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Ind w:w="-106" w:type="dxa"/>
        <w:tblLook w:val="00A0" w:firstRow="1" w:lastRow="0" w:firstColumn="1" w:lastColumn="0" w:noHBand="0" w:noVBand="0"/>
      </w:tblPr>
      <w:tblGrid>
        <w:gridCol w:w="5778"/>
        <w:gridCol w:w="4111"/>
      </w:tblGrid>
      <w:tr w:rsidR="004B389B" w:rsidRPr="00251E5D" w:rsidTr="004B389B">
        <w:tc>
          <w:tcPr>
            <w:tcW w:w="5778" w:type="dxa"/>
          </w:tcPr>
          <w:p w:rsidR="004B389B" w:rsidRPr="00251E5D" w:rsidRDefault="004B389B" w:rsidP="004B389B">
            <w:pPr>
              <w:spacing w:after="160" w:line="259" w:lineRule="auto"/>
              <w:jc w:val="both"/>
              <w:rPr>
                <w:rFonts w:ascii="Times New Roman" w:hAnsi="Times New Roman" w:cs="Times New Roman"/>
                <w:sz w:val="28"/>
                <w:szCs w:val="28"/>
                <w:lang w:eastAsia="ru-RU"/>
              </w:rPr>
            </w:pPr>
            <w:r w:rsidRPr="00251E5D">
              <w:rPr>
                <w:rFonts w:ascii="Times New Roman" w:hAnsi="Times New Roman" w:cs="Times New Roman"/>
                <w:b/>
                <w:bCs/>
                <w:sz w:val="28"/>
                <w:szCs w:val="28"/>
                <w:lang w:eastAsia="ru-RU"/>
              </w:rPr>
              <w:t>От работодателя</w:t>
            </w:r>
            <w:r w:rsidRPr="00251E5D">
              <w:rPr>
                <w:rFonts w:ascii="Times New Roman" w:hAnsi="Times New Roman" w:cs="Times New Roman"/>
                <w:b/>
                <w:bCs/>
                <w:sz w:val="28"/>
                <w:szCs w:val="28"/>
                <w:lang w:eastAsia="ru-RU"/>
              </w:rPr>
              <w:tab/>
            </w:r>
          </w:p>
        </w:tc>
        <w:tc>
          <w:tcPr>
            <w:tcW w:w="4111" w:type="dxa"/>
          </w:tcPr>
          <w:p w:rsidR="004B389B" w:rsidRPr="00251E5D" w:rsidRDefault="004B389B" w:rsidP="004B389B">
            <w:pPr>
              <w:spacing w:after="160" w:line="259" w:lineRule="auto"/>
              <w:jc w:val="both"/>
              <w:rPr>
                <w:rFonts w:ascii="Times New Roman" w:hAnsi="Times New Roman" w:cs="Times New Roman"/>
                <w:sz w:val="28"/>
                <w:szCs w:val="28"/>
                <w:lang w:eastAsia="ru-RU"/>
              </w:rPr>
            </w:pPr>
            <w:r w:rsidRPr="00251E5D">
              <w:rPr>
                <w:rFonts w:ascii="Times New Roman" w:hAnsi="Times New Roman" w:cs="Times New Roman"/>
                <w:b/>
                <w:bCs/>
                <w:sz w:val="28"/>
                <w:szCs w:val="28"/>
                <w:lang w:eastAsia="ru-RU"/>
              </w:rPr>
              <w:t xml:space="preserve">   От работников</w:t>
            </w:r>
          </w:p>
        </w:tc>
      </w:tr>
      <w:tr w:rsidR="004B389B" w:rsidRPr="00251E5D" w:rsidTr="004B389B">
        <w:tc>
          <w:tcPr>
            <w:tcW w:w="5778" w:type="dxa"/>
          </w:tcPr>
          <w:p w:rsidR="004B389B" w:rsidRPr="00251E5D" w:rsidRDefault="004B389B" w:rsidP="004B389B">
            <w:pPr>
              <w:spacing w:after="160" w:line="259"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 xml:space="preserve">Директор МБОУ        </w:t>
            </w:r>
          </w:p>
          <w:p w:rsidR="004B389B" w:rsidRPr="00251E5D" w:rsidRDefault="004B389B" w:rsidP="004B389B">
            <w:pPr>
              <w:spacing w:after="160" w:line="259"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 xml:space="preserve"> «Желябовская СОШ»  </w:t>
            </w:r>
          </w:p>
          <w:p w:rsidR="004B389B" w:rsidRPr="00251E5D" w:rsidRDefault="004B389B" w:rsidP="004B389B">
            <w:pPr>
              <w:spacing w:after="160" w:line="259"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_________/Т.Ю.Тупальская/</w:t>
            </w:r>
          </w:p>
          <w:p w:rsidR="004B389B" w:rsidRPr="00251E5D" w:rsidRDefault="004B389B" w:rsidP="004B389B">
            <w:pPr>
              <w:spacing w:after="160" w:line="259" w:lineRule="auto"/>
              <w:jc w:val="both"/>
              <w:rPr>
                <w:rFonts w:ascii="Times New Roman" w:hAnsi="Times New Roman" w:cs="Times New Roman"/>
                <w:sz w:val="28"/>
                <w:szCs w:val="28"/>
                <w:lang w:eastAsia="ru-RU"/>
              </w:rPr>
            </w:pPr>
          </w:p>
        </w:tc>
        <w:tc>
          <w:tcPr>
            <w:tcW w:w="4111" w:type="dxa"/>
          </w:tcPr>
          <w:p w:rsidR="004B389B" w:rsidRPr="00251E5D" w:rsidRDefault="004B389B" w:rsidP="004B389B">
            <w:pPr>
              <w:spacing w:after="160" w:line="259"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Председатель ППО</w:t>
            </w:r>
          </w:p>
          <w:p w:rsidR="004B389B" w:rsidRDefault="004B389B" w:rsidP="004B389B">
            <w:pPr>
              <w:spacing w:after="160" w:line="259"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МБОУ «Желябовская СОШ»</w:t>
            </w:r>
            <w:r>
              <w:rPr>
                <w:rFonts w:ascii="Times New Roman" w:hAnsi="Times New Roman" w:cs="Times New Roman"/>
                <w:sz w:val="28"/>
                <w:szCs w:val="28"/>
                <w:lang w:eastAsia="ru-RU"/>
              </w:rPr>
              <w:tab/>
              <w:t xml:space="preserve">  </w:t>
            </w:r>
          </w:p>
          <w:p w:rsidR="004B389B" w:rsidRPr="00251E5D" w:rsidRDefault="004B389B" w:rsidP="004B389B">
            <w:pPr>
              <w:spacing w:after="160" w:line="259"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__________ /Н.Н.Османова/</w:t>
            </w:r>
          </w:p>
          <w:p w:rsidR="004B389B" w:rsidRPr="00251E5D" w:rsidRDefault="004B389B" w:rsidP="004B389B">
            <w:pPr>
              <w:spacing w:after="160" w:line="259" w:lineRule="auto"/>
              <w:jc w:val="both"/>
              <w:rPr>
                <w:rFonts w:ascii="Times New Roman" w:hAnsi="Times New Roman" w:cs="Times New Roman"/>
                <w:sz w:val="28"/>
                <w:szCs w:val="28"/>
                <w:lang w:eastAsia="ru-RU"/>
              </w:rPr>
            </w:pPr>
          </w:p>
        </w:tc>
      </w:tr>
      <w:tr w:rsidR="004B389B" w:rsidRPr="00251E5D" w:rsidTr="004B389B">
        <w:trPr>
          <w:trHeight w:val="381"/>
        </w:trPr>
        <w:tc>
          <w:tcPr>
            <w:tcW w:w="5778" w:type="dxa"/>
          </w:tcPr>
          <w:p w:rsidR="004B389B" w:rsidRPr="00251E5D" w:rsidRDefault="004B389B" w:rsidP="004B389B">
            <w:pPr>
              <w:spacing w:after="160" w:line="259"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М.П.</w:t>
            </w:r>
            <w:r w:rsidRPr="00251E5D">
              <w:rPr>
                <w:rFonts w:ascii="Times New Roman" w:hAnsi="Times New Roman" w:cs="Times New Roman"/>
                <w:sz w:val="28"/>
                <w:szCs w:val="28"/>
                <w:lang w:eastAsia="ru-RU"/>
              </w:rPr>
              <w:tab/>
              <w:t>«15 » ноября 2021 г.</w:t>
            </w:r>
          </w:p>
        </w:tc>
        <w:tc>
          <w:tcPr>
            <w:tcW w:w="4111" w:type="dxa"/>
          </w:tcPr>
          <w:p w:rsidR="004B389B" w:rsidRPr="00251E5D" w:rsidRDefault="004B389B" w:rsidP="004B389B">
            <w:pPr>
              <w:spacing w:after="160" w:line="259"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М.П.  « 15 » ноября 2021г.</w:t>
            </w:r>
          </w:p>
          <w:p w:rsidR="004B389B" w:rsidRPr="00251E5D" w:rsidRDefault="004B389B" w:rsidP="004B389B">
            <w:pPr>
              <w:spacing w:after="160" w:line="259" w:lineRule="auto"/>
              <w:jc w:val="center"/>
              <w:rPr>
                <w:rFonts w:ascii="Times New Roman" w:hAnsi="Times New Roman" w:cs="Times New Roman"/>
                <w:b/>
                <w:bCs/>
                <w:sz w:val="28"/>
                <w:szCs w:val="28"/>
                <w:lang w:eastAsia="ru-RU"/>
              </w:rPr>
            </w:pPr>
          </w:p>
          <w:p w:rsidR="004B389B" w:rsidRPr="00251E5D" w:rsidRDefault="004B389B" w:rsidP="004B389B">
            <w:pPr>
              <w:spacing w:after="160" w:line="259" w:lineRule="auto"/>
              <w:jc w:val="both"/>
              <w:rPr>
                <w:rFonts w:ascii="Times New Roman" w:hAnsi="Times New Roman" w:cs="Times New Roman"/>
                <w:sz w:val="28"/>
                <w:szCs w:val="28"/>
                <w:lang w:eastAsia="ru-RU"/>
              </w:rPr>
            </w:pPr>
          </w:p>
        </w:tc>
      </w:tr>
    </w:tbl>
    <w:p w:rsidR="004B389B" w:rsidRDefault="004B389B" w:rsidP="004B389B">
      <w:pPr>
        <w:spacing w:before="240" w:after="60" w:line="240" w:lineRule="auto"/>
        <w:jc w:val="center"/>
        <w:outlineLvl w:val="8"/>
        <w:rPr>
          <w:rFonts w:ascii="Times New Roman" w:hAnsi="Times New Roman" w:cs="Times New Roman"/>
          <w:b/>
          <w:bCs/>
          <w:sz w:val="36"/>
          <w:szCs w:val="36"/>
        </w:rPr>
      </w:pPr>
      <w:bookmarkStart w:id="0" w:name="_GoBack"/>
      <w:bookmarkEnd w:id="0"/>
    </w:p>
    <w:p w:rsidR="004B389B" w:rsidRPr="00251E5D" w:rsidRDefault="004B389B" w:rsidP="004B389B">
      <w:pPr>
        <w:spacing w:before="240" w:after="60" w:line="240" w:lineRule="auto"/>
        <w:jc w:val="center"/>
        <w:outlineLvl w:val="8"/>
        <w:rPr>
          <w:rFonts w:ascii="Times New Roman" w:hAnsi="Times New Roman" w:cs="Times New Roman"/>
          <w:b/>
          <w:bCs/>
          <w:sz w:val="28"/>
          <w:szCs w:val="28"/>
        </w:rPr>
      </w:pPr>
      <w:r w:rsidRPr="00251E5D">
        <w:rPr>
          <w:rFonts w:ascii="Times New Roman" w:hAnsi="Times New Roman" w:cs="Times New Roman"/>
          <w:b/>
          <w:bCs/>
          <w:sz w:val="28"/>
          <w:szCs w:val="28"/>
        </w:rPr>
        <w:t>КОЛЛЕКТИВНЫЙ ДОГОВОР</w:t>
      </w:r>
    </w:p>
    <w:p w:rsidR="004B389B" w:rsidRPr="00251E5D" w:rsidRDefault="004B389B" w:rsidP="004B389B">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М</w:t>
      </w:r>
      <w:r w:rsidRPr="00251E5D">
        <w:rPr>
          <w:rFonts w:ascii="Times New Roman" w:hAnsi="Times New Roman" w:cs="Times New Roman"/>
          <w:sz w:val="28"/>
          <w:szCs w:val="28"/>
          <w:lang w:eastAsia="ru-RU"/>
        </w:rPr>
        <w:t>униципального бюджетного общеобразовательного учреждения</w:t>
      </w:r>
    </w:p>
    <w:p w:rsidR="004B389B" w:rsidRPr="00251E5D" w:rsidRDefault="004B389B" w:rsidP="004B389B">
      <w:pPr>
        <w:spacing w:after="0" w:line="240" w:lineRule="auto"/>
        <w:jc w:val="center"/>
        <w:rPr>
          <w:rFonts w:ascii="Times New Roman" w:hAnsi="Times New Roman" w:cs="Times New Roman"/>
          <w:sz w:val="28"/>
          <w:szCs w:val="28"/>
          <w:lang w:eastAsia="ru-RU"/>
        </w:rPr>
      </w:pPr>
      <w:r w:rsidRPr="00251E5D">
        <w:rPr>
          <w:rFonts w:ascii="Times New Roman" w:hAnsi="Times New Roman" w:cs="Times New Roman"/>
          <w:sz w:val="28"/>
          <w:szCs w:val="28"/>
          <w:lang w:eastAsia="ru-RU"/>
        </w:rPr>
        <w:t>«Желябовская средняя общеобразовательная школа»</w:t>
      </w:r>
    </w:p>
    <w:p w:rsidR="004B389B" w:rsidRPr="00C05241" w:rsidRDefault="004B389B" w:rsidP="004B389B">
      <w:pPr>
        <w:spacing w:after="0" w:line="240" w:lineRule="auto"/>
        <w:ind w:left="2832" w:firstLine="708"/>
        <w:jc w:val="both"/>
        <w:rPr>
          <w:rFonts w:ascii="Times New Roman" w:hAnsi="Times New Roman" w:cs="Times New Roman"/>
          <w:sz w:val="28"/>
          <w:szCs w:val="28"/>
          <w:lang w:eastAsia="ru-RU"/>
        </w:rPr>
      </w:pPr>
      <w:r w:rsidRPr="00C05241">
        <w:rPr>
          <w:rFonts w:ascii="Times New Roman" w:hAnsi="Times New Roman" w:cs="Times New Roman"/>
          <w:sz w:val="28"/>
          <w:szCs w:val="28"/>
          <w:lang w:eastAsia="ru-RU"/>
        </w:rPr>
        <w:t xml:space="preserve">на </w:t>
      </w:r>
      <w:r w:rsidRPr="00C05241">
        <w:rPr>
          <w:rFonts w:ascii="Times New Roman" w:hAnsi="Times New Roman" w:cs="Times New Roman"/>
          <w:b/>
          <w:bCs/>
          <w:sz w:val="28"/>
          <w:szCs w:val="28"/>
          <w:lang w:eastAsia="ru-RU"/>
        </w:rPr>
        <w:t>2021 - 2024</w:t>
      </w:r>
      <w:r w:rsidRPr="00C05241">
        <w:rPr>
          <w:rFonts w:ascii="Times New Roman" w:hAnsi="Times New Roman" w:cs="Times New Roman"/>
          <w:sz w:val="28"/>
          <w:szCs w:val="28"/>
          <w:lang w:eastAsia="ru-RU"/>
        </w:rPr>
        <w:t xml:space="preserve"> гг.</w:t>
      </w:r>
    </w:p>
    <w:p w:rsidR="004B389B" w:rsidRPr="00251E5D" w:rsidRDefault="004B389B" w:rsidP="004B389B">
      <w:pPr>
        <w:spacing w:after="0" w:line="240" w:lineRule="auto"/>
        <w:jc w:val="center"/>
        <w:rPr>
          <w:rFonts w:ascii="Times New Roman" w:hAnsi="Times New Roman" w:cs="Times New Roman"/>
          <w:i/>
          <w:iCs/>
          <w:sz w:val="28"/>
          <w:szCs w:val="28"/>
          <w:lang w:eastAsia="ru-RU"/>
        </w:rPr>
      </w:pPr>
    </w:p>
    <w:p w:rsidR="004B389B" w:rsidRPr="00251E5D" w:rsidRDefault="004B389B" w:rsidP="004B389B">
      <w:pPr>
        <w:spacing w:after="0" w:line="240" w:lineRule="auto"/>
        <w:ind w:firstLine="708"/>
        <w:jc w:val="both"/>
        <w:rPr>
          <w:rFonts w:ascii="Times New Roman" w:hAnsi="Times New Roman" w:cs="Times New Roman"/>
          <w:sz w:val="28"/>
          <w:szCs w:val="28"/>
          <w:lang w:eastAsia="ru-RU"/>
        </w:rPr>
      </w:pPr>
    </w:p>
    <w:p w:rsidR="004B389B" w:rsidRPr="00251E5D" w:rsidRDefault="004B389B" w:rsidP="004B389B">
      <w:pPr>
        <w:spacing w:after="0" w:line="240" w:lineRule="auto"/>
        <w:ind w:firstLine="708"/>
        <w:jc w:val="both"/>
        <w:rPr>
          <w:rFonts w:ascii="Times New Roman" w:hAnsi="Times New Roman" w:cs="Times New Roman"/>
          <w:sz w:val="28"/>
          <w:szCs w:val="28"/>
          <w:lang w:eastAsia="ru-RU"/>
        </w:rPr>
      </w:pPr>
    </w:p>
    <w:p w:rsidR="004B389B" w:rsidRPr="00251E5D" w:rsidRDefault="004B389B" w:rsidP="004B389B">
      <w:pPr>
        <w:spacing w:after="0" w:line="240" w:lineRule="auto"/>
        <w:ind w:firstLine="708"/>
        <w:jc w:val="both"/>
        <w:rPr>
          <w:rFonts w:ascii="Times New Roman" w:hAnsi="Times New Roman" w:cs="Times New Roman"/>
          <w:sz w:val="28"/>
          <w:szCs w:val="28"/>
          <w:lang w:eastAsia="ru-RU"/>
        </w:rPr>
      </w:pPr>
    </w:p>
    <w:p w:rsidR="004B389B" w:rsidRPr="00251E5D" w:rsidRDefault="004B389B" w:rsidP="004B389B">
      <w:pPr>
        <w:spacing w:after="0" w:line="240" w:lineRule="auto"/>
        <w:jc w:val="center"/>
        <w:rPr>
          <w:rFonts w:ascii="Times New Roman" w:hAnsi="Times New Roman" w:cs="Times New Roman"/>
          <w:sz w:val="28"/>
          <w:szCs w:val="28"/>
          <w:lang w:eastAsia="ru-RU"/>
        </w:rPr>
      </w:pPr>
      <w:r w:rsidRPr="00251E5D">
        <w:rPr>
          <w:rFonts w:ascii="Times New Roman" w:hAnsi="Times New Roman" w:cs="Times New Roman"/>
          <w:sz w:val="28"/>
          <w:szCs w:val="28"/>
          <w:lang w:eastAsia="ru-RU"/>
        </w:rPr>
        <w:t xml:space="preserve">Коллективный договор утвержден на заседании комиссии по ведению коллективных переговоров, подготовке </w:t>
      </w:r>
      <w:r>
        <w:rPr>
          <w:rFonts w:ascii="Times New Roman" w:hAnsi="Times New Roman" w:cs="Times New Roman"/>
          <w:sz w:val="28"/>
          <w:szCs w:val="28"/>
          <w:lang w:eastAsia="ru-RU"/>
        </w:rPr>
        <w:t xml:space="preserve">коллективного договора </w:t>
      </w:r>
      <w:r w:rsidRPr="00251E5D">
        <w:rPr>
          <w:rFonts w:ascii="Times New Roman" w:hAnsi="Times New Roman" w:cs="Times New Roman"/>
          <w:sz w:val="28"/>
          <w:szCs w:val="28"/>
          <w:lang w:eastAsia="ru-RU"/>
        </w:rPr>
        <w:t>проекта и заключению коллективного договора</w:t>
      </w:r>
    </w:p>
    <w:p w:rsidR="004B389B" w:rsidRPr="00251E5D" w:rsidRDefault="004B389B" w:rsidP="004B389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от «15</w:t>
      </w:r>
      <w:r w:rsidRPr="00251E5D">
        <w:rPr>
          <w:rFonts w:ascii="Times New Roman" w:hAnsi="Times New Roman" w:cs="Times New Roman"/>
          <w:sz w:val="28"/>
          <w:szCs w:val="28"/>
          <w:lang w:eastAsia="ru-RU"/>
        </w:rPr>
        <w:t xml:space="preserve"> » ноября 2021</w:t>
      </w:r>
      <w:r>
        <w:rPr>
          <w:rFonts w:ascii="Times New Roman" w:hAnsi="Times New Roman" w:cs="Times New Roman"/>
          <w:sz w:val="28"/>
          <w:szCs w:val="28"/>
          <w:lang w:eastAsia="ru-RU"/>
        </w:rPr>
        <w:t xml:space="preserve"> г. (протокол № 3</w:t>
      </w:r>
      <w:r w:rsidRPr="00251E5D">
        <w:rPr>
          <w:rFonts w:ascii="Times New Roman" w:hAnsi="Times New Roman" w:cs="Times New Roman"/>
          <w:sz w:val="28"/>
          <w:szCs w:val="28"/>
          <w:lang w:eastAsia="ru-RU"/>
        </w:rPr>
        <w:t>)</w:t>
      </w:r>
    </w:p>
    <w:p w:rsidR="004B389B" w:rsidRPr="00251E5D" w:rsidRDefault="004B389B" w:rsidP="004B389B">
      <w:pPr>
        <w:spacing w:after="0" w:line="240" w:lineRule="auto"/>
        <w:jc w:val="both"/>
        <w:rPr>
          <w:rFonts w:ascii="Times New Roman" w:hAnsi="Times New Roman" w:cs="Times New Roman"/>
          <w:sz w:val="28"/>
          <w:szCs w:val="28"/>
          <w:lang w:eastAsia="ru-RU"/>
        </w:rPr>
      </w:pPr>
    </w:p>
    <w:p w:rsidR="004B389B" w:rsidRPr="00251E5D" w:rsidRDefault="004B389B" w:rsidP="004B389B">
      <w:pPr>
        <w:spacing w:after="0" w:line="240" w:lineRule="auto"/>
        <w:jc w:val="both"/>
        <w:rPr>
          <w:rFonts w:ascii="Times New Roman" w:hAnsi="Times New Roman" w:cs="Times New Roman"/>
          <w:sz w:val="28"/>
          <w:szCs w:val="28"/>
          <w:lang w:eastAsia="ru-RU"/>
        </w:rPr>
      </w:pPr>
    </w:p>
    <w:p w:rsidR="004B389B" w:rsidRPr="00251E5D" w:rsidRDefault="004B389B" w:rsidP="004B389B">
      <w:pPr>
        <w:spacing w:after="0" w:line="240"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Коллективн</w:t>
      </w:r>
      <w:r>
        <w:rPr>
          <w:rFonts w:ascii="Times New Roman" w:hAnsi="Times New Roman" w:cs="Times New Roman"/>
          <w:sz w:val="28"/>
          <w:szCs w:val="28"/>
          <w:lang w:eastAsia="ru-RU"/>
        </w:rPr>
        <w:t>ый договор вступает в силу с «1</w:t>
      </w:r>
      <w:r w:rsidRPr="00251E5D">
        <w:rPr>
          <w:rFonts w:ascii="Times New Roman" w:hAnsi="Times New Roman" w:cs="Times New Roman"/>
          <w:sz w:val="28"/>
          <w:szCs w:val="28"/>
          <w:lang w:eastAsia="ru-RU"/>
        </w:rPr>
        <w:t>5» ноября  2021 г.</w:t>
      </w:r>
    </w:p>
    <w:p w:rsidR="004B389B" w:rsidRPr="00C05241" w:rsidRDefault="004B389B" w:rsidP="004B389B">
      <w:pPr>
        <w:spacing w:after="0" w:line="240"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Колле</w:t>
      </w:r>
      <w:r>
        <w:rPr>
          <w:rFonts w:ascii="Times New Roman" w:hAnsi="Times New Roman" w:cs="Times New Roman"/>
          <w:sz w:val="28"/>
          <w:szCs w:val="28"/>
          <w:lang w:eastAsia="ru-RU"/>
        </w:rPr>
        <w:t>ктивный договор действует по «14</w:t>
      </w:r>
      <w:r w:rsidRPr="00251E5D">
        <w:rPr>
          <w:rFonts w:ascii="Times New Roman" w:hAnsi="Times New Roman" w:cs="Times New Roman"/>
          <w:sz w:val="28"/>
          <w:szCs w:val="28"/>
          <w:lang w:eastAsia="ru-RU"/>
        </w:rPr>
        <w:t xml:space="preserve">» </w:t>
      </w:r>
      <w:r w:rsidRPr="00C05241">
        <w:rPr>
          <w:rFonts w:ascii="Times New Roman" w:hAnsi="Times New Roman" w:cs="Times New Roman"/>
          <w:sz w:val="28"/>
          <w:szCs w:val="28"/>
          <w:lang w:eastAsia="ru-RU"/>
        </w:rPr>
        <w:t>ноября 2024г</w:t>
      </w:r>
    </w:p>
    <w:p w:rsidR="004B389B" w:rsidRPr="00C05241" w:rsidRDefault="004B389B" w:rsidP="004B389B">
      <w:pPr>
        <w:spacing w:after="0" w:line="240" w:lineRule="auto"/>
        <w:jc w:val="both"/>
        <w:rPr>
          <w:rFonts w:ascii="Times New Roman" w:hAnsi="Times New Roman" w:cs="Times New Roman"/>
          <w:sz w:val="28"/>
          <w:szCs w:val="28"/>
          <w:lang w:eastAsia="ru-RU"/>
        </w:rPr>
      </w:pPr>
    </w:p>
    <w:p w:rsidR="004B389B" w:rsidRPr="00251E5D" w:rsidRDefault="004B389B" w:rsidP="004B389B">
      <w:pPr>
        <w:spacing w:after="0" w:line="240" w:lineRule="auto"/>
        <w:jc w:val="both"/>
        <w:rPr>
          <w:rFonts w:ascii="Times New Roman" w:hAnsi="Times New Roman" w:cs="Times New Roman"/>
          <w:sz w:val="28"/>
          <w:szCs w:val="28"/>
          <w:lang w:eastAsia="ru-RU"/>
        </w:rPr>
      </w:pPr>
    </w:p>
    <w:p w:rsidR="004B389B" w:rsidRPr="00251E5D" w:rsidRDefault="004B389B" w:rsidP="004B389B">
      <w:pPr>
        <w:spacing w:after="0" w:line="240" w:lineRule="auto"/>
        <w:jc w:val="both"/>
        <w:rPr>
          <w:rFonts w:ascii="Times New Roman" w:hAnsi="Times New Roman" w:cs="Times New Roman"/>
          <w:b/>
          <w:bCs/>
          <w:sz w:val="28"/>
          <w:szCs w:val="28"/>
          <w:lang w:eastAsia="ru-RU"/>
        </w:rPr>
      </w:pPr>
      <w:r w:rsidRPr="00251E5D">
        <w:rPr>
          <w:rFonts w:ascii="Times New Roman" w:hAnsi="Times New Roman" w:cs="Times New Roman"/>
          <w:b/>
          <w:bCs/>
          <w:sz w:val="28"/>
          <w:szCs w:val="28"/>
          <w:lang w:eastAsia="ru-RU"/>
        </w:rPr>
        <w:tab/>
      </w:r>
      <w:r w:rsidRPr="00251E5D">
        <w:rPr>
          <w:rFonts w:ascii="Times New Roman" w:hAnsi="Times New Roman" w:cs="Times New Roman"/>
          <w:b/>
          <w:bCs/>
          <w:sz w:val="28"/>
          <w:szCs w:val="28"/>
          <w:lang w:eastAsia="ru-RU"/>
        </w:rPr>
        <w:tab/>
      </w:r>
      <w:r w:rsidRPr="00251E5D">
        <w:rPr>
          <w:rFonts w:ascii="Times New Roman" w:hAnsi="Times New Roman" w:cs="Times New Roman"/>
          <w:b/>
          <w:bCs/>
          <w:sz w:val="28"/>
          <w:szCs w:val="28"/>
          <w:lang w:eastAsia="ru-RU"/>
        </w:rPr>
        <w:tab/>
      </w:r>
      <w:r w:rsidRPr="00251E5D">
        <w:rPr>
          <w:rFonts w:ascii="Times New Roman" w:hAnsi="Times New Roman" w:cs="Times New Roman"/>
          <w:b/>
          <w:bCs/>
          <w:sz w:val="28"/>
          <w:szCs w:val="28"/>
          <w:lang w:eastAsia="ru-RU"/>
        </w:rPr>
        <w:tab/>
      </w:r>
    </w:p>
    <w:p w:rsidR="004B389B" w:rsidRPr="00251E5D" w:rsidRDefault="004B389B" w:rsidP="004B389B">
      <w:pPr>
        <w:spacing w:after="0" w:line="240" w:lineRule="auto"/>
        <w:jc w:val="both"/>
        <w:rPr>
          <w:rFonts w:ascii="Times New Roman" w:hAnsi="Times New Roman" w:cs="Times New Roman"/>
          <w:b/>
          <w:bCs/>
          <w:sz w:val="28"/>
          <w:szCs w:val="28"/>
          <w:lang w:eastAsia="ru-RU"/>
        </w:rPr>
      </w:pPr>
    </w:p>
    <w:p w:rsidR="004B389B" w:rsidRPr="00251E5D" w:rsidRDefault="004B389B" w:rsidP="004B389B">
      <w:pPr>
        <w:spacing w:after="0" w:line="240" w:lineRule="auto"/>
        <w:jc w:val="both"/>
        <w:rPr>
          <w:rFonts w:ascii="Times New Roman" w:hAnsi="Times New Roman" w:cs="Times New Roman"/>
          <w:sz w:val="28"/>
          <w:szCs w:val="28"/>
          <w:lang w:eastAsia="ru-RU"/>
        </w:rPr>
      </w:pPr>
    </w:p>
    <w:p w:rsidR="004B389B" w:rsidRPr="00251E5D" w:rsidRDefault="004B389B" w:rsidP="004B389B">
      <w:pPr>
        <w:spacing w:after="0" w:line="240" w:lineRule="auto"/>
        <w:jc w:val="both"/>
        <w:rPr>
          <w:rFonts w:ascii="Times New Roman" w:hAnsi="Times New Roman" w:cs="Times New Roman"/>
          <w:sz w:val="28"/>
          <w:szCs w:val="28"/>
          <w:lang w:eastAsia="ru-RU"/>
        </w:rPr>
      </w:pPr>
    </w:p>
    <w:p w:rsidR="004B389B" w:rsidRDefault="004B389B" w:rsidP="004B389B">
      <w:pPr>
        <w:spacing w:after="0" w:line="240" w:lineRule="auto"/>
        <w:jc w:val="both"/>
        <w:rPr>
          <w:rFonts w:ascii="Times New Roman" w:hAnsi="Times New Roman" w:cs="Times New Roman"/>
          <w:sz w:val="28"/>
          <w:szCs w:val="28"/>
          <w:lang w:eastAsia="ru-RU"/>
        </w:rPr>
      </w:pPr>
      <w:r w:rsidRPr="00251E5D">
        <w:rPr>
          <w:rFonts w:ascii="Times New Roman" w:hAnsi="Times New Roman" w:cs="Times New Roman"/>
          <w:sz w:val="28"/>
          <w:szCs w:val="28"/>
          <w:lang w:eastAsia="ru-RU"/>
        </w:rPr>
        <w:tab/>
      </w:r>
    </w:p>
    <w:p w:rsidR="004B389B" w:rsidRDefault="004B389B" w:rsidP="004B389B">
      <w:pPr>
        <w:spacing w:after="0" w:line="240" w:lineRule="auto"/>
        <w:jc w:val="both"/>
        <w:rPr>
          <w:rFonts w:ascii="Times New Roman" w:hAnsi="Times New Roman" w:cs="Times New Roman"/>
          <w:sz w:val="28"/>
          <w:szCs w:val="28"/>
          <w:lang w:eastAsia="ru-RU"/>
        </w:rPr>
      </w:pPr>
    </w:p>
    <w:p w:rsidR="004B389B" w:rsidRDefault="004B389B" w:rsidP="004B389B">
      <w:pPr>
        <w:spacing w:after="0" w:line="240" w:lineRule="auto"/>
        <w:jc w:val="both"/>
        <w:rPr>
          <w:rFonts w:ascii="Times New Roman" w:hAnsi="Times New Roman" w:cs="Times New Roman"/>
          <w:sz w:val="28"/>
          <w:szCs w:val="28"/>
          <w:lang w:eastAsia="ru-RU"/>
        </w:rPr>
      </w:pPr>
    </w:p>
    <w:p w:rsidR="004B389B" w:rsidRDefault="004B389B" w:rsidP="004B389B"/>
    <w:p w:rsidR="00884B64" w:rsidRDefault="00884B64" w:rsidP="00884B64">
      <w:pPr>
        <w:spacing w:after="0" w:line="240" w:lineRule="auto"/>
        <w:jc w:val="both"/>
        <w:rPr>
          <w:rFonts w:ascii="Times New Roman" w:hAnsi="Times New Roman" w:cs="Times New Roman"/>
          <w:sz w:val="28"/>
          <w:szCs w:val="28"/>
          <w:lang w:eastAsia="ru-RU"/>
        </w:rPr>
      </w:pPr>
    </w:p>
    <w:p w:rsidR="00CC5441" w:rsidRDefault="00CC5441" w:rsidP="00884B64">
      <w:pPr>
        <w:spacing w:after="0" w:line="240" w:lineRule="auto"/>
        <w:jc w:val="both"/>
        <w:rPr>
          <w:rFonts w:ascii="Times New Roman" w:hAnsi="Times New Roman" w:cs="Times New Roman"/>
          <w:sz w:val="28"/>
          <w:szCs w:val="28"/>
          <w:lang w:eastAsia="ru-RU"/>
        </w:rPr>
      </w:pPr>
    </w:p>
    <w:p w:rsidR="00CC5441" w:rsidRDefault="00CC5441" w:rsidP="00884B64">
      <w:pPr>
        <w:spacing w:after="0" w:line="240" w:lineRule="auto"/>
        <w:jc w:val="both"/>
        <w:rPr>
          <w:rFonts w:ascii="Times New Roman" w:hAnsi="Times New Roman" w:cs="Times New Roman"/>
          <w:sz w:val="28"/>
          <w:szCs w:val="28"/>
          <w:lang w:eastAsia="ru-RU"/>
        </w:rPr>
      </w:pPr>
    </w:p>
    <w:p w:rsidR="00884B64" w:rsidRPr="00884B64" w:rsidRDefault="00884B64" w:rsidP="00884B64">
      <w:pPr>
        <w:spacing w:after="0" w:line="240" w:lineRule="auto"/>
        <w:jc w:val="both"/>
        <w:rPr>
          <w:rFonts w:ascii="Times New Roman" w:hAnsi="Times New Roman" w:cs="Times New Roman"/>
          <w:sz w:val="28"/>
          <w:szCs w:val="28"/>
          <w:lang w:eastAsia="ru-RU"/>
        </w:rPr>
      </w:pPr>
    </w:p>
    <w:p w:rsidR="006343B8" w:rsidRPr="00884B64" w:rsidRDefault="006343B8" w:rsidP="00C76AEE">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I. ОБЩИЕ ПОЛОЖЕНИЯ</w:t>
      </w:r>
    </w:p>
    <w:p w:rsidR="006343B8" w:rsidRPr="00884B64" w:rsidRDefault="006343B8" w:rsidP="00C76AEE">
      <w:pPr>
        <w:spacing w:after="0" w:line="240" w:lineRule="auto"/>
        <w:jc w:val="center"/>
        <w:rPr>
          <w:rFonts w:ascii="Times New Roman" w:hAnsi="Times New Roman" w:cs="Times New Roman"/>
          <w:sz w:val="24"/>
          <w:szCs w:val="24"/>
          <w:lang w:eastAsia="ru-RU"/>
        </w:rPr>
      </w:pP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1.1. Настоящий коллективный договор заключен между работодателем и работниками в лице их представителей и является правовым актом, регулирующим социально-трудовые отношения в муниципальном бюджетном </w:t>
      </w:r>
      <w:r w:rsidR="00C820F4">
        <w:rPr>
          <w:rFonts w:ascii="Times New Roman" w:hAnsi="Times New Roman" w:cs="Times New Roman"/>
          <w:sz w:val="24"/>
          <w:szCs w:val="24"/>
          <w:lang w:eastAsia="ru-RU"/>
        </w:rPr>
        <w:t>обще</w:t>
      </w:r>
      <w:r w:rsidRPr="00884B64">
        <w:rPr>
          <w:rFonts w:ascii="Times New Roman" w:hAnsi="Times New Roman" w:cs="Times New Roman"/>
          <w:sz w:val="24"/>
          <w:szCs w:val="24"/>
          <w:lang w:eastAsia="ru-RU"/>
        </w:rPr>
        <w:t>образовательном учреждении «Желябовская  средняя общеобразовательная школа ».</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1.2. Основой для заключения коллективного договора являются:</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Трудовой кодекс Российской Федерации (далее –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Федеральный закон от 12 января 1996г. №10-ФЗ «О профессиональных союзах, их правах и гарантиях деятельности»;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Федеральный закон от 29 декабря 2012г. №273-ФЗ «Об образовании в Российской Федерации»;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Закон Республики Крым от 17 июля 2014 года №28-ЗРК «Об органах социального партнерства в Республике Крым»;</w:t>
      </w:r>
    </w:p>
    <w:p w:rsidR="006343B8" w:rsidRPr="00884B64" w:rsidRDefault="006343B8" w:rsidP="00C76AEE">
      <w:pPr>
        <w:spacing w:after="0" w:line="240" w:lineRule="auto"/>
        <w:ind w:firstLine="567"/>
        <w:rPr>
          <w:rFonts w:ascii="Times New Roman" w:hAnsi="Times New Roman" w:cs="Times New Roman"/>
          <w:i/>
          <w:iCs/>
          <w:sz w:val="24"/>
          <w:szCs w:val="24"/>
          <w:lang w:eastAsia="ru-RU"/>
        </w:rPr>
      </w:pPr>
      <w:r w:rsidRPr="00884B64">
        <w:rPr>
          <w:rFonts w:ascii="Times New Roman" w:hAnsi="Times New Roman" w:cs="Times New Roman"/>
          <w:sz w:val="24"/>
          <w:szCs w:val="24"/>
          <w:lang w:eastAsia="ru-RU"/>
        </w:rPr>
        <w:t>Закон Республики Крым от 29 декабря 2014 года №64-ЗРК/2014 «О профессиональных союзах»;</w:t>
      </w:r>
    </w:p>
    <w:p w:rsidR="006343B8" w:rsidRPr="00884B64" w:rsidRDefault="006343B8"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Соглашение между Министерством образования, науки и молодежи Республики Крым и Крымской республиканской организаци</w:t>
      </w:r>
      <w:r w:rsidR="00C820F4">
        <w:rPr>
          <w:rFonts w:ascii="Times New Roman" w:hAnsi="Times New Roman" w:cs="Times New Roman"/>
          <w:sz w:val="24"/>
          <w:szCs w:val="24"/>
          <w:lang w:eastAsia="ru-RU"/>
        </w:rPr>
        <w:t>ей</w:t>
      </w:r>
      <w:r w:rsidRPr="00884B64">
        <w:rPr>
          <w:rFonts w:ascii="Times New Roman" w:hAnsi="Times New Roman" w:cs="Times New Roman"/>
          <w:sz w:val="24"/>
          <w:szCs w:val="24"/>
          <w:lang w:eastAsia="ru-RU"/>
        </w:rPr>
        <w:t xml:space="preserve"> Профсоюза работников народного образования и науки Российской </w:t>
      </w:r>
      <w:r w:rsidR="00FF6129" w:rsidRPr="00884B64">
        <w:rPr>
          <w:rFonts w:ascii="Times New Roman" w:hAnsi="Times New Roman" w:cs="Times New Roman"/>
          <w:sz w:val="24"/>
          <w:szCs w:val="24"/>
          <w:lang w:eastAsia="ru-RU"/>
        </w:rPr>
        <w:t>Федерации на 2021 – 2023</w:t>
      </w:r>
      <w:r w:rsidR="00C820F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годы. </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1.3. Коллективный договор заключен с целью определения взаимных обязательств работников и работодателя по защите социально-трудовых прав и профессиональных интересов работников образовательной организации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содержащими нормы трудового права, соглашениями.</w:t>
      </w:r>
      <w:r w:rsidR="000D79EC">
        <w:rPr>
          <w:rFonts w:ascii="Times New Roman" w:hAnsi="Times New Roman" w:cs="Times New Roman"/>
          <w:sz w:val="24"/>
          <w:szCs w:val="24"/>
          <w:lang w:eastAsia="ru-RU"/>
        </w:rPr>
        <w:t xml:space="preserve"> (Приложение №20)</w:t>
      </w:r>
    </w:p>
    <w:p w:rsidR="006343B8" w:rsidRPr="00884B64" w:rsidRDefault="006343B8" w:rsidP="00C76AEE">
      <w:pPr>
        <w:spacing w:after="0" w:line="240" w:lineRule="auto"/>
        <w:ind w:firstLine="567"/>
        <w:rPr>
          <w:rFonts w:ascii="Times New Roman" w:hAnsi="Times New Roman" w:cs="Times New Roman"/>
          <w:b/>
          <w:sz w:val="24"/>
          <w:szCs w:val="24"/>
          <w:u w:val="single"/>
          <w:lang w:eastAsia="ru-RU"/>
        </w:rPr>
      </w:pPr>
      <w:r w:rsidRPr="00884B64">
        <w:rPr>
          <w:rFonts w:ascii="Times New Roman" w:hAnsi="Times New Roman" w:cs="Times New Roman"/>
          <w:b/>
          <w:sz w:val="24"/>
          <w:szCs w:val="24"/>
          <w:u w:val="single"/>
          <w:lang w:eastAsia="ru-RU"/>
        </w:rPr>
        <w:t xml:space="preserve">Сторонами коллективного договора являются: </w:t>
      </w:r>
    </w:p>
    <w:p w:rsidR="006343B8" w:rsidRPr="00884B64" w:rsidRDefault="00FC48C5" w:rsidP="00FC48C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w:t>
      </w:r>
      <w:r w:rsidR="006343B8" w:rsidRPr="00884B64">
        <w:rPr>
          <w:rFonts w:ascii="Times New Roman" w:hAnsi="Times New Roman" w:cs="Times New Roman"/>
          <w:sz w:val="24"/>
          <w:szCs w:val="24"/>
          <w:lang w:eastAsia="ru-RU"/>
        </w:rPr>
        <w:t>аботники</w:t>
      </w:r>
      <w:r w:rsidRPr="00884B64">
        <w:rPr>
          <w:rFonts w:ascii="Times New Roman" w:hAnsi="Times New Roman" w:cs="Times New Roman"/>
          <w:sz w:val="24"/>
          <w:szCs w:val="24"/>
          <w:lang w:eastAsia="ru-RU"/>
        </w:rPr>
        <w:t xml:space="preserve"> - </w:t>
      </w:r>
      <w:r w:rsidRPr="00C820F4">
        <w:rPr>
          <w:rFonts w:ascii="Times New Roman" w:hAnsi="Times New Roman" w:cs="Times New Roman"/>
          <w:color w:val="FF0000"/>
          <w:sz w:val="24"/>
          <w:szCs w:val="24"/>
          <w:lang w:eastAsia="ru-RU"/>
        </w:rPr>
        <w:t xml:space="preserve"> </w:t>
      </w:r>
      <w:r w:rsidR="006343B8" w:rsidRPr="00C820F4">
        <w:rPr>
          <w:rFonts w:ascii="Times New Roman" w:hAnsi="Times New Roman" w:cs="Times New Roman"/>
          <w:color w:val="FF0000"/>
          <w:sz w:val="24"/>
          <w:szCs w:val="24"/>
          <w:lang w:eastAsia="ru-RU"/>
        </w:rPr>
        <w:t xml:space="preserve"> </w:t>
      </w:r>
      <w:r w:rsidR="006343B8" w:rsidRPr="00C05241">
        <w:rPr>
          <w:rFonts w:ascii="Times New Roman" w:hAnsi="Times New Roman" w:cs="Times New Roman"/>
          <w:sz w:val="24"/>
          <w:szCs w:val="24"/>
          <w:lang w:eastAsia="ru-RU"/>
        </w:rPr>
        <w:t>образовательной организации</w:t>
      </w:r>
      <w:r w:rsidR="006343B8" w:rsidRPr="00884B64">
        <w:rPr>
          <w:rFonts w:ascii="Times New Roman" w:hAnsi="Times New Roman" w:cs="Times New Roman"/>
          <w:sz w:val="24"/>
          <w:szCs w:val="24"/>
          <w:lang w:eastAsia="ru-RU"/>
        </w:rPr>
        <w:t xml:space="preserve"> в лице их представителя – первичной профсоюзной организации в лице председателя первичной профсоюзной организации (далее – </w:t>
      </w:r>
      <w:r w:rsidR="00C820F4">
        <w:rPr>
          <w:rFonts w:ascii="Times New Roman" w:hAnsi="Times New Roman" w:cs="Times New Roman"/>
          <w:sz w:val="24"/>
          <w:szCs w:val="24"/>
          <w:lang w:eastAsia="ru-RU"/>
        </w:rPr>
        <w:t>выборный орган</w:t>
      </w:r>
      <w:r w:rsidR="006343B8" w:rsidRPr="00884B64">
        <w:rPr>
          <w:rFonts w:ascii="Times New Roman" w:hAnsi="Times New Roman" w:cs="Times New Roman"/>
          <w:sz w:val="24"/>
          <w:szCs w:val="24"/>
          <w:lang w:eastAsia="ru-RU"/>
        </w:rPr>
        <w:t xml:space="preserve"> первичной профсоюзной организа</w:t>
      </w:r>
      <w:r w:rsidRPr="00884B64">
        <w:rPr>
          <w:rFonts w:ascii="Times New Roman" w:hAnsi="Times New Roman" w:cs="Times New Roman"/>
          <w:sz w:val="24"/>
          <w:szCs w:val="24"/>
          <w:lang w:eastAsia="ru-RU"/>
        </w:rPr>
        <w:t xml:space="preserve">ции) Османовой Никары Наримановны, </w:t>
      </w:r>
      <w:r w:rsidR="006343B8" w:rsidRPr="00884B64">
        <w:rPr>
          <w:rFonts w:ascii="Times New Roman" w:hAnsi="Times New Roman" w:cs="Times New Roman"/>
          <w:sz w:val="24"/>
          <w:szCs w:val="24"/>
          <w:lang w:eastAsia="ru-RU"/>
        </w:rPr>
        <w:t>работодатель в лице его представителя – руководителя образовательной организа</w:t>
      </w:r>
      <w:r w:rsidR="00FF6129" w:rsidRPr="00884B64">
        <w:rPr>
          <w:rFonts w:ascii="Times New Roman" w:hAnsi="Times New Roman" w:cs="Times New Roman"/>
          <w:sz w:val="24"/>
          <w:szCs w:val="24"/>
          <w:lang w:eastAsia="ru-RU"/>
        </w:rPr>
        <w:t>ции Тупальской Татьяны Юрьевны</w:t>
      </w:r>
      <w:r w:rsidR="00C820F4">
        <w:rPr>
          <w:rFonts w:ascii="Times New Roman" w:hAnsi="Times New Roman" w:cs="Times New Roman"/>
          <w:sz w:val="24"/>
          <w:szCs w:val="24"/>
          <w:lang w:eastAsia="ru-RU"/>
        </w:rPr>
        <w:t xml:space="preserve"> </w:t>
      </w:r>
      <w:r w:rsidR="006343B8" w:rsidRPr="00884B64">
        <w:rPr>
          <w:rFonts w:ascii="Times New Roman" w:hAnsi="Times New Roman" w:cs="Times New Roman"/>
          <w:sz w:val="24"/>
          <w:szCs w:val="24"/>
          <w:lang w:eastAsia="ru-RU"/>
        </w:rPr>
        <w:t>(далее – работодатель)</w:t>
      </w:r>
      <w:r w:rsidR="00C820F4">
        <w:rPr>
          <w:rFonts w:ascii="Times New Roman" w:hAnsi="Times New Roman" w:cs="Times New Roman"/>
          <w:sz w:val="24"/>
          <w:szCs w:val="24"/>
          <w:lang w:eastAsia="ru-RU"/>
        </w:rPr>
        <w:t>.</w:t>
      </w:r>
    </w:p>
    <w:p w:rsidR="00CD6382"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1.4. Действие настоящего коллективного до</w:t>
      </w:r>
      <w:r w:rsidR="00CD6382" w:rsidRPr="00884B64">
        <w:rPr>
          <w:rFonts w:ascii="Times New Roman" w:hAnsi="Times New Roman" w:cs="Times New Roman"/>
          <w:sz w:val="24"/>
          <w:szCs w:val="24"/>
          <w:lang w:eastAsia="ru-RU"/>
        </w:rPr>
        <w:t xml:space="preserve">говора распространяется на членов первичной профсоюзной </w:t>
      </w:r>
      <w:r w:rsidRPr="00884B64">
        <w:rPr>
          <w:rFonts w:ascii="Times New Roman" w:hAnsi="Times New Roman" w:cs="Times New Roman"/>
          <w:sz w:val="24"/>
          <w:szCs w:val="24"/>
          <w:lang w:eastAsia="ru-RU"/>
        </w:rPr>
        <w:t xml:space="preserve"> </w:t>
      </w:r>
      <w:r w:rsidR="00CD6382" w:rsidRPr="00884B64">
        <w:rPr>
          <w:rFonts w:ascii="Times New Roman" w:hAnsi="Times New Roman" w:cs="Times New Roman"/>
          <w:sz w:val="24"/>
          <w:szCs w:val="24"/>
          <w:lang w:eastAsia="ru-RU"/>
        </w:rPr>
        <w:t>организации.</w:t>
      </w:r>
      <w:r w:rsidRPr="00884B64">
        <w:rPr>
          <w:rFonts w:ascii="Times New Roman" w:hAnsi="Times New Roman" w:cs="Times New Roman"/>
          <w:sz w:val="24"/>
          <w:szCs w:val="24"/>
          <w:lang w:eastAsia="ru-RU"/>
        </w:rPr>
        <w:t xml:space="preserve"> </w:t>
      </w:r>
      <w:r w:rsidR="00CD6382" w:rsidRPr="00884B64">
        <w:rPr>
          <w:rFonts w:ascii="Times New Roman" w:hAnsi="Times New Roman" w:cs="Times New Roman"/>
          <w:sz w:val="24"/>
          <w:szCs w:val="24"/>
        </w:rPr>
        <w:t xml:space="preserve">В </w:t>
      </w:r>
      <w:r w:rsidR="005B17EF">
        <w:rPr>
          <w:rFonts w:ascii="Times New Roman" w:hAnsi="Times New Roman" w:cs="Times New Roman"/>
          <w:sz w:val="24"/>
          <w:szCs w:val="24"/>
        </w:rPr>
        <w:t xml:space="preserve">соответствии со статьей 3 ФЗ                                    «О </w:t>
      </w:r>
      <w:r w:rsidR="00CD6382" w:rsidRPr="00884B64">
        <w:rPr>
          <w:rFonts w:ascii="Times New Roman" w:hAnsi="Times New Roman" w:cs="Times New Roman"/>
          <w:sz w:val="24"/>
          <w:szCs w:val="24"/>
        </w:rPr>
        <w:t>профессиональных союзах их правах и гарантиях деятельности», пункт 5, статьи 2 Устава Профсоюза</w:t>
      </w:r>
      <w:r w:rsidR="000D79EC">
        <w:rPr>
          <w:rFonts w:ascii="Times New Roman" w:hAnsi="Times New Roman" w:cs="Times New Roman"/>
          <w:sz w:val="24"/>
          <w:szCs w:val="24"/>
        </w:rPr>
        <w:t>.</w:t>
      </w:r>
      <w:r w:rsidR="005B17EF">
        <w:rPr>
          <w:rFonts w:ascii="Times New Roman" w:hAnsi="Times New Roman" w:cs="Times New Roman"/>
          <w:sz w:val="24"/>
          <w:szCs w:val="24"/>
        </w:rPr>
        <w:t>(Приложение№20)</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1.5. Работодатель обязан ознакомить под роспись с текстом коллективного договора всех работников образовательной организации до  его подписания.</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1.6. Коллективный договор сохраняет свое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1.7. 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w:t>
      </w:r>
    </w:p>
    <w:p w:rsidR="006343B8" w:rsidRPr="00884B64" w:rsidRDefault="006343B8" w:rsidP="00FC48C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1.8. При смене формы собственности образовательной организации МБОУ «Желябовская  сред</w:t>
      </w:r>
      <w:r w:rsidR="00FC48C5" w:rsidRPr="00884B64">
        <w:rPr>
          <w:rFonts w:ascii="Times New Roman" w:hAnsi="Times New Roman" w:cs="Times New Roman"/>
          <w:sz w:val="24"/>
          <w:szCs w:val="24"/>
          <w:lang w:eastAsia="ru-RU"/>
        </w:rPr>
        <w:t xml:space="preserve">няя общеобразовательная школа» </w:t>
      </w:r>
      <w:r w:rsidRPr="00884B64">
        <w:rPr>
          <w:rFonts w:ascii="Times New Roman" w:hAnsi="Times New Roman" w:cs="Times New Roman"/>
          <w:sz w:val="24"/>
          <w:szCs w:val="24"/>
          <w:lang w:eastAsia="ru-RU"/>
        </w:rPr>
        <w:t>коллективный договор сохраняет свое действие в течение трех месяцев со дня перехода прав собственности.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Любая из сторон имеет право направить другой стороне предложение о заключении нового коллективного договора или о продлении действующего на срок до трех лет, которое осуществляется в порядке, аналогичном порядку внесения изменений и дополнений в коллективный договор.</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1.9. При ликвидации образовательной организации коллективный договор сохраняет свое действие в течение всего срока проведения ликвидации.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1.10. Стороны договорились, что изменения и дополнения в коллективный договор в течение срока его действия могут вноситься по совместному решению представителями сторон в установленном законом порядке (статья 44 ТК РФ). 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 заключенными соглашениями всех видов и уровней и положениями прежнего коллективного договора</w:t>
      </w:r>
    </w:p>
    <w:p w:rsidR="006343B8" w:rsidRPr="00884B64" w:rsidRDefault="006343B8"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1.11. Контроль за ходом выполнения коллективного договора осуществляется сторонами коллективного договора в лице их представителей, соответствующими органами по труду.</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1.12. 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1.13. Локальные нормативные акты образовательной организации, содержащие нормы трудового права, являющиеся приложением к коллективному договору, принимаются по согласованию с выборным органом первичной профсоюзной организации.</w:t>
      </w:r>
    </w:p>
    <w:p w:rsidR="006343B8" w:rsidRPr="00884B64" w:rsidRDefault="006343B8"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1.14. Работодатель обязуется обеспечивать гласность содержания и выполнения условий коллективного договора.</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1.15.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1.16. Настоящий коллекти</w:t>
      </w:r>
      <w:r w:rsidR="00534B82">
        <w:rPr>
          <w:rFonts w:ascii="Times New Roman" w:hAnsi="Times New Roman" w:cs="Times New Roman"/>
          <w:sz w:val="24"/>
          <w:szCs w:val="24"/>
          <w:lang w:eastAsia="ru-RU"/>
        </w:rPr>
        <w:t>вный договор вступает в силу с 15 но</w:t>
      </w:r>
      <w:r w:rsidR="00243094" w:rsidRPr="00884B64">
        <w:rPr>
          <w:rFonts w:ascii="Times New Roman" w:hAnsi="Times New Roman" w:cs="Times New Roman"/>
          <w:sz w:val="24"/>
          <w:szCs w:val="24"/>
          <w:lang w:eastAsia="ru-RU"/>
        </w:rPr>
        <w:t>ября 2021</w:t>
      </w:r>
      <w:r w:rsidR="00C820F4">
        <w:rPr>
          <w:rFonts w:ascii="Times New Roman" w:hAnsi="Times New Roman" w:cs="Times New Roman"/>
          <w:sz w:val="24"/>
          <w:szCs w:val="24"/>
          <w:lang w:eastAsia="ru-RU"/>
        </w:rPr>
        <w:t xml:space="preserve"> </w:t>
      </w:r>
      <w:r w:rsidR="00534B82">
        <w:rPr>
          <w:rFonts w:ascii="Times New Roman" w:hAnsi="Times New Roman" w:cs="Times New Roman"/>
          <w:sz w:val="24"/>
          <w:szCs w:val="24"/>
          <w:lang w:eastAsia="ru-RU"/>
        </w:rPr>
        <w:t>год</w:t>
      </w:r>
      <w:r w:rsidR="000860BB">
        <w:rPr>
          <w:rFonts w:ascii="Times New Roman" w:hAnsi="Times New Roman" w:cs="Times New Roman"/>
          <w:sz w:val="24"/>
          <w:szCs w:val="24"/>
          <w:lang w:eastAsia="ru-RU"/>
        </w:rPr>
        <w:t>а и действует по 1</w:t>
      </w:r>
      <w:r w:rsidR="00534B82">
        <w:rPr>
          <w:rFonts w:ascii="Times New Roman" w:hAnsi="Times New Roman" w:cs="Times New Roman"/>
          <w:sz w:val="24"/>
          <w:szCs w:val="24"/>
          <w:lang w:eastAsia="ru-RU"/>
        </w:rPr>
        <w:t>4 но</w:t>
      </w:r>
      <w:r w:rsidR="00243094" w:rsidRPr="00884B64">
        <w:rPr>
          <w:rFonts w:ascii="Times New Roman" w:hAnsi="Times New Roman" w:cs="Times New Roman"/>
          <w:sz w:val="24"/>
          <w:szCs w:val="24"/>
          <w:lang w:eastAsia="ru-RU"/>
        </w:rPr>
        <w:t xml:space="preserve">ября </w:t>
      </w:r>
      <w:r w:rsidR="00C05241" w:rsidRPr="00C05241">
        <w:rPr>
          <w:rFonts w:ascii="Times New Roman" w:hAnsi="Times New Roman" w:cs="Times New Roman"/>
          <w:sz w:val="24"/>
          <w:szCs w:val="24"/>
          <w:lang w:eastAsia="ru-RU"/>
        </w:rPr>
        <w:t>2024</w:t>
      </w:r>
      <w:r w:rsidRPr="00884B64">
        <w:rPr>
          <w:rFonts w:ascii="Times New Roman" w:hAnsi="Times New Roman" w:cs="Times New Roman"/>
          <w:sz w:val="24"/>
          <w:szCs w:val="24"/>
          <w:lang w:eastAsia="ru-RU"/>
        </w:rPr>
        <w:t xml:space="preserve"> года включительно.</w:t>
      </w:r>
    </w:p>
    <w:p w:rsidR="006343B8" w:rsidRPr="00884B64" w:rsidRDefault="006343B8" w:rsidP="00C76AEE">
      <w:pPr>
        <w:suppressAutoHyphens/>
        <w:spacing w:after="0" w:line="240" w:lineRule="auto"/>
        <w:ind w:firstLine="567"/>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1.17.Стороны имеют право продлить действие коллективного договора на срок не более трех лет. </w:t>
      </w:r>
      <w:r w:rsidR="000D79EC">
        <w:rPr>
          <w:rFonts w:ascii="Times New Roman" w:hAnsi="Times New Roman" w:cs="Times New Roman"/>
          <w:b/>
          <w:bCs/>
          <w:sz w:val="24"/>
          <w:szCs w:val="24"/>
          <w:lang w:eastAsia="ar-SA"/>
        </w:rPr>
        <w:t>(Приложение № 20</w:t>
      </w:r>
      <w:r w:rsidRPr="00884B64">
        <w:rPr>
          <w:rFonts w:ascii="Times New Roman" w:hAnsi="Times New Roman" w:cs="Times New Roman"/>
          <w:b/>
          <w:bCs/>
          <w:sz w:val="24"/>
          <w:szCs w:val="24"/>
          <w:lang w:eastAsia="ar-SA"/>
        </w:rPr>
        <w:t>)</w:t>
      </w:r>
    </w:p>
    <w:p w:rsidR="006343B8" w:rsidRPr="00884B64" w:rsidRDefault="006343B8" w:rsidP="00C76AEE">
      <w:pPr>
        <w:spacing w:after="0" w:line="240" w:lineRule="auto"/>
        <w:ind w:firstLine="567"/>
        <w:rPr>
          <w:rFonts w:ascii="Times New Roman" w:hAnsi="Times New Roman" w:cs="Times New Roman"/>
          <w:b/>
          <w:bCs/>
          <w:caps/>
          <w:sz w:val="24"/>
          <w:szCs w:val="24"/>
          <w:lang w:eastAsia="ru-RU"/>
        </w:rPr>
      </w:pPr>
    </w:p>
    <w:p w:rsidR="006343B8" w:rsidRPr="00884B64" w:rsidRDefault="006343B8" w:rsidP="00C76AEE">
      <w:pPr>
        <w:spacing w:after="0" w:line="240" w:lineRule="auto"/>
        <w:jc w:val="center"/>
        <w:outlineLvl w:val="0"/>
        <w:rPr>
          <w:rFonts w:ascii="Times New Roman" w:hAnsi="Times New Roman" w:cs="Times New Roman"/>
          <w:b/>
          <w:bCs/>
          <w:caps/>
          <w:sz w:val="24"/>
          <w:szCs w:val="24"/>
          <w:lang w:eastAsia="ru-RU"/>
        </w:rPr>
      </w:pPr>
      <w:r w:rsidRPr="00884B64">
        <w:rPr>
          <w:rFonts w:ascii="Times New Roman" w:hAnsi="Times New Roman" w:cs="Times New Roman"/>
          <w:b/>
          <w:bCs/>
          <w:caps/>
          <w:sz w:val="24"/>
          <w:szCs w:val="24"/>
          <w:lang w:val="en-US" w:eastAsia="ru-RU"/>
        </w:rPr>
        <w:t>II</w:t>
      </w:r>
      <w:r w:rsidRPr="00884B64">
        <w:rPr>
          <w:rFonts w:ascii="Times New Roman" w:hAnsi="Times New Roman" w:cs="Times New Roman"/>
          <w:b/>
          <w:bCs/>
          <w:caps/>
          <w:sz w:val="24"/>
          <w:szCs w:val="24"/>
          <w:lang w:eastAsia="ru-RU"/>
        </w:rPr>
        <w:t>. ГАРАНТИИ ПРИ ЗАКЛЮЧЕНИИ, изменении И РАСТОРЖЕНИИ ТРУДОВОГО ДОГОВОРа</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2. Стороны договорились, что:</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2.1. Работодатель не вправе требовать от работника выполнения работы, не обусловленной трудовым договором, условия трудового договора не могут ухудшать положение работника по сравнению с действующим трудовым законодательством. </w:t>
      </w:r>
    </w:p>
    <w:p w:rsidR="006343B8" w:rsidRPr="00C5490B"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2</w:t>
      </w:r>
      <w:r w:rsidRPr="00C5490B">
        <w:rPr>
          <w:rFonts w:ascii="Times New Roman" w:hAnsi="Times New Roman" w:cs="Times New Roman"/>
          <w:sz w:val="24"/>
          <w:szCs w:val="24"/>
          <w:lang w:eastAsia="ru-RU"/>
        </w:rPr>
        <w:t>.2. Работодатель обязуется:</w:t>
      </w:r>
    </w:p>
    <w:p w:rsidR="00243094" w:rsidRPr="00C5490B"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C5490B">
        <w:rPr>
          <w:rFonts w:ascii="Times New Roman" w:hAnsi="Times New Roman" w:cs="Times New Roman"/>
          <w:sz w:val="24"/>
          <w:szCs w:val="24"/>
          <w:lang w:eastAsia="ru-RU"/>
        </w:rPr>
        <w:t xml:space="preserve">      </w:t>
      </w:r>
      <w:r w:rsidR="007821ED" w:rsidRPr="00C5490B">
        <w:rPr>
          <w:rFonts w:ascii="Times New Roman" w:hAnsi="Times New Roman" w:cs="Times New Roman"/>
          <w:sz w:val="24"/>
          <w:szCs w:val="24"/>
          <w:lang w:eastAsia="ru-RU"/>
        </w:rPr>
        <w:t>2.2</w:t>
      </w:r>
      <w:r w:rsidR="00243094" w:rsidRPr="00C5490B">
        <w:rPr>
          <w:rFonts w:ascii="Times New Roman" w:hAnsi="Times New Roman" w:cs="Times New Roman"/>
          <w:sz w:val="24"/>
          <w:szCs w:val="24"/>
          <w:lang w:eastAsia="ru-RU"/>
        </w:rPr>
        <w:t>.1. Трудовые отношения между работником и работодателем</w:t>
      </w:r>
    </w:p>
    <w:p w:rsidR="00243094" w:rsidRPr="00C5490B"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C5490B">
        <w:rPr>
          <w:rFonts w:ascii="Times New Roman" w:hAnsi="Times New Roman" w:cs="Times New Roman"/>
          <w:sz w:val="24"/>
          <w:szCs w:val="24"/>
          <w:lang w:eastAsia="ru-RU"/>
        </w:rPr>
        <w:t>регулируются трудовым законодательством Российской Федерации,</w:t>
      </w:r>
    </w:p>
    <w:p w:rsidR="00243094" w:rsidRPr="00C5490B" w:rsidRDefault="00243094" w:rsidP="00C76AEE">
      <w:pPr>
        <w:autoSpaceDE w:val="0"/>
        <w:autoSpaceDN w:val="0"/>
        <w:adjustRightInd w:val="0"/>
        <w:spacing w:after="0" w:line="240" w:lineRule="auto"/>
        <w:rPr>
          <w:rFonts w:ascii="Times New Roman" w:hAnsi="Times New Roman" w:cs="Times New Roman"/>
          <w:color w:val="FF0000"/>
          <w:sz w:val="24"/>
          <w:szCs w:val="24"/>
          <w:lang w:eastAsia="ru-RU"/>
        </w:rPr>
      </w:pPr>
      <w:r w:rsidRPr="00C5490B">
        <w:rPr>
          <w:rFonts w:ascii="Times New Roman" w:hAnsi="Times New Roman" w:cs="Times New Roman"/>
          <w:sz w:val="24"/>
          <w:szCs w:val="24"/>
          <w:lang w:eastAsia="ru-RU"/>
        </w:rPr>
        <w:t xml:space="preserve">Республики Крым, отраслевым Соглашением, </w:t>
      </w:r>
      <w:r w:rsidR="00C05241" w:rsidRPr="00C5490B">
        <w:rPr>
          <w:rFonts w:ascii="Times New Roman" w:hAnsi="Times New Roman" w:cs="Times New Roman"/>
          <w:sz w:val="24"/>
          <w:szCs w:val="24"/>
          <w:lang w:eastAsia="ru-RU"/>
        </w:rPr>
        <w:t>коллективным договором образовательной организации</w:t>
      </w:r>
      <w:r w:rsidRPr="00C5490B">
        <w:rPr>
          <w:rFonts w:ascii="Times New Roman" w:hAnsi="Times New Roman" w:cs="Times New Roman"/>
          <w:sz w:val="24"/>
          <w:szCs w:val="24"/>
          <w:lang w:eastAsia="ru-RU"/>
        </w:rPr>
        <w:t>.</w:t>
      </w:r>
      <w:r w:rsidR="00927E7A" w:rsidRPr="00C5490B">
        <w:rPr>
          <w:rFonts w:ascii="Times New Roman" w:hAnsi="Times New Roman" w:cs="Times New Roman"/>
          <w:sz w:val="24"/>
          <w:szCs w:val="24"/>
          <w:lang w:eastAsia="ru-RU"/>
        </w:rPr>
        <w:t>(Приложение№</w:t>
      </w:r>
      <w:r w:rsidR="00927E7A">
        <w:rPr>
          <w:rFonts w:ascii="Times New Roman" w:hAnsi="Times New Roman" w:cs="Times New Roman"/>
          <w:sz w:val="24"/>
          <w:szCs w:val="24"/>
          <w:lang w:eastAsia="ru-RU"/>
        </w:rPr>
        <w:t>1, Приложение№15)</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821ED" w:rsidRPr="00884B64">
        <w:rPr>
          <w:rFonts w:ascii="Times New Roman" w:hAnsi="Times New Roman" w:cs="Times New Roman"/>
          <w:sz w:val="24"/>
          <w:szCs w:val="24"/>
          <w:lang w:eastAsia="ru-RU"/>
        </w:rPr>
        <w:t>2.2</w:t>
      </w:r>
      <w:r w:rsidR="00243094" w:rsidRPr="00884B64">
        <w:rPr>
          <w:rFonts w:ascii="Times New Roman" w:hAnsi="Times New Roman" w:cs="Times New Roman"/>
          <w:sz w:val="24"/>
          <w:szCs w:val="24"/>
          <w:lang w:eastAsia="ru-RU"/>
        </w:rPr>
        <w:t>.2. Стороны при регулировании трудовых отношений исходят из того,</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что трудовой договор с работниками организаций заключается на</w:t>
      </w:r>
      <w:r w:rsidR="007821ED"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неопределенный срок в письменной форме.</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821ED" w:rsidRPr="00884B64">
        <w:rPr>
          <w:rFonts w:ascii="Times New Roman" w:hAnsi="Times New Roman" w:cs="Times New Roman"/>
          <w:sz w:val="24"/>
          <w:szCs w:val="24"/>
          <w:lang w:eastAsia="ru-RU"/>
        </w:rPr>
        <w:t>2.2</w:t>
      </w:r>
      <w:r w:rsidR="00243094" w:rsidRPr="00884B64">
        <w:rPr>
          <w:rFonts w:ascii="Times New Roman" w:hAnsi="Times New Roman" w:cs="Times New Roman"/>
          <w:sz w:val="24"/>
          <w:szCs w:val="24"/>
          <w:lang w:eastAsia="ru-RU"/>
        </w:rPr>
        <w:t>.3. Заключение срочного трудового договора допускается в случаях,</w:t>
      </w:r>
      <w:r w:rsidR="00C23B90"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когда трудовые отношения не могут быт</w:t>
      </w:r>
      <w:r w:rsidR="00C23B90" w:rsidRPr="00884B64">
        <w:rPr>
          <w:rFonts w:ascii="Times New Roman" w:hAnsi="Times New Roman" w:cs="Times New Roman"/>
          <w:sz w:val="24"/>
          <w:szCs w:val="24"/>
          <w:lang w:eastAsia="ru-RU"/>
        </w:rPr>
        <w:t xml:space="preserve">ь установлены на неопределенный </w:t>
      </w:r>
      <w:r w:rsidR="00243094" w:rsidRPr="00884B64">
        <w:rPr>
          <w:rFonts w:ascii="Times New Roman" w:hAnsi="Times New Roman" w:cs="Times New Roman"/>
          <w:sz w:val="24"/>
          <w:szCs w:val="24"/>
          <w:lang w:eastAsia="ru-RU"/>
        </w:rPr>
        <w:t>срок с учетом характера предстоящей работы или</w:t>
      </w:r>
      <w:r w:rsidR="00C23B90" w:rsidRPr="00884B64">
        <w:rPr>
          <w:rFonts w:ascii="Times New Roman" w:hAnsi="Times New Roman" w:cs="Times New Roman"/>
          <w:sz w:val="24"/>
          <w:szCs w:val="24"/>
          <w:lang w:eastAsia="ru-RU"/>
        </w:rPr>
        <w:t xml:space="preserve"> условий ее выполнения, а </w:t>
      </w:r>
      <w:r w:rsidR="00243094" w:rsidRPr="00884B64">
        <w:rPr>
          <w:rFonts w:ascii="Times New Roman" w:hAnsi="Times New Roman" w:cs="Times New Roman"/>
          <w:sz w:val="24"/>
          <w:szCs w:val="24"/>
          <w:lang w:eastAsia="ru-RU"/>
        </w:rPr>
        <w:t>также в случаях, предусмотренных федеральным законом.</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случаях, предусмотренных частью вто</w:t>
      </w:r>
      <w:r w:rsidR="00C23B90" w:rsidRPr="00884B64">
        <w:rPr>
          <w:rFonts w:ascii="Times New Roman" w:hAnsi="Times New Roman" w:cs="Times New Roman"/>
          <w:sz w:val="24"/>
          <w:szCs w:val="24"/>
          <w:lang w:eastAsia="ru-RU"/>
        </w:rPr>
        <w:t xml:space="preserve">рой статьи 59 Трудового Кодекса </w:t>
      </w:r>
      <w:r w:rsidRPr="00884B64">
        <w:rPr>
          <w:rFonts w:ascii="Times New Roman" w:hAnsi="Times New Roman" w:cs="Times New Roman"/>
          <w:sz w:val="24"/>
          <w:szCs w:val="24"/>
          <w:lang w:eastAsia="ru-RU"/>
        </w:rPr>
        <w:t>Российской Федерации, срочный трудов</w:t>
      </w:r>
      <w:r w:rsidR="00C23B90" w:rsidRPr="00884B64">
        <w:rPr>
          <w:rFonts w:ascii="Times New Roman" w:hAnsi="Times New Roman" w:cs="Times New Roman"/>
          <w:sz w:val="24"/>
          <w:szCs w:val="24"/>
          <w:lang w:eastAsia="ru-RU"/>
        </w:rPr>
        <w:t xml:space="preserve">ой договор может заключаться по </w:t>
      </w:r>
      <w:r w:rsidRPr="00884B64">
        <w:rPr>
          <w:rFonts w:ascii="Times New Roman" w:hAnsi="Times New Roman" w:cs="Times New Roman"/>
          <w:sz w:val="24"/>
          <w:szCs w:val="24"/>
          <w:lang w:eastAsia="ru-RU"/>
        </w:rPr>
        <w:t>соглашению сторон трудового договора бе</w:t>
      </w:r>
      <w:r w:rsidR="00C23B90" w:rsidRPr="00884B64">
        <w:rPr>
          <w:rFonts w:ascii="Times New Roman" w:hAnsi="Times New Roman" w:cs="Times New Roman"/>
          <w:sz w:val="24"/>
          <w:szCs w:val="24"/>
          <w:lang w:eastAsia="ru-RU"/>
        </w:rPr>
        <w:t xml:space="preserve">з учета характера предстоящей </w:t>
      </w:r>
      <w:r w:rsidRPr="00884B64">
        <w:rPr>
          <w:rFonts w:ascii="Times New Roman" w:hAnsi="Times New Roman" w:cs="Times New Roman"/>
          <w:sz w:val="24"/>
          <w:szCs w:val="24"/>
          <w:lang w:eastAsia="ru-RU"/>
        </w:rPr>
        <w:t>работы и условий ее выполнения.</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821ED" w:rsidRPr="00884B64">
        <w:rPr>
          <w:rFonts w:ascii="Times New Roman" w:hAnsi="Times New Roman" w:cs="Times New Roman"/>
          <w:sz w:val="24"/>
          <w:szCs w:val="24"/>
          <w:lang w:eastAsia="ru-RU"/>
        </w:rPr>
        <w:t>2.2</w:t>
      </w:r>
      <w:r w:rsidR="00243094" w:rsidRPr="00884B64">
        <w:rPr>
          <w:rFonts w:ascii="Times New Roman" w:hAnsi="Times New Roman" w:cs="Times New Roman"/>
          <w:sz w:val="24"/>
          <w:szCs w:val="24"/>
          <w:lang w:eastAsia="ru-RU"/>
        </w:rPr>
        <w:t>.4. Трудовые договоры, кото</w:t>
      </w:r>
      <w:r w:rsidR="00C23B90" w:rsidRPr="00884B64">
        <w:rPr>
          <w:rFonts w:ascii="Times New Roman" w:hAnsi="Times New Roman" w:cs="Times New Roman"/>
          <w:sz w:val="24"/>
          <w:szCs w:val="24"/>
          <w:lang w:eastAsia="ru-RU"/>
        </w:rPr>
        <w:t xml:space="preserve">рые были перезаключены один или </w:t>
      </w:r>
      <w:r w:rsidR="00243094" w:rsidRPr="00884B64">
        <w:rPr>
          <w:rFonts w:ascii="Times New Roman" w:hAnsi="Times New Roman" w:cs="Times New Roman"/>
          <w:sz w:val="24"/>
          <w:szCs w:val="24"/>
          <w:lang w:eastAsia="ru-RU"/>
        </w:rPr>
        <w:t>несколько раз, кроме случаев, оговор</w:t>
      </w:r>
      <w:r w:rsidR="00C23B90" w:rsidRPr="00884B64">
        <w:rPr>
          <w:rFonts w:ascii="Times New Roman" w:hAnsi="Times New Roman" w:cs="Times New Roman"/>
          <w:sz w:val="24"/>
          <w:szCs w:val="24"/>
          <w:lang w:eastAsia="ru-RU"/>
        </w:rPr>
        <w:t xml:space="preserve">енных законодательством считать </w:t>
      </w:r>
      <w:r w:rsidR="00243094" w:rsidRPr="00884B64">
        <w:rPr>
          <w:rFonts w:ascii="Times New Roman" w:hAnsi="Times New Roman" w:cs="Times New Roman"/>
          <w:sz w:val="24"/>
          <w:szCs w:val="24"/>
          <w:lang w:eastAsia="ru-RU"/>
        </w:rPr>
        <w:t>такими, которые заключены на неопределенный срок.</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xml:space="preserve">     </w:t>
      </w:r>
      <w:r w:rsidR="007821ED" w:rsidRPr="00884B64">
        <w:rPr>
          <w:rFonts w:ascii="Times New Roman" w:hAnsi="Times New Roman" w:cs="Times New Roman"/>
          <w:sz w:val="24"/>
          <w:szCs w:val="24"/>
          <w:lang w:eastAsia="ru-RU"/>
        </w:rPr>
        <w:t>2.2</w:t>
      </w:r>
      <w:r w:rsidR="00243094" w:rsidRPr="00884B64">
        <w:rPr>
          <w:rFonts w:ascii="Times New Roman" w:hAnsi="Times New Roman" w:cs="Times New Roman"/>
          <w:sz w:val="24"/>
          <w:szCs w:val="24"/>
          <w:lang w:eastAsia="ru-RU"/>
        </w:rPr>
        <w:t>.5. Содержание трудового до</w:t>
      </w:r>
      <w:r w:rsidR="00C23B90" w:rsidRPr="00884B64">
        <w:rPr>
          <w:rFonts w:ascii="Times New Roman" w:hAnsi="Times New Roman" w:cs="Times New Roman"/>
          <w:sz w:val="24"/>
          <w:szCs w:val="24"/>
          <w:lang w:eastAsia="ru-RU"/>
        </w:rPr>
        <w:t xml:space="preserve">говора, порядок его заключения, </w:t>
      </w:r>
      <w:r w:rsidR="00243094" w:rsidRPr="00884B64">
        <w:rPr>
          <w:rFonts w:ascii="Times New Roman" w:hAnsi="Times New Roman" w:cs="Times New Roman"/>
          <w:sz w:val="24"/>
          <w:szCs w:val="24"/>
          <w:lang w:eastAsia="ru-RU"/>
        </w:rPr>
        <w:t>изменения и расторжения определяются в соответствии с Трудовым кодексом</w:t>
      </w:r>
      <w:r w:rsidR="00080E57"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Российской Федерации и с учетом примерной формы трудового договора с</w:t>
      </w:r>
      <w:r w:rsidR="00080E57"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 xml:space="preserve">работником государственного учреждения Стороны трудового договора </w:t>
      </w:r>
      <w:r w:rsidR="00CA5307" w:rsidRPr="00884B64">
        <w:rPr>
          <w:rFonts w:ascii="Times New Roman" w:hAnsi="Times New Roman" w:cs="Times New Roman"/>
          <w:sz w:val="24"/>
          <w:szCs w:val="24"/>
          <w:lang w:eastAsia="ru-RU"/>
        </w:rPr>
        <w:t xml:space="preserve">определяют его условия с учетом </w:t>
      </w:r>
      <w:r w:rsidR="00243094" w:rsidRPr="00884B64">
        <w:rPr>
          <w:rFonts w:ascii="Times New Roman" w:hAnsi="Times New Roman" w:cs="Times New Roman"/>
          <w:sz w:val="24"/>
          <w:szCs w:val="24"/>
          <w:lang w:eastAsia="ru-RU"/>
        </w:rPr>
        <w:t>положений соответствующих норматив</w:t>
      </w:r>
      <w:r w:rsidR="00CA5307" w:rsidRPr="00884B64">
        <w:rPr>
          <w:rFonts w:ascii="Times New Roman" w:hAnsi="Times New Roman" w:cs="Times New Roman"/>
          <w:sz w:val="24"/>
          <w:szCs w:val="24"/>
          <w:lang w:eastAsia="ru-RU"/>
        </w:rPr>
        <w:t xml:space="preserve">ных правовых актов, Соглашения, </w:t>
      </w:r>
      <w:r w:rsidR="00243094" w:rsidRPr="00884B64">
        <w:rPr>
          <w:rFonts w:ascii="Times New Roman" w:hAnsi="Times New Roman" w:cs="Times New Roman"/>
          <w:sz w:val="24"/>
          <w:szCs w:val="24"/>
          <w:lang w:eastAsia="ru-RU"/>
        </w:rPr>
        <w:t>других соглашений, коллективного договора</w:t>
      </w:r>
      <w:r w:rsidR="00CA5307" w:rsidRPr="00884B64">
        <w:rPr>
          <w:rFonts w:ascii="Times New Roman" w:hAnsi="Times New Roman" w:cs="Times New Roman"/>
          <w:sz w:val="24"/>
          <w:szCs w:val="24"/>
          <w:lang w:eastAsia="ru-RU"/>
        </w:rPr>
        <w:t xml:space="preserve">, устава и иных локальных актов </w:t>
      </w:r>
      <w:r w:rsidR="00243094" w:rsidRPr="00884B64">
        <w:rPr>
          <w:rFonts w:ascii="Times New Roman" w:hAnsi="Times New Roman" w:cs="Times New Roman"/>
          <w:sz w:val="24"/>
          <w:szCs w:val="24"/>
          <w:lang w:eastAsia="ru-RU"/>
        </w:rPr>
        <w:t>организации.</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821ED" w:rsidRPr="00884B64">
        <w:rPr>
          <w:rFonts w:ascii="Times New Roman" w:hAnsi="Times New Roman" w:cs="Times New Roman"/>
          <w:sz w:val="24"/>
          <w:szCs w:val="24"/>
          <w:lang w:eastAsia="ru-RU"/>
        </w:rPr>
        <w:t>2.2</w:t>
      </w:r>
      <w:r w:rsidR="00BA4317" w:rsidRPr="00884B64">
        <w:rPr>
          <w:rFonts w:ascii="Times New Roman" w:hAnsi="Times New Roman" w:cs="Times New Roman"/>
          <w:sz w:val="24"/>
          <w:szCs w:val="24"/>
          <w:lang w:eastAsia="ru-RU"/>
        </w:rPr>
        <w:t>.6. Работодател</w:t>
      </w:r>
      <w:r w:rsidR="00466131" w:rsidRPr="00884B64">
        <w:rPr>
          <w:rFonts w:ascii="Times New Roman" w:hAnsi="Times New Roman" w:cs="Times New Roman"/>
          <w:sz w:val="24"/>
          <w:szCs w:val="24"/>
          <w:lang w:eastAsia="ru-RU"/>
        </w:rPr>
        <w:t>ь</w:t>
      </w:r>
      <w:r w:rsidR="00BA4317"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в соответствии с Программой, а также с учетом</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Рекомендаций по оформлению трудовых отношений с работником</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государственного (муниципального) учреждения при введении эффективного</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контракта, утвержденных Приказом Министерства труда и социальной</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защиты Российской Федерации от 26 апреля 2013г. №167н «Об утверждении</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рекомендаций по оформлению трудовых отношений с работником</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государственного (муниципального) учреждения при введении эффективного</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контракта» обеспечивают заключение (оформление в письменной форме) с</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работниками трудового договора (для вновь принятых работников) или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дополнительного соглашения к трудовым договорам (с работниками,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состоящими в трудо</w:t>
      </w:r>
      <w:r w:rsidR="00C23B90" w:rsidRPr="00884B64">
        <w:rPr>
          <w:rFonts w:ascii="Times New Roman" w:hAnsi="Times New Roman" w:cs="Times New Roman"/>
          <w:sz w:val="24"/>
          <w:szCs w:val="24"/>
          <w:lang w:eastAsia="ru-RU"/>
        </w:rPr>
        <w:t xml:space="preserve">вых отношениях  с </w:t>
      </w:r>
      <w:r w:rsidR="00466131" w:rsidRPr="00884B64">
        <w:rPr>
          <w:rFonts w:ascii="Times New Roman" w:hAnsi="Times New Roman" w:cs="Times New Roman"/>
          <w:sz w:val="24"/>
          <w:szCs w:val="24"/>
          <w:lang w:eastAsia="ru-RU"/>
        </w:rPr>
        <w:t>работодателем</w:t>
      </w:r>
      <w:r w:rsidRPr="00884B64">
        <w:rPr>
          <w:rFonts w:ascii="Times New Roman" w:hAnsi="Times New Roman" w:cs="Times New Roman"/>
          <w:sz w:val="24"/>
          <w:szCs w:val="24"/>
          <w:lang w:eastAsia="ru-RU"/>
        </w:rPr>
        <w:t>, в котором</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конкретизированы его трудовые (должностные) обязанности, условия оплаты</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труда, показатели и критерии оценки эффективности деятельности для</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назначения стимулирующих выплат в зависимости от результатов труда 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качества оказываемых государственных (мун</w:t>
      </w:r>
      <w:r w:rsidR="00466131" w:rsidRPr="00884B64">
        <w:rPr>
          <w:rFonts w:ascii="Times New Roman" w:hAnsi="Times New Roman" w:cs="Times New Roman"/>
          <w:sz w:val="24"/>
          <w:szCs w:val="24"/>
          <w:lang w:eastAsia="ru-RU"/>
        </w:rPr>
        <w:t xml:space="preserve">иципальных) услуг, а также меры </w:t>
      </w:r>
      <w:r w:rsidRPr="00884B64">
        <w:rPr>
          <w:rFonts w:ascii="Times New Roman" w:hAnsi="Times New Roman" w:cs="Times New Roman"/>
          <w:sz w:val="24"/>
          <w:szCs w:val="24"/>
          <w:lang w:eastAsia="ru-RU"/>
        </w:rPr>
        <w:t xml:space="preserve">социальной поддержки, предусматривающих, </w:t>
      </w:r>
      <w:r w:rsidR="00466131" w:rsidRPr="00884B64">
        <w:rPr>
          <w:rFonts w:ascii="Times New Roman" w:hAnsi="Times New Roman" w:cs="Times New Roman"/>
          <w:sz w:val="24"/>
          <w:szCs w:val="24"/>
          <w:lang w:eastAsia="ru-RU"/>
        </w:rPr>
        <w:t>в том числе, такие обязательные условия оплаты труда, как:</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размер оклада (должностного оклада), ставки заработной платы,</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конкретно устанавливаемые за исполнение работником трудовых</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(должностных) обязанностей определенной сложности (квалификации) за</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календарный месяц либо за установленную норму труда (норму часов</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педагогической работы в неделю (в год) за ставку заработной платы);</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виды и размеры выплат компенсационного характера (при выполнении</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 с вредными и (или) опасными условиями труда, в условиях,</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отклоняющихся от нормальных условий труда, и др.);</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виды и размеры выплат стимулирующего характера либо условия для</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их установления со ссылкой на локальный нормативный акт, регулирующий</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порядок осуществления их выплаты.</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821ED" w:rsidRPr="00884B64">
        <w:rPr>
          <w:rFonts w:ascii="Times New Roman" w:hAnsi="Times New Roman" w:cs="Times New Roman"/>
          <w:sz w:val="24"/>
          <w:szCs w:val="24"/>
          <w:lang w:eastAsia="ru-RU"/>
        </w:rPr>
        <w:t>2.2</w:t>
      </w:r>
      <w:r w:rsidR="00466131" w:rsidRPr="00884B64">
        <w:rPr>
          <w:rFonts w:ascii="Times New Roman" w:hAnsi="Times New Roman" w:cs="Times New Roman"/>
          <w:sz w:val="24"/>
          <w:szCs w:val="24"/>
          <w:lang w:eastAsia="ru-RU"/>
        </w:rPr>
        <w:t>.7. Работодатель обеспечивае</w:t>
      </w:r>
      <w:r w:rsidR="00243094" w:rsidRPr="00884B64">
        <w:rPr>
          <w:rFonts w:ascii="Times New Roman" w:hAnsi="Times New Roman" w:cs="Times New Roman"/>
          <w:sz w:val="24"/>
          <w:szCs w:val="24"/>
          <w:lang w:eastAsia="ru-RU"/>
        </w:rPr>
        <w:t>т своевременное уведомление</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работников в письменной форме о предстоящих изменениях условий</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трудового договора (в том числе об изменени</w:t>
      </w:r>
      <w:r w:rsidR="00466131" w:rsidRPr="00884B64">
        <w:rPr>
          <w:rFonts w:ascii="Times New Roman" w:hAnsi="Times New Roman" w:cs="Times New Roman"/>
          <w:sz w:val="24"/>
          <w:szCs w:val="24"/>
          <w:lang w:eastAsia="ru-RU"/>
        </w:rPr>
        <w:t xml:space="preserve">ях размера оклада (должностного </w:t>
      </w:r>
      <w:r w:rsidR="00243094" w:rsidRPr="00884B64">
        <w:rPr>
          <w:rFonts w:ascii="Times New Roman" w:hAnsi="Times New Roman" w:cs="Times New Roman"/>
          <w:sz w:val="24"/>
          <w:szCs w:val="24"/>
          <w:lang w:eastAsia="ru-RU"/>
        </w:rPr>
        <w:t>оклада), ставки заработной платы (при</w:t>
      </w:r>
      <w:r w:rsidR="00466131" w:rsidRPr="00884B64">
        <w:rPr>
          <w:rFonts w:ascii="Times New Roman" w:hAnsi="Times New Roman" w:cs="Times New Roman"/>
          <w:sz w:val="24"/>
          <w:szCs w:val="24"/>
          <w:lang w:eastAsia="ru-RU"/>
        </w:rPr>
        <w:t xml:space="preserve"> изменении порядка и условий их </w:t>
      </w:r>
      <w:r w:rsidR="00243094" w:rsidRPr="00884B64">
        <w:rPr>
          <w:rFonts w:ascii="Times New Roman" w:hAnsi="Times New Roman" w:cs="Times New Roman"/>
          <w:sz w:val="24"/>
          <w:szCs w:val="24"/>
          <w:lang w:eastAsia="ru-RU"/>
        </w:rPr>
        <w:t>установления и (или) при их увеличении), размеров иных выплат,</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устанавливаемых работникам) не позднее, чем за два месяца до их введения,</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 также своевременное заключение дополнительных соглашений об</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изменении условий трудового договора.</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Условия трудового договора, снижающие уровень прав и гарантий</w:t>
      </w:r>
      <w:r w:rsidR="00BB4B88" w:rsidRPr="00884B64">
        <w:rPr>
          <w:rFonts w:ascii="Times New Roman" w:hAnsi="Times New Roman" w:cs="Times New Roman"/>
          <w:sz w:val="24"/>
          <w:szCs w:val="24"/>
          <w:lang w:eastAsia="ru-RU"/>
        </w:rPr>
        <w:t xml:space="preserve"> </w:t>
      </w:r>
      <w:r w:rsidR="00C23B90" w:rsidRPr="00884B64">
        <w:rPr>
          <w:rFonts w:ascii="Times New Roman" w:hAnsi="Times New Roman" w:cs="Times New Roman"/>
          <w:sz w:val="24"/>
          <w:szCs w:val="24"/>
          <w:lang w:eastAsia="ru-RU"/>
        </w:rPr>
        <w:t xml:space="preserve">работника, </w:t>
      </w:r>
      <w:r w:rsidRPr="00884B64">
        <w:rPr>
          <w:rFonts w:ascii="Times New Roman" w:hAnsi="Times New Roman" w:cs="Times New Roman"/>
          <w:sz w:val="24"/>
          <w:szCs w:val="24"/>
          <w:lang w:eastAsia="ru-RU"/>
        </w:rPr>
        <w:t>установленный трудовым законодательством, Соглашением,</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иными соглашениями и коллективным договором, являются</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недействительными, и применяться не могут.</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Увольнение педагогических работников в связи с сокращением объема</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работы не допускается до окончания учебного года.</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Изменение требований к квалификации педагогического работника по</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занимаемой им должности, в том числе установленных профессиональным</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стандартом, не может являться основанием для изменения условий трудового</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договора либо расторжения с ним трудового договора по пункту 3 статьи 81</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Трудового кодекса Российской Федерации (несоответствие работника</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занимаемой должности или выполняемой работе вследствие недостаточно</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квалификации), если по результатам аттеста</w:t>
      </w:r>
      <w:r w:rsidR="00466131" w:rsidRPr="00884B64">
        <w:rPr>
          <w:rFonts w:ascii="Times New Roman" w:hAnsi="Times New Roman" w:cs="Times New Roman"/>
          <w:sz w:val="24"/>
          <w:szCs w:val="24"/>
          <w:lang w:eastAsia="ru-RU"/>
        </w:rPr>
        <w:t xml:space="preserve">ции, проводимой в установленном </w:t>
      </w:r>
      <w:r w:rsidRPr="00884B64">
        <w:rPr>
          <w:rFonts w:ascii="Times New Roman" w:hAnsi="Times New Roman" w:cs="Times New Roman"/>
          <w:sz w:val="24"/>
          <w:szCs w:val="24"/>
          <w:lang w:eastAsia="ru-RU"/>
        </w:rPr>
        <w:t>законодательством порядке, работник при</w:t>
      </w:r>
      <w:r w:rsidR="00466131" w:rsidRPr="00884B64">
        <w:rPr>
          <w:rFonts w:ascii="Times New Roman" w:hAnsi="Times New Roman" w:cs="Times New Roman"/>
          <w:sz w:val="24"/>
          <w:szCs w:val="24"/>
          <w:lang w:eastAsia="ru-RU"/>
        </w:rPr>
        <w:t xml:space="preserve">знан соответствующим </w:t>
      </w:r>
      <w:r w:rsidR="00466131" w:rsidRPr="00884B64">
        <w:rPr>
          <w:rFonts w:ascii="Times New Roman" w:hAnsi="Times New Roman" w:cs="Times New Roman"/>
          <w:sz w:val="24"/>
          <w:szCs w:val="24"/>
          <w:lang w:eastAsia="ru-RU"/>
        </w:rPr>
        <w:lastRenderedPageBreak/>
        <w:t xml:space="preserve">занимаемой </w:t>
      </w:r>
      <w:r w:rsidRPr="00884B64">
        <w:rPr>
          <w:rFonts w:ascii="Times New Roman" w:hAnsi="Times New Roman" w:cs="Times New Roman"/>
          <w:sz w:val="24"/>
          <w:szCs w:val="24"/>
          <w:lang w:eastAsia="ru-RU"/>
        </w:rPr>
        <w:t>им должности или работнику установлена п</w:t>
      </w:r>
      <w:r w:rsidR="00026DEA" w:rsidRPr="00884B64">
        <w:rPr>
          <w:rFonts w:ascii="Times New Roman" w:hAnsi="Times New Roman" w:cs="Times New Roman"/>
          <w:sz w:val="24"/>
          <w:szCs w:val="24"/>
          <w:lang w:eastAsia="ru-RU"/>
        </w:rPr>
        <w:t xml:space="preserve">ервая (высшая) </w:t>
      </w:r>
      <w:r w:rsidR="00466131" w:rsidRPr="00884B64">
        <w:rPr>
          <w:rFonts w:ascii="Times New Roman" w:hAnsi="Times New Roman" w:cs="Times New Roman"/>
          <w:sz w:val="24"/>
          <w:szCs w:val="24"/>
          <w:lang w:eastAsia="ru-RU"/>
        </w:rPr>
        <w:t xml:space="preserve">квалификационная </w:t>
      </w:r>
      <w:r w:rsidRPr="00884B64">
        <w:rPr>
          <w:rFonts w:ascii="Times New Roman" w:hAnsi="Times New Roman" w:cs="Times New Roman"/>
          <w:sz w:val="24"/>
          <w:szCs w:val="24"/>
          <w:lang w:eastAsia="ru-RU"/>
        </w:rPr>
        <w:t>категория.</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821ED" w:rsidRPr="00884B64">
        <w:rPr>
          <w:rFonts w:ascii="Times New Roman" w:hAnsi="Times New Roman" w:cs="Times New Roman"/>
          <w:sz w:val="24"/>
          <w:szCs w:val="24"/>
          <w:lang w:eastAsia="ru-RU"/>
        </w:rPr>
        <w:t>2.2</w:t>
      </w:r>
      <w:r w:rsidR="00243094" w:rsidRPr="00884B64">
        <w:rPr>
          <w:rFonts w:ascii="Times New Roman" w:hAnsi="Times New Roman" w:cs="Times New Roman"/>
          <w:sz w:val="24"/>
          <w:szCs w:val="24"/>
          <w:lang w:eastAsia="ru-RU"/>
        </w:rPr>
        <w:t>.8. Реорганизация (слияние, присоединение, разделение, выделение,</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преобразование) образовательной организац</w:t>
      </w:r>
      <w:r w:rsidR="00466131" w:rsidRPr="00884B64">
        <w:rPr>
          <w:rFonts w:ascii="Times New Roman" w:hAnsi="Times New Roman" w:cs="Times New Roman"/>
          <w:sz w:val="24"/>
          <w:szCs w:val="24"/>
          <w:lang w:eastAsia="ru-RU"/>
        </w:rPr>
        <w:t xml:space="preserve">ии не может являться основанием </w:t>
      </w:r>
      <w:r w:rsidRPr="00884B64">
        <w:rPr>
          <w:rFonts w:ascii="Times New Roman" w:hAnsi="Times New Roman" w:cs="Times New Roman"/>
          <w:sz w:val="24"/>
          <w:szCs w:val="24"/>
          <w:lang w:eastAsia="ru-RU"/>
        </w:rPr>
        <w:t>для расторжения трудового договора с работником.</w:t>
      </w:r>
    </w:p>
    <w:p w:rsidR="003730D2" w:rsidRPr="00884B64" w:rsidRDefault="003730D2"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Сообщать выборному органу первичной профсоюзной организации в письменной форме не позднее, чем за три месяца до начала проведения соответствующих мероприятий, о сокращении численности или штата работников и о возможном расторжении трудовых договоров с работниками в соответствии с пунктом 2 части 1 статьи 81 ТК РФ, при массовых увольнениях работников – также соответственно не позднее, чем за три месяца.</w:t>
      </w:r>
    </w:p>
    <w:p w:rsidR="003730D2" w:rsidRPr="00884B64" w:rsidRDefault="003730D2"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этом увольнение считается массовым в следующих случаях:</w:t>
      </w:r>
    </w:p>
    <w:p w:rsidR="003730D2" w:rsidRPr="00884B64" w:rsidRDefault="003730D2"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ликвидация организации с численностью работающих 15 и более человек;</w:t>
      </w:r>
    </w:p>
    <w:p w:rsidR="003730D2" w:rsidRPr="00884B64" w:rsidRDefault="003730D2"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сокращение численности или штата работников в количестве:</w:t>
      </w:r>
    </w:p>
    <w:p w:rsidR="003730D2" w:rsidRPr="00884B64" w:rsidRDefault="003730D2"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20 и более человек в течение 30 дней;</w:t>
      </w:r>
    </w:p>
    <w:p w:rsidR="003730D2" w:rsidRPr="00884B64" w:rsidRDefault="003730D2"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60 и более человек в течение 60 дней;</w:t>
      </w:r>
    </w:p>
    <w:p w:rsidR="003730D2" w:rsidRPr="00884B64" w:rsidRDefault="003730D2"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100 и более человек в течение 90 дней;</w:t>
      </w:r>
    </w:p>
    <w:p w:rsidR="003730D2" w:rsidRPr="00884B64" w:rsidRDefault="003730D2"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увольнение 10 и более процентов работников в течение 90 календарных дней. </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821ED" w:rsidRPr="00884B64">
        <w:rPr>
          <w:rFonts w:ascii="Times New Roman" w:hAnsi="Times New Roman" w:cs="Times New Roman"/>
          <w:sz w:val="24"/>
          <w:szCs w:val="24"/>
          <w:lang w:eastAsia="ru-RU"/>
        </w:rPr>
        <w:t>2.2</w:t>
      </w:r>
      <w:r w:rsidR="00466131" w:rsidRPr="00884B64">
        <w:rPr>
          <w:rFonts w:ascii="Times New Roman" w:hAnsi="Times New Roman" w:cs="Times New Roman"/>
          <w:sz w:val="24"/>
          <w:szCs w:val="24"/>
          <w:lang w:eastAsia="ru-RU"/>
        </w:rPr>
        <w:t>.9. Работники образовательной организации</w:t>
      </w:r>
      <w:r w:rsidR="00026DEA" w:rsidRPr="00884B64">
        <w:rPr>
          <w:rFonts w:ascii="Times New Roman" w:hAnsi="Times New Roman" w:cs="Times New Roman"/>
          <w:sz w:val="24"/>
          <w:szCs w:val="24"/>
          <w:lang w:eastAsia="ru-RU"/>
        </w:rPr>
        <w:t xml:space="preserve">, реализующих </w:t>
      </w:r>
      <w:r w:rsidR="00243094" w:rsidRPr="00884B64">
        <w:rPr>
          <w:rFonts w:ascii="Times New Roman" w:hAnsi="Times New Roman" w:cs="Times New Roman"/>
          <w:sz w:val="24"/>
          <w:szCs w:val="24"/>
          <w:lang w:eastAsia="ru-RU"/>
        </w:rPr>
        <w:t>общеобразовательные программы, обр</w:t>
      </w:r>
      <w:r w:rsidR="00026DEA" w:rsidRPr="00884B64">
        <w:rPr>
          <w:rFonts w:ascii="Times New Roman" w:hAnsi="Times New Roman" w:cs="Times New Roman"/>
          <w:sz w:val="24"/>
          <w:szCs w:val="24"/>
          <w:lang w:eastAsia="ru-RU"/>
        </w:rPr>
        <w:t xml:space="preserve">азовательные программы среднего </w:t>
      </w:r>
      <w:r w:rsidR="00243094" w:rsidRPr="00884B64">
        <w:rPr>
          <w:rFonts w:ascii="Times New Roman" w:hAnsi="Times New Roman" w:cs="Times New Roman"/>
          <w:sz w:val="24"/>
          <w:szCs w:val="24"/>
          <w:lang w:eastAsia="ru-RU"/>
        </w:rPr>
        <w:t>профессионального образования, а также</w:t>
      </w:r>
      <w:r w:rsidR="00026DEA" w:rsidRPr="00884B64">
        <w:rPr>
          <w:rFonts w:ascii="Times New Roman" w:hAnsi="Times New Roman" w:cs="Times New Roman"/>
          <w:sz w:val="24"/>
          <w:szCs w:val="24"/>
          <w:lang w:eastAsia="ru-RU"/>
        </w:rPr>
        <w:t xml:space="preserve"> дополнительные образовательные </w:t>
      </w:r>
      <w:r w:rsidR="00466131" w:rsidRPr="00884B64">
        <w:rPr>
          <w:rFonts w:ascii="Times New Roman" w:hAnsi="Times New Roman" w:cs="Times New Roman"/>
          <w:sz w:val="24"/>
          <w:szCs w:val="24"/>
          <w:lang w:eastAsia="ru-RU"/>
        </w:rPr>
        <w:t xml:space="preserve">программы, включая руководителя и </w:t>
      </w:r>
      <w:r w:rsidR="00243094" w:rsidRPr="00884B64">
        <w:rPr>
          <w:rFonts w:ascii="Times New Roman" w:hAnsi="Times New Roman" w:cs="Times New Roman"/>
          <w:sz w:val="24"/>
          <w:szCs w:val="24"/>
          <w:lang w:eastAsia="ru-RU"/>
        </w:rPr>
        <w:t xml:space="preserve"> заместителей, помимо работы,</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определенной трудовым договором, могут осуществлять в том же</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образовательном учреждении на услови</w:t>
      </w:r>
      <w:r w:rsidR="00466131" w:rsidRPr="00884B64">
        <w:rPr>
          <w:rFonts w:ascii="Times New Roman" w:hAnsi="Times New Roman" w:cs="Times New Roman"/>
          <w:sz w:val="24"/>
          <w:szCs w:val="24"/>
          <w:lang w:eastAsia="ru-RU"/>
        </w:rPr>
        <w:t>ях дополнительного соглашения к</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трудовому договору преподавательскую работу без занятия штатной</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должности в классах, группах, кружках, секциях, которая не считается</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совместительством.</w:t>
      </w:r>
    </w:p>
    <w:p w:rsidR="00243094" w:rsidRPr="00884B64" w:rsidRDefault="00251E5D"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26DEA" w:rsidRPr="00884B64">
        <w:rPr>
          <w:rFonts w:ascii="Times New Roman" w:hAnsi="Times New Roman" w:cs="Times New Roman"/>
          <w:sz w:val="24"/>
          <w:szCs w:val="24"/>
          <w:lang w:eastAsia="ru-RU"/>
        </w:rPr>
        <w:t>2.2.10.</w:t>
      </w:r>
      <w:r w:rsidR="00C23B90"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При замещении должностей учит</w:t>
      </w:r>
      <w:r w:rsidR="00026DEA" w:rsidRPr="00884B64">
        <w:rPr>
          <w:rFonts w:ascii="Times New Roman" w:hAnsi="Times New Roman" w:cs="Times New Roman"/>
          <w:sz w:val="24"/>
          <w:szCs w:val="24"/>
          <w:lang w:eastAsia="ru-RU"/>
        </w:rPr>
        <w:t xml:space="preserve">елей, работники образовательной </w:t>
      </w:r>
      <w:r w:rsidR="00243094" w:rsidRPr="00884B64">
        <w:rPr>
          <w:rFonts w:ascii="Times New Roman" w:hAnsi="Times New Roman" w:cs="Times New Roman"/>
          <w:sz w:val="24"/>
          <w:szCs w:val="24"/>
          <w:lang w:eastAsia="ru-RU"/>
        </w:rPr>
        <w:t>ор</w:t>
      </w:r>
      <w:r w:rsidR="00026DEA" w:rsidRPr="00884B64">
        <w:rPr>
          <w:rFonts w:ascii="Times New Roman" w:hAnsi="Times New Roman" w:cs="Times New Roman"/>
          <w:sz w:val="24"/>
          <w:szCs w:val="24"/>
          <w:lang w:eastAsia="ru-RU"/>
        </w:rPr>
        <w:t>ганизации</w:t>
      </w:r>
      <w:r w:rsidR="00466131" w:rsidRPr="00884B64">
        <w:rPr>
          <w:rFonts w:ascii="Times New Roman" w:hAnsi="Times New Roman" w:cs="Times New Roman"/>
          <w:sz w:val="24"/>
          <w:szCs w:val="24"/>
          <w:lang w:eastAsia="ru-RU"/>
        </w:rPr>
        <w:t>, включая руководителя и заместителей образовательной организации</w:t>
      </w:r>
      <w:r w:rsidR="00243094" w:rsidRPr="00884B64">
        <w:rPr>
          <w:rFonts w:ascii="Times New Roman" w:hAnsi="Times New Roman" w:cs="Times New Roman"/>
          <w:sz w:val="24"/>
          <w:szCs w:val="24"/>
          <w:lang w:eastAsia="ru-RU"/>
        </w:rPr>
        <w:t xml:space="preserve"> наряду с</w:t>
      </w:r>
      <w:r w:rsidR="00466131" w:rsidRPr="00884B64">
        <w:rPr>
          <w:rFonts w:ascii="Times New Roman" w:hAnsi="Times New Roman" w:cs="Times New Roman"/>
          <w:sz w:val="24"/>
          <w:szCs w:val="24"/>
          <w:lang w:eastAsia="ru-RU"/>
        </w:rPr>
        <w:t xml:space="preserve"> работой, определенной трудовым </w:t>
      </w:r>
      <w:r w:rsidR="00243094" w:rsidRPr="00884B64">
        <w:rPr>
          <w:rFonts w:ascii="Times New Roman" w:hAnsi="Times New Roman" w:cs="Times New Roman"/>
          <w:sz w:val="24"/>
          <w:szCs w:val="24"/>
          <w:lang w:eastAsia="ru-RU"/>
        </w:rPr>
        <w:t>договором, могут одновременно осущест</w:t>
      </w:r>
      <w:r w:rsidR="00466131" w:rsidRPr="00884B64">
        <w:rPr>
          <w:rFonts w:ascii="Times New Roman" w:hAnsi="Times New Roman" w:cs="Times New Roman"/>
          <w:sz w:val="24"/>
          <w:szCs w:val="24"/>
          <w:lang w:eastAsia="ru-RU"/>
        </w:rPr>
        <w:t xml:space="preserve">влять такие виды дополнительной </w:t>
      </w:r>
      <w:r w:rsidR="00243094" w:rsidRPr="00884B64">
        <w:rPr>
          <w:rFonts w:ascii="Times New Roman" w:hAnsi="Times New Roman" w:cs="Times New Roman"/>
          <w:sz w:val="24"/>
          <w:szCs w:val="24"/>
          <w:lang w:eastAsia="ru-RU"/>
        </w:rPr>
        <w:t>работы за дополнительную оплату (в</w:t>
      </w:r>
      <w:r w:rsidR="00466131" w:rsidRPr="00884B64">
        <w:rPr>
          <w:rFonts w:ascii="Times New Roman" w:hAnsi="Times New Roman" w:cs="Times New Roman"/>
          <w:sz w:val="24"/>
          <w:szCs w:val="24"/>
          <w:lang w:eastAsia="ru-RU"/>
        </w:rPr>
        <w:t xml:space="preserve">ознаграждение), непосредственно </w:t>
      </w:r>
      <w:r w:rsidR="00243094" w:rsidRPr="00884B64">
        <w:rPr>
          <w:rFonts w:ascii="Times New Roman" w:hAnsi="Times New Roman" w:cs="Times New Roman"/>
          <w:sz w:val="24"/>
          <w:szCs w:val="24"/>
          <w:lang w:eastAsia="ru-RU"/>
        </w:rPr>
        <w:t>связанные с педагогической работой, как</w:t>
      </w:r>
      <w:r w:rsidR="00466131" w:rsidRPr="00884B64">
        <w:rPr>
          <w:rFonts w:ascii="Times New Roman" w:hAnsi="Times New Roman" w:cs="Times New Roman"/>
          <w:sz w:val="24"/>
          <w:szCs w:val="24"/>
          <w:lang w:eastAsia="ru-RU"/>
        </w:rPr>
        <w:t xml:space="preserve"> классное руководство, проверка </w:t>
      </w:r>
      <w:r w:rsidR="00243094" w:rsidRPr="00884B64">
        <w:rPr>
          <w:rFonts w:ascii="Times New Roman" w:hAnsi="Times New Roman" w:cs="Times New Roman"/>
          <w:sz w:val="24"/>
          <w:szCs w:val="24"/>
          <w:lang w:eastAsia="ru-RU"/>
        </w:rPr>
        <w:t xml:space="preserve">письменных работ, заведование учебными </w:t>
      </w:r>
      <w:r w:rsidR="00026DEA" w:rsidRPr="00884B64">
        <w:rPr>
          <w:rFonts w:ascii="Times New Roman" w:hAnsi="Times New Roman" w:cs="Times New Roman"/>
          <w:sz w:val="24"/>
          <w:szCs w:val="24"/>
          <w:lang w:eastAsia="ru-RU"/>
        </w:rPr>
        <w:t xml:space="preserve">кабинетами и другие виды работ, </w:t>
      </w:r>
      <w:r w:rsidR="00243094" w:rsidRPr="00884B64">
        <w:rPr>
          <w:rFonts w:ascii="Times New Roman" w:hAnsi="Times New Roman" w:cs="Times New Roman"/>
          <w:sz w:val="24"/>
          <w:szCs w:val="24"/>
          <w:lang w:eastAsia="ru-RU"/>
        </w:rPr>
        <w:t>не входящие в должностные обязанности педагогических работников.</w:t>
      </w:r>
      <w:r w:rsidR="000D79EC">
        <w:rPr>
          <w:rFonts w:ascii="Times New Roman" w:hAnsi="Times New Roman" w:cs="Times New Roman"/>
          <w:sz w:val="24"/>
          <w:szCs w:val="24"/>
          <w:lang w:eastAsia="ru-RU"/>
        </w:rPr>
        <w:t xml:space="preserve"> </w:t>
      </w:r>
    </w:p>
    <w:p w:rsidR="00243094" w:rsidRPr="00884B64" w:rsidRDefault="00251E5D"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26DEA" w:rsidRPr="00884B64">
        <w:rPr>
          <w:rFonts w:ascii="Times New Roman" w:hAnsi="Times New Roman" w:cs="Times New Roman"/>
          <w:sz w:val="24"/>
          <w:szCs w:val="24"/>
          <w:lang w:eastAsia="ru-RU"/>
        </w:rPr>
        <w:t>2.2.11.</w:t>
      </w:r>
      <w:r w:rsidR="00C23B90"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Определение учебной нагрузки и видов дополнительной работы</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указанным лицам, замещающим должности у</w:t>
      </w:r>
      <w:r w:rsidR="00466131" w:rsidRPr="00884B64">
        <w:rPr>
          <w:rFonts w:ascii="Times New Roman" w:hAnsi="Times New Roman" w:cs="Times New Roman"/>
          <w:sz w:val="24"/>
          <w:szCs w:val="24"/>
          <w:lang w:eastAsia="ru-RU"/>
        </w:rPr>
        <w:t xml:space="preserve">чителей, преподавателей, наряду </w:t>
      </w:r>
      <w:r w:rsidR="00243094" w:rsidRPr="00884B64">
        <w:rPr>
          <w:rFonts w:ascii="Times New Roman" w:hAnsi="Times New Roman" w:cs="Times New Roman"/>
          <w:sz w:val="24"/>
          <w:szCs w:val="24"/>
          <w:lang w:eastAsia="ru-RU"/>
        </w:rPr>
        <w:t>с работой, определенной трудовым договором, осуществляется путем</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заключения дополнительного соглашения к трудовому договору, в котором</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указывается срок, в течение которого будет выполняться учебная нагрузка, ее</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содержание и объем, выполнение дополнительных видов работ, а также</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размеры оплаты.</w:t>
      </w:r>
    </w:p>
    <w:p w:rsidR="00243094" w:rsidRPr="00884B64" w:rsidRDefault="00251E5D"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26DEA" w:rsidRPr="00884B64">
        <w:rPr>
          <w:rFonts w:ascii="Times New Roman" w:hAnsi="Times New Roman" w:cs="Times New Roman"/>
          <w:sz w:val="24"/>
          <w:szCs w:val="24"/>
          <w:lang w:eastAsia="ru-RU"/>
        </w:rPr>
        <w:t>2.2.12.</w:t>
      </w:r>
      <w:r w:rsidR="00C23B90"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Предоставление учебной нагрузки указанным лицам, а также</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педа</w:t>
      </w:r>
      <w:r w:rsidR="00534B82">
        <w:rPr>
          <w:rFonts w:ascii="Times New Roman" w:hAnsi="Times New Roman" w:cs="Times New Roman"/>
          <w:sz w:val="24"/>
          <w:szCs w:val="24"/>
          <w:lang w:eastAsia="ru-RU"/>
        </w:rPr>
        <w:t xml:space="preserve">гогическим, работникам  учреждения  </w:t>
      </w:r>
      <w:r w:rsidR="00243094" w:rsidRPr="00884B64">
        <w:rPr>
          <w:rFonts w:ascii="Times New Roman" w:hAnsi="Times New Roman" w:cs="Times New Roman"/>
          <w:sz w:val="24"/>
          <w:szCs w:val="24"/>
          <w:lang w:eastAsia="ru-RU"/>
        </w:rPr>
        <w:t>осуществляется с учетом мнения</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выборного органа первичной профсоюзной организации и при условии, если</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учителя, преподаватели, для которых данное образовательное учреждение</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является местом основной работы, обеспечены преподавательской работой</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(учебной нагрузкой) по своей специальности в </w:t>
      </w:r>
      <w:r w:rsidR="00466131" w:rsidRPr="00884B64">
        <w:rPr>
          <w:rFonts w:ascii="Times New Roman" w:hAnsi="Times New Roman" w:cs="Times New Roman"/>
          <w:sz w:val="24"/>
          <w:szCs w:val="24"/>
          <w:lang w:eastAsia="ru-RU"/>
        </w:rPr>
        <w:t xml:space="preserve">объеме не менее чем на 1 ставку </w:t>
      </w:r>
      <w:r w:rsidRPr="00884B64">
        <w:rPr>
          <w:rFonts w:ascii="Times New Roman" w:hAnsi="Times New Roman" w:cs="Times New Roman"/>
          <w:sz w:val="24"/>
          <w:szCs w:val="24"/>
          <w:lang w:eastAsia="ru-RU"/>
        </w:rPr>
        <w:t>заработной платы.</w:t>
      </w:r>
      <w:r w:rsidR="000D79EC">
        <w:rPr>
          <w:rFonts w:ascii="Times New Roman" w:hAnsi="Times New Roman" w:cs="Times New Roman"/>
          <w:sz w:val="24"/>
          <w:szCs w:val="24"/>
          <w:lang w:eastAsia="ru-RU"/>
        </w:rPr>
        <w:t>(Приложение №2)</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251E5D" w:rsidRPr="00884B64">
        <w:rPr>
          <w:rFonts w:ascii="Times New Roman" w:hAnsi="Times New Roman" w:cs="Times New Roman"/>
          <w:sz w:val="24"/>
          <w:szCs w:val="24"/>
          <w:lang w:eastAsia="ru-RU"/>
        </w:rPr>
        <w:t xml:space="preserve">   </w:t>
      </w:r>
      <w:r w:rsidR="007821ED" w:rsidRPr="00884B64">
        <w:rPr>
          <w:rFonts w:ascii="Times New Roman" w:hAnsi="Times New Roman" w:cs="Times New Roman"/>
          <w:b/>
          <w:sz w:val="24"/>
          <w:szCs w:val="24"/>
          <w:lang w:eastAsia="ru-RU"/>
        </w:rPr>
        <w:t>2.2</w:t>
      </w:r>
      <w:r w:rsidR="00C3770A" w:rsidRPr="00884B64">
        <w:rPr>
          <w:rFonts w:ascii="Times New Roman" w:hAnsi="Times New Roman" w:cs="Times New Roman"/>
          <w:b/>
          <w:sz w:val="24"/>
          <w:szCs w:val="24"/>
          <w:lang w:eastAsia="ru-RU"/>
        </w:rPr>
        <w:t>.13</w:t>
      </w:r>
      <w:r w:rsidR="00243094" w:rsidRPr="00884B64">
        <w:rPr>
          <w:rFonts w:ascii="Times New Roman" w:hAnsi="Times New Roman" w:cs="Times New Roman"/>
          <w:b/>
          <w:sz w:val="24"/>
          <w:szCs w:val="24"/>
          <w:lang w:eastAsia="ru-RU"/>
        </w:rPr>
        <w:t>.</w:t>
      </w:r>
      <w:r w:rsidR="00243094"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b/>
          <w:bCs/>
          <w:sz w:val="24"/>
          <w:szCs w:val="24"/>
          <w:lang w:eastAsia="ru-RU"/>
        </w:rPr>
        <w:t xml:space="preserve">Работодатель обязан </w:t>
      </w:r>
      <w:r w:rsidR="00243094" w:rsidRPr="00884B64">
        <w:rPr>
          <w:rFonts w:ascii="Times New Roman" w:hAnsi="Times New Roman" w:cs="Times New Roman"/>
          <w:sz w:val="24"/>
          <w:szCs w:val="24"/>
          <w:lang w:eastAsia="ru-RU"/>
        </w:rPr>
        <w:t>в сфере трудовых отношений:</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до подписания трудового договора с работником ознакомить его под</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роспись с уставом организации, правилами внутреннего трудового</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распорядка, Соглашением, коллективным договором, а также иными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локальными нормативными актами, непосредственно связанными с трудовой</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деятельностью работника;</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вести трудовые книжки работников, в том числе по личному заявлению</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работника обеспечить ведение бумажной трудовой книжки или формирование</w:t>
      </w:r>
      <w:r w:rsidR="003730D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сведений о трудовой </w:t>
      </w:r>
      <w:r w:rsidRPr="00884B64">
        <w:rPr>
          <w:rFonts w:ascii="Times New Roman" w:hAnsi="Times New Roman" w:cs="Times New Roman"/>
          <w:sz w:val="24"/>
          <w:szCs w:val="24"/>
          <w:lang w:eastAsia="ru-RU"/>
        </w:rPr>
        <w:lastRenderedPageBreak/>
        <w:t>деятельности в электронном виде, а с 1 января 2021 года</w:t>
      </w:r>
      <w:r w:rsidR="003730D2" w:rsidRPr="00884B64">
        <w:rPr>
          <w:rFonts w:ascii="Times New Roman" w:hAnsi="Times New Roman" w:cs="Times New Roman"/>
          <w:sz w:val="24"/>
          <w:szCs w:val="24"/>
          <w:lang w:eastAsia="ru-RU"/>
        </w:rPr>
        <w:t xml:space="preserve"> </w:t>
      </w:r>
      <w:r w:rsidR="00BB4B88" w:rsidRPr="00884B64">
        <w:rPr>
          <w:rFonts w:ascii="Times New Roman" w:hAnsi="Times New Roman" w:cs="Times New Roman"/>
          <w:sz w:val="24"/>
          <w:szCs w:val="24"/>
          <w:lang w:eastAsia="ru-RU"/>
        </w:rPr>
        <w:t xml:space="preserve">работникам, впервые </w:t>
      </w:r>
      <w:r w:rsidRPr="00884B64">
        <w:rPr>
          <w:rFonts w:ascii="Times New Roman" w:hAnsi="Times New Roman" w:cs="Times New Roman"/>
          <w:sz w:val="24"/>
          <w:szCs w:val="24"/>
          <w:lang w:eastAsia="ru-RU"/>
        </w:rPr>
        <w:t>поступившим на работу, обеспечивать формирование</w:t>
      </w:r>
      <w:r w:rsidR="003730D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сведений о трудовой деятельности в электронном виде;</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 запросу работника предоставлять сведения о его трудовой</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деятельности;</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руководствоваться Единым квалификационным справочником</w:t>
      </w:r>
      <w:r w:rsidR="00BB4B88" w:rsidRPr="00884B64">
        <w:rPr>
          <w:rFonts w:ascii="Times New Roman" w:hAnsi="Times New Roman" w:cs="Times New Roman"/>
          <w:sz w:val="24"/>
          <w:szCs w:val="24"/>
          <w:lang w:eastAsia="ru-RU"/>
        </w:rPr>
        <w:t xml:space="preserve"> должностей </w:t>
      </w:r>
      <w:r w:rsidRPr="00884B64">
        <w:rPr>
          <w:rFonts w:ascii="Times New Roman" w:hAnsi="Times New Roman" w:cs="Times New Roman"/>
          <w:sz w:val="24"/>
          <w:szCs w:val="24"/>
          <w:lang w:eastAsia="ru-RU"/>
        </w:rPr>
        <w:t>руководителей, специалистов и служащих, содержащим в том</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числе квалификационные характеристики должностей работников</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образования, в которых предусматриваются должностные обязанности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работников, требования к знаниям, профессиональной подготовке и уровню</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квалификации, необходимые для осуществления соответствующей</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профессиональной деятельности;</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 допускать снижения уровня трудовых прав педагогических</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работников, с учетом обеспечения гарантий в сфере оплаты труда,</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установленных трудовым законодательством, иными нормативными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правовыми актами Российской Федерации, Республики Крым при заключении</w:t>
      </w:r>
      <w:r w:rsidR="00D82320"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дополнительных соглашений к трудовым договорам педагогических</w:t>
      </w:r>
      <w:r w:rsidR="00D82320"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работников в целях уточнения и конкретизации должностных обязанностей,</w:t>
      </w:r>
      <w:r w:rsidR="00D82320"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показателей и критериев оценки эффективности деятельности, установления</w:t>
      </w:r>
      <w:r w:rsidR="00D82320"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размера вознаграждения, а также размера поощрения за достижение в труде;</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учитывать профессиональные стандарты в случаях, предусмотренных</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частью первой статьи 195.3 Трудового кодекса Российской Федерации.</w:t>
      </w:r>
    </w:p>
    <w:p w:rsidR="00243094" w:rsidRPr="00884B64" w:rsidRDefault="007079F7"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w:t>
      </w:r>
      <w:r w:rsidR="00243094" w:rsidRPr="00884B64">
        <w:rPr>
          <w:rFonts w:ascii="Times New Roman" w:hAnsi="Times New Roman" w:cs="Times New Roman"/>
          <w:b/>
          <w:bCs/>
          <w:sz w:val="24"/>
          <w:szCs w:val="24"/>
          <w:lang w:eastAsia="ru-RU"/>
        </w:rPr>
        <w:t>2.</w:t>
      </w:r>
      <w:r w:rsidR="00C37E98" w:rsidRPr="00884B64">
        <w:rPr>
          <w:rFonts w:ascii="Times New Roman" w:hAnsi="Times New Roman" w:cs="Times New Roman"/>
          <w:b/>
          <w:bCs/>
          <w:sz w:val="24"/>
          <w:szCs w:val="24"/>
          <w:lang w:eastAsia="ru-RU"/>
        </w:rPr>
        <w:t>3</w:t>
      </w:r>
      <w:r w:rsidR="00D82320" w:rsidRPr="00884B64">
        <w:rPr>
          <w:rFonts w:ascii="Times New Roman" w:hAnsi="Times New Roman" w:cs="Times New Roman"/>
          <w:b/>
          <w:bCs/>
          <w:sz w:val="24"/>
          <w:szCs w:val="24"/>
          <w:lang w:eastAsia="ru-RU"/>
        </w:rPr>
        <w:t>.</w:t>
      </w:r>
      <w:r w:rsidR="00243094" w:rsidRPr="00884B64">
        <w:rPr>
          <w:rFonts w:ascii="Times New Roman" w:hAnsi="Times New Roman" w:cs="Times New Roman"/>
          <w:b/>
          <w:bCs/>
          <w:sz w:val="24"/>
          <w:szCs w:val="24"/>
          <w:lang w:eastAsia="ru-RU"/>
        </w:rPr>
        <w:t xml:space="preserve"> </w:t>
      </w:r>
      <w:r w:rsidR="00080E57" w:rsidRPr="00884B64">
        <w:rPr>
          <w:rFonts w:ascii="Times New Roman" w:hAnsi="Times New Roman" w:cs="Times New Roman"/>
          <w:b/>
          <w:bCs/>
          <w:sz w:val="24"/>
          <w:szCs w:val="24"/>
          <w:lang w:eastAsia="ru-RU"/>
        </w:rPr>
        <w:t>Работодатель обязуе</w:t>
      </w:r>
      <w:r w:rsidR="00243094" w:rsidRPr="00884B64">
        <w:rPr>
          <w:rFonts w:ascii="Times New Roman" w:hAnsi="Times New Roman" w:cs="Times New Roman"/>
          <w:b/>
          <w:bCs/>
          <w:sz w:val="24"/>
          <w:szCs w:val="24"/>
          <w:lang w:eastAsia="ru-RU"/>
        </w:rPr>
        <w:t>тся:</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2</w:t>
      </w:r>
      <w:r w:rsidR="00C37E98" w:rsidRPr="00884B64">
        <w:rPr>
          <w:rFonts w:ascii="Times New Roman" w:hAnsi="Times New Roman" w:cs="Times New Roman"/>
          <w:sz w:val="24"/>
          <w:szCs w:val="24"/>
          <w:lang w:eastAsia="ru-RU"/>
        </w:rPr>
        <w:t>.3.1</w:t>
      </w:r>
      <w:r w:rsidR="00D82320" w:rsidRPr="00884B64">
        <w:rPr>
          <w:rFonts w:ascii="Times New Roman" w:hAnsi="Times New Roman" w:cs="Times New Roman"/>
          <w:sz w:val="24"/>
          <w:szCs w:val="24"/>
          <w:lang w:eastAsia="ru-RU"/>
        </w:rPr>
        <w:t>.</w:t>
      </w:r>
      <w:r w:rsidR="00243094" w:rsidRPr="00884B64">
        <w:rPr>
          <w:rFonts w:ascii="Times New Roman" w:hAnsi="Times New Roman" w:cs="Times New Roman"/>
          <w:sz w:val="24"/>
          <w:szCs w:val="24"/>
          <w:lang w:eastAsia="ru-RU"/>
        </w:rPr>
        <w:t xml:space="preserve"> При заключении трудовых договоров упорядочить вопросы,</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связанные с рабочим временем при перев</w:t>
      </w:r>
      <w:r w:rsidR="00CA5307" w:rsidRPr="00884B64">
        <w:rPr>
          <w:rFonts w:ascii="Times New Roman" w:hAnsi="Times New Roman" w:cs="Times New Roman"/>
          <w:sz w:val="24"/>
          <w:szCs w:val="24"/>
          <w:lang w:eastAsia="ru-RU"/>
        </w:rPr>
        <w:t xml:space="preserve">оде работников на дистанционный </w:t>
      </w:r>
      <w:r w:rsidRPr="00884B64">
        <w:rPr>
          <w:rFonts w:ascii="Times New Roman" w:hAnsi="Times New Roman" w:cs="Times New Roman"/>
          <w:sz w:val="24"/>
          <w:szCs w:val="24"/>
          <w:lang w:eastAsia="ru-RU"/>
        </w:rPr>
        <w:t>режим работы.</w:t>
      </w:r>
      <w:r w:rsidR="000D79EC">
        <w:rPr>
          <w:rFonts w:ascii="Times New Roman" w:hAnsi="Times New Roman" w:cs="Times New Roman"/>
          <w:sz w:val="24"/>
          <w:szCs w:val="24"/>
          <w:lang w:eastAsia="ru-RU"/>
        </w:rPr>
        <w:t xml:space="preserve">(Приложение </w:t>
      </w:r>
      <w:r w:rsidR="00927E7A">
        <w:rPr>
          <w:rFonts w:ascii="Times New Roman" w:hAnsi="Times New Roman" w:cs="Times New Roman"/>
          <w:sz w:val="24"/>
          <w:szCs w:val="24"/>
          <w:lang w:eastAsia="ru-RU"/>
        </w:rPr>
        <w:t>№</w:t>
      </w:r>
      <w:r w:rsidR="000D79EC">
        <w:rPr>
          <w:rFonts w:ascii="Times New Roman" w:hAnsi="Times New Roman" w:cs="Times New Roman"/>
          <w:sz w:val="24"/>
          <w:szCs w:val="24"/>
          <w:lang w:eastAsia="ru-RU"/>
        </w:rPr>
        <w:t>1</w:t>
      </w:r>
      <w:r w:rsidR="00927E7A">
        <w:rPr>
          <w:rFonts w:ascii="Times New Roman" w:hAnsi="Times New Roman" w:cs="Times New Roman"/>
          <w:sz w:val="24"/>
          <w:szCs w:val="24"/>
          <w:lang w:eastAsia="ru-RU"/>
        </w:rPr>
        <w:t>,Приложение№19</w:t>
      </w:r>
      <w:r w:rsidR="000D79EC">
        <w:rPr>
          <w:rFonts w:ascii="Times New Roman" w:hAnsi="Times New Roman" w:cs="Times New Roman"/>
          <w:sz w:val="24"/>
          <w:szCs w:val="24"/>
          <w:lang w:eastAsia="ru-RU"/>
        </w:rPr>
        <w:t>)</w:t>
      </w:r>
    </w:p>
    <w:p w:rsidR="00243094" w:rsidRPr="00C5490B" w:rsidRDefault="00251E5D"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w:t>
      </w:r>
      <w:r w:rsidR="00C37E98" w:rsidRPr="00884B64">
        <w:rPr>
          <w:rFonts w:ascii="Times New Roman" w:hAnsi="Times New Roman" w:cs="Times New Roman"/>
          <w:b/>
          <w:bCs/>
          <w:sz w:val="24"/>
          <w:szCs w:val="24"/>
          <w:lang w:eastAsia="ru-RU"/>
        </w:rPr>
        <w:t>2.3.2.</w:t>
      </w:r>
      <w:r w:rsidR="00243094" w:rsidRPr="00C5490B">
        <w:rPr>
          <w:rFonts w:ascii="Times New Roman" w:hAnsi="Times New Roman" w:cs="Times New Roman"/>
          <w:b/>
          <w:bCs/>
          <w:sz w:val="24"/>
          <w:szCs w:val="24"/>
          <w:lang w:eastAsia="ru-RU"/>
        </w:rPr>
        <w:t xml:space="preserve">Предусматривать </w:t>
      </w:r>
      <w:r w:rsidR="00C5490B" w:rsidRPr="00C5490B">
        <w:rPr>
          <w:rFonts w:ascii="Times New Roman" w:hAnsi="Times New Roman" w:cs="Times New Roman"/>
          <w:b/>
          <w:bCs/>
          <w:sz w:val="24"/>
          <w:szCs w:val="24"/>
          <w:lang w:eastAsia="ru-RU"/>
        </w:rPr>
        <w:t>в коллективном договоре</w:t>
      </w:r>
      <w:r w:rsidR="00243094" w:rsidRPr="00C5490B">
        <w:rPr>
          <w:rFonts w:ascii="Times New Roman" w:hAnsi="Times New Roman" w:cs="Times New Roman"/>
          <w:b/>
          <w:bCs/>
          <w:sz w:val="24"/>
          <w:szCs w:val="24"/>
          <w:lang w:eastAsia="ru-RU"/>
        </w:rPr>
        <w:t>:</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выплату выходного пособия в размере не менее среднего месячного</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заработка в случае прекращения трудового договора по основанию,</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предусмотренному пунктом 7 части первой статьи 77 Трудового кодекса</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Российской Федерации в связи с отказом работника от продолжения работы в</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силу изменений определенных сторонами условий трудового договора;</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преимущественное право оставления на работе при расторжении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трудового договора в связи с сокращением численности или штата следующих</w:t>
      </w:r>
      <w:r w:rsidR="007821ED"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работников при равной квалификации и производительности труда:</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совмещающих работу с обучением </w:t>
      </w:r>
      <w:r w:rsidR="00C37E98" w:rsidRPr="00884B64">
        <w:rPr>
          <w:rFonts w:ascii="Times New Roman" w:hAnsi="Times New Roman" w:cs="Times New Roman"/>
          <w:sz w:val="24"/>
          <w:szCs w:val="24"/>
          <w:lang w:eastAsia="ru-RU"/>
        </w:rPr>
        <w:t xml:space="preserve">в образовательных организациях, </w:t>
      </w:r>
      <w:r w:rsidRPr="00884B64">
        <w:rPr>
          <w:rFonts w:ascii="Times New Roman" w:hAnsi="Times New Roman" w:cs="Times New Roman"/>
          <w:sz w:val="24"/>
          <w:szCs w:val="24"/>
          <w:lang w:eastAsia="ru-RU"/>
        </w:rPr>
        <w:t>независимо от обучения их на бесплатной или платной основе;</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неосвобождённых председателей первичных профсоюзных</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организаций;</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работников, отнесенных в установленном порядке к категории граждан</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предпенсионного возраста;</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лиц, получивших среднее профессиональное образование или высшее</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образование по имеющим государственную аккредитацию образовательным</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программам и впервые поступивших на работу по полученной специальности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в течение трех лет со дня получения профессионального образования</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соответствующего уровня;</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членов Профсоюза с профсоюзным стажем не менее 3 лет.</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6009F1" w:rsidRPr="00884B64">
        <w:rPr>
          <w:rFonts w:ascii="Times New Roman" w:hAnsi="Times New Roman" w:cs="Times New Roman"/>
          <w:sz w:val="24"/>
          <w:szCs w:val="24"/>
          <w:lang w:eastAsia="ru-RU"/>
        </w:rPr>
        <w:t>2</w:t>
      </w:r>
      <w:r w:rsidR="00243094" w:rsidRPr="00884B64">
        <w:rPr>
          <w:rFonts w:ascii="Times New Roman" w:hAnsi="Times New Roman" w:cs="Times New Roman"/>
          <w:sz w:val="24"/>
          <w:szCs w:val="24"/>
          <w:lang w:eastAsia="ru-RU"/>
        </w:rPr>
        <w:t>.</w:t>
      </w:r>
      <w:r w:rsidR="00C37E98" w:rsidRPr="00884B64">
        <w:rPr>
          <w:rFonts w:ascii="Times New Roman" w:hAnsi="Times New Roman" w:cs="Times New Roman"/>
          <w:sz w:val="24"/>
          <w:szCs w:val="24"/>
          <w:lang w:eastAsia="ru-RU"/>
        </w:rPr>
        <w:t>3.3</w:t>
      </w:r>
      <w:r w:rsidR="00D82320" w:rsidRPr="00884B64">
        <w:rPr>
          <w:rFonts w:ascii="Times New Roman" w:hAnsi="Times New Roman" w:cs="Times New Roman"/>
          <w:sz w:val="24"/>
          <w:szCs w:val="24"/>
          <w:lang w:eastAsia="ru-RU"/>
        </w:rPr>
        <w:t>.</w:t>
      </w:r>
      <w:r w:rsidR="00080E57" w:rsidRPr="00884B64">
        <w:rPr>
          <w:rFonts w:ascii="Times New Roman" w:hAnsi="Times New Roman" w:cs="Times New Roman"/>
          <w:sz w:val="24"/>
          <w:szCs w:val="24"/>
          <w:lang w:eastAsia="ru-RU"/>
        </w:rPr>
        <w:t xml:space="preserve">Работодатель </w:t>
      </w:r>
      <w:r w:rsidR="00466131" w:rsidRPr="00884B64">
        <w:rPr>
          <w:rFonts w:ascii="Times New Roman" w:hAnsi="Times New Roman" w:cs="Times New Roman"/>
          <w:sz w:val="24"/>
          <w:szCs w:val="24"/>
          <w:lang w:eastAsia="ru-RU"/>
        </w:rPr>
        <w:t xml:space="preserve">  и </w:t>
      </w:r>
      <w:r w:rsidR="00080E57" w:rsidRPr="00884B64">
        <w:rPr>
          <w:rFonts w:ascii="Times New Roman" w:hAnsi="Times New Roman" w:cs="Times New Roman"/>
          <w:sz w:val="24"/>
          <w:szCs w:val="24"/>
          <w:lang w:eastAsia="ru-RU"/>
        </w:rPr>
        <w:t xml:space="preserve">первичная профсоюзная организация </w:t>
      </w:r>
      <w:r w:rsidR="00243094" w:rsidRPr="00884B64">
        <w:rPr>
          <w:rFonts w:ascii="Times New Roman" w:hAnsi="Times New Roman" w:cs="Times New Roman"/>
          <w:sz w:val="24"/>
          <w:szCs w:val="24"/>
          <w:lang w:eastAsia="ru-RU"/>
        </w:rPr>
        <w:t xml:space="preserve"> совместно участвуют в совершенствовании</w:t>
      </w:r>
      <w:r w:rsidR="00466131"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нормативно-правового регулирования порядка проведения аттестации</w:t>
      </w:r>
      <w:r w:rsidR="00466131"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работников, занимающих должности педагогических работников, в том числе</w:t>
      </w:r>
      <w:r w:rsidR="00466131"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осуществляющих профессиональную деятельность по обучению</w:t>
      </w:r>
      <w:r w:rsidR="00466131"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обучающихся с ограниченными возможностями здоровья.</w:t>
      </w:r>
      <w:r w:rsidR="000D79EC">
        <w:rPr>
          <w:rFonts w:ascii="Times New Roman" w:hAnsi="Times New Roman" w:cs="Times New Roman"/>
          <w:sz w:val="24"/>
          <w:szCs w:val="24"/>
          <w:lang w:eastAsia="ru-RU"/>
        </w:rPr>
        <w:t>(Приложение №12)</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6009F1" w:rsidRPr="00884B64">
        <w:rPr>
          <w:rFonts w:ascii="Times New Roman" w:hAnsi="Times New Roman" w:cs="Times New Roman"/>
          <w:sz w:val="24"/>
          <w:szCs w:val="24"/>
          <w:lang w:eastAsia="ru-RU"/>
        </w:rPr>
        <w:t>2</w:t>
      </w:r>
      <w:r w:rsidR="00243094" w:rsidRPr="00884B64">
        <w:rPr>
          <w:rFonts w:ascii="Times New Roman" w:hAnsi="Times New Roman" w:cs="Times New Roman"/>
          <w:sz w:val="24"/>
          <w:szCs w:val="24"/>
          <w:lang w:eastAsia="ru-RU"/>
        </w:rPr>
        <w:t>.</w:t>
      </w:r>
      <w:r w:rsidR="00C37E98" w:rsidRPr="00884B64">
        <w:rPr>
          <w:rFonts w:ascii="Times New Roman" w:hAnsi="Times New Roman" w:cs="Times New Roman"/>
          <w:sz w:val="24"/>
          <w:szCs w:val="24"/>
          <w:lang w:eastAsia="ru-RU"/>
        </w:rPr>
        <w:t>3.</w:t>
      </w:r>
      <w:r w:rsidR="007821ED" w:rsidRPr="00884B64">
        <w:rPr>
          <w:rFonts w:ascii="Times New Roman" w:hAnsi="Times New Roman" w:cs="Times New Roman"/>
          <w:sz w:val="24"/>
          <w:szCs w:val="24"/>
          <w:lang w:eastAsia="ru-RU"/>
        </w:rPr>
        <w:t>4</w:t>
      </w:r>
      <w:r w:rsidR="00D82320" w:rsidRPr="00884B64">
        <w:rPr>
          <w:rFonts w:ascii="Times New Roman" w:hAnsi="Times New Roman" w:cs="Times New Roman"/>
          <w:sz w:val="24"/>
          <w:szCs w:val="24"/>
          <w:lang w:eastAsia="ru-RU"/>
        </w:rPr>
        <w:t>.</w:t>
      </w:r>
      <w:r w:rsidR="00243094" w:rsidRPr="00884B64">
        <w:rPr>
          <w:rFonts w:ascii="Times New Roman" w:hAnsi="Times New Roman" w:cs="Times New Roman"/>
          <w:sz w:val="24"/>
          <w:szCs w:val="24"/>
          <w:lang w:eastAsia="ru-RU"/>
        </w:rPr>
        <w:t xml:space="preserve"> Стороны исходят из того, что изменение требований к</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 xml:space="preserve">квалификации </w:t>
      </w:r>
      <w:r w:rsidR="00C37E9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(к образованию и обучению) педагогического работника по</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занимаемой им должности, в том числе установленных профессиональным</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стандартом, не может являться основанием для изменения условий трудового</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договора либо расторжения с ним трудового договора по пункту 3 статьи 81</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 xml:space="preserve">(несоответствие работника занимаемой должности или </w:t>
      </w:r>
      <w:r w:rsidR="00243094" w:rsidRPr="00884B64">
        <w:rPr>
          <w:rFonts w:ascii="Times New Roman" w:hAnsi="Times New Roman" w:cs="Times New Roman"/>
          <w:sz w:val="24"/>
          <w:szCs w:val="24"/>
          <w:lang w:eastAsia="ru-RU"/>
        </w:rPr>
        <w:lastRenderedPageBreak/>
        <w:t>выполняемой работе</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 xml:space="preserve">вследствие недостаточной квалификации), </w:t>
      </w:r>
      <w:r w:rsidR="00C37E98" w:rsidRPr="00884B64">
        <w:rPr>
          <w:rFonts w:ascii="Times New Roman" w:hAnsi="Times New Roman" w:cs="Times New Roman"/>
          <w:sz w:val="24"/>
          <w:szCs w:val="24"/>
          <w:lang w:eastAsia="ru-RU"/>
        </w:rPr>
        <w:t xml:space="preserve">если по результатам аттестации, </w:t>
      </w:r>
      <w:r w:rsidR="00243094" w:rsidRPr="00884B64">
        <w:rPr>
          <w:rFonts w:ascii="Times New Roman" w:hAnsi="Times New Roman" w:cs="Times New Roman"/>
          <w:sz w:val="24"/>
          <w:szCs w:val="24"/>
          <w:lang w:eastAsia="ru-RU"/>
        </w:rPr>
        <w:t>проводимой в установленном законодательством порядке, работник признан</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соответствующим занимаемой им должности или работнику установлена</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первая (высшая) квалификационная категория.</w:t>
      </w:r>
    </w:p>
    <w:p w:rsidR="00243094" w:rsidRPr="00884B64" w:rsidRDefault="007079F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CA5307" w:rsidRPr="00884B64">
        <w:rPr>
          <w:rFonts w:ascii="Times New Roman" w:hAnsi="Times New Roman" w:cs="Times New Roman"/>
          <w:sz w:val="24"/>
          <w:szCs w:val="24"/>
          <w:lang w:eastAsia="ru-RU"/>
        </w:rPr>
        <w:t xml:space="preserve"> </w:t>
      </w:r>
      <w:r w:rsidR="006009F1" w:rsidRPr="00884B64">
        <w:rPr>
          <w:rFonts w:ascii="Times New Roman" w:hAnsi="Times New Roman" w:cs="Times New Roman"/>
          <w:sz w:val="24"/>
          <w:szCs w:val="24"/>
          <w:lang w:eastAsia="ru-RU"/>
        </w:rPr>
        <w:t>2</w:t>
      </w:r>
      <w:r w:rsidR="00243094" w:rsidRPr="00884B64">
        <w:rPr>
          <w:rFonts w:ascii="Times New Roman" w:hAnsi="Times New Roman" w:cs="Times New Roman"/>
          <w:sz w:val="24"/>
          <w:szCs w:val="24"/>
          <w:lang w:eastAsia="ru-RU"/>
        </w:rPr>
        <w:t>.</w:t>
      </w:r>
      <w:r w:rsidR="00C37E98" w:rsidRPr="00884B64">
        <w:rPr>
          <w:rFonts w:ascii="Times New Roman" w:hAnsi="Times New Roman" w:cs="Times New Roman"/>
          <w:sz w:val="24"/>
          <w:szCs w:val="24"/>
          <w:lang w:eastAsia="ru-RU"/>
        </w:rPr>
        <w:t>3.</w:t>
      </w:r>
      <w:r w:rsidR="007821ED" w:rsidRPr="00884B64">
        <w:rPr>
          <w:rFonts w:ascii="Times New Roman" w:hAnsi="Times New Roman" w:cs="Times New Roman"/>
          <w:sz w:val="24"/>
          <w:szCs w:val="24"/>
          <w:lang w:eastAsia="ru-RU"/>
        </w:rPr>
        <w:t>5</w:t>
      </w:r>
      <w:r w:rsidR="00C37E98" w:rsidRPr="00884B64">
        <w:rPr>
          <w:rFonts w:ascii="Times New Roman" w:hAnsi="Times New Roman" w:cs="Times New Roman"/>
          <w:sz w:val="24"/>
          <w:szCs w:val="24"/>
          <w:lang w:eastAsia="ru-RU"/>
        </w:rPr>
        <w:t>.</w:t>
      </w:r>
      <w:r w:rsidR="00243094" w:rsidRPr="00884B64">
        <w:rPr>
          <w:rFonts w:ascii="Times New Roman" w:hAnsi="Times New Roman" w:cs="Times New Roman"/>
          <w:sz w:val="24"/>
          <w:szCs w:val="24"/>
          <w:lang w:eastAsia="ru-RU"/>
        </w:rPr>
        <w:t xml:space="preserve"> Стороны исходят из того, что с работниками, включая</w:t>
      </w:r>
      <w:r w:rsidR="00466131" w:rsidRPr="00884B64">
        <w:rPr>
          <w:rFonts w:ascii="Times New Roman" w:hAnsi="Times New Roman" w:cs="Times New Roman"/>
          <w:sz w:val="24"/>
          <w:szCs w:val="24"/>
          <w:lang w:eastAsia="ru-RU"/>
        </w:rPr>
        <w:t xml:space="preserve"> </w:t>
      </w:r>
      <w:r w:rsidR="00080E57" w:rsidRPr="00884B64">
        <w:rPr>
          <w:rFonts w:ascii="Times New Roman" w:hAnsi="Times New Roman" w:cs="Times New Roman"/>
          <w:sz w:val="24"/>
          <w:szCs w:val="24"/>
          <w:lang w:eastAsia="ru-RU"/>
        </w:rPr>
        <w:t xml:space="preserve">Руководителя  и </w:t>
      </w:r>
      <w:r w:rsidR="00243094" w:rsidRPr="00884B64">
        <w:rPr>
          <w:rFonts w:ascii="Times New Roman" w:hAnsi="Times New Roman" w:cs="Times New Roman"/>
          <w:sz w:val="24"/>
          <w:szCs w:val="24"/>
          <w:lang w:eastAsia="ru-RU"/>
        </w:rPr>
        <w:t xml:space="preserve"> замести</w:t>
      </w:r>
      <w:r w:rsidR="00080E57" w:rsidRPr="00884B64">
        <w:rPr>
          <w:rFonts w:ascii="Times New Roman" w:hAnsi="Times New Roman" w:cs="Times New Roman"/>
          <w:sz w:val="24"/>
          <w:szCs w:val="24"/>
          <w:lang w:eastAsia="ru-RU"/>
        </w:rPr>
        <w:t>телей образовательной организации</w:t>
      </w:r>
      <w:r w:rsidR="00466131" w:rsidRPr="00884B64">
        <w:rPr>
          <w:rFonts w:ascii="Times New Roman" w:hAnsi="Times New Roman" w:cs="Times New Roman"/>
          <w:sz w:val="24"/>
          <w:szCs w:val="24"/>
          <w:lang w:eastAsia="ru-RU"/>
        </w:rPr>
        <w:t xml:space="preserve">, реализующих </w:t>
      </w:r>
      <w:r w:rsidR="00243094" w:rsidRPr="00884B64">
        <w:rPr>
          <w:rFonts w:ascii="Times New Roman" w:hAnsi="Times New Roman" w:cs="Times New Roman"/>
          <w:sz w:val="24"/>
          <w:szCs w:val="24"/>
          <w:lang w:eastAsia="ru-RU"/>
        </w:rPr>
        <w:t>основные и дополнительные</w:t>
      </w:r>
      <w:r w:rsidR="00466131" w:rsidRPr="00884B64">
        <w:rPr>
          <w:rFonts w:ascii="Times New Roman" w:hAnsi="Times New Roman" w:cs="Times New Roman"/>
          <w:sz w:val="24"/>
          <w:szCs w:val="24"/>
          <w:lang w:eastAsia="ru-RU"/>
        </w:rPr>
        <w:t xml:space="preserve"> общеобразовательные программы, </w:t>
      </w:r>
      <w:r w:rsidR="00243094" w:rsidRPr="00884B64">
        <w:rPr>
          <w:rFonts w:ascii="Times New Roman" w:hAnsi="Times New Roman" w:cs="Times New Roman"/>
          <w:sz w:val="24"/>
          <w:szCs w:val="24"/>
          <w:lang w:eastAsia="ru-RU"/>
        </w:rPr>
        <w:t>предусматривающие применение электр</w:t>
      </w:r>
      <w:r w:rsidR="00466131" w:rsidRPr="00884B64">
        <w:rPr>
          <w:rFonts w:ascii="Times New Roman" w:hAnsi="Times New Roman" w:cs="Times New Roman"/>
          <w:sz w:val="24"/>
          <w:szCs w:val="24"/>
          <w:lang w:eastAsia="ru-RU"/>
        </w:rPr>
        <w:t xml:space="preserve">онного обучения и дистанционных </w:t>
      </w:r>
      <w:r w:rsidR="00243094" w:rsidRPr="00884B64">
        <w:rPr>
          <w:rFonts w:ascii="Times New Roman" w:hAnsi="Times New Roman" w:cs="Times New Roman"/>
          <w:sz w:val="24"/>
          <w:szCs w:val="24"/>
          <w:lang w:eastAsia="ru-RU"/>
        </w:rPr>
        <w:t xml:space="preserve">образовательных технологий, </w:t>
      </w:r>
      <w:r w:rsidR="00466131" w:rsidRPr="00884B64">
        <w:rPr>
          <w:rFonts w:ascii="Times New Roman" w:hAnsi="Times New Roman" w:cs="Times New Roman"/>
          <w:sz w:val="24"/>
          <w:szCs w:val="24"/>
          <w:lang w:eastAsia="ru-RU"/>
        </w:rPr>
        <w:t xml:space="preserve">заключаются трудовые договоры, </w:t>
      </w:r>
      <w:r w:rsidR="00243094" w:rsidRPr="00884B64">
        <w:rPr>
          <w:rFonts w:ascii="Times New Roman" w:hAnsi="Times New Roman" w:cs="Times New Roman"/>
          <w:sz w:val="24"/>
          <w:szCs w:val="24"/>
          <w:lang w:eastAsia="ru-RU"/>
        </w:rPr>
        <w:t>дополнительные соглашения к трудов</w:t>
      </w:r>
      <w:r w:rsidR="00466131" w:rsidRPr="00884B64">
        <w:rPr>
          <w:rFonts w:ascii="Times New Roman" w:hAnsi="Times New Roman" w:cs="Times New Roman"/>
          <w:sz w:val="24"/>
          <w:szCs w:val="24"/>
          <w:lang w:eastAsia="ru-RU"/>
        </w:rPr>
        <w:t xml:space="preserve">ому договору, предусматривающие </w:t>
      </w:r>
      <w:r w:rsidR="00243094" w:rsidRPr="00884B64">
        <w:rPr>
          <w:rFonts w:ascii="Times New Roman" w:hAnsi="Times New Roman" w:cs="Times New Roman"/>
          <w:sz w:val="24"/>
          <w:szCs w:val="24"/>
          <w:lang w:eastAsia="ru-RU"/>
        </w:rPr>
        <w:t>такие технологии дистанционной работы.</w:t>
      </w:r>
      <w:r w:rsidR="00B13C22">
        <w:rPr>
          <w:rFonts w:ascii="Times New Roman" w:hAnsi="Times New Roman" w:cs="Times New Roman"/>
          <w:sz w:val="24"/>
          <w:szCs w:val="24"/>
          <w:lang w:eastAsia="ru-RU"/>
        </w:rPr>
        <w:t>(Приложение№1)</w:t>
      </w:r>
    </w:p>
    <w:p w:rsidR="00243094" w:rsidRPr="00884B64" w:rsidRDefault="00C37E9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CA5307"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2.3.6. </w:t>
      </w:r>
      <w:r w:rsidR="00243094" w:rsidRPr="00884B64">
        <w:rPr>
          <w:rFonts w:ascii="Times New Roman" w:hAnsi="Times New Roman" w:cs="Times New Roman"/>
          <w:sz w:val="24"/>
          <w:szCs w:val="24"/>
          <w:lang w:eastAsia="ru-RU"/>
        </w:rPr>
        <w:t>При выполнении работы педагогическими работниками в</w:t>
      </w:r>
      <w:r w:rsidR="00080E57"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дистанционном режиме работодатель обеспечивает условия такой работы</w:t>
      </w:r>
      <w:r w:rsidR="00080E57"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необходимым оборудованием, программно-техническими средствами</w:t>
      </w:r>
      <w:r w:rsidR="00080E57"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информационных технологий, средствами защиты информации, каналами</w:t>
      </w:r>
      <w:r w:rsidR="00BB4B88"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связи и иными средствами.</w:t>
      </w:r>
    </w:p>
    <w:p w:rsidR="00243094" w:rsidRPr="00884B64" w:rsidRDefault="00CA530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C37E98" w:rsidRPr="00884B64">
        <w:rPr>
          <w:rFonts w:ascii="Times New Roman" w:hAnsi="Times New Roman" w:cs="Times New Roman"/>
          <w:sz w:val="24"/>
          <w:szCs w:val="24"/>
          <w:lang w:eastAsia="ru-RU"/>
        </w:rPr>
        <w:t xml:space="preserve">2.3.7. </w:t>
      </w:r>
      <w:r w:rsidR="00243094" w:rsidRPr="00884B64">
        <w:rPr>
          <w:rFonts w:ascii="Times New Roman" w:hAnsi="Times New Roman" w:cs="Times New Roman"/>
          <w:sz w:val="24"/>
          <w:szCs w:val="24"/>
          <w:lang w:eastAsia="ru-RU"/>
        </w:rPr>
        <w:t>При применении электр</w:t>
      </w:r>
      <w:r w:rsidR="00466131" w:rsidRPr="00884B64">
        <w:rPr>
          <w:rFonts w:ascii="Times New Roman" w:hAnsi="Times New Roman" w:cs="Times New Roman"/>
          <w:sz w:val="24"/>
          <w:szCs w:val="24"/>
          <w:lang w:eastAsia="ru-RU"/>
        </w:rPr>
        <w:t xml:space="preserve">онного обучения и дистанционных </w:t>
      </w:r>
      <w:r w:rsidR="00243094" w:rsidRPr="00884B64">
        <w:rPr>
          <w:rFonts w:ascii="Times New Roman" w:hAnsi="Times New Roman" w:cs="Times New Roman"/>
          <w:sz w:val="24"/>
          <w:szCs w:val="24"/>
          <w:lang w:eastAsia="ru-RU"/>
        </w:rPr>
        <w:t>образовательных технологий в случаях карантина, э</w:t>
      </w:r>
      <w:r w:rsidR="00466131" w:rsidRPr="00884B64">
        <w:rPr>
          <w:rFonts w:ascii="Times New Roman" w:hAnsi="Times New Roman" w:cs="Times New Roman"/>
          <w:sz w:val="24"/>
          <w:szCs w:val="24"/>
          <w:lang w:eastAsia="ru-RU"/>
        </w:rPr>
        <w:t xml:space="preserve">пидемий, по иным </w:t>
      </w:r>
      <w:r w:rsidR="00243094" w:rsidRPr="00884B64">
        <w:rPr>
          <w:rFonts w:ascii="Times New Roman" w:hAnsi="Times New Roman" w:cs="Times New Roman"/>
          <w:sz w:val="24"/>
          <w:szCs w:val="24"/>
          <w:lang w:eastAsia="ru-RU"/>
        </w:rPr>
        <w:t>санитарно-эпидемиологическим и чрезвы</w:t>
      </w:r>
      <w:r w:rsidR="00466131" w:rsidRPr="00884B64">
        <w:rPr>
          <w:rFonts w:ascii="Times New Roman" w:hAnsi="Times New Roman" w:cs="Times New Roman"/>
          <w:sz w:val="24"/>
          <w:szCs w:val="24"/>
          <w:lang w:eastAsia="ru-RU"/>
        </w:rPr>
        <w:t xml:space="preserve">чайным обстоятельствам, а также </w:t>
      </w:r>
      <w:r w:rsidR="00243094" w:rsidRPr="00884B64">
        <w:rPr>
          <w:rFonts w:ascii="Times New Roman" w:hAnsi="Times New Roman" w:cs="Times New Roman"/>
          <w:sz w:val="24"/>
          <w:szCs w:val="24"/>
          <w:lang w:eastAsia="ru-RU"/>
        </w:rPr>
        <w:t>при замещении временно отсут</w:t>
      </w:r>
      <w:r w:rsidR="00466131" w:rsidRPr="00884B64">
        <w:rPr>
          <w:rFonts w:ascii="Times New Roman" w:hAnsi="Times New Roman" w:cs="Times New Roman"/>
          <w:sz w:val="24"/>
          <w:szCs w:val="24"/>
          <w:lang w:eastAsia="ru-RU"/>
        </w:rPr>
        <w:t xml:space="preserve">ствующего работника, вызванного </w:t>
      </w:r>
      <w:r w:rsidR="00243094" w:rsidRPr="00884B64">
        <w:rPr>
          <w:rFonts w:ascii="Times New Roman" w:hAnsi="Times New Roman" w:cs="Times New Roman"/>
          <w:sz w:val="24"/>
          <w:szCs w:val="24"/>
          <w:lang w:eastAsia="ru-RU"/>
        </w:rPr>
        <w:t xml:space="preserve">чрезвычайными обстоятельствами, и </w:t>
      </w:r>
      <w:r w:rsidR="00C37E98" w:rsidRPr="00884B64">
        <w:rPr>
          <w:rFonts w:ascii="Times New Roman" w:hAnsi="Times New Roman" w:cs="Times New Roman"/>
          <w:sz w:val="24"/>
          <w:szCs w:val="24"/>
          <w:lang w:eastAsia="ru-RU"/>
        </w:rPr>
        <w:t xml:space="preserve">в любых исключительных случаях, </w:t>
      </w:r>
      <w:r w:rsidR="00243094" w:rsidRPr="00884B64">
        <w:rPr>
          <w:rFonts w:ascii="Times New Roman" w:hAnsi="Times New Roman" w:cs="Times New Roman"/>
          <w:sz w:val="24"/>
          <w:szCs w:val="24"/>
          <w:lang w:eastAsia="ru-RU"/>
        </w:rPr>
        <w:t>ставящих под угрозу жизнь или нормальные жизненные условия всего</w:t>
      </w:r>
    </w:p>
    <w:p w:rsidR="00243094" w:rsidRPr="00884B64" w:rsidRDefault="0024309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населения или его части, работодатель заключает дополнительное соглашение</w:t>
      </w:r>
      <w:r w:rsidR="00080E57"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к трудовому договору с работником об изменении определенных сторонами</w:t>
      </w:r>
      <w:r w:rsidR="00080E57"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условий трудового договора.</w:t>
      </w:r>
    </w:p>
    <w:p w:rsidR="00243094" w:rsidRPr="00884B64" w:rsidRDefault="00CA530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C37E98" w:rsidRPr="00884B64">
        <w:rPr>
          <w:rFonts w:ascii="Times New Roman" w:hAnsi="Times New Roman" w:cs="Times New Roman"/>
          <w:sz w:val="24"/>
          <w:szCs w:val="24"/>
          <w:lang w:eastAsia="ru-RU"/>
        </w:rPr>
        <w:t xml:space="preserve">2.3.8. </w:t>
      </w:r>
      <w:r w:rsidR="00243094" w:rsidRPr="00884B64">
        <w:rPr>
          <w:rFonts w:ascii="Times New Roman" w:hAnsi="Times New Roman" w:cs="Times New Roman"/>
          <w:sz w:val="24"/>
          <w:szCs w:val="24"/>
          <w:lang w:eastAsia="ru-RU"/>
        </w:rPr>
        <w:t>При использовании работником личного имущ</w:t>
      </w:r>
      <w:r w:rsidR="00475A14" w:rsidRPr="00884B64">
        <w:rPr>
          <w:rFonts w:ascii="Times New Roman" w:hAnsi="Times New Roman" w:cs="Times New Roman"/>
          <w:sz w:val="24"/>
          <w:szCs w:val="24"/>
          <w:lang w:eastAsia="ru-RU"/>
        </w:rPr>
        <w:t xml:space="preserve">ества с согласия или </w:t>
      </w:r>
      <w:r w:rsidR="00243094" w:rsidRPr="00884B64">
        <w:rPr>
          <w:rFonts w:ascii="Times New Roman" w:hAnsi="Times New Roman" w:cs="Times New Roman"/>
          <w:sz w:val="24"/>
          <w:szCs w:val="24"/>
          <w:lang w:eastAsia="ru-RU"/>
        </w:rPr>
        <w:t>ведома работодателя и в его интересах работнику выплачивается компенсация</w:t>
      </w:r>
      <w:r w:rsidR="00080E57"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за износ (амортизацию) личного оборудования, а также возмещаются расходы,</w:t>
      </w:r>
      <w:r w:rsidR="00BA4317"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связанные с использованием программно-технических средств, средств</w:t>
      </w:r>
      <w:r w:rsidR="007B6C59">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защиты информации, других технических средст</w:t>
      </w:r>
      <w:r w:rsidR="00BA4317" w:rsidRPr="00884B64">
        <w:rPr>
          <w:rFonts w:ascii="Times New Roman" w:hAnsi="Times New Roman" w:cs="Times New Roman"/>
          <w:sz w:val="24"/>
          <w:szCs w:val="24"/>
          <w:lang w:eastAsia="ru-RU"/>
        </w:rPr>
        <w:t xml:space="preserve">в и материалов, </w:t>
      </w:r>
      <w:r w:rsidR="00243094" w:rsidRPr="00884B64">
        <w:rPr>
          <w:rFonts w:ascii="Times New Roman" w:hAnsi="Times New Roman" w:cs="Times New Roman"/>
          <w:sz w:val="24"/>
          <w:szCs w:val="24"/>
          <w:lang w:eastAsia="ru-RU"/>
        </w:rPr>
        <w:t>принадлежащих работнику. Размер возмещения расходов определяется</w:t>
      </w:r>
      <w:r w:rsidR="00080E57" w:rsidRPr="00884B64">
        <w:rPr>
          <w:rFonts w:ascii="Times New Roman" w:hAnsi="Times New Roman" w:cs="Times New Roman"/>
          <w:sz w:val="24"/>
          <w:szCs w:val="24"/>
          <w:lang w:eastAsia="ru-RU"/>
        </w:rPr>
        <w:t xml:space="preserve"> </w:t>
      </w:r>
      <w:r w:rsidR="00243094" w:rsidRPr="00884B64">
        <w:rPr>
          <w:rFonts w:ascii="Times New Roman" w:hAnsi="Times New Roman" w:cs="Times New Roman"/>
          <w:sz w:val="24"/>
          <w:szCs w:val="24"/>
          <w:lang w:eastAsia="ru-RU"/>
        </w:rPr>
        <w:t>дополнительным соглашением к трудовому договору.</w:t>
      </w:r>
      <w:r w:rsidR="00B13C22">
        <w:rPr>
          <w:rFonts w:ascii="Times New Roman" w:hAnsi="Times New Roman" w:cs="Times New Roman"/>
          <w:sz w:val="24"/>
          <w:szCs w:val="24"/>
          <w:lang w:eastAsia="ru-RU"/>
        </w:rPr>
        <w:t>(Приложение №9)</w:t>
      </w:r>
    </w:p>
    <w:p w:rsidR="006343B8" w:rsidRPr="00884B64" w:rsidRDefault="00CA5307" w:rsidP="00B80BF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2.3.9</w:t>
      </w:r>
      <w:r w:rsidR="006343B8" w:rsidRPr="00884B64">
        <w:rPr>
          <w:rFonts w:ascii="Times New Roman" w:hAnsi="Times New Roman" w:cs="Times New Roman"/>
          <w:sz w:val="24"/>
          <w:szCs w:val="24"/>
          <w:lang w:eastAsia="ru-RU"/>
        </w:rPr>
        <w:t>. Трудовой договор должен включать обязательные условия, указанные в статье 57 ТК РФ, и при включении дополнительных условий не допускать ухудшения положения работника по сравнению с условиями, установленными трудовым законодательством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w:t>
      </w:r>
    </w:p>
    <w:p w:rsidR="006343B8" w:rsidRPr="00884B64" w:rsidRDefault="00CA5307" w:rsidP="00B80BF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2.3.10.</w:t>
      </w:r>
      <w:r w:rsidR="006343B8" w:rsidRPr="00884B64">
        <w:rPr>
          <w:rFonts w:ascii="Times New Roman" w:hAnsi="Times New Roman" w:cs="Times New Roman"/>
          <w:sz w:val="24"/>
          <w:szCs w:val="24"/>
          <w:lang w:eastAsia="ru-RU"/>
        </w:rPr>
        <w:t>В трудовом договоре оговаривать объем учебной нагрузки педагогического работника, который может быть изменен только по соглашению сторон трудового договора, за исключением случаев, предусмотренных законодательством.</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Высвобождающуюся в связи с увольнением педагогических работников учебную нагрузку предлагать, прежде всего, тем педагогическим работникам, учебная нагрузка которых установлена в объеме менее нормы часов за ставку заработной платы.</w:t>
      </w:r>
    </w:p>
    <w:p w:rsidR="006343B8" w:rsidRPr="00884B64" w:rsidRDefault="00CA5307" w:rsidP="00B80BF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2.3.11</w:t>
      </w:r>
      <w:r w:rsidR="006343B8" w:rsidRPr="00884B64">
        <w:rPr>
          <w:rFonts w:ascii="Times New Roman" w:hAnsi="Times New Roman" w:cs="Times New Roman"/>
          <w:sz w:val="24"/>
          <w:szCs w:val="24"/>
          <w:lang w:eastAsia="ru-RU"/>
        </w:rPr>
        <w:t>. Заключать трудовой договор для выполнения трудовой функции, которая носит постоянный характер, на неопределенный срок. Срочный трудовой договор заключать только в случаях, предусмотренных статьей 59 ТК РФ.</w:t>
      </w:r>
      <w:r w:rsidR="00B13C22">
        <w:rPr>
          <w:rFonts w:ascii="Times New Roman" w:hAnsi="Times New Roman" w:cs="Times New Roman"/>
          <w:sz w:val="24"/>
          <w:szCs w:val="24"/>
          <w:lang w:eastAsia="ru-RU"/>
        </w:rPr>
        <w:t>(Приложение№20)</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должности, после которой прошло не более трех лет, испытание при приеме на работу не устанавливается.</w:t>
      </w:r>
    </w:p>
    <w:p w:rsidR="006343B8" w:rsidRPr="00884B64" w:rsidRDefault="00CA5307" w:rsidP="00B80BF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2.3.12</w:t>
      </w:r>
      <w:r w:rsidR="006343B8" w:rsidRPr="00884B64">
        <w:rPr>
          <w:rFonts w:ascii="Times New Roman" w:hAnsi="Times New Roman" w:cs="Times New Roman"/>
          <w:sz w:val="24"/>
          <w:szCs w:val="24"/>
          <w:lang w:eastAsia="ru-RU"/>
        </w:rPr>
        <w:t>. Оформлять изменения условий трудового договора путем заключения дополнительных соглашений к трудовому договору, являющихся неотъемлемой частью заключенного между работником и работодателем трудового договора.</w:t>
      </w:r>
    </w:p>
    <w:p w:rsidR="006343B8" w:rsidRPr="00884B64" w:rsidRDefault="00CA5307" w:rsidP="00B80BF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2.3.13</w:t>
      </w:r>
      <w:r w:rsidR="006343B8" w:rsidRPr="00884B64">
        <w:rPr>
          <w:rFonts w:ascii="Times New Roman" w:hAnsi="Times New Roman" w:cs="Times New Roman"/>
          <w:sz w:val="24"/>
          <w:szCs w:val="24"/>
          <w:lang w:eastAsia="ru-RU"/>
        </w:rPr>
        <w:t xml:space="preserve">. Изменение определенных сторонами условий трудового договора, в том числе перевод на другую работу, производить только по письменному соглашению сторон </w:t>
      </w:r>
      <w:r w:rsidR="006343B8" w:rsidRPr="00884B64">
        <w:rPr>
          <w:rFonts w:ascii="Times New Roman" w:hAnsi="Times New Roman" w:cs="Times New Roman"/>
          <w:sz w:val="24"/>
          <w:szCs w:val="24"/>
          <w:lang w:eastAsia="ru-RU"/>
        </w:rPr>
        <w:lastRenderedPageBreak/>
        <w:t>трудового договора, за исключением случаев, предусмотренных частями второй и третьей статьи 72.2 и статьей 74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Временный перевод педагогического работника на другую работу в случаях, предусмотренных частью 3 статьи 72.2. ТК РФ, возможен только при наличии письменного согласия работника, если режим временной работы предусматривает увеличение рабочего времени работника по сравнению с режимом, установленным по условиям трудового договора.</w:t>
      </w:r>
    </w:p>
    <w:p w:rsidR="006343B8" w:rsidRPr="00884B64" w:rsidRDefault="00CA5307" w:rsidP="00B80BF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2.3.14</w:t>
      </w:r>
      <w:r w:rsidR="006343B8" w:rsidRPr="00884B64">
        <w:rPr>
          <w:rFonts w:ascii="Times New Roman" w:hAnsi="Times New Roman" w:cs="Times New Roman"/>
          <w:sz w:val="24"/>
          <w:szCs w:val="24"/>
          <w:lang w:eastAsia="ru-RU"/>
        </w:rPr>
        <w:t>. 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rsidR="006343B8" w:rsidRPr="00884B64" w:rsidRDefault="00B13C22"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 пред</w:t>
      </w:r>
      <w:r w:rsidR="006343B8" w:rsidRPr="00884B64">
        <w:rPr>
          <w:rFonts w:ascii="Times New Roman" w:hAnsi="Times New Roman" w:cs="Times New Roman"/>
          <w:sz w:val="24"/>
          <w:szCs w:val="24"/>
          <w:lang w:eastAsia="ru-RU"/>
        </w:rPr>
        <w:t>пенсионного возраста (за 3 года до пенсии);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проработавшие в организации свыше 10 лет;</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одинокие матери, воспитывающие ребенка в возрасте до 16 лет;</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одинокие отцы, воспитывающие ребенка в возрасте до 16 лет;</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родители, имеющие ребенка – инвалида в возрасте до 18 лет;</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награжденные государственными и (или) ведомственными наградами в связи с педагогической деятельностью;</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педагогические работники, приступившие к трудовой деятельности непосредственно после окончания образовательной организации высшего или профессионального образования и имеющие трудовой стаж менее одного года;</w:t>
      </w:r>
    </w:p>
    <w:p w:rsidR="006343B8" w:rsidRPr="00C5490B" w:rsidRDefault="00C5490B" w:rsidP="00C76AEE">
      <w:pPr>
        <w:spacing w:after="0" w:line="240" w:lineRule="auto"/>
        <w:ind w:firstLine="567"/>
        <w:rPr>
          <w:rFonts w:ascii="Times New Roman" w:hAnsi="Times New Roman" w:cs="Times New Roman"/>
          <w:sz w:val="24"/>
          <w:szCs w:val="24"/>
          <w:lang w:eastAsia="ru-RU"/>
        </w:rPr>
      </w:pPr>
      <w:r w:rsidRPr="00C5490B">
        <w:rPr>
          <w:rFonts w:ascii="Times New Roman" w:hAnsi="Times New Roman" w:cs="Times New Roman"/>
          <w:sz w:val="24"/>
          <w:szCs w:val="24"/>
          <w:lang w:eastAsia="ru-RU"/>
        </w:rPr>
        <w:t>– неосвобожденный председатель первичной профсоюзной организации</w:t>
      </w:r>
      <w:r w:rsidR="006343B8" w:rsidRPr="00C5490B">
        <w:rPr>
          <w:rFonts w:ascii="Times New Roman" w:hAnsi="Times New Roman" w:cs="Times New Roman"/>
          <w:sz w:val="24"/>
          <w:szCs w:val="24"/>
          <w:lang w:eastAsia="ru-RU"/>
        </w:rPr>
        <w:t>.</w:t>
      </w:r>
    </w:p>
    <w:p w:rsidR="006343B8" w:rsidRPr="00884B64" w:rsidRDefault="00CA5307" w:rsidP="00B80BF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2.3.15.</w:t>
      </w:r>
      <w:r w:rsidR="006343B8" w:rsidRPr="00884B64">
        <w:rPr>
          <w:rFonts w:ascii="Times New Roman" w:hAnsi="Times New Roman" w:cs="Times New Roman"/>
          <w:sz w:val="24"/>
          <w:szCs w:val="24"/>
          <w:lang w:eastAsia="ru-RU"/>
        </w:rPr>
        <w:t xml:space="preserve"> Высвобождаемым работникам предоставляются гарантии и компенсации, предусмотренные действующим законодательством при сокращении численности или штата (ст.178, 180 ТК РФ), а также преимущественное право приема на работу при появлении вакансий.</w:t>
      </w:r>
    </w:p>
    <w:p w:rsidR="006343B8" w:rsidRPr="00884B64" w:rsidRDefault="00CA5307" w:rsidP="00B80BFE">
      <w:pPr>
        <w:suppressAutoHyphens/>
        <w:spacing w:after="0" w:line="240" w:lineRule="auto"/>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w:t>
      </w:r>
      <w:r w:rsidR="00B80BFE" w:rsidRPr="00884B64">
        <w:rPr>
          <w:rFonts w:ascii="Times New Roman" w:hAnsi="Times New Roman" w:cs="Times New Roman"/>
          <w:sz w:val="24"/>
          <w:szCs w:val="24"/>
          <w:lang w:eastAsia="ar-SA"/>
        </w:rPr>
        <w:t>2.3.16</w:t>
      </w:r>
      <w:r w:rsidR="006343B8" w:rsidRPr="00884B64">
        <w:rPr>
          <w:rFonts w:ascii="Times New Roman" w:hAnsi="Times New Roman" w:cs="Times New Roman"/>
          <w:sz w:val="24"/>
          <w:szCs w:val="24"/>
          <w:lang w:eastAsia="ar-SA"/>
        </w:rPr>
        <w:t>. При появлении новых рабочих мест в учреждении, в том числе и на определенный срок, работодатель обеспечивает приоритет в приеме на работу работников, добросовестно работавших в нем, ранее уволенных из учреждения в связи с сокращением численности или штата.</w:t>
      </w:r>
    </w:p>
    <w:p w:rsidR="006343B8" w:rsidRPr="00884B64" w:rsidRDefault="00CA5307" w:rsidP="00B80BFE">
      <w:pPr>
        <w:shd w:val="clear" w:color="auto" w:fill="FFFFFF"/>
        <w:tabs>
          <w:tab w:val="left" w:pos="720"/>
        </w:tabs>
        <w:spacing w:after="0" w:line="240" w:lineRule="auto"/>
        <w:rPr>
          <w:rFonts w:ascii="Times New Roman" w:hAnsi="Times New Roman" w:cs="Times New Roman"/>
          <w:i/>
          <w:iCs/>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2.3.17</w:t>
      </w:r>
      <w:r w:rsidR="006343B8" w:rsidRPr="00884B64">
        <w:rPr>
          <w:rFonts w:ascii="Times New Roman" w:hAnsi="Times New Roman" w:cs="Times New Roman"/>
          <w:sz w:val="24"/>
          <w:szCs w:val="24"/>
          <w:lang w:eastAsia="ru-RU"/>
        </w:rPr>
        <w:t>. При сокращении численности или штата не допускать увольнения одновременно двух работников из одной семьи.</w:t>
      </w:r>
    </w:p>
    <w:p w:rsidR="006343B8" w:rsidRPr="00884B64" w:rsidRDefault="00CA5307" w:rsidP="00B80BF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2.3.18</w:t>
      </w:r>
      <w:r w:rsidR="006343B8" w:rsidRPr="00884B64">
        <w:rPr>
          <w:rFonts w:ascii="Times New Roman" w:hAnsi="Times New Roman" w:cs="Times New Roman"/>
          <w:sz w:val="24"/>
          <w:szCs w:val="24"/>
          <w:lang w:eastAsia="ru-RU"/>
        </w:rPr>
        <w:t>. Обеспечить работнику (кроме педагогов), увольняемому в связи с ликвидацией организации, сокращением численности или штата работников организации, право на время для поиска работы с сохранением среднего заработка.</w:t>
      </w:r>
    </w:p>
    <w:p w:rsidR="006343B8" w:rsidRPr="00884B64" w:rsidRDefault="00CA5307" w:rsidP="00B80BF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2.3.19</w:t>
      </w:r>
      <w:r w:rsidR="006343B8" w:rsidRPr="00884B64">
        <w:rPr>
          <w:rFonts w:ascii="Times New Roman" w:hAnsi="Times New Roman" w:cs="Times New Roman"/>
          <w:sz w:val="24"/>
          <w:szCs w:val="24"/>
          <w:lang w:eastAsia="ru-RU"/>
        </w:rPr>
        <w:t>. Расторжение трудового договора в соответствии с пунктами 2, 3 и 5 части 1 статьи 81 ТК РФ с работником – членом Профсоюза по инициативе работодателя может быть произведено только с учетом мнения выборного органа первичной профсоюзной организации.</w:t>
      </w:r>
    </w:p>
    <w:p w:rsidR="006343B8" w:rsidRPr="00884B64" w:rsidRDefault="00CA5307" w:rsidP="00B80BFE">
      <w:pPr>
        <w:tabs>
          <w:tab w:val="left" w:pos="1620"/>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80BFE" w:rsidRPr="00884B64">
        <w:rPr>
          <w:rFonts w:ascii="Times New Roman" w:hAnsi="Times New Roman" w:cs="Times New Roman"/>
          <w:sz w:val="24"/>
          <w:szCs w:val="24"/>
          <w:lang w:eastAsia="ru-RU"/>
        </w:rPr>
        <w:t>2.3.20</w:t>
      </w:r>
      <w:r w:rsidR="006343B8" w:rsidRPr="00884B64">
        <w:rPr>
          <w:rFonts w:ascii="Times New Roman" w:hAnsi="Times New Roman" w:cs="Times New Roman"/>
          <w:sz w:val="24"/>
          <w:szCs w:val="24"/>
          <w:lang w:eastAsia="ru-RU"/>
        </w:rPr>
        <w:t>. С учетом мнения выборного органа первичной профсоюзной организации определять формы профессионального обучения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образовательной организации.</w:t>
      </w:r>
      <w:r w:rsidR="00294A8F">
        <w:rPr>
          <w:rFonts w:ascii="Times New Roman" w:hAnsi="Times New Roman" w:cs="Times New Roman"/>
          <w:sz w:val="24"/>
          <w:szCs w:val="24"/>
          <w:lang w:eastAsia="ru-RU"/>
        </w:rPr>
        <w:t>(Приложение№12)</w:t>
      </w:r>
    </w:p>
    <w:p w:rsidR="006343B8" w:rsidRPr="00884B64" w:rsidRDefault="00CA5307" w:rsidP="008D07E2">
      <w:pPr>
        <w:tabs>
          <w:tab w:val="left" w:pos="1620"/>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8D07E2" w:rsidRPr="00884B64">
        <w:rPr>
          <w:rFonts w:ascii="Times New Roman" w:hAnsi="Times New Roman" w:cs="Times New Roman"/>
          <w:sz w:val="24"/>
          <w:szCs w:val="24"/>
          <w:lang w:eastAsia="ru-RU"/>
        </w:rPr>
        <w:t>2.3.21</w:t>
      </w:r>
      <w:r w:rsidR="006343B8" w:rsidRPr="00884B64">
        <w:rPr>
          <w:rFonts w:ascii="Times New Roman" w:hAnsi="Times New Roman" w:cs="Times New Roman"/>
          <w:sz w:val="24"/>
          <w:szCs w:val="24"/>
          <w:lang w:eastAsia="ru-RU"/>
        </w:rPr>
        <w:t>. Направлять педагогических работников на дополнительное профессиональное образование по профилю педагогической деятельности не реже чем один раз в три года (подпункт 2 пункта 5 статьи 47 Федерального закона от 29 декабря 2012 г. №273-ФЗ «Об образовании в Российской Федерации», статьи 196 и 197 ТК РФ).</w:t>
      </w:r>
    </w:p>
    <w:p w:rsidR="006343B8" w:rsidRPr="00884B64" w:rsidRDefault="00CA5307" w:rsidP="008D07E2">
      <w:pPr>
        <w:tabs>
          <w:tab w:val="left" w:pos="1620"/>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8D07E2" w:rsidRPr="00884B64">
        <w:rPr>
          <w:rFonts w:ascii="Times New Roman" w:hAnsi="Times New Roman" w:cs="Times New Roman"/>
          <w:sz w:val="24"/>
          <w:szCs w:val="24"/>
          <w:lang w:eastAsia="ru-RU"/>
        </w:rPr>
        <w:t>2.3.22</w:t>
      </w:r>
      <w:r w:rsidR="006343B8" w:rsidRPr="00884B64">
        <w:rPr>
          <w:rFonts w:ascii="Times New Roman" w:hAnsi="Times New Roman" w:cs="Times New Roman"/>
          <w:sz w:val="24"/>
          <w:szCs w:val="24"/>
          <w:lang w:eastAsia="ru-RU"/>
        </w:rPr>
        <w:t xml:space="preserve">. В случае направления работника для профессионального обучения, дополнительного профессионального образования, повышения квалификации сохранять </w:t>
      </w:r>
      <w:r w:rsidR="006343B8" w:rsidRPr="00884B64">
        <w:rPr>
          <w:rFonts w:ascii="Times New Roman" w:hAnsi="Times New Roman" w:cs="Times New Roman"/>
          <w:sz w:val="24"/>
          <w:szCs w:val="24"/>
          <w:lang w:eastAsia="ru-RU"/>
        </w:rPr>
        <w:lastRenderedPageBreak/>
        <w:t>за ним место работы (должность), среднюю заработную плату по основному месту работы и, если работник направляется в другую местность, оплачивать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 документами, подтверждающими фактически произведенные расходы.</w:t>
      </w:r>
    </w:p>
    <w:p w:rsidR="006343B8" w:rsidRPr="00884B64" w:rsidRDefault="00CA5307" w:rsidP="008D07E2">
      <w:pPr>
        <w:shd w:val="clear" w:color="auto" w:fill="FFFFFF"/>
        <w:tabs>
          <w:tab w:val="left" w:pos="1464"/>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8D07E2" w:rsidRPr="00884B64">
        <w:rPr>
          <w:rFonts w:ascii="Times New Roman" w:hAnsi="Times New Roman" w:cs="Times New Roman"/>
          <w:sz w:val="24"/>
          <w:szCs w:val="24"/>
          <w:lang w:eastAsia="ru-RU"/>
        </w:rPr>
        <w:t>2.3.22</w:t>
      </w:r>
      <w:r w:rsidR="006343B8" w:rsidRPr="00884B64">
        <w:rPr>
          <w:rFonts w:ascii="Times New Roman" w:hAnsi="Times New Roman" w:cs="Times New Roman"/>
          <w:sz w:val="24"/>
          <w:szCs w:val="24"/>
          <w:lang w:eastAsia="ru-RU"/>
        </w:rPr>
        <w:t>. При направлении работников в служебные командировки норма суточных устанавливается за каждые сутки нахождения в командировке в следующих размерах:</w:t>
      </w:r>
    </w:p>
    <w:p w:rsidR="006343B8" w:rsidRPr="00921736" w:rsidRDefault="00C5490B" w:rsidP="00C76AEE">
      <w:pPr>
        <w:shd w:val="clear" w:color="auto" w:fill="FFFFFF"/>
        <w:spacing w:after="0" w:line="240" w:lineRule="auto"/>
        <w:ind w:firstLine="567"/>
        <w:rPr>
          <w:rFonts w:ascii="Times New Roman" w:eastAsia="Arial Unicode MS" w:hAnsi="Times New Roman" w:cs="Times New Roman"/>
          <w:kern w:val="2"/>
          <w:sz w:val="24"/>
          <w:szCs w:val="24"/>
          <w:lang w:eastAsia="ru-RU"/>
        </w:rPr>
      </w:pPr>
      <w:r w:rsidRPr="00921736">
        <w:rPr>
          <w:rFonts w:ascii="Times New Roman" w:eastAsia="Arial Unicode MS" w:hAnsi="Times New Roman" w:cs="Times New Roman"/>
          <w:kern w:val="2"/>
          <w:sz w:val="24"/>
          <w:szCs w:val="24"/>
          <w:lang w:eastAsia="ru-RU"/>
        </w:rPr>
        <w:t>6</w:t>
      </w:r>
      <w:r w:rsidR="006343B8" w:rsidRPr="00921736">
        <w:rPr>
          <w:rFonts w:ascii="Times New Roman" w:eastAsia="Arial Unicode MS" w:hAnsi="Times New Roman" w:cs="Times New Roman"/>
          <w:kern w:val="2"/>
          <w:sz w:val="24"/>
          <w:szCs w:val="24"/>
          <w:lang w:eastAsia="ru-RU"/>
        </w:rPr>
        <w:t>00,00 рублей – по Республике Крым;</w:t>
      </w:r>
    </w:p>
    <w:p w:rsidR="006343B8" w:rsidRPr="00921736" w:rsidRDefault="00C5490B" w:rsidP="00C76AEE">
      <w:pPr>
        <w:shd w:val="clear" w:color="auto" w:fill="FFFFFF"/>
        <w:spacing w:after="0" w:line="240" w:lineRule="auto"/>
        <w:ind w:firstLine="567"/>
        <w:rPr>
          <w:rFonts w:ascii="Times New Roman" w:eastAsia="Arial Unicode MS" w:hAnsi="Times New Roman" w:cs="Times New Roman"/>
          <w:kern w:val="2"/>
          <w:sz w:val="24"/>
          <w:szCs w:val="24"/>
          <w:lang w:eastAsia="ru-RU"/>
        </w:rPr>
      </w:pPr>
      <w:r w:rsidRPr="00921736">
        <w:rPr>
          <w:rFonts w:ascii="Times New Roman" w:eastAsia="Arial Unicode MS" w:hAnsi="Times New Roman" w:cs="Times New Roman"/>
          <w:kern w:val="2"/>
          <w:sz w:val="24"/>
          <w:szCs w:val="24"/>
          <w:lang w:eastAsia="ru-RU"/>
        </w:rPr>
        <w:t>10</w:t>
      </w:r>
      <w:r w:rsidR="006343B8" w:rsidRPr="00921736">
        <w:rPr>
          <w:rFonts w:ascii="Times New Roman" w:eastAsia="Arial Unicode MS" w:hAnsi="Times New Roman" w:cs="Times New Roman"/>
          <w:kern w:val="2"/>
          <w:sz w:val="24"/>
          <w:szCs w:val="24"/>
          <w:lang w:eastAsia="ru-RU"/>
        </w:rPr>
        <w:t>00,00 рублей – за пределы Республики Крым;</w:t>
      </w:r>
    </w:p>
    <w:p w:rsidR="006343B8" w:rsidRPr="00884B64" w:rsidRDefault="00CA5307" w:rsidP="008D07E2">
      <w:pPr>
        <w:suppressAutoHyphens/>
        <w:autoSpaceDE w:val="0"/>
        <w:spacing w:after="0" w:line="240" w:lineRule="auto"/>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w:t>
      </w:r>
      <w:r w:rsidR="008D07E2" w:rsidRPr="00884B64">
        <w:rPr>
          <w:rFonts w:ascii="Times New Roman" w:hAnsi="Times New Roman" w:cs="Times New Roman"/>
          <w:sz w:val="24"/>
          <w:szCs w:val="24"/>
          <w:lang w:eastAsia="ar-SA"/>
        </w:rPr>
        <w:t>2.3.23</w:t>
      </w:r>
      <w:r w:rsidR="006343B8" w:rsidRPr="00884B64">
        <w:rPr>
          <w:rFonts w:ascii="Times New Roman" w:hAnsi="Times New Roman" w:cs="Times New Roman"/>
          <w:sz w:val="24"/>
          <w:szCs w:val="24"/>
          <w:lang w:eastAsia="ar-SA"/>
        </w:rPr>
        <w:t>. Работодатель обязан возмещать работнику расходы по проезду:</w:t>
      </w:r>
    </w:p>
    <w:p w:rsidR="006343B8" w:rsidRPr="00884B64" w:rsidRDefault="006343B8" w:rsidP="00C76AEE">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оплату проезда к месту командировки и обратно к месту постоянной работы, оплату проезда из одного населенного пункта в другой (если работник командирован в несколько учреждений (организаций), расположенных в разных населенных пунктах) железнодорожным, водным, автомобильным и авиационным транспортом при наличии документов (билетов), подтверждающих эти расходы;</w:t>
      </w:r>
    </w:p>
    <w:p w:rsidR="006343B8" w:rsidRPr="00884B64" w:rsidRDefault="006343B8" w:rsidP="00C76AEE">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оплату страхового взноса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w:t>
      </w:r>
    </w:p>
    <w:p w:rsidR="006343B8" w:rsidRPr="00884B64" w:rsidRDefault="006343B8" w:rsidP="00C76AEE">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оплату проезда на транспорте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p w:rsidR="006343B8" w:rsidRPr="00884B64" w:rsidRDefault="006343B8" w:rsidP="00C76AEE">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оплату проезда на транспорте общего пользования в самом месте командировки в целях выполнения служебного поручения при наличии документов (билетов), подтверждающих эти расходы.</w:t>
      </w:r>
    </w:p>
    <w:p w:rsidR="006343B8" w:rsidRPr="00884B64" w:rsidRDefault="006343B8" w:rsidP="00C76AEE">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Для подтверждения фактически произведенных расходов по проезду воздушным транспортом по электронному билету командированный работник должен представить к отчету: маршрутную квитанцию электронного билета; оригиналы посадочных талонов; кассовый чек, который выдается при приобретении электронного билета за наличный расчет.</w:t>
      </w:r>
      <w:r w:rsidR="00294A8F">
        <w:rPr>
          <w:rFonts w:ascii="Times New Roman" w:hAnsi="Times New Roman" w:cs="Times New Roman"/>
          <w:sz w:val="24"/>
          <w:szCs w:val="24"/>
          <w:lang w:eastAsia="ru-RU"/>
        </w:rPr>
        <w:t>(Приложение№2)</w:t>
      </w:r>
    </w:p>
    <w:p w:rsidR="00CA5307" w:rsidRPr="00884B64" w:rsidRDefault="00CA5307" w:rsidP="00C5490B">
      <w:pPr>
        <w:tabs>
          <w:tab w:val="left" w:pos="1260"/>
        </w:tabs>
        <w:autoSpaceDE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8D07E2" w:rsidRPr="00884B64">
        <w:rPr>
          <w:rFonts w:ascii="Times New Roman" w:hAnsi="Times New Roman" w:cs="Times New Roman"/>
          <w:sz w:val="24"/>
          <w:szCs w:val="24"/>
          <w:lang w:eastAsia="ru-RU"/>
        </w:rPr>
        <w:t>2.3.24</w:t>
      </w:r>
      <w:r w:rsidR="006343B8" w:rsidRPr="00884B64">
        <w:rPr>
          <w:rFonts w:ascii="Times New Roman" w:hAnsi="Times New Roman" w:cs="Times New Roman"/>
          <w:sz w:val="24"/>
          <w:szCs w:val="24"/>
          <w:lang w:eastAsia="ru-RU"/>
        </w:rPr>
        <w:t>. Работодатель обязан возмещать раб</w:t>
      </w:r>
      <w:r w:rsidR="00C5490B">
        <w:rPr>
          <w:rFonts w:ascii="Times New Roman" w:hAnsi="Times New Roman" w:cs="Times New Roman"/>
          <w:sz w:val="24"/>
          <w:szCs w:val="24"/>
          <w:lang w:eastAsia="ru-RU"/>
        </w:rPr>
        <w:t>отнику расходы на проживание:</w:t>
      </w:r>
    </w:p>
    <w:p w:rsidR="006343B8" w:rsidRPr="00884B64" w:rsidRDefault="006343B8" w:rsidP="00C76AEE">
      <w:pPr>
        <w:tabs>
          <w:tab w:val="left" w:pos="1260"/>
        </w:tabs>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расходы по бронированию и найму жилого помещения возмещаются командированному работнику (кроме тех случаев, когда ему предоставляется бесплатное жилое помещение) в соответствии с документами, подтверждающими фактически произведенные расходы.</w:t>
      </w:r>
    </w:p>
    <w:p w:rsidR="006343B8" w:rsidRPr="00884B64" w:rsidRDefault="006343B8" w:rsidP="00C76AEE">
      <w:pPr>
        <w:tabs>
          <w:tab w:val="left" w:pos="1260"/>
        </w:tabs>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случае вынужденной остановки в пути работнику возмещаются расходы по найму жилого помещения, подтвержденные соответствующими документами.</w:t>
      </w:r>
    </w:p>
    <w:p w:rsidR="006343B8" w:rsidRPr="00884B64" w:rsidRDefault="00CA5307" w:rsidP="008D07E2">
      <w:pPr>
        <w:autoSpaceDE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8D07E2" w:rsidRPr="00884B64">
        <w:rPr>
          <w:rFonts w:ascii="Times New Roman" w:hAnsi="Times New Roman" w:cs="Times New Roman"/>
          <w:sz w:val="24"/>
          <w:szCs w:val="24"/>
          <w:lang w:eastAsia="ru-RU"/>
        </w:rPr>
        <w:t>2.3.25</w:t>
      </w:r>
      <w:r w:rsidR="006343B8" w:rsidRPr="00884B64">
        <w:rPr>
          <w:rFonts w:ascii="Times New Roman" w:hAnsi="Times New Roman" w:cs="Times New Roman"/>
          <w:sz w:val="24"/>
          <w:szCs w:val="24"/>
          <w:lang w:eastAsia="ru-RU"/>
        </w:rPr>
        <w:t>. Работодатель обязан возмещать работнику дополнительные расходы, связанные с проживанием вне места постоянного жительства (суточные),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w:t>
      </w:r>
    </w:p>
    <w:p w:rsidR="006343B8" w:rsidRPr="00884B64" w:rsidRDefault="006343B8" w:rsidP="00C76AEE">
      <w:pPr>
        <w:autoSpaceDE w:val="0"/>
        <w:spacing w:after="0" w:line="240" w:lineRule="auto"/>
        <w:ind w:firstLine="567"/>
        <w:rPr>
          <w:rFonts w:ascii="Times New Roman" w:hAnsi="Times New Roman" w:cs="Times New Roman"/>
          <w:b/>
          <w:bCs/>
          <w:i/>
          <w:iCs/>
          <w:sz w:val="24"/>
          <w:szCs w:val="24"/>
          <w:lang w:eastAsia="ru-RU"/>
        </w:rPr>
      </w:pPr>
      <w:r w:rsidRPr="00884B64">
        <w:rPr>
          <w:rFonts w:ascii="Times New Roman" w:hAnsi="Times New Roman" w:cs="Times New Roman"/>
          <w:sz w:val="24"/>
          <w:szCs w:val="24"/>
          <w:lang w:eastAsia="ru-RU"/>
        </w:rPr>
        <w:t>При командировках в местность, откуда работник,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 суточные не выплачиваются</w:t>
      </w:r>
      <w:r w:rsidRPr="00884B64">
        <w:rPr>
          <w:rFonts w:ascii="Times New Roman" w:hAnsi="Times New Roman" w:cs="Times New Roman"/>
          <w:i/>
          <w:iCs/>
          <w:sz w:val="24"/>
          <w:szCs w:val="24"/>
          <w:lang w:eastAsia="ru-RU"/>
        </w:rPr>
        <w:t>.</w:t>
      </w:r>
    </w:p>
    <w:p w:rsidR="006343B8" w:rsidRPr="00884B64" w:rsidRDefault="006343B8" w:rsidP="00C76AEE">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руководителем учреждения с учетом дальности расстояния, условий транспортного сообщения, характера выполняемого задания, а также необходимости создания работнику условий для отдыха, и отражается в приказах о направлении в служебную командировку.</w:t>
      </w:r>
    </w:p>
    <w:p w:rsidR="006343B8" w:rsidRPr="00884B64" w:rsidRDefault="006343B8" w:rsidP="00C76AEE">
      <w:pPr>
        <w:suppressAutoHyphens/>
        <w:autoSpaceDE w:val="0"/>
        <w:spacing w:after="0" w:line="240" w:lineRule="auto"/>
        <w:ind w:firstLine="567"/>
        <w:rPr>
          <w:rFonts w:ascii="Times New Roman" w:hAnsi="Times New Roman" w:cs="Times New Roman"/>
          <w:sz w:val="24"/>
          <w:szCs w:val="24"/>
          <w:lang w:eastAsia="ar-SA"/>
        </w:rPr>
      </w:pPr>
      <w:r w:rsidRPr="00884B64">
        <w:rPr>
          <w:rFonts w:ascii="Times New Roman" w:hAnsi="Times New Roman" w:cs="Times New Roman"/>
          <w:sz w:val="24"/>
          <w:szCs w:val="24"/>
          <w:lang w:eastAsia="ar-SA"/>
        </w:rPr>
        <w:t>Вопрос о явке работника на работу в день выезда в командировку и в день приезда из командировки решается по договоренности с работодателем и может отражаться в приказе о направлении в служебную командировку.</w:t>
      </w:r>
    </w:p>
    <w:p w:rsidR="006343B8" w:rsidRPr="00884B64" w:rsidRDefault="00CA5307" w:rsidP="008D07E2">
      <w:pPr>
        <w:tabs>
          <w:tab w:val="left" w:pos="1620"/>
        </w:tabs>
        <w:spacing w:after="0" w:line="240" w:lineRule="auto"/>
        <w:rPr>
          <w:rFonts w:ascii="Times New Roman" w:eastAsia="Arial Unicode MS" w:hAnsi="Times New Roman" w:cs="Times New Roman"/>
          <w:kern w:val="2"/>
          <w:sz w:val="24"/>
          <w:szCs w:val="24"/>
          <w:lang w:eastAsia="ru-RU"/>
        </w:rPr>
      </w:pPr>
      <w:r w:rsidRPr="00884B64">
        <w:rPr>
          <w:rFonts w:ascii="Times New Roman" w:eastAsia="Arial Unicode MS" w:hAnsi="Times New Roman" w:cs="Times New Roman"/>
          <w:sz w:val="24"/>
          <w:szCs w:val="24"/>
          <w:lang w:eastAsia="ru-RU"/>
        </w:rPr>
        <w:lastRenderedPageBreak/>
        <w:t xml:space="preserve">     </w:t>
      </w:r>
      <w:r w:rsidR="008D07E2" w:rsidRPr="00884B64">
        <w:rPr>
          <w:rFonts w:ascii="Times New Roman" w:eastAsia="Arial Unicode MS" w:hAnsi="Times New Roman" w:cs="Times New Roman"/>
          <w:sz w:val="24"/>
          <w:szCs w:val="24"/>
          <w:lang w:eastAsia="ru-RU"/>
        </w:rPr>
        <w:t>2.3.26</w:t>
      </w:r>
      <w:r w:rsidR="006343B8" w:rsidRPr="00884B64">
        <w:rPr>
          <w:rFonts w:ascii="Times New Roman" w:eastAsia="Arial Unicode MS" w:hAnsi="Times New Roman" w:cs="Times New Roman"/>
          <w:sz w:val="24"/>
          <w:szCs w:val="24"/>
          <w:lang w:eastAsia="ru-RU"/>
        </w:rPr>
        <w:t>.</w:t>
      </w:r>
      <w:r w:rsidR="006343B8" w:rsidRPr="00884B64">
        <w:rPr>
          <w:rFonts w:ascii="Times New Roman" w:hAnsi="Times New Roman" w:cs="Times New Roman"/>
          <w:sz w:val="24"/>
          <w:szCs w:val="24"/>
          <w:lang w:eastAsia="ru-RU"/>
        </w:rPr>
        <w:t xml:space="preserve"> Предоставлять гарантии и компенсации работникам, совмещающим работу с получением образования в порядке, предусмотренном главой 26 ТК РФ, в том числе </w:t>
      </w:r>
      <w:r w:rsidR="006343B8" w:rsidRPr="00884B64">
        <w:rPr>
          <w:rFonts w:ascii="Times New Roman" w:eastAsia="Arial Unicode MS" w:hAnsi="Times New Roman" w:cs="Times New Roman"/>
          <w:kern w:val="2"/>
          <w:sz w:val="24"/>
          <w:szCs w:val="24"/>
          <w:lang w:eastAsia="ru-RU"/>
        </w:rPr>
        <w:t>работникам, уже имеющим профессиональное образование соответствующего уровня, и направленным на обучение работодателем.</w:t>
      </w:r>
    </w:p>
    <w:p w:rsidR="006343B8" w:rsidRPr="00884B64" w:rsidRDefault="00CA5307" w:rsidP="008D07E2">
      <w:pPr>
        <w:shd w:val="clear" w:color="auto" w:fill="FFFFFF"/>
        <w:tabs>
          <w:tab w:val="left" w:pos="709"/>
        </w:tabs>
        <w:suppressAutoHyphens/>
        <w:autoSpaceDE w:val="0"/>
        <w:spacing w:after="0" w:line="240" w:lineRule="auto"/>
        <w:rPr>
          <w:rFonts w:ascii="Times New Roman" w:eastAsia="Arial Unicode MS" w:hAnsi="Times New Roman" w:cs="Times New Roman"/>
          <w:kern w:val="2"/>
          <w:sz w:val="24"/>
          <w:szCs w:val="24"/>
          <w:lang w:eastAsia="ar-SA"/>
        </w:rPr>
      </w:pPr>
      <w:r w:rsidRPr="00884B64">
        <w:rPr>
          <w:rFonts w:ascii="Times New Roman" w:eastAsia="Arial Unicode MS" w:hAnsi="Times New Roman" w:cs="Times New Roman"/>
          <w:sz w:val="24"/>
          <w:szCs w:val="24"/>
          <w:lang w:eastAsia="ar-SA"/>
        </w:rPr>
        <w:t xml:space="preserve">     </w:t>
      </w:r>
      <w:r w:rsidR="008D07E2" w:rsidRPr="00884B64">
        <w:rPr>
          <w:rFonts w:ascii="Times New Roman" w:eastAsia="Arial Unicode MS" w:hAnsi="Times New Roman" w:cs="Times New Roman"/>
          <w:sz w:val="24"/>
          <w:szCs w:val="24"/>
          <w:lang w:eastAsia="ar-SA"/>
        </w:rPr>
        <w:t>2.3.27</w:t>
      </w:r>
      <w:r w:rsidR="006343B8" w:rsidRPr="00884B64">
        <w:rPr>
          <w:rFonts w:ascii="Times New Roman" w:eastAsia="Arial Unicode MS" w:hAnsi="Times New Roman" w:cs="Times New Roman"/>
          <w:sz w:val="24"/>
          <w:szCs w:val="24"/>
          <w:lang w:eastAsia="ar-SA"/>
        </w:rPr>
        <w:t>. Содействовать</w:t>
      </w:r>
      <w:r w:rsidR="006343B8" w:rsidRPr="00884B64">
        <w:rPr>
          <w:rFonts w:ascii="Times New Roman" w:eastAsia="Arial Unicode MS" w:hAnsi="Times New Roman" w:cs="Times New Roman"/>
          <w:kern w:val="2"/>
          <w:sz w:val="24"/>
          <w:szCs w:val="24"/>
          <w:lang w:eastAsia="ar-SA"/>
        </w:rPr>
        <w:t xml:space="preserve"> работнику, желающему пройти профессиональное обучение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и приобрести другую профессию.</w:t>
      </w:r>
    </w:p>
    <w:p w:rsidR="006343B8" w:rsidRPr="00884B64" w:rsidRDefault="00CA5307" w:rsidP="008D07E2">
      <w:pPr>
        <w:tabs>
          <w:tab w:val="left" w:pos="709"/>
          <w:tab w:val="left" w:pos="1620"/>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8D07E2" w:rsidRPr="00884B64">
        <w:rPr>
          <w:rFonts w:ascii="Times New Roman" w:hAnsi="Times New Roman" w:cs="Times New Roman"/>
          <w:sz w:val="24"/>
          <w:szCs w:val="24"/>
          <w:lang w:eastAsia="ru-RU"/>
        </w:rPr>
        <w:t>2.3.28</w:t>
      </w:r>
      <w:r w:rsidR="006343B8" w:rsidRPr="00884B64">
        <w:rPr>
          <w:rFonts w:ascii="Times New Roman" w:hAnsi="Times New Roman" w:cs="Times New Roman"/>
          <w:sz w:val="24"/>
          <w:szCs w:val="24"/>
          <w:lang w:eastAsia="ru-RU"/>
        </w:rPr>
        <w:t>. Рассматривать все вопросы, связанные с изменением структуры образовательной организации, ее реорганизацией с участием выборного органа первичной профсоюзной организации.</w:t>
      </w:r>
    </w:p>
    <w:p w:rsidR="006343B8" w:rsidRPr="00884B64" w:rsidRDefault="00CA5307" w:rsidP="008D07E2">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8D07E2" w:rsidRPr="00884B64">
        <w:rPr>
          <w:rFonts w:ascii="Times New Roman" w:hAnsi="Times New Roman" w:cs="Times New Roman"/>
          <w:sz w:val="24"/>
          <w:szCs w:val="24"/>
          <w:lang w:eastAsia="ru-RU"/>
        </w:rPr>
        <w:t>2.3.29</w:t>
      </w:r>
      <w:r w:rsidR="006343B8" w:rsidRPr="00884B64">
        <w:rPr>
          <w:rFonts w:ascii="Times New Roman" w:hAnsi="Times New Roman" w:cs="Times New Roman"/>
          <w:sz w:val="24"/>
          <w:szCs w:val="24"/>
          <w:lang w:eastAsia="ru-RU"/>
        </w:rPr>
        <w:t>. При принятии решений об увольнении работника в случае признания его по результатам аттестации несоответствующим занимаемой должности вследствие недостаточной квалификации 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(часть3 статьи 81 ТК РФ).</w:t>
      </w:r>
    </w:p>
    <w:p w:rsidR="00CA5307" w:rsidRPr="00884B64" w:rsidRDefault="00CA5307" w:rsidP="008D07E2">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8D07E2" w:rsidRPr="00884B64">
        <w:rPr>
          <w:rFonts w:ascii="Times New Roman" w:hAnsi="Times New Roman" w:cs="Times New Roman"/>
          <w:b/>
          <w:sz w:val="24"/>
          <w:szCs w:val="24"/>
          <w:u w:val="single"/>
          <w:lang w:eastAsia="ru-RU"/>
        </w:rPr>
        <w:t>2.4</w:t>
      </w:r>
      <w:r w:rsidR="006343B8" w:rsidRPr="00884B64">
        <w:rPr>
          <w:rFonts w:ascii="Times New Roman" w:hAnsi="Times New Roman" w:cs="Times New Roman"/>
          <w:b/>
          <w:sz w:val="24"/>
          <w:szCs w:val="24"/>
          <w:u w:val="single"/>
          <w:lang w:eastAsia="ru-RU"/>
        </w:rPr>
        <w:t>. Выборный орган первичной профсоюзной организации обязуется осуществлять</w:t>
      </w:r>
      <w:r w:rsidR="006343B8" w:rsidRPr="00884B64">
        <w:rPr>
          <w:rFonts w:ascii="Times New Roman" w:hAnsi="Times New Roman" w:cs="Times New Roman"/>
          <w:sz w:val="24"/>
          <w:szCs w:val="24"/>
          <w:lang w:eastAsia="ru-RU"/>
        </w:rPr>
        <w:t xml:space="preserve"> </w:t>
      </w:r>
    </w:p>
    <w:p w:rsidR="006343B8" w:rsidRPr="00884B64" w:rsidRDefault="00CA5307" w:rsidP="008D07E2">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w:t>
      </w:r>
      <w:r w:rsidR="006343B8" w:rsidRPr="00884B64">
        <w:rPr>
          <w:rFonts w:ascii="Times New Roman" w:hAnsi="Times New Roman" w:cs="Times New Roman"/>
          <w:sz w:val="24"/>
          <w:szCs w:val="24"/>
          <w:lang w:eastAsia="ru-RU"/>
        </w:rPr>
        <w:t>контроль за соблюдением работодателем трудового законодательства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 при заключении, изменении и р</w:t>
      </w:r>
      <w:r w:rsidR="0003095C">
        <w:rPr>
          <w:rFonts w:ascii="Times New Roman" w:hAnsi="Times New Roman" w:cs="Times New Roman"/>
          <w:sz w:val="24"/>
          <w:szCs w:val="24"/>
          <w:lang w:eastAsia="ru-RU"/>
        </w:rPr>
        <w:t xml:space="preserve">асторжении трудовых договоров с </w:t>
      </w:r>
      <w:r w:rsidR="006343B8" w:rsidRPr="00884B64">
        <w:rPr>
          <w:rFonts w:ascii="Times New Roman" w:hAnsi="Times New Roman" w:cs="Times New Roman"/>
          <w:sz w:val="24"/>
          <w:szCs w:val="24"/>
          <w:lang w:eastAsia="ru-RU"/>
        </w:rPr>
        <w:t>работниками.</w:t>
      </w:r>
      <w:r w:rsidR="00294A8F">
        <w:rPr>
          <w:rFonts w:ascii="Times New Roman" w:hAnsi="Times New Roman" w:cs="Times New Roman"/>
          <w:sz w:val="24"/>
          <w:szCs w:val="24"/>
          <w:lang w:eastAsia="ru-RU"/>
        </w:rPr>
        <w:t>(Приложение№12)</w:t>
      </w:r>
    </w:p>
    <w:p w:rsidR="006343B8" w:rsidRPr="00884B64" w:rsidRDefault="006343B8" w:rsidP="00C76AEE">
      <w:pPr>
        <w:spacing w:after="0" w:line="240" w:lineRule="auto"/>
        <w:ind w:firstLine="567"/>
        <w:rPr>
          <w:rFonts w:ascii="Times New Roman" w:hAnsi="Times New Roman" w:cs="Times New Roman"/>
          <w:sz w:val="24"/>
          <w:szCs w:val="24"/>
          <w:lang w:eastAsia="ru-RU"/>
        </w:rPr>
      </w:pPr>
    </w:p>
    <w:p w:rsidR="006343B8" w:rsidRPr="00884B64" w:rsidRDefault="006343B8" w:rsidP="00C76AEE">
      <w:pPr>
        <w:spacing w:after="0" w:line="240" w:lineRule="auto"/>
        <w:jc w:val="center"/>
        <w:outlineLvl w:val="0"/>
        <w:rPr>
          <w:rFonts w:ascii="Times New Roman" w:hAnsi="Times New Roman" w:cs="Times New Roman"/>
          <w:b/>
          <w:bCs/>
          <w:caps/>
          <w:sz w:val="24"/>
          <w:szCs w:val="24"/>
          <w:lang w:eastAsia="ru-RU"/>
        </w:rPr>
      </w:pPr>
      <w:r w:rsidRPr="00884B64">
        <w:rPr>
          <w:rFonts w:ascii="Times New Roman" w:hAnsi="Times New Roman" w:cs="Times New Roman"/>
          <w:b/>
          <w:bCs/>
          <w:caps/>
          <w:sz w:val="24"/>
          <w:szCs w:val="24"/>
          <w:lang w:val="en-US" w:eastAsia="ru-RU"/>
        </w:rPr>
        <w:t>III</w:t>
      </w:r>
      <w:r w:rsidRPr="00884B64">
        <w:rPr>
          <w:rFonts w:ascii="Times New Roman" w:hAnsi="Times New Roman" w:cs="Times New Roman"/>
          <w:b/>
          <w:bCs/>
          <w:caps/>
          <w:sz w:val="24"/>
          <w:szCs w:val="24"/>
          <w:lang w:eastAsia="ru-RU"/>
        </w:rPr>
        <w:t>. рабочее время и время отдыха</w:t>
      </w:r>
    </w:p>
    <w:p w:rsidR="006343B8" w:rsidRPr="00884B64" w:rsidRDefault="006343B8" w:rsidP="00C76AEE">
      <w:pPr>
        <w:spacing w:after="0" w:line="240" w:lineRule="auto"/>
        <w:ind w:firstLine="567"/>
        <w:rPr>
          <w:rFonts w:ascii="Times New Roman" w:hAnsi="Times New Roman" w:cs="Times New Roman"/>
          <w:b/>
          <w:sz w:val="24"/>
          <w:szCs w:val="24"/>
          <w:u w:val="single"/>
          <w:lang w:eastAsia="ru-RU"/>
        </w:rPr>
      </w:pPr>
      <w:r w:rsidRPr="00884B64">
        <w:rPr>
          <w:rFonts w:ascii="Times New Roman" w:hAnsi="Times New Roman" w:cs="Times New Roman"/>
          <w:b/>
          <w:sz w:val="24"/>
          <w:szCs w:val="24"/>
          <w:u w:val="single"/>
          <w:lang w:eastAsia="ru-RU"/>
        </w:rPr>
        <w:t>3. Стороны пришли к соглашению о том, что:</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6009F1" w:rsidRPr="00884B64">
        <w:rPr>
          <w:rFonts w:ascii="Times New Roman" w:hAnsi="Times New Roman" w:cs="Times New Roman"/>
          <w:sz w:val="24"/>
          <w:szCs w:val="24"/>
          <w:lang w:eastAsia="ru-RU"/>
        </w:rPr>
        <w:t>3</w:t>
      </w:r>
      <w:r w:rsidR="00BA4317" w:rsidRPr="00884B64">
        <w:rPr>
          <w:rFonts w:ascii="Times New Roman" w:hAnsi="Times New Roman" w:cs="Times New Roman"/>
          <w:sz w:val="24"/>
          <w:szCs w:val="24"/>
          <w:lang w:eastAsia="ru-RU"/>
        </w:rPr>
        <w:t>.1.1. Продолжительность рабочего времени и времени отдыха</w:t>
      </w:r>
      <w:r w:rsidR="00BB4B88"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педагогических</w:t>
      </w:r>
      <w:r w:rsidR="00534B82">
        <w:rPr>
          <w:rFonts w:ascii="Times New Roman" w:hAnsi="Times New Roman" w:cs="Times New Roman"/>
          <w:sz w:val="24"/>
          <w:szCs w:val="24"/>
          <w:lang w:eastAsia="ru-RU"/>
        </w:rPr>
        <w:t xml:space="preserve"> и других работников организации</w:t>
      </w:r>
      <w:r w:rsidR="00BA4317" w:rsidRPr="00884B64">
        <w:rPr>
          <w:rFonts w:ascii="Times New Roman" w:hAnsi="Times New Roman" w:cs="Times New Roman"/>
          <w:sz w:val="24"/>
          <w:szCs w:val="24"/>
          <w:lang w:eastAsia="ru-RU"/>
        </w:rPr>
        <w:t xml:space="preserve"> определяется в</w:t>
      </w:r>
      <w:r w:rsidR="00BB4B88"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соответствии с трудовым законодательством в зависимости от наименования</w:t>
      </w:r>
      <w:r w:rsidR="00BB4B88"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должности, условий труда и других факторов, в том числе связанных с</w:t>
      </w:r>
      <w:r w:rsidR="00BB4B88"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применением электронного обучения и дистанционных образовательных</w:t>
      </w:r>
      <w:r w:rsidR="00C90F22">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технологий.</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Для педагогических работников в зависимости от должности и (или)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специальности с учетом особенностей их труда устанавливается</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продолжительность рабочего времени (нормы</w:t>
      </w:r>
      <w:r w:rsidR="006009F1" w:rsidRPr="00884B64">
        <w:rPr>
          <w:rFonts w:ascii="Times New Roman" w:hAnsi="Times New Roman" w:cs="Times New Roman"/>
          <w:sz w:val="24"/>
          <w:szCs w:val="24"/>
          <w:lang w:eastAsia="ru-RU"/>
        </w:rPr>
        <w:t xml:space="preserve"> часов педагогической работы за </w:t>
      </w:r>
      <w:r w:rsidRPr="00884B64">
        <w:rPr>
          <w:rFonts w:ascii="Times New Roman" w:hAnsi="Times New Roman" w:cs="Times New Roman"/>
          <w:sz w:val="24"/>
          <w:szCs w:val="24"/>
          <w:lang w:eastAsia="ru-RU"/>
        </w:rPr>
        <w:t>ставку заработной платы), порядок определения учебной нагрузки,</w:t>
      </w:r>
      <w:r w:rsidR="00BB4B88"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оговариваемой в трудовом договоре, и основания ее изменения, случаи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установления верхнего предела учебной наг</w:t>
      </w:r>
      <w:r w:rsidR="006009F1" w:rsidRPr="00884B64">
        <w:rPr>
          <w:rFonts w:ascii="Times New Roman" w:hAnsi="Times New Roman" w:cs="Times New Roman"/>
          <w:sz w:val="24"/>
          <w:szCs w:val="24"/>
          <w:lang w:eastAsia="ru-RU"/>
        </w:rPr>
        <w:t xml:space="preserve">рузки педагогических работников </w:t>
      </w:r>
      <w:r w:rsidRPr="00884B64">
        <w:rPr>
          <w:rFonts w:ascii="Times New Roman" w:hAnsi="Times New Roman" w:cs="Times New Roman"/>
          <w:sz w:val="24"/>
          <w:szCs w:val="24"/>
          <w:lang w:eastAsia="ru-RU"/>
        </w:rPr>
        <w:t>регулируются в соответствии с частью</w:t>
      </w:r>
      <w:r w:rsidR="006009F1" w:rsidRPr="00884B64">
        <w:rPr>
          <w:rFonts w:ascii="Times New Roman" w:hAnsi="Times New Roman" w:cs="Times New Roman"/>
          <w:sz w:val="24"/>
          <w:szCs w:val="24"/>
          <w:lang w:eastAsia="ru-RU"/>
        </w:rPr>
        <w:t xml:space="preserve"> 3 статьи 333 Трудового кодекса </w:t>
      </w:r>
      <w:r w:rsidRPr="00884B64">
        <w:rPr>
          <w:rFonts w:ascii="Times New Roman" w:hAnsi="Times New Roman" w:cs="Times New Roman"/>
          <w:sz w:val="24"/>
          <w:szCs w:val="24"/>
          <w:lang w:eastAsia="ru-RU"/>
        </w:rPr>
        <w:t>Российской Федерации, соответствующим норматив</w:t>
      </w:r>
      <w:r w:rsidR="006009F1" w:rsidRPr="00884B64">
        <w:rPr>
          <w:rFonts w:ascii="Times New Roman" w:hAnsi="Times New Roman" w:cs="Times New Roman"/>
          <w:sz w:val="24"/>
          <w:szCs w:val="24"/>
          <w:lang w:eastAsia="ru-RU"/>
        </w:rPr>
        <w:t xml:space="preserve">ным правовым актом, </w:t>
      </w:r>
      <w:r w:rsidRPr="00884B64">
        <w:rPr>
          <w:rFonts w:ascii="Times New Roman" w:hAnsi="Times New Roman" w:cs="Times New Roman"/>
          <w:sz w:val="24"/>
          <w:szCs w:val="24"/>
          <w:lang w:eastAsia="ru-RU"/>
        </w:rPr>
        <w:t>утверждаемым Министерством пр</w:t>
      </w:r>
      <w:r w:rsidR="00005ACD" w:rsidRPr="00884B64">
        <w:rPr>
          <w:rFonts w:ascii="Times New Roman" w:hAnsi="Times New Roman" w:cs="Times New Roman"/>
          <w:sz w:val="24"/>
          <w:szCs w:val="24"/>
          <w:lang w:eastAsia="ru-RU"/>
        </w:rPr>
        <w:t xml:space="preserve">освещения России, Министерством </w:t>
      </w:r>
      <w:r w:rsidRPr="00884B64">
        <w:rPr>
          <w:rFonts w:ascii="Times New Roman" w:hAnsi="Times New Roman" w:cs="Times New Roman"/>
          <w:sz w:val="24"/>
          <w:szCs w:val="24"/>
          <w:lang w:eastAsia="ru-RU"/>
        </w:rPr>
        <w:t>образования, науки и молодежи Республики Крым.</w:t>
      </w:r>
      <w:r w:rsidR="00294A8F">
        <w:rPr>
          <w:rFonts w:ascii="Times New Roman" w:hAnsi="Times New Roman" w:cs="Times New Roman"/>
          <w:sz w:val="24"/>
          <w:szCs w:val="24"/>
          <w:lang w:eastAsia="ru-RU"/>
        </w:rPr>
        <w:t>( Приложение№1)</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6009F1" w:rsidRPr="00884B64">
        <w:rPr>
          <w:rFonts w:ascii="Times New Roman" w:hAnsi="Times New Roman" w:cs="Times New Roman"/>
          <w:sz w:val="24"/>
          <w:szCs w:val="24"/>
          <w:lang w:eastAsia="ru-RU"/>
        </w:rPr>
        <w:t>3</w:t>
      </w:r>
      <w:r w:rsidR="00BA4317" w:rsidRPr="00884B64">
        <w:rPr>
          <w:rFonts w:ascii="Times New Roman" w:hAnsi="Times New Roman" w:cs="Times New Roman"/>
          <w:sz w:val="24"/>
          <w:szCs w:val="24"/>
          <w:lang w:eastAsia="ru-RU"/>
        </w:rPr>
        <w:t>.1.2. Режим рабочего времени и времени отдыха педагогических и</w:t>
      </w:r>
      <w:r w:rsidR="00534B82">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д</w:t>
      </w:r>
      <w:r w:rsidR="00534B82">
        <w:rPr>
          <w:rFonts w:ascii="Times New Roman" w:hAnsi="Times New Roman" w:cs="Times New Roman"/>
          <w:sz w:val="24"/>
          <w:szCs w:val="24"/>
          <w:lang w:eastAsia="ru-RU"/>
        </w:rPr>
        <w:t>ругих работников образовательного учреждения</w:t>
      </w:r>
      <w:r w:rsidR="00BA4317" w:rsidRPr="00884B64">
        <w:rPr>
          <w:rFonts w:ascii="Times New Roman" w:hAnsi="Times New Roman" w:cs="Times New Roman"/>
          <w:sz w:val="24"/>
          <w:szCs w:val="24"/>
          <w:lang w:eastAsia="ru-RU"/>
        </w:rPr>
        <w:t xml:space="preserve"> определяется правилами</w:t>
      </w:r>
      <w:r w:rsidR="00534B82">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внутреннего трудового распорядка.</w:t>
      </w:r>
    </w:p>
    <w:p w:rsidR="00BA4317" w:rsidRPr="00884B64" w:rsidRDefault="008D07E2"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Работодатель и первичная </w:t>
      </w:r>
      <w:r w:rsidR="00BA4317" w:rsidRPr="00884B64">
        <w:rPr>
          <w:rFonts w:ascii="Times New Roman" w:hAnsi="Times New Roman" w:cs="Times New Roman"/>
          <w:sz w:val="24"/>
          <w:szCs w:val="24"/>
          <w:lang w:eastAsia="ru-RU"/>
        </w:rPr>
        <w:t>профс</w:t>
      </w:r>
      <w:r w:rsidRPr="00884B64">
        <w:rPr>
          <w:rFonts w:ascii="Times New Roman" w:hAnsi="Times New Roman" w:cs="Times New Roman"/>
          <w:sz w:val="24"/>
          <w:szCs w:val="24"/>
          <w:lang w:eastAsia="ru-RU"/>
        </w:rPr>
        <w:t>оюзная организация</w:t>
      </w:r>
      <w:r w:rsidR="00005ACD" w:rsidRPr="00884B64">
        <w:rPr>
          <w:rFonts w:ascii="Times New Roman" w:hAnsi="Times New Roman" w:cs="Times New Roman"/>
          <w:sz w:val="24"/>
          <w:szCs w:val="24"/>
          <w:lang w:eastAsia="ru-RU"/>
        </w:rPr>
        <w:t xml:space="preserve"> обеспечивают </w:t>
      </w:r>
      <w:r w:rsidR="00BA4317" w:rsidRPr="00884B64">
        <w:rPr>
          <w:rFonts w:ascii="Times New Roman" w:hAnsi="Times New Roman" w:cs="Times New Roman"/>
          <w:sz w:val="24"/>
          <w:szCs w:val="24"/>
          <w:lang w:eastAsia="ru-RU"/>
        </w:rPr>
        <w:t>разработку правил внутреннего труд</w:t>
      </w:r>
      <w:r w:rsidR="00005ACD" w:rsidRPr="00884B64">
        <w:rPr>
          <w:rFonts w:ascii="Times New Roman" w:hAnsi="Times New Roman" w:cs="Times New Roman"/>
          <w:sz w:val="24"/>
          <w:szCs w:val="24"/>
          <w:lang w:eastAsia="ru-RU"/>
        </w:rPr>
        <w:t xml:space="preserve">ового распорядка в учреждении в </w:t>
      </w:r>
      <w:r w:rsidR="00BA4317" w:rsidRPr="00884B64">
        <w:rPr>
          <w:rFonts w:ascii="Times New Roman" w:hAnsi="Times New Roman" w:cs="Times New Roman"/>
          <w:sz w:val="24"/>
          <w:szCs w:val="24"/>
          <w:lang w:eastAsia="ru-RU"/>
        </w:rPr>
        <w:t>соответствии с Трудовым кодексом Российской Федерации,</w:t>
      </w:r>
      <w:r w:rsidR="00005ACD" w:rsidRPr="00884B64">
        <w:rPr>
          <w:rFonts w:ascii="Times New Roman" w:hAnsi="Times New Roman" w:cs="Times New Roman"/>
          <w:sz w:val="24"/>
          <w:szCs w:val="24"/>
          <w:lang w:eastAsia="ru-RU"/>
        </w:rPr>
        <w:t xml:space="preserve"> другими </w:t>
      </w:r>
      <w:r w:rsidR="00BA4317" w:rsidRPr="00884B64">
        <w:rPr>
          <w:rFonts w:ascii="Times New Roman" w:hAnsi="Times New Roman" w:cs="Times New Roman"/>
          <w:sz w:val="24"/>
          <w:szCs w:val="24"/>
          <w:lang w:eastAsia="ru-RU"/>
        </w:rPr>
        <w:t>федеральными законами, а также с учетом особенностей, устанавливаемых</w:t>
      </w:r>
      <w:r w:rsidR="00005ACD"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Министерством просвещения России в соответствии с частью 7 статьи 47</w:t>
      </w:r>
      <w:r w:rsidR="00005ACD"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Федерального закона от 29 декабря 2012г. №273-ФЗ «Об образовании в</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Российской Федерации», приказом М</w:t>
      </w:r>
      <w:r w:rsidR="003730D2" w:rsidRPr="00884B64">
        <w:rPr>
          <w:rFonts w:ascii="Times New Roman" w:hAnsi="Times New Roman" w:cs="Times New Roman"/>
          <w:sz w:val="24"/>
          <w:szCs w:val="24"/>
          <w:lang w:eastAsia="ru-RU"/>
        </w:rPr>
        <w:t>инистерства образования и науки</w:t>
      </w:r>
      <w:r w:rsidR="00005ACD"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Российской Федерации от 11 мая 2016 г. №5</w:t>
      </w:r>
      <w:r w:rsidR="006009F1" w:rsidRPr="00884B64">
        <w:rPr>
          <w:rFonts w:ascii="Times New Roman" w:hAnsi="Times New Roman" w:cs="Times New Roman"/>
          <w:sz w:val="24"/>
          <w:szCs w:val="24"/>
          <w:lang w:eastAsia="ru-RU"/>
        </w:rPr>
        <w:t xml:space="preserve">36 «Об утверждении особенностей </w:t>
      </w:r>
      <w:r w:rsidRPr="00884B64">
        <w:rPr>
          <w:rFonts w:ascii="Times New Roman" w:hAnsi="Times New Roman" w:cs="Times New Roman"/>
          <w:sz w:val="24"/>
          <w:szCs w:val="24"/>
          <w:lang w:eastAsia="ru-RU"/>
        </w:rPr>
        <w:t>режима рабочего времени и време</w:t>
      </w:r>
      <w:r w:rsidR="006009F1" w:rsidRPr="00884B64">
        <w:rPr>
          <w:rFonts w:ascii="Times New Roman" w:hAnsi="Times New Roman" w:cs="Times New Roman"/>
          <w:sz w:val="24"/>
          <w:szCs w:val="24"/>
          <w:lang w:eastAsia="ru-RU"/>
        </w:rPr>
        <w:t xml:space="preserve">ни отдыха педагогических и иных </w:t>
      </w:r>
      <w:r w:rsidRPr="00884B64">
        <w:rPr>
          <w:rFonts w:ascii="Times New Roman" w:hAnsi="Times New Roman" w:cs="Times New Roman"/>
          <w:sz w:val="24"/>
          <w:szCs w:val="24"/>
          <w:lang w:eastAsia="ru-RU"/>
        </w:rPr>
        <w:t>работников организ</w:t>
      </w:r>
      <w:r w:rsidR="00624E0E">
        <w:rPr>
          <w:rFonts w:ascii="Times New Roman" w:hAnsi="Times New Roman" w:cs="Times New Roman"/>
          <w:sz w:val="24"/>
          <w:szCs w:val="24"/>
          <w:lang w:eastAsia="ru-RU"/>
        </w:rPr>
        <w:t>ации</w:t>
      </w:r>
      <w:r w:rsidRPr="00884B64">
        <w:rPr>
          <w:rFonts w:ascii="Times New Roman" w:hAnsi="Times New Roman" w:cs="Times New Roman"/>
          <w:sz w:val="24"/>
          <w:szCs w:val="24"/>
          <w:lang w:eastAsia="ru-RU"/>
        </w:rPr>
        <w:t>, осуществляющих</w:t>
      </w:r>
      <w:r w:rsidR="006009F1" w:rsidRPr="00884B64">
        <w:rPr>
          <w:rFonts w:ascii="Times New Roman" w:hAnsi="Times New Roman" w:cs="Times New Roman"/>
          <w:sz w:val="24"/>
          <w:szCs w:val="24"/>
          <w:lang w:eastAsia="ru-RU"/>
        </w:rPr>
        <w:t xml:space="preserve"> образовательную деятельность», </w:t>
      </w:r>
      <w:r w:rsidRPr="00884B64">
        <w:rPr>
          <w:rFonts w:ascii="Times New Roman" w:hAnsi="Times New Roman" w:cs="Times New Roman"/>
          <w:sz w:val="24"/>
          <w:szCs w:val="24"/>
          <w:lang w:eastAsia="ru-RU"/>
        </w:rPr>
        <w:t xml:space="preserve">Законом Республики Крым «Об образовании в Республике Крым» </w:t>
      </w:r>
      <w:r w:rsidR="006009F1" w:rsidRPr="00884B64">
        <w:rPr>
          <w:rFonts w:ascii="Times New Roman" w:hAnsi="Times New Roman" w:cs="Times New Roman"/>
          <w:sz w:val="24"/>
          <w:szCs w:val="24"/>
          <w:lang w:eastAsia="ru-RU"/>
        </w:rPr>
        <w:t>от 06 июля</w:t>
      </w:r>
      <w:r w:rsidRPr="00884B64">
        <w:rPr>
          <w:rFonts w:ascii="Times New Roman" w:hAnsi="Times New Roman" w:cs="Times New Roman"/>
          <w:sz w:val="24"/>
          <w:szCs w:val="24"/>
          <w:lang w:eastAsia="ru-RU"/>
        </w:rPr>
        <w:t>2015 г. № 131-ЗРК и другими нормативн</w:t>
      </w:r>
      <w:r w:rsidR="006009F1" w:rsidRPr="00884B64">
        <w:rPr>
          <w:rFonts w:ascii="Times New Roman" w:hAnsi="Times New Roman" w:cs="Times New Roman"/>
          <w:sz w:val="24"/>
          <w:szCs w:val="24"/>
          <w:lang w:eastAsia="ru-RU"/>
        </w:rPr>
        <w:t xml:space="preserve">ыми правовыми актами Республики </w:t>
      </w:r>
      <w:r w:rsidRPr="00884B64">
        <w:rPr>
          <w:rFonts w:ascii="Times New Roman" w:hAnsi="Times New Roman" w:cs="Times New Roman"/>
          <w:sz w:val="24"/>
          <w:szCs w:val="24"/>
          <w:lang w:eastAsia="ru-RU"/>
        </w:rPr>
        <w:t>Крым, предусматривая в них в том числе:</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порядок осуществления образовател</w:t>
      </w:r>
      <w:r w:rsidR="00005ACD" w:rsidRPr="00884B64">
        <w:rPr>
          <w:rFonts w:ascii="Times New Roman" w:hAnsi="Times New Roman" w:cs="Times New Roman"/>
          <w:sz w:val="24"/>
          <w:szCs w:val="24"/>
          <w:lang w:eastAsia="ru-RU"/>
        </w:rPr>
        <w:t xml:space="preserve">ьной деятельности с применением </w:t>
      </w:r>
      <w:r w:rsidRPr="00884B64">
        <w:rPr>
          <w:rFonts w:ascii="Times New Roman" w:hAnsi="Times New Roman" w:cs="Times New Roman"/>
          <w:sz w:val="24"/>
          <w:szCs w:val="24"/>
          <w:lang w:eastAsia="ru-RU"/>
        </w:rPr>
        <w:t>электронного обучения и дистанционных об</w:t>
      </w:r>
      <w:r w:rsidR="00005ACD" w:rsidRPr="00884B64">
        <w:rPr>
          <w:rFonts w:ascii="Times New Roman" w:hAnsi="Times New Roman" w:cs="Times New Roman"/>
          <w:sz w:val="24"/>
          <w:szCs w:val="24"/>
          <w:lang w:eastAsia="ru-RU"/>
        </w:rPr>
        <w:t xml:space="preserve">разовательных технологий, как в </w:t>
      </w:r>
      <w:r w:rsidRPr="00884B64">
        <w:rPr>
          <w:rFonts w:ascii="Times New Roman" w:hAnsi="Times New Roman" w:cs="Times New Roman"/>
          <w:sz w:val="24"/>
          <w:szCs w:val="24"/>
          <w:lang w:eastAsia="ru-RU"/>
        </w:rPr>
        <w:t>месте нахождения образовательной организации, так и за ее пределами;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предоставление свободного дня (дней) для прохождения</w:t>
      </w:r>
      <w:r w:rsidR="00005ACD"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диспансеризации в порядке, предусмо</w:t>
      </w:r>
      <w:r w:rsidR="00005ACD" w:rsidRPr="00884B64">
        <w:rPr>
          <w:rFonts w:ascii="Times New Roman" w:hAnsi="Times New Roman" w:cs="Times New Roman"/>
          <w:sz w:val="24"/>
          <w:szCs w:val="24"/>
          <w:lang w:eastAsia="ru-RU"/>
        </w:rPr>
        <w:t xml:space="preserve">тренном статьей 185.1 Трудового </w:t>
      </w:r>
      <w:r w:rsidRPr="00884B64">
        <w:rPr>
          <w:rFonts w:ascii="Times New Roman" w:hAnsi="Times New Roman" w:cs="Times New Roman"/>
          <w:sz w:val="24"/>
          <w:szCs w:val="24"/>
          <w:lang w:eastAsia="ru-RU"/>
        </w:rPr>
        <w:t>кодекса Российской Федерации;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освобождение педагогического работника от работы в целях реализации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права лично присутствовать на заседании </w:t>
      </w:r>
      <w:r w:rsidR="00005ACD" w:rsidRPr="00884B64">
        <w:rPr>
          <w:rFonts w:ascii="Times New Roman" w:hAnsi="Times New Roman" w:cs="Times New Roman"/>
          <w:sz w:val="24"/>
          <w:szCs w:val="24"/>
          <w:lang w:eastAsia="ru-RU"/>
        </w:rPr>
        <w:t xml:space="preserve">аттестационной комиссии при его </w:t>
      </w:r>
      <w:r w:rsidRPr="00884B64">
        <w:rPr>
          <w:rFonts w:ascii="Times New Roman" w:hAnsi="Times New Roman" w:cs="Times New Roman"/>
          <w:sz w:val="24"/>
          <w:szCs w:val="24"/>
          <w:lang w:eastAsia="ru-RU"/>
        </w:rPr>
        <w:t>аттестации с сохранением заработной платы;</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условия реализации права пед</w:t>
      </w:r>
      <w:r w:rsidR="00005ACD" w:rsidRPr="00884B64">
        <w:rPr>
          <w:rFonts w:ascii="Times New Roman" w:hAnsi="Times New Roman" w:cs="Times New Roman"/>
          <w:sz w:val="24"/>
          <w:szCs w:val="24"/>
          <w:lang w:eastAsia="ru-RU"/>
        </w:rPr>
        <w:t xml:space="preserve">агогических работников, ведущих </w:t>
      </w:r>
      <w:r w:rsidRPr="00884B64">
        <w:rPr>
          <w:rFonts w:ascii="Times New Roman" w:hAnsi="Times New Roman" w:cs="Times New Roman"/>
          <w:sz w:val="24"/>
          <w:szCs w:val="24"/>
          <w:lang w:eastAsia="ru-RU"/>
        </w:rPr>
        <w:t>преподавательскую работу, на не обязательно</w:t>
      </w:r>
      <w:r w:rsidR="006009F1" w:rsidRPr="00884B64">
        <w:rPr>
          <w:rFonts w:ascii="Times New Roman" w:hAnsi="Times New Roman" w:cs="Times New Roman"/>
          <w:sz w:val="24"/>
          <w:szCs w:val="24"/>
          <w:lang w:eastAsia="ru-RU"/>
        </w:rPr>
        <w:t xml:space="preserve">е присутствие в образовательной </w:t>
      </w:r>
      <w:r w:rsidRPr="00884B64">
        <w:rPr>
          <w:rFonts w:ascii="Times New Roman" w:hAnsi="Times New Roman" w:cs="Times New Roman"/>
          <w:sz w:val="24"/>
          <w:szCs w:val="24"/>
          <w:lang w:eastAsia="ru-RU"/>
        </w:rPr>
        <w:t>организации в дни, свободные от про</w:t>
      </w:r>
      <w:r w:rsidR="006009F1" w:rsidRPr="00884B64">
        <w:rPr>
          <w:rFonts w:ascii="Times New Roman" w:hAnsi="Times New Roman" w:cs="Times New Roman"/>
          <w:sz w:val="24"/>
          <w:szCs w:val="24"/>
          <w:lang w:eastAsia="ru-RU"/>
        </w:rPr>
        <w:t xml:space="preserve">ведения занятий по расписанию и </w:t>
      </w:r>
      <w:r w:rsidRPr="00884B64">
        <w:rPr>
          <w:rFonts w:ascii="Times New Roman" w:hAnsi="Times New Roman" w:cs="Times New Roman"/>
          <w:sz w:val="24"/>
          <w:szCs w:val="24"/>
          <w:lang w:eastAsia="ru-RU"/>
        </w:rPr>
        <w:t>выполнения непосредственно</w:t>
      </w:r>
      <w:r w:rsidR="006009F1" w:rsidRPr="00884B64">
        <w:rPr>
          <w:rFonts w:ascii="Times New Roman" w:hAnsi="Times New Roman" w:cs="Times New Roman"/>
          <w:sz w:val="24"/>
          <w:szCs w:val="24"/>
          <w:lang w:eastAsia="ru-RU"/>
        </w:rPr>
        <w:t xml:space="preserve"> в организации иных должностных </w:t>
      </w:r>
      <w:r w:rsidRPr="00884B64">
        <w:rPr>
          <w:rFonts w:ascii="Times New Roman" w:hAnsi="Times New Roman" w:cs="Times New Roman"/>
          <w:sz w:val="24"/>
          <w:szCs w:val="24"/>
          <w:lang w:eastAsia="ru-RU"/>
        </w:rPr>
        <w:t>обязанностей, предусмотренных квалиф</w:t>
      </w:r>
      <w:r w:rsidR="006009F1" w:rsidRPr="00884B64">
        <w:rPr>
          <w:rFonts w:ascii="Times New Roman" w:hAnsi="Times New Roman" w:cs="Times New Roman"/>
          <w:sz w:val="24"/>
          <w:szCs w:val="24"/>
          <w:lang w:eastAsia="ru-RU"/>
        </w:rPr>
        <w:t xml:space="preserve">икационными характеристиками по </w:t>
      </w:r>
      <w:r w:rsidRPr="00884B64">
        <w:rPr>
          <w:rFonts w:ascii="Times New Roman" w:hAnsi="Times New Roman" w:cs="Times New Roman"/>
          <w:sz w:val="24"/>
          <w:szCs w:val="24"/>
          <w:lang w:eastAsia="ru-RU"/>
        </w:rPr>
        <w:t>занимаемой должности, а также от выполн</w:t>
      </w:r>
      <w:r w:rsidR="006009F1" w:rsidRPr="00884B64">
        <w:rPr>
          <w:rFonts w:ascii="Times New Roman" w:hAnsi="Times New Roman" w:cs="Times New Roman"/>
          <w:sz w:val="24"/>
          <w:szCs w:val="24"/>
          <w:lang w:eastAsia="ru-RU"/>
        </w:rPr>
        <w:t>ения дополнительных видов работ</w:t>
      </w:r>
      <w:r w:rsidR="00C90F22">
        <w:rPr>
          <w:rFonts w:ascii="Times New Roman" w:hAnsi="Times New Roman" w:cs="Times New Roman"/>
          <w:sz w:val="24"/>
          <w:szCs w:val="24"/>
          <w:lang w:eastAsia="ru-RU"/>
        </w:rPr>
        <w:t>ы</w:t>
      </w:r>
      <w:r w:rsidRPr="00884B64">
        <w:rPr>
          <w:rFonts w:ascii="Times New Roman" w:hAnsi="Times New Roman" w:cs="Times New Roman"/>
          <w:sz w:val="24"/>
          <w:szCs w:val="24"/>
          <w:lang w:eastAsia="ru-RU"/>
        </w:rPr>
        <w:t xml:space="preserve"> </w:t>
      </w:r>
      <w:r w:rsidR="006009F1" w:rsidRPr="00884B64">
        <w:rPr>
          <w:rFonts w:ascii="Times New Roman" w:hAnsi="Times New Roman" w:cs="Times New Roman"/>
          <w:sz w:val="24"/>
          <w:szCs w:val="24"/>
          <w:lang w:eastAsia="ru-RU"/>
        </w:rPr>
        <w:t xml:space="preserve">за </w:t>
      </w:r>
      <w:r w:rsidRPr="00884B64">
        <w:rPr>
          <w:rFonts w:ascii="Times New Roman" w:hAnsi="Times New Roman" w:cs="Times New Roman"/>
          <w:sz w:val="24"/>
          <w:szCs w:val="24"/>
          <w:lang w:eastAsia="ru-RU"/>
        </w:rPr>
        <w:t>дополнительную оплату;</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возможность установления при</w:t>
      </w:r>
      <w:r w:rsidR="00005ACD" w:rsidRPr="00884B64">
        <w:rPr>
          <w:rFonts w:ascii="Times New Roman" w:hAnsi="Times New Roman" w:cs="Times New Roman"/>
          <w:sz w:val="24"/>
          <w:szCs w:val="24"/>
          <w:lang w:eastAsia="ru-RU"/>
        </w:rPr>
        <w:t xml:space="preserve"> составлении расписания учебных </w:t>
      </w:r>
      <w:r w:rsidRPr="00884B64">
        <w:rPr>
          <w:rFonts w:ascii="Times New Roman" w:hAnsi="Times New Roman" w:cs="Times New Roman"/>
          <w:sz w:val="24"/>
          <w:szCs w:val="24"/>
          <w:lang w:eastAsia="ru-RU"/>
        </w:rPr>
        <w:t>занятий свободных дней для педагогичес</w:t>
      </w:r>
      <w:r w:rsidR="00005ACD" w:rsidRPr="00884B64">
        <w:rPr>
          <w:rFonts w:ascii="Times New Roman" w:hAnsi="Times New Roman" w:cs="Times New Roman"/>
          <w:sz w:val="24"/>
          <w:szCs w:val="24"/>
          <w:lang w:eastAsia="ru-RU"/>
        </w:rPr>
        <w:t xml:space="preserve">ких работников от обязательного </w:t>
      </w:r>
      <w:r w:rsidRPr="00884B64">
        <w:rPr>
          <w:rFonts w:ascii="Times New Roman" w:hAnsi="Times New Roman" w:cs="Times New Roman"/>
          <w:sz w:val="24"/>
          <w:szCs w:val="24"/>
          <w:lang w:eastAsia="ru-RU"/>
        </w:rPr>
        <w:t>присутствия в образовательной организац</w:t>
      </w:r>
      <w:r w:rsidR="00005ACD" w:rsidRPr="00884B64">
        <w:rPr>
          <w:rFonts w:ascii="Times New Roman" w:hAnsi="Times New Roman" w:cs="Times New Roman"/>
          <w:sz w:val="24"/>
          <w:szCs w:val="24"/>
          <w:lang w:eastAsia="ru-RU"/>
        </w:rPr>
        <w:t xml:space="preserve">ии с целью использования их для </w:t>
      </w:r>
      <w:r w:rsidRPr="00884B64">
        <w:rPr>
          <w:rFonts w:ascii="Times New Roman" w:hAnsi="Times New Roman" w:cs="Times New Roman"/>
          <w:sz w:val="24"/>
          <w:szCs w:val="24"/>
          <w:lang w:eastAsia="ru-RU"/>
        </w:rPr>
        <w:t>дополнительного профессиональног</w:t>
      </w:r>
      <w:r w:rsidR="00005ACD" w:rsidRPr="00884B64">
        <w:rPr>
          <w:rFonts w:ascii="Times New Roman" w:hAnsi="Times New Roman" w:cs="Times New Roman"/>
          <w:sz w:val="24"/>
          <w:szCs w:val="24"/>
          <w:lang w:eastAsia="ru-RU"/>
        </w:rPr>
        <w:t xml:space="preserve">о образования, самообразования, </w:t>
      </w:r>
      <w:r w:rsidRPr="00884B64">
        <w:rPr>
          <w:rFonts w:ascii="Times New Roman" w:hAnsi="Times New Roman" w:cs="Times New Roman"/>
          <w:sz w:val="24"/>
          <w:szCs w:val="24"/>
          <w:lang w:eastAsia="ru-RU"/>
        </w:rPr>
        <w:t>подготовки к занятиям при условии, что нагрузка менее 18 часов.</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6009F1" w:rsidRPr="00884B64">
        <w:rPr>
          <w:rFonts w:ascii="Times New Roman" w:hAnsi="Times New Roman" w:cs="Times New Roman"/>
          <w:sz w:val="24"/>
          <w:szCs w:val="24"/>
          <w:lang w:eastAsia="ru-RU"/>
        </w:rPr>
        <w:t>3</w:t>
      </w:r>
      <w:r w:rsidR="00BA4317" w:rsidRPr="00884B64">
        <w:rPr>
          <w:rFonts w:ascii="Times New Roman" w:hAnsi="Times New Roman" w:cs="Times New Roman"/>
          <w:sz w:val="24"/>
          <w:szCs w:val="24"/>
          <w:lang w:eastAsia="ru-RU"/>
        </w:rPr>
        <w:t>.1.3. Режим рабочего времени учит</w:t>
      </w:r>
      <w:r w:rsidR="00005ACD" w:rsidRPr="00884B64">
        <w:rPr>
          <w:rFonts w:ascii="Times New Roman" w:hAnsi="Times New Roman" w:cs="Times New Roman"/>
          <w:sz w:val="24"/>
          <w:szCs w:val="24"/>
          <w:lang w:eastAsia="ru-RU"/>
        </w:rPr>
        <w:t xml:space="preserve">елей, педагогов дополнительного </w:t>
      </w:r>
      <w:r w:rsidR="00BA4317" w:rsidRPr="00884B64">
        <w:rPr>
          <w:rFonts w:ascii="Times New Roman" w:hAnsi="Times New Roman" w:cs="Times New Roman"/>
          <w:sz w:val="24"/>
          <w:szCs w:val="24"/>
          <w:lang w:eastAsia="ru-RU"/>
        </w:rPr>
        <w:t>образования при выполнении должностн</w:t>
      </w:r>
      <w:r w:rsidR="00005ACD" w:rsidRPr="00884B64">
        <w:rPr>
          <w:rFonts w:ascii="Times New Roman" w:hAnsi="Times New Roman" w:cs="Times New Roman"/>
          <w:sz w:val="24"/>
          <w:szCs w:val="24"/>
          <w:lang w:eastAsia="ru-RU"/>
        </w:rPr>
        <w:t xml:space="preserve">ых обязанностей состоит из двух </w:t>
      </w:r>
      <w:r w:rsidR="00BA4317" w:rsidRPr="00884B64">
        <w:rPr>
          <w:rFonts w:ascii="Times New Roman" w:hAnsi="Times New Roman" w:cs="Times New Roman"/>
          <w:sz w:val="24"/>
          <w:szCs w:val="24"/>
          <w:lang w:eastAsia="ru-RU"/>
        </w:rPr>
        <w:t>частей:</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нормируемая часть рабочего времени</w:t>
      </w:r>
      <w:r w:rsidR="00005ACD" w:rsidRPr="00884B64">
        <w:rPr>
          <w:rFonts w:ascii="Times New Roman" w:hAnsi="Times New Roman" w:cs="Times New Roman"/>
          <w:sz w:val="24"/>
          <w:szCs w:val="24"/>
          <w:lang w:eastAsia="ru-RU"/>
        </w:rPr>
        <w:t xml:space="preserve"> определяется в астрономических </w:t>
      </w:r>
      <w:r w:rsidRPr="00884B64">
        <w:rPr>
          <w:rFonts w:ascii="Times New Roman" w:hAnsi="Times New Roman" w:cs="Times New Roman"/>
          <w:sz w:val="24"/>
          <w:szCs w:val="24"/>
          <w:lang w:eastAsia="ru-RU"/>
        </w:rPr>
        <w:t>часах (учебная нагрузка), регулируетс</w:t>
      </w:r>
      <w:r w:rsidR="00005ACD" w:rsidRPr="00884B64">
        <w:rPr>
          <w:rFonts w:ascii="Times New Roman" w:hAnsi="Times New Roman" w:cs="Times New Roman"/>
          <w:sz w:val="24"/>
          <w:szCs w:val="24"/>
          <w:lang w:eastAsia="ru-RU"/>
        </w:rPr>
        <w:t xml:space="preserve">я расписанием учебных занятий и </w:t>
      </w:r>
      <w:r w:rsidRPr="00884B64">
        <w:rPr>
          <w:rFonts w:ascii="Times New Roman" w:hAnsi="Times New Roman" w:cs="Times New Roman"/>
          <w:sz w:val="24"/>
          <w:szCs w:val="24"/>
          <w:lang w:eastAsia="ru-RU"/>
        </w:rPr>
        <w:t>годовым календарным учебным графиком;</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ненормируемая часть, которая не</w:t>
      </w:r>
      <w:r w:rsidR="00005ACD" w:rsidRPr="00884B64">
        <w:rPr>
          <w:rFonts w:ascii="Times New Roman" w:hAnsi="Times New Roman" w:cs="Times New Roman"/>
          <w:sz w:val="24"/>
          <w:szCs w:val="24"/>
          <w:lang w:eastAsia="ru-RU"/>
        </w:rPr>
        <w:t xml:space="preserve"> конкретизирована по количеству </w:t>
      </w:r>
      <w:r w:rsidRPr="00884B64">
        <w:rPr>
          <w:rFonts w:ascii="Times New Roman" w:hAnsi="Times New Roman" w:cs="Times New Roman"/>
          <w:sz w:val="24"/>
          <w:szCs w:val="24"/>
          <w:lang w:eastAsia="ru-RU"/>
        </w:rPr>
        <w:t xml:space="preserve">часов, регулируется правилами внутреннего </w:t>
      </w:r>
      <w:r w:rsidR="006009F1" w:rsidRPr="00884B64">
        <w:rPr>
          <w:rFonts w:ascii="Times New Roman" w:hAnsi="Times New Roman" w:cs="Times New Roman"/>
          <w:sz w:val="24"/>
          <w:szCs w:val="24"/>
          <w:lang w:eastAsia="ru-RU"/>
        </w:rPr>
        <w:t xml:space="preserve">трудового распорядка, графиками </w:t>
      </w:r>
      <w:r w:rsidRPr="00884B64">
        <w:rPr>
          <w:rFonts w:ascii="Times New Roman" w:hAnsi="Times New Roman" w:cs="Times New Roman"/>
          <w:sz w:val="24"/>
          <w:szCs w:val="24"/>
          <w:lang w:eastAsia="ru-RU"/>
        </w:rPr>
        <w:t>и планами работ, в том числе личными планами педагогического работника.</w:t>
      </w:r>
      <w:r w:rsidR="00294A8F">
        <w:rPr>
          <w:rFonts w:ascii="Times New Roman" w:hAnsi="Times New Roman" w:cs="Times New Roman"/>
          <w:sz w:val="24"/>
          <w:szCs w:val="24"/>
          <w:lang w:eastAsia="ru-RU"/>
        </w:rPr>
        <w:t>(Приложение№4)</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Соотношение нормируемой и нено</w:t>
      </w:r>
      <w:r w:rsidR="00005ACD" w:rsidRPr="00884B64">
        <w:rPr>
          <w:rFonts w:ascii="Times New Roman" w:hAnsi="Times New Roman" w:cs="Times New Roman"/>
          <w:sz w:val="24"/>
          <w:szCs w:val="24"/>
          <w:lang w:eastAsia="ru-RU"/>
        </w:rPr>
        <w:t xml:space="preserve">рмируемой частей педагогической </w:t>
      </w:r>
      <w:r w:rsidRPr="00884B64">
        <w:rPr>
          <w:rFonts w:ascii="Times New Roman" w:hAnsi="Times New Roman" w:cs="Times New Roman"/>
          <w:sz w:val="24"/>
          <w:szCs w:val="24"/>
          <w:lang w:eastAsia="ru-RU"/>
        </w:rPr>
        <w:t>работы в пределах рабочей недели</w:t>
      </w:r>
      <w:r w:rsidR="00005ACD" w:rsidRPr="00884B64">
        <w:rPr>
          <w:rFonts w:ascii="Times New Roman" w:hAnsi="Times New Roman" w:cs="Times New Roman"/>
          <w:sz w:val="24"/>
          <w:szCs w:val="24"/>
          <w:lang w:eastAsia="ru-RU"/>
        </w:rPr>
        <w:t xml:space="preserve"> или учебного года определяется </w:t>
      </w:r>
      <w:r w:rsidRPr="00884B64">
        <w:rPr>
          <w:rFonts w:ascii="Times New Roman" w:hAnsi="Times New Roman" w:cs="Times New Roman"/>
          <w:sz w:val="24"/>
          <w:szCs w:val="24"/>
          <w:lang w:eastAsia="ru-RU"/>
        </w:rPr>
        <w:t>соответствующим локальным</w:t>
      </w:r>
      <w:r w:rsidR="00005ACD" w:rsidRPr="00884B64">
        <w:rPr>
          <w:rFonts w:ascii="Times New Roman" w:hAnsi="Times New Roman" w:cs="Times New Roman"/>
          <w:sz w:val="24"/>
          <w:szCs w:val="24"/>
          <w:lang w:eastAsia="ru-RU"/>
        </w:rPr>
        <w:t xml:space="preserve"> нормативным актом организации, </w:t>
      </w:r>
      <w:r w:rsidRPr="00884B64">
        <w:rPr>
          <w:rFonts w:ascii="Times New Roman" w:hAnsi="Times New Roman" w:cs="Times New Roman"/>
          <w:sz w:val="24"/>
          <w:szCs w:val="24"/>
          <w:lang w:eastAsia="ru-RU"/>
        </w:rPr>
        <w:t>осуществляющей образовательную деятельн</w:t>
      </w:r>
      <w:r w:rsidR="00005ACD" w:rsidRPr="00884B64">
        <w:rPr>
          <w:rFonts w:ascii="Times New Roman" w:hAnsi="Times New Roman" w:cs="Times New Roman"/>
          <w:sz w:val="24"/>
          <w:szCs w:val="24"/>
          <w:lang w:eastAsia="ru-RU"/>
        </w:rPr>
        <w:t xml:space="preserve">ость, с учетом количества часов </w:t>
      </w:r>
      <w:r w:rsidRPr="00884B64">
        <w:rPr>
          <w:rFonts w:ascii="Times New Roman" w:hAnsi="Times New Roman" w:cs="Times New Roman"/>
          <w:sz w:val="24"/>
          <w:szCs w:val="24"/>
          <w:lang w:eastAsia="ru-RU"/>
        </w:rPr>
        <w:t>по учебному плану, специальностей и квалификации работника.</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6009F1" w:rsidRPr="00884B64">
        <w:rPr>
          <w:rFonts w:ascii="Times New Roman" w:hAnsi="Times New Roman" w:cs="Times New Roman"/>
          <w:sz w:val="24"/>
          <w:szCs w:val="24"/>
          <w:lang w:eastAsia="ru-RU"/>
        </w:rPr>
        <w:t>3</w:t>
      </w:r>
      <w:r w:rsidR="00BA4317" w:rsidRPr="00884B64">
        <w:rPr>
          <w:rFonts w:ascii="Times New Roman" w:hAnsi="Times New Roman" w:cs="Times New Roman"/>
          <w:sz w:val="24"/>
          <w:szCs w:val="24"/>
          <w:lang w:eastAsia="ru-RU"/>
        </w:rPr>
        <w:t xml:space="preserve">.1.4. Работа в выходные и нерабочие </w:t>
      </w:r>
      <w:r w:rsidR="00005ACD" w:rsidRPr="00884B64">
        <w:rPr>
          <w:rFonts w:ascii="Times New Roman" w:hAnsi="Times New Roman" w:cs="Times New Roman"/>
          <w:sz w:val="24"/>
          <w:szCs w:val="24"/>
          <w:lang w:eastAsia="ru-RU"/>
        </w:rPr>
        <w:t xml:space="preserve">праздничные дни запрещается, за </w:t>
      </w:r>
      <w:r w:rsidR="00BA4317" w:rsidRPr="00884B64">
        <w:rPr>
          <w:rFonts w:ascii="Times New Roman" w:hAnsi="Times New Roman" w:cs="Times New Roman"/>
          <w:sz w:val="24"/>
          <w:szCs w:val="24"/>
          <w:lang w:eastAsia="ru-RU"/>
        </w:rPr>
        <w:t>исключением случаев, предусмотренн</w:t>
      </w:r>
      <w:r w:rsidR="00005ACD" w:rsidRPr="00884B64">
        <w:rPr>
          <w:rFonts w:ascii="Times New Roman" w:hAnsi="Times New Roman" w:cs="Times New Roman"/>
          <w:sz w:val="24"/>
          <w:szCs w:val="24"/>
          <w:lang w:eastAsia="ru-RU"/>
        </w:rPr>
        <w:t xml:space="preserve">ых Трудовым кодексом Российской </w:t>
      </w:r>
      <w:r w:rsidR="006009F1" w:rsidRPr="00884B64">
        <w:rPr>
          <w:rFonts w:ascii="Times New Roman" w:hAnsi="Times New Roman" w:cs="Times New Roman"/>
          <w:sz w:val="24"/>
          <w:szCs w:val="24"/>
          <w:lang w:eastAsia="ru-RU"/>
        </w:rPr>
        <w:t>Федерации.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Привлечение к работе в установле</w:t>
      </w:r>
      <w:r w:rsidR="00005ACD" w:rsidRPr="00884B64">
        <w:rPr>
          <w:rFonts w:ascii="Times New Roman" w:hAnsi="Times New Roman" w:cs="Times New Roman"/>
          <w:sz w:val="24"/>
          <w:szCs w:val="24"/>
          <w:lang w:eastAsia="ru-RU"/>
        </w:rPr>
        <w:t xml:space="preserve">нные работникам выходные дни, а </w:t>
      </w:r>
      <w:r w:rsidRPr="00884B64">
        <w:rPr>
          <w:rFonts w:ascii="Times New Roman" w:hAnsi="Times New Roman" w:cs="Times New Roman"/>
          <w:sz w:val="24"/>
          <w:szCs w:val="24"/>
          <w:lang w:eastAsia="ru-RU"/>
        </w:rPr>
        <w:t>также нерабочие праздничные дни, вызванное необход</w:t>
      </w:r>
      <w:r w:rsidR="00005ACD" w:rsidRPr="00884B64">
        <w:rPr>
          <w:rFonts w:ascii="Times New Roman" w:hAnsi="Times New Roman" w:cs="Times New Roman"/>
          <w:sz w:val="24"/>
          <w:szCs w:val="24"/>
          <w:lang w:eastAsia="ru-RU"/>
        </w:rPr>
        <w:t xml:space="preserve">имостью, допускается </w:t>
      </w:r>
      <w:r w:rsidRPr="00884B64">
        <w:rPr>
          <w:rFonts w:ascii="Times New Roman" w:hAnsi="Times New Roman" w:cs="Times New Roman"/>
          <w:sz w:val="24"/>
          <w:szCs w:val="24"/>
          <w:lang w:eastAsia="ru-RU"/>
        </w:rPr>
        <w:t>по письменному распоряжению руковод</w:t>
      </w:r>
      <w:r w:rsidR="00005ACD" w:rsidRPr="00884B64">
        <w:rPr>
          <w:rFonts w:ascii="Times New Roman" w:hAnsi="Times New Roman" w:cs="Times New Roman"/>
          <w:sz w:val="24"/>
          <w:szCs w:val="24"/>
          <w:lang w:eastAsia="ru-RU"/>
        </w:rPr>
        <w:t xml:space="preserve">ителя организации с письменного </w:t>
      </w:r>
      <w:r w:rsidRPr="00884B64">
        <w:rPr>
          <w:rFonts w:ascii="Times New Roman" w:hAnsi="Times New Roman" w:cs="Times New Roman"/>
          <w:sz w:val="24"/>
          <w:szCs w:val="24"/>
          <w:lang w:eastAsia="ru-RU"/>
        </w:rPr>
        <w:t>согласия работника и с учетом мнения</w:t>
      </w:r>
      <w:r w:rsidR="00005ACD" w:rsidRPr="00884B64">
        <w:rPr>
          <w:rFonts w:ascii="Times New Roman" w:hAnsi="Times New Roman" w:cs="Times New Roman"/>
          <w:sz w:val="24"/>
          <w:szCs w:val="24"/>
          <w:lang w:eastAsia="ru-RU"/>
        </w:rPr>
        <w:t xml:space="preserve"> выборного профсоюзного органа. </w:t>
      </w:r>
      <w:r w:rsidRPr="00884B64">
        <w:rPr>
          <w:rFonts w:ascii="Times New Roman" w:hAnsi="Times New Roman" w:cs="Times New Roman"/>
          <w:sz w:val="24"/>
          <w:szCs w:val="24"/>
          <w:lang w:eastAsia="ru-RU"/>
        </w:rPr>
        <w:t>Работодатели обеспечивают оплату з</w:t>
      </w:r>
      <w:r w:rsidR="00005ACD" w:rsidRPr="00884B64">
        <w:rPr>
          <w:rFonts w:ascii="Times New Roman" w:hAnsi="Times New Roman" w:cs="Times New Roman"/>
          <w:sz w:val="24"/>
          <w:szCs w:val="24"/>
          <w:lang w:eastAsia="ru-RU"/>
        </w:rPr>
        <w:t xml:space="preserve">а работу в выходной и нерабочий </w:t>
      </w:r>
      <w:r w:rsidRPr="00884B64">
        <w:rPr>
          <w:rFonts w:ascii="Times New Roman" w:hAnsi="Times New Roman" w:cs="Times New Roman"/>
          <w:sz w:val="24"/>
          <w:szCs w:val="24"/>
          <w:lang w:eastAsia="ru-RU"/>
        </w:rPr>
        <w:t>праздничный день не менее чем в дв</w:t>
      </w:r>
      <w:r w:rsidR="00005ACD" w:rsidRPr="00884B64">
        <w:rPr>
          <w:rFonts w:ascii="Times New Roman" w:hAnsi="Times New Roman" w:cs="Times New Roman"/>
          <w:sz w:val="24"/>
          <w:szCs w:val="24"/>
          <w:lang w:eastAsia="ru-RU"/>
        </w:rPr>
        <w:t xml:space="preserve">ойном размере либо по желанию </w:t>
      </w:r>
      <w:r w:rsidRPr="00884B64">
        <w:rPr>
          <w:rFonts w:ascii="Times New Roman" w:hAnsi="Times New Roman" w:cs="Times New Roman"/>
          <w:sz w:val="24"/>
          <w:szCs w:val="24"/>
          <w:lang w:eastAsia="ru-RU"/>
        </w:rPr>
        <w:t>работника, работавшего в выходной или нерабочий праздничный день,</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предоставляют ему другой день отдыха. В этом случае работа в нерабочий</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праздничный день оплачивается в одинарном размере, а день отдыха оплате</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не подлежит.</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Конкретные размеры оплаты за </w:t>
      </w:r>
      <w:r w:rsidR="00005ACD" w:rsidRPr="00884B64">
        <w:rPr>
          <w:rFonts w:ascii="Times New Roman" w:hAnsi="Times New Roman" w:cs="Times New Roman"/>
          <w:sz w:val="24"/>
          <w:szCs w:val="24"/>
          <w:lang w:eastAsia="ru-RU"/>
        </w:rPr>
        <w:t xml:space="preserve">работу в выходной или нерабочий </w:t>
      </w:r>
      <w:r w:rsidRPr="00884B64">
        <w:rPr>
          <w:rFonts w:ascii="Times New Roman" w:hAnsi="Times New Roman" w:cs="Times New Roman"/>
          <w:sz w:val="24"/>
          <w:szCs w:val="24"/>
          <w:lang w:eastAsia="ru-RU"/>
        </w:rPr>
        <w:t>праздничный день могут устанавл</w:t>
      </w:r>
      <w:r w:rsidR="00005ACD" w:rsidRPr="00884B64">
        <w:rPr>
          <w:rFonts w:ascii="Times New Roman" w:hAnsi="Times New Roman" w:cs="Times New Roman"/>
          <w:sz w:val="24"/>
          <w:szCs w:val="24"/>
          <w:lang w:eastAsia="ru-RU"/>
        </w:rPr>
        <w:t xml:space="preserve">иваться коллективным договором, </w:t>
      </w:r>
      <w:r w:rsidRPr="00884B64">
        <w:rPr>
          <w:rFonts w:ascii="Times New Roman" w:hAnsi="Times New Roman" w:cs="Times New Roman"/>
          <w:sz w:val="24"/>
          <w:szCs w:val="24"/>
          <w:lang w:eastAsia="ru-RU"/>
        </w:rPr>
        <w:t>локальным нормативным актом, приним</w:t>
      </w:r>
      <w:r w:rsidR="00005ACD" w:rsidRPr="00884B64">
        <w:rPr>
          <w:rFonts w:ascii="Times New Roman" w:hAnsi="Times New Roman" w:cs="Times New Roman"/>
          <w:sz w:val="24"/>
          <w:szCs w:val="24"/>
          <w:lang w:eastAsia="ru-RU"/>
        </w:rPr>
        <w:t xml:space="preserve">аемым с учетом мнения выборного </w:t>
      </w:r>
      <w:r w:rsidRPr="00884B64">
        <w:rPr>
          <w:rFonts w:ascii="Times New Roman" w:hAnsi="Times New Roman" w:cs="Times New Roman"/>
          <w:sz w:val="24"/>
          <w:szCs w:val="24"/>
          <w:lang w:eastAsia="ru-RU"/>
        </w:rPr>
        <w:t>органа первичной профсоюзной организации, трудовым договором.</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xml:space="preserve">       3</w:t>
      </w:r>
      <w:r w:rsidR="00BA4317" w:rsidRPr="00884B64">
        <w:rPr>
          <w:rFonts w:ascii="Times New Roman" w:hAnsi="Times New Roman" w:cs="Times New Roman"/>
          <w:sz w:val="24"/>
          <w:szCs w:val="24"/>
          <w:lang w:eastAsia="ru-RU"/>
        </w:rPr>
        <w:t>.1.5 Предоставление ежегодных основного и дополнительных</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оплачиваемых отпусков осуществляется, как</w:t>
      </w:r>
      <w:r w:rsidR="006009F1" w:rsidRPr="00884B64">
        <w:rPr>
          <w:rFonts w:ascii="Times New Roman" w:hAnsi="Times New Roman" w:cs="Times New Roman"/>
          <w:sz w:val="24"/>
          <w:szCs w:val="24"/>
          <w:lang w:eastAsia="ru-RU"/>
        </w:rPr>
        <w:t xml:space="preserve"> правило, по окончании учебного </w:t>
      </w:r>
      <w:r w:rsidRPr="00884B64">
        <w:rPr>
          <w:rFonts w:ascii="Times New Roman" w:hAnsi="Times New Roman" w:cs="Times New Roman"/>
          <w:sz w:val="24"/>
          <w:szCs w:val="24"/>
          <w:lang w:eastAsia="ru-RU"/>
        </w:rPr>
        <w:t>года в летний период.</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Регулирование продолжительности ежегодного основного удлиненного</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оплачиваемого отпуска работников, замещающих должности педагогических</w:t>
      </w:r>
    </w:p>
    <w:p w:rsidR="00BA4317" w:rsidRPr="00884B64" w:rsidRDefault="00624E0E" w:rsidP="00C76AEE">
      <w:pPr>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работников, </w:t>
      </w:r>
      <w:r w:rsidR="00BA4317" w:rsidRPr="00884B64">
        <w:rPr>
          <w:rFonts w:ascii="Times New Roman" w:hAnsi="Times New Roman" w:cs="Times New Roman"/>
          <w:sz w:val="24"/>
          <w:szCs w:val="24"/>
          <w:lang w:eastAsia="ru-RU"/>
        </w:rPr>
        <w:t xml:space="preserve"> заместителей руководи</w:t>
      </w:r>
      <w:r w:rsidR="00005ACD" w:rsidRPr="00884B64">
        <w:rPr>
          <w:rFonts w:ascii="Times New Roman" w:hAnsi="Times New Roman" w:cs="Times New Roman"/>
          <w:sz w:val="24"/>
          <w:szCs w:val="24"/>
          <w:lang w:eastAsia="ru-RU"/>
        </w:rPr>
        <w:t xml:space="preserve">теля образовательной организации, </w:t>
      </w:r>
      <w:r w:rsidR="00BA4317" w:rsidRPr="00884B64">
        <w:rPr>
          <w:rFonts w:ascii="Times New Roman" w:hAnsi="Times New Roman" w:cs="Times New Roman"/>
          <w:sz w:val="24"/>
          <w:szCs w:val="24"/>
          <w:lang w:eastAsia="ru-RU"/>
        </w:rPr>
        <w:t>осуществляется в соответствии с постанов</w:t>
      </w:r>
      <w:r w:rsidR="00005ACD" w:rsidRPr="00884B64">
        <w:rPr>
          <w:rFonts w:ascii="Times New Roman" w:hAnsi="Times New Roman" w:cs="Times New Roman"/>
          <w:sz w:val="24"/>
          <w:szCs w:val="24"/>
          <w:lang w:eastAsia="ru-RU"/>
        </w:rPr>
        <w:t xml:space="preserve">лением Правительства Российской </w:t>
      </w:r>
      <w:r w:rsidR="00BA4317" w:rsidRPr="00884B64">
        <w:rPr>
          <w:rFonts w:ascii="Times New Roman" w:hAnsi="Times New Roman" w:cs="Times New Roman"/>
          <w:sz w:val="24"/>
          <w:szCs w:val="24"/>
          <w:lang w:eastAsia="ru-RU"/>
        </w:rPr>
        <w:t>Федерации от 14 мая 2015 № 466 «О ежегодных основных удлиненных</w:t>
      </w:r>
      <w:r w:rsidR="00005ACD"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оплачиваемых отпусках».</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Ежегодный основной</w:t>
      </w:r>
      <w:r w:rsidR="006009F1" w:rsidRPr="00884B64">
        <w:rPr>
          <w:rFonts w:ascii="Times New Roman" w:hAnsi="Times New Roman" w:cs="Times New Roman"/>
          <w:sz w:val="24"/>
          <w:szCs w:val="24"/>
          <w:lang w:eastAsia="ru-RU"/>
        </w:rPr>
        <w:t xml:space="preserve"> удлиненный оплачиваемый отпуск </w:t>
      </w:r>
      <w:r w:rsidRPr="00884B64">
        <w:rPr>
          <w:rFonts w:ascii="Times New Roman" w:hAnsi="Times New Roman" w:cs="Times New Roman"/>
          <w:sz w:val="24"/>
          <w:szCs w:val="24"/>
          <w:lang w:eastAsia="ru-RU"/>
        </w:rPr>
        <w:t>продолжительностью 56 календарных дней</w:t>
      </w:r>
      <w:r w:rsidR="003730D2" w:rsidRPr="00884B64">
        <w:rPr>
          <w:rFonts w:ascii="Times New Roman" w:hAnsi="Times New Roman" w:cs="Times New Roman"/>
          <w:sz w:val="24"/>
          <w:szCs w:val="24"/>
          <w:lang w:eastAsia="ru-RU"/>
        </w:rPr>
        <w:t xml:space="preserve"> предоставляется педагогическим работникам  образовательной</w:t>
      </w:r>
      <w:r w:rsidRPr="00884B64">
        <w:rPr>
          <w:rFonts w:ascii="Times New Roman" w:hAnsi="Times New Roman" w:cs="Times New Roman"/>
          <w:sz w:val="24"/>
          <w:szCs w:val="24"/>
          <w:lang w:eastAsia="ru-RU"/>
        </w:rPr>
        <w:t xml:space="preserve"> организаций</w:t>
      </w:r>
      <w:r w:rsidR="003730D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работающим с обучающимися с</w:t>
      </w:r>
      <w:r w:rsidR="00C808E4"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ограниченными возможностями здоровья, а также нуждающимися в</w:t>
      </w:r>
      <w:r w:rsidR="00C808E4"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длительном лечении, независимо</w:t>
      </w:r>
      <w:r w:rsidR="006009F1" w:rsidRPr="00884B64">
        <w:rPr>
          <w:rFonts w:ascii="Times New Roman" w:hAnsi="Times New Roman" w:cs="Times New Roman"/>
          <w:sz w:val="24"/>
          <w:szCs w:val="24"/>
          <w:lang w:eastAsia="ru-RU"/>
        </w:rPr>
        <w:t xml:space="preserve"> от их количества в организации</w:t>
      </w:r>
      <w:r w:rsidR="00D9197B">
        <w:rPr>
          <w:rFonts w:ascii="Times New Roman" w:hAnsi="Times New Roman" w:cs="Times New Roman"/>
          <w:sz w:val="24"/>
          <w:szCs w:val="24"/>
          <w:lang w:eastAsia="ru-RU"/>
        </w:rPr>
        <w:t>)</w:t>
      </w:r>
      <w:r w:rsidR="006009F1" w:rsidRPr="00884B64">
        <w:rPr>
          <w:rFonts w:ascii="Times New Roman" w:hAnsi="Times New Roman" w:cs="Times New Roman"/>
          <w:sz w:val="24"/>
          <w:szCs w:val="24"/>
          <w:lang w:eastAsia="ru-RU"/>
        </w:rPr>
        <w:t>.</w:t>
      </w:r>
    </w:p>
    <w:p w:rsidR="00BA4317" w:rsidRPr="00C5490B" w:rsidRDefault="008D07E2"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Pr="00C5490B">
        <w:rPr>
          <w:rFonts w:ascii="Times New Roman" w:hAnsi="Times New Roman" w:cs="Times New Roman"/>
          <w:sz w:val="24"/>
          <w:szCs w:val="24"/>
          <w:lang w:eastAsia="ru-RU"/>
        </w:rPr>
        <w:t>3.1.6.</w:t>
      </w:r>
      <w:r w:rsidR="00C808E4" w:rsidRPr="00C5490B">
        <w:rPr>
          <w:rFonts w:ascii="Times New Roman" w:hAnsi="Times New Roman" w:cs="Times New Roman"/>
          <w:sz w:val="24"/>
          <w:szCs w:val="24"/>
          <w:lang w:eastAsia="ru-RU"/>
        </w:rPr>
        <w:t>При осуществлении в  классах</w:t>
      </w:r>
      <w:r w:rsidR="006009F1" w:rsidRPr="00C5490B">
        <w:rPr>
          <w:rFonts w:ascii="Times New Roman" w:hAnsi="Times New Roman" w:cs="Times New Roman"/>
          <w:sz w:val="24"/>
          <w:szCs w:val="24"/>
          <w:lang w:eastAsia="ru-RU"/>
        </w:rPr>
        <w:t xml:space="preserve"> совместного образования </w:t>
      </w:r>
      <w:r w:rsidR="00BA4317" w:rsidRPr="00C5490B">
        <w:rPr>
          <w:rFonts w:ascii="Times New Roman" w:hAnsi="Times New Roman" w:cs="Times New Roman"/>
          <w:sz w:val="24"/>
          <w:szCs w:val="24"/>
          <w:lang w:eastAsia="ru-RU"/>
        </w:rPr>
        <w:t xml:space="preserve">здоровых детей и детей с ограниченными </w:t>
      </w:r>
      <w:r w:rsidR="006009F1" w:rsidRPr="00C5490B">
        <w:rPr>
          <w:rFonts w:ascii="Times New Roman" w:hAnsi="Times New Roman" w:cs="Times New Roman"/>
          <w:sz w:val="24"/>
          <w:szCs w:val="24"/>
          <w:lang w:eastAsia="ru-RU"/>
        </w:rPr>
        <w:t xml:space="preserve">возможностями здоровья согласно </w:t>
      </w:r>
      <w:r w:rsidR="00BA4317" w:rsidRPr="00C5490B">
        <w:rPr>
          <w:rFonts w:ascii="Times New Roman" w:hAnsi="Times New Roman" w:cs="Times New Roman"/>
          <w:sz w:val="24"/>
          <w:szCs w:val="24"/>
          <w:lang w:eastAsia="ru-RU"/>
        </w:rPr>
        <w:t>пункту 13 Порядка организации и осуществления образовательной</w:t>
      </w:r>
      <w:r w:rsidR="00FD6A33" w:rsidRPr="00C5490B">
        <w:rPr>
          <w:rFonts w:ascii="Times New Roman" w:hAnsi="Times New Roman" w:cs="Times New Roman"/>
          <w:sz w:val="24"/>
          <w:szCs w:val="24"/>
          <w:lang w:eastAsia="ru-RU"/>
        </w:rPr>
        <w:t xml:space="preserve"> </w:t>
      </w:r>
      <w:r w:rsidR="00BA4317" w:rsidRPr="00C5490B">
        <w:rPr>
          <w:rFonts w:ascii="Times New Roman" w:hAnsi="Times New Roman" w:cs="Times New Roman"/>
          <w:sz w:val="24"/>
          <w:szCs w:val="24"/>
          <w:lang w:eastAsia="ru-RU"/>
        </w:rPr>
        <w:t>деятельности по основным общеобразовательным программам</w:t>
      </w:r>
      <w:r w:rsidR="00C5490B" w:rsidRPr="00C5490B">
        <w:rPr>
          <w:rFonts w:ascii="Times New Roman" w:hAnsi="Times New Roman" w:cs="Times New Roman"/>
          <w:sz w:val="24"/>
          <w:szCs w:val="24"/>
          <w:lang w:eastAsia="ru-RU"/>
        </w:rPr>
        <w:t xml:space="preserve">, утвержденного </w:t>
      </w:r>
      <w:r w:rsidR="00BA4317" w:rsidRPr="00C5490B">
        <w:rPr>
          <w:rFonts w:ascii="Times New Roman" w:hAnsi="Times New Roman" w:cs="Times New Roman"/>
          <w:sz w:val="24"/>
          <w:szCs w:val="24"/>
          <w:lang w:eastAsia="ru-RU"/>
        </w:rPr>
        <w:t>приказом Министерства просвещения Росси</w:t>
      </w:r>
      <w:r w:rsidR="006009F1" w:rsidRPr="00C5490B">
        <w:rPr>
          <w:rFonts w:ascii="Times New Roman" w:hAnsi="Times New Roman" w:cs="Times New Roman"/>
          <w:sz w:val="24"/>
          <w:szCs w:val="24"/>
          <w:lang w:eastAsia="ru-RU"/>
        </w:rPr>
        <w:t>йской Федерации от 31 июля 2020</w:t>
      </w:r>
      <w:r w:rsidR="00BA4317" w:rsidRPr="00C5490B">
        <w:rPr>
          <w:rFonts w:ascii="Times New Roman" w:hAnsi="Times New Roman" w:cs="Times New Roman"/>
          <w:sz w:val="24"/>
          <w:szCs w:val="24"/>
          <w:lang w:eastAsia="ru-RU"/>
        </w:rPr>
        <w:t>г. № 373, должна создаваться группа комб</w:t>
      </w:r>
      <w:r w:rsidR="00C5490B" w:rsidRPr="00C5490B">
        <w:rPr>
          <w:rFonts w:ascii="Times New Roman" w:hAnsi="Times New Roman" w:cs="Times New Roman"/>
          <w:sz w:val="24"/>
          <w:szCs w:val="24"/>
          <w:lang w:eastAsia="ru-RU"/>
        </w:rPr>
        <w:t>инированной направленности.</w:t>
      </w:r>
    </w:p>
    <w:p w:rsidR="00BA4317" w:rsidRPr="00884B64" w:rsidRDefault="008D07E2"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3.1.7.Работодатель</w:t>
      </w:r>
      <w:r w:rsidR="00BA4317" w:rsidRPr="00884B64">
        <w:rPr>
          <w:rFonts w:ascii="Times New Roman" w:hAnsi="Times New Roman" w:cs="Times New Roman"/>
          <w:sz w:val="24"/>
          <w:szCs w:val="24"/>
          <w:lang w:eastAsia="ru-RU"/>
        </w:rPr>
        <w:t xml:space="preserve"> с учетом мнения выборного </w:t>
      </w:r>
      <w:r w:rsidR="00005ACD" w:rsidRPr="00884B64">
        <w:rPr>
          <w:rFonts w:ascii="Times New Roman" w:hAnsi="Times New Roman" w:cs="Times New Roman"/>
          <w:sz w:val="24"/>
          <w:szCs w:val="24"/>
          <w:lang w:eastAsia="ru-RU"/>
        </w:rPr>
        <w:t xml:space="preserve">органа первичной </w:t>
      </w:r>
      <w:r w:rsidR="00BA4317" w:rsidRPr="00884B64">
        <w:rPr>
          <w:rFonts w:ascii="Times New Roman" w:hAnsi="Times New Roman" w:cs="Times New Roman"/>
          <w:sz w:val="24"/>
          <w:szCs w:val="24"/>
          <w:lang w:eastAsia="ru-RU"/>
        </w:rPr>
        <w:t>профсоюзной организации утвержда</w:t>
      </w:r>
      <w:r w:rsidR="002931C8">
        <w:rPr>
          <w:rFonts w:ascii="Times New Roman" w:hAnsi="Times New Roman" w:cs="Times New Roman"/>
          <w:sz w:val="24"/>
          <w:szCs w:val="24"/>
          <w:lang w:eastAsia="ru-RU"/>
        </w:rPr>
        <w:t>е</w:t>
      </w:r>
      <w:r w:rsidR="00BA4317" w:rsidRPr="00884B64">
        <w:rPr>
          <w:rFonts w:ascii="Times New Roman" w:hAnsi="Times New Roman" w:cs="Times New Roman"/>
          <w:sz w:val="24"/>
          <w:szCs w:val="24"/>
          <w:lang w:eastAsia="ru-RU"/>
        </w:rPr>
        <w:t>т н</w:t>
      </w:r>
      <w:r w:rsidR="00005ACD" w:rsidRPr="00884B64">
        <w:rPr>
          <w:rFonts w:ascii="Times New Roman" w:hAnsi="Times New Roman" w:cs="Times New Roman"/>
          <w:sz w:val="24"/>
          <w:szCs w:val="24"/>
          <w:lang w:eastAsia="ru-RU"/>
        </w:rPr>
        <w:t xml:space="preserve">е позднее, чем за две недели до </w:t>
      </w:r>
      <w:r w:rsidR="00BA4317" w:rsidRPr="00884B64">
        <w:rPr>
          <w:rFonts w:ascii="Times New Roman" w:hAnsi="Times New Roman" w:cs="Times New Roman"/>
          <w:sz w:val="24"/>
          <w:szCs w:val="24"/>
          <w:lang w:eastAsia="ru-RU"/>
        </w:rPr>
        <w:t>наступления календарного года график от</w:t>
      </w:r>
      <w:r w:rsidR="003D0BFF" w:rsidRPr="00884B64">
        <w:rPr>
          <w:rFonts w:ascii="Times New Roman" w:hAnsi="Times New Roman" w:cs="Times New Roman"/>
          <w:sz w:val="24"/>
          <w:szCs w:val="24"/>
          <w:lang w:eastAsia="ru-RU"/>
        </w:rPr>
        <w:t>пусков в порядке, установленном</w:t>
      </w:r>
      <w:r w:rsidR="00005ACD"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статьей 372 Трудового кодекса Ро</w:t>
      </w:r>
      <w:r w:rsidR="00005ACD" w:rsidRPr="00884B64">
        <w:rPr>
          <w:rFonts w:ascii="Times New Roman" w:hAnsi="Times New Roman" w:cs="Times New Roman"/>
          <w:sz w:val="24"/>
          <w:szCs w:val="24"/>
          <w:lang w:eastAsia="ru-RU"/>
        </w:rPr>
        <w:t xml:space="preserve">ссийской Федерации для принятия </w:t>
      </w:r>
      <w:r w:rsidR="00BA4317" w:rsidRPr="00884B64">
        <w:rPr>
          <w:rFonts w:ascii="Times New Roman" w:hAnsi="Times New Roman" w:cs="Times New Roman"/>
          <w:sz w:val="24"/>
          <w:szCs w:val="24"/>
          <w:lang w:eastAsia="ru-RU"/>
        </w:rPr>
        <w:t>локальных нормативных актов.</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Изменение графика отпусков работ</w:t>
      </w:r>
      <w:r w:rsidR="00005ACD" w:rsidRPr="00884B64">
        <w:rPr>
          <w:rFonts w:ascii="Times New Roman" w:hAnsi="Times New Roman" w:cs="Times New Roman"/>
          <w:sz w:val="24"/>
          <w:szCs w:val="24"/>
          <w:lang w:eastAsia="ru-RU"/>
        </w:rPr>
        <w:t xml:space="preserve">одателем может осуществляться с </w:t>
      </w:r>
      <w:r w:rsidRPr="00884B64">
        <w:rPr>
          <w:rFonts w:ascii="Times New Roman" w:hAnsi="Times New Roman" w:cs="Times New Roman"/>
          <w:sz w:val="24"/>
          <w:szCs w:val="24"/>
          <w:lang w:eastAsia="ru-RU"/>
        </w:rPr>
        <w:t>согласия работника и выборного органа первичной профсоюзной организации.</w:t>
      </w:r>
    </w:p>
    <w:p w:rsidR="00BA4317" w:rsidRPr="00884B64" w:rsidRDefault="00294A8F" w:rsidP="00C76AEE">
      <w:pPr>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Запрещается непред</w:t>
      </w:r>
      <w:r w:rsidR="002931C8">
        <w:rPr>
          <w:rFonts w:ascii="Times New Roman" w:hAnsi="Times New Roman" w:cs="Times New Roman"/>
          <w:sz w:val="24"/>
          <w:szCs w:val="24"/>
          <w:lang w:eastAsia="ru-RU"/>
        </w:rPr>
        <w:t>о</w:t>
      </w:r>
      <w:r w:rsidR="00BA4317" w:rsidRPr="00884B64">
        <w:rPr>
          <w:rFonts w:ascii="Times New Roman" w:hAnsi="Times New Roman" w:cs="Times New Roman"/>
          <w:sz w:val="24"/>
          <w:szCs w:val="24"/>
          <w:lang w:eastAsia="ru-RU"/>
        </w:rPr>
        <w:t>ставление еже</w:t>
      </w:r>
      <w:r w:rsidR="00005ACD" w:rsidRPr="00884B64">
        <w:rPr>
          <w:rFonts w:ascii="Times New Roman" w:hAnsi="Times New Roman" w:cs="Times New Roman"/>
          <w:sz w:val="24"/>
          <w:szCs w:val="24"/>
          <w:lang w:eastAsia="ru-RU"/>
        </w:rPr>
        <w:t xml:space="preserve">годного оплачиваемого отпуска в </w:t>
      </w:r>
      <w:r w:rsidR="00BA4317" w:rsidRPr="00884B64">
        <w:rPr>
          <w:rFonts w:ascii="Times New Roman" w:hAnsi="Times New Roman" w:cs="Times New Roman"/>
          <w:sz w:val="24"/>
          <w:szCs w:val="24"/>
          <w:lang w:eastAsia="ru-RU"/>
        </w:rPr>
        <w:t xml:space="preserve">течение двух лет подряд (часть 4 статьи 124 Трудового кодекса </w:t>
      </w:r>
      <w:r w:rsidR="00005ACD" w:rsidRPr="00884B64">
        <w:rPr>
          <w:rFonts w:ascii="Times New Roman" w:hAnsi="Times New Roman" w:cs="Times New Roman"/>
          <w:sz w:val="24"/>
          <w:szCs w:val="24"/>
          <w:lang w:eastAsia="ru-RU"/>
        </w:rPr>
        <w:t xml:space="preserve">Российской </w:t>
      </w:r>
      <w:r w:rsidR="00BA4317" w:rsidRPr="00884B64">
        <w:rPr>
          <w:rFonts w:ascii="Times New Roman" w:hAnsi="Times New Roman" w:cs="Times New Roman"/>
          <w:sz w:val="24"/>
          <w:szCs w:val="24"/>
          <w:lang w:eastAsia="ru-RU"/>
        </w:rPr>
        <w:t>Федерации).</w:t>
      </w:r>
    </w:p>
    <w:p w:rsidR="00BA4317" w:rsidRPr="00884B64" w:rsidRDefault="008D07E2"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3.1.8.</w:t>
      </w:r>
      <w:r w:rsidR="00BA4317" w:rsidRPr="00884B64">
        <w:rPr>
          <w:rFonts w:ascii="Times New Roman" w:hAnsi="Times New Roman" w:cs="Times New Roman"/>
          <w:sz w:val="24"/>
          <w:szCs w:val="24"/>
          <w:lang w:eastAsia="ru-RU"/>
        </w:rPr>
        <w:t>Отзыв работника из отпуск</w:t>
      </w:r>
      <w:r w:rsidR="00005ACD" w:rsidRPr="00884B64">
        <w:rPr>
          <w:rFonts w:ascii="Times New Roman" w:hAnsi="Times New Roman" w:cs="Times New Roman"/>
          <w:sz w:val="24"/>
          <w:szCs w:val="24"/>
          <w:lang w:eastAsia="ru-RU"/>
        </w:rPr>
        <w:t xml:space="preserve">а осуществляется по письменному </w:t>
      </w:r>
      <w:r w:rsidR="00BA4317" w:rsidRPr="00884B64">
        <w:rPr>
          <w:rFonts w:ascii="Times New Roman" w:hAnsi="Times New Roman" w:cs="Times New Roman"/>
          <w:sz w:val="24"/>
          <w:szCs w:val="24"/>
          <w:lang w:eastAsia="ru-RU"/>
        </w:rPr>
        <w:t>распоряжению работодателя только с соглас</w:t>
      </w:r>
      <w:r w:rsidR="003D0BFF" w:rsidRPr="00884B64">
        <w:rPr>
          <w:rFonts w:ascii="Times New Roman" w:hAnsi="Times New Roman" w:cs="Times New Roman"/>
          <w:sz w:val="24"/>
          <w:szCs w:val="24"/>
          <w:lang w:eastAsia="ru-RU"/>
        </w:rPr>
        <w:t xml:space="preserve">ия работника. При этом денежные </w:t>
      </w:r>
      <w:r w:rsidR="00BA4317" w:rsidRPr="00884B64">
        <w:rPr>
          <w:rFonts w:ascii="Times New Roman" w:hAnsi="Times New Roman" w:cs="Times New Roman"/>
          <w:sz w:val="24"/>
          <w:szCs w:val="24"/>
          <w:lang w:eastAsia="ru-RU"/>
        </w:rPr>
        <w:t>суммы, приходящиеся на дни неиспользов</w:t>
      </w:r>
      <w:r w:rsidR="003D0BFF" w:rsidRPr="00884B64">
        <w:rPr>
          <w:rFonts w:ascii="Times New Roman" w:hAnsi="Times New Roman" w:cs="Times New Roman"/>
          <w:sz w:val="24"/>
          <w:szCs w:val="24"/>
          <w:lang w:eastAsia="ru-RU"/>
        </w:rPr>
        <w:t xml:space="preserve">анного отпуска, направляются на </w:t>
      </w:r>
      <w:r w:rsidR="00BA4317" w:rsidRPr="00884B64">
        <w:rPr>
          <w:rFonts w:ascii="Times New Roman" w:hAnsi="Times New Roman" w:cs="Times New Roman"/>
          <w:sz w:val="24"/>
          <w:szCs w:val="24"/>
          <w:lang w:eastAsia="ru-RU"/>
        </w:rPr>
        <w:t>выплату текущей заработной платы за вре</w:t>
      </w:r>
      <w:r w:rsidR="003D0BFF" w:rsidRPr="00884B64">
        <w:rPr>
          <w:rFonts w:ascii="Times New Roman" w:hAnsi="Times New Roman" w:cs="Times New Roman"/>
          <w:sz w:val="24"/>
          <w:szCs w:val="24"/>
          <w:lang w:eastAsia="ru-RU"/>
        </w:rPr>
        <w:t xml:space="preserve">мя работы, а при предоставлении </w:t>
      </w:r>
      <w:r w:rsidR="00BA4317" w:rsidRPr="00884B64">
        <w:rPr>
          <w:rFonts w:ascii="Times New Roman" w:hAnsi="Times New Roman" w:cs="Times New Roman"/>
          <w:sz w:val="24"/>
          <w:szCs w:val="24"/>
          <w:lang w:eastAsia="ru-RU"/>
        </w:rPr>
        <w:t>дней отпуска в другое время средний заработ</w:t>
      </w:r>
      <w:r w:rsidR="003D0BFF" w:rsidRPr="00884B64">
        <w:rPr>
          <w:rFonts w:ascii="Times New Roman" w:hAnsi="Times New Roman" w:cs="Times New Roman"/>
          <w:sz w:val="24"/>
          <w:szCs w:val="24"/>
          <w:lang w:eastAsia="ru-RU"/>
        </w:rPr>
        <w:t xml:space="preserve">ок для их оплаты определяется в </w:t>
      </w:r>
      <w:r w:rsidR="00BA4317" w:rsidRPr="00884B64">
        <w:rPr>
          <w:rFonts w:ascii="Times New Roman" w:hAnsi="Times New Roman" w:cs="Times New Roman"/>
          <w:sz w:val="24"/>
          <w:szCs w:val="24"/>
          <w:lang w:eastAsia="ru-RU"/>
        </w:rPr>
        <w:t>установленном порядке. По соглашению сторон трудового</w:t>
      </w:r>
      <w:r w:rsidR="003D0BFF" w:rsidRPr="00884B64">
        <w:rPr>
          <w:rFonts w:ascii="Times New Roman" w:hAnsi="Times New Roman" w:cs="Times New Roman"/>
          <w:sz w:val="24"/>
          <w:szCs w:val="24"/>
          <w:lang w:eastAsia="ru-RU"/>
        </w:rPr>
        <w:t xml:space="preserve"> договора денежные </w:t>
      </w:r>
      <w:r w:rsidR="00BA4317" w:rsidRPr="00884B64">
        <w:rPr>
          <w:rFonts w:ascii="Times New Roman" w:hAnsi="Times New Roman" w:cs="Times New Roman"/>
          <w:sz w:val="24"/>
          <w:szCs w:val="24"/>
          <w:lang w:eastAsia="ru-RU"/>
        </w:rPr>
        <w:t>суммы, приходящиеся на часть неиспользо</w:t>
      </w:r>
      <w:r w:rsidR="00C808E4" w:rsidRPr="00884B64">
        <w:rPr>
          <w:rFonts w:ascii="Times New Roman" w:hAnsi="Times New Roman" w:cs="Times New Roman"/>
          <w:sz w:val="24"/>
          <w:szCs w:val="24"/>
          <w:lang w:eastAsia="ru-RU"/>
        </w:rPr>
        <w:t xml:space="preserve">ванного отпуска, превышающую 28 </w:t>
      </w:r>
      <w:r w:rsidR="00BA4317" w:rsidRPr="00884B64">
        <w:rPr>
          <w:rFonts w:ascii="Times New Roman" w:hAnsi="Times New Roman" w:cs="Times New Roman"/>
          <w:sz w:val="24"/>
          <w:szCs w:val="24"/>
          <w:lang w:eastAsia="ru-RU"/>
        </w:rPr>
        <w:t>календарных дней, могут быть пред</w:t>
      </w:r>
      <w:r w:rsidR="00C808E4" w:rsidRPr="00884B64">
        <w:rPr>
          <w:rFonts w:ascii="Times New Roman" w:hAnsi="Times New Roman" w:cs="Times New Roman"/>
          <w:sz w:val="24"/>
          <w:szCs w:val="24"/>
          <w:lang w:eastAsia="ru-RU"/>
        </w:rPr>
        <w:t xml:space="preserve">оставлены в виде компенсации за </w:t>
      </w:r>
      <w:r w:rsidR="00BA4317" w:rsidRPr="00884B64">
        <w:rPr>
          <w:rFonts w:ascii="Times New Roman" w:hAnsi="Times New Roman" w:cs="Times New Roman"/>
          <w:sz w:val="24"/>
          <w:szCs w:val="24"/>
          <w:lang w:eastAsia="ru-RU"/>
        </w:rPr>
        <w:t>неиспользованный отпуск, что закрепляется в коллективном договоре.</w:t>
      </w:r>
    </w:p>
    <w:p w:rsidR="00BA4317" w:rsidRPr="00884B64" w:rsidRDefault="008D07E2"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3.1.9.</w:t>
      </w:r>
      <w:r w:rsidR="00BA4317" w:rsidRPr="00884B64">
        <w:rPr>
          <w:rFonts w:ascii="Times New Roman" w:hAnsi="Times New Roman" w:cs="Times New Roman"/>
          <w:sz w:val="24"/>
          <w:szCs w:val="24"/>
          <w:lang w:eastAsia="ru-RU"/>
        </w:rPr>
        <w:t>Оплата отпуска производится не позднее, чем за три дня до его начала.</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Ежегодный отпуск должен быть перенесен на другой срок по соглашению</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между работником и работодат</w:t>
      </w:r>
      <w:r w:rsidR="00005ACD" w:rsidRPr="00884B64">
        <w:rPr>
          <w:rFonts w:ascii="Times New Roman" w:hAnsi="Times New Roman" w:cs="Times New Roman"/>
          <w:sz w:val="24"/>
          <w:szCs w:val="24"/>
          <w:lang w:eastAsia="ru-RU"/>
        </w:rPr>
        <w:t xml:space="preserve">елем в случаях, предусмотренных </w:t>
      </w:r>
      <w:r w:rsidRPr="00884B64">
        <w:rPr>
          <w:rFonts w:ascii="Times New Roman" w:hAnsi="Times New Roman" w:cs="Times New Roman"/>
          <w:sz w:val="24"/>
          <w:szCs w:val="24"/>
          <w:lang w:eastAsia="ru-RU"/>
        </w:rPr>
        <w:t>законодательством, в том числе, если</w:t>
      </w:r>
      <w:r w:rsidR="00005ACD" w:rsidRPr="00884B64">
        <w:rPr>
          <w:rFonts w:ascii="Times New Roman" w:hAnsi="Times New Roman" w:cs="Times New Roman"/>
          <w:sz w:val="24"/>
          <w:szCs w:val="24"/>
          <w:lang w:eastAsia="ru-RU"/>
        </w:rPr>
        <w:t xml:space="preserve"> работнику своевременно не была </w:t>
      </w:r>
      <w:r w:rsidRPr="00884B64">
        <w:rPr>
          <w:rFonts w:ascii="Times New Roman" w:hAnsi="Times New Roman" w:cs="Times New Roman"/>
          <w:sz w:val="24"/>
          <w:szCs w:val="24"/>
          <w:lang w:eastAsia="ru-RU"/>
        </w:rPr>
        <w:t>произведена оплата за время этого отпуска,</w:t>
      </w:r>
      <w:r w:rsidR="003D0BFF" w:rsidRPr="00884B64">
        <w:rPr>
          <w:rFonts w:ascii="Times New Roman" w:hAnsi="Times New Roman" w:cs="Times New Roman"/>
          <w:sz w:val="24"/>
          <w:szCs w:val="24"/>
          <w:lang w:eastAsia="ru-RU"/>
        </w:rPr>
        <w:t xml:space="preserve"> либо работник был предупрежден </w:t>
      </w:r>
      <w:r w:rsidRPr="00884B64">
        <w:rPr>
          <w:rFonts w:ascii="Times New Roman" w:hAnsi="Times New Roman" w:cs="Times New Roman"/>
          <w:sz w:val="24"/>
          <w:szCs w:val="24"/>
          <w:lang w:eastAsia="ru-RU"/>
        </w:rPr>
        <w:t>о времени начала отпуска позднее</w:t>
      </w:r>
      <w:r w:rsidR="002931C8">
        <w:rPr>
          <w:rFonts w:ascii="Times New Roman" w:hAnsi="Times New Roman" w:cs="Times New Roman"/>
          <w:sz w:val="24"/>
          <w:szCs w:val="24"/>
          <w:lang w:eastAsia="ru-RU"/>
        </w:rPr>
        <w:t>,</w:t>
      </w:r>
      <w:r w:rsidR="00C808E4"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 чем з</w:t>
      </w:r>
      <w:r w:rsidR="003D0BFF" w:rsidRPr="00884B64">
        <w:rPr>
          <w:rFonts w:ascii="Times New Roman" w:hAnsi="Times New Roman" w:cs="Times New Roman"/>
          <w:sz w:val="24"/>
          <w:szCs w:val="24"/>
          <w:lang w:eastAsia="ru-RU"/>
        </w:rPr>
        <w:t xml:space="preserve">а две недели до его начала. При </w:t>
      </w:r>
      <w:r w:rsidRPr="00884B64">
        <w:rPr>
          <w:rFonts w:ascii="Times New Roman" w:hAnsi="Times New Roman" w:cs="Times New Roman"/>
          <w:sz w:val="24"/>
          <w:szCs w:val="24"/>
          <w:lang w:eastAsia="ru-RU"/>
        </w:rPr>
        <w:t>переносе отпуска по указанным п</w:t>
      </w:r>
      <w:r w:rsidR="003D0BFF" w:rsidRPr="00884B64">
        <w:rPr>
          <w:rFonts w:ascii="Times New Roman" w:hAnsi="Times New Roman" w:cs="Times New Roman"/>
          <w:sz w:val="24"/>
          <w:szCs w:val="24"/>
          <w:lang w:eastAsia="ru-RU"/>
        </w:rPr>
        <w:t xml:space="preserve">ричинам в коллективном договоре </w:t>
      </w:r>
      <w:r w:rsidRPr="00884B64">
        <w:rPr>
          <w:rFonts w:ascii="Times New Roman" w:hAnsi="Times New Roman" w:cs="Times New Roman"/>
          <w:sz w:val="24"/>
          <w:szCs w:val="24"/>
          <w:lang w:eastAsia="ru-RU"/>
        </w:rPr>
        <w:t>целесообразно закреплять преимуществ</w:t>
      </w:r>
      <w:r w:rsidR="003D0BFF" w:rsidRPr="00884B64">
        <w:rPr>
          <w:rFonts w:ascii="Times New Roman" w:hAnsi="Times New Roman" w:cs="Times New Roman"/>
          <w:sz w:val="24"/>
          <w:szCs w:val="24"/>
          <w:lang w:eastAsia="ru-RU"/>
        </w:rPr>
        <w:t xml:space="preserve">о работника в выборе новой даты </w:t>
      </w:r>
      <w:r w:rsidRPr="00884B64">
        <w:rPr>
          <w:rFonts w:ascii="Times New Roman" w:hAnsi="Times New Roman" w:cs="Times New Roman"/>
          <w:sz w:val="24"/>
          <w:szCs w:val="24"/>
          <w:lang w:eastAsia="ru-RU"/>
        </w:rPr>
        <w:t>начала отпуска.</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8D07E2" w:rsidRPr="00884B64">
        <w:rPr>
          <w:rFonts w:ascii="Times New Roman" w:hAnsi="Times New Roman" w:cs="Times New Roman"/>
          <w:sz w:val="24"/>
          <w:szCs w:val="24"/>
          <w:lang w:eastAsia="ru-RU"/>
        </w:rPr>
        <w:t>.1.10</w:t>
      </w:r>
      <w:r w:rsidR="00BA4317" w:rsidRPr="00884B64">
        <w:rPr>
          <w:rFonts w:ascii="Times New Roman" w:hAnsi="Times New Roman" w:cs="Times New Roman"/>
          <w:sz w:val="24"/>
          <w:szCs w:val="24"/>
          <w:lang w:eastAsia="ru-RU"/>
        </w:rPr>
        <w:t>. При предоставлении ежегодного отпуска преподавателям и другим</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педагогическим работникам за первый год </w:t>
      </w:r>
      <w:r w:rsidR="009B4B0B">
        <w:rPr>
          <w:rFonts w:ascii="Times New Roman" w:hAnsi="Times New Roman" w:cs="Times New Roman"/>
          <w:sz w:val="24"/>
          <w:szCs w:val="24"/>
          <w:lang w:eastAsia="ru-RU"/>
        </w:rPr>
        <w:t xml:space="preserve">работы в каникулярный период, в </w:t>
      </w:r>
      <w:r w:rsidRPr="00884B64">
        <w:rPr>
          <w:rFonts w:ascii="Times New Roman" w:hAnsi="Times New Roman" w:cs="Times New Roman"/>
          <w:sz w:val="24"/>
          <w:szCs w:val="24"/>
          <w:lang w:eastAsia="ru-RU"/>
        </w:rPr>
        <w:t>том числе до истечения шести месяцев работ</w:t>
      </w:r>
      <w:r w:rsidR="003D0BFF" w:rsidRPr="00884B64">
        <w:rPr>
          <w:rFonts w:ascii="Times New Roman" w:hAnsi="Times New Roman" w:cs="Times New Roman"/>
          <w:sz w:val="24"/>
          <w:szCs w:val="24"/>
          <w:lang w:eastAsia="ru-RU"/>
        </w:rPr>
        <w:t xml:space="preserve">ы, его продолжительность должна </w:t>
      </w:r>
      <w:r w:rsidRPr="00884B64">
        <w:rPr>
          <w:rFonts w:ascii="Times New Roman" w:hAnsi="Times New Roman" w:cs="Times New Roman"/>
          <w:sz w:val="24"/>
          <w:szCs w:val="24"/>
          <w:lang w:eastAsia="ru-RU"/>
        </w:rPr>
        <w:t>соответствовать установленной для этих</w:t>
      </w:r>
      <w:r w:rsidR="003D0BFF" w:rsidRPr="00884B64">
        <w:rPr>
          <w:rFonts w:ascii="Times New Roman" w:hAnsi="Times New Roman" w:cs="Times New Roman"/>
          <w:sz w:val="24"/>
          <w:szCs w:val="24"/>
          <w:lang w:eastAsia="ru-RU"/>
        </w:rPr>
        <w:t xml:space="preserve"> должностей продолжительности и </w:t>
      </w:r>
      <w:r w:rsidRPr="00884B64">
        <w:rPr>
          <w:rFonts w:ascii="Times New Roman" w:hAnsi="Times New Roman" w:cs="Times New Roman"/>
          <w:sz w:val="24"/>
          <w:szCs w:val="24"/>
          <w:lang w:eastAsia="ru-RU"/>
        </w:rPr>
        <w:t>оплачиваться в полном размере.</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Исчисление продолжите</w:t>
      </w:r>
      <w:r w:rsidR="00C808E4" w:rsidRPr="00884B64">
        <w:rPr>
          <w:rFonts w:ascii="Times New Roman" w:hAnsi="Times New Roman" w:cs="Times New Roman"/>
          <w:sz w:val="24"/>
          <w:szCs w:val="24"/>
          <w:lang w:eastAsia="ru-RU"/>
        </w:rPr>
        <w:t xml:space="preserve">льности отпуска пропорционально </w:t>
      </w:r>
      <w:r w:rsidRPr="00884B64">
        <w:rPr>
          <w:rFonts w:ascii="Times New Roman" w:hAnsi="Times New Roman" w:cs="Times New Roman"/>
          <w:sz w:val="24"/>
          <w:szCs w:val="24"/>
          <w:lang w:eastAsia="ru-RU"/>
        </w:rPr>
        <w:t>проработанному времени осуществляется т</w:t>
      </w:r>
      <w:r w:rsidR="00C808E4" w:rsidRPr="00884B64">
        <w:rPr>
          <w:rFonts w:ascii="Times New Roman" w:hAnsi="Times New Roman" w:cs="Times New Roman"/>
          <w:sz w:val="24"/>
          <w:szCs w:val="24"/>
          <w:lang w:eastAsia="ru-RU"/>
        </w:rPr>
        <w:t xml:space="preserve">олько в случае выплаты денежной </w:t>
      </w:r>
      <w:r w:rsidRPr="00884B64">
        <w:rPr>
          <w:rFonts w:ascii="Times New Roman" w:hAnsi="Times New Roman" w:cs="Times New Roman"/>
          <w:sz w:val="24"/>
          <w:szCs w:val="24"/>
          <w:lang w:eastAsia="ru-RU"/>
        </w:rPr>
        <w:t>компенсации за неиспользованный отпуск при увольнении работника.</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Учителям и другим педагогически</w:t>
      </w:r>
      <w:r w:rsidR="00005ACD" w:rsidRPr="00884B64">
        <w:rPr>
          <w:rFonts w:ascii="Times New Roman" w:hAnsi="Times New Roman" w:cs="Times New Roman"/>
          <w:sz w:val="24"/>
          <w:szCs w:val="24"/>
          <w:lang w:eastAsia="ru-RU"/>
        </w:rPr>
        <w:t xml:space="preserve">м работникам, продолжительность </w:t>
      </w:r>
      <w:r w:rsidRPr="00884B64">
        <w:rPr>
          <w:rFonts w:ascii="Times New Roman" w:hAnsi="Times New Roman" w:cs="Times New Roman"/>
          <w:sz w:val="24"/>
          <w:szCs w:val="24"/>
          <w:lang w:eastAsia="ru-RU"/>
        </w:rPr>
        <w:t>отпуска которых составляет не менее 56 ка</w:t>
      </w:r>
      <w:r w:rsidR="00005ACD" w:rsidRPr="00884B64">
        <w:rPr>
          <w:rFonts w:ascii="Times New Roman" w:hAnsi="Times New Roman" w:cs="Times New Roman"/>
          <w:sz w:val="24"/>
          <w:szCs w:val="24"/>
          <w:lang w:eastAsia="ru-RU"/>
        </w:rPr>
        <w:t xml:space="preserve">лендарных дней, проработавшим в </w:t>
      </w:r>
      <w:r w:rsidRPr="00884B64">
        <w:rPr>
          <w:rFonts w:ascii="Times New Roman" w:hAnsi="Times New Roman" w:cs="Times New Roman"/>
          <w:sz w:val="24"/>
          <w:szCs w:val="24"/>
          <w:lang w:eastAsia="ru-RU"/>
        </w:rPr>
        <w:t xml:space="preserve">рабочем году не менее 10 </w:t>
      </w:r>
      <w:r w:rsidRPr="00884B64">
        <w:rPr>
          <w:rFonts w:ascii="Times New Roman" w:hAnsi="Times New Roman" w:cs="Times New Roman"/>
          <w:sz w:val="24"/>
          <w:szCs w:val="24"/>
          <w:lang w:eastAsia="ru-RU"/>
        </w:rPr>
        <w:lastRenderedPageBreak/>
        <w:t>м</w:t>
      </w:r>
      <w:r w:rsidR="00C808E4" w:rsidRPr="00884B64">
        <w:rPr>
          <w:rFonts w:ascii="Times New Roman" w:hAnsi="Times New Roman" w:cs="Times New Roman"/>
          <w:sz w:val="24"/>
          <w:szCs w:val="24"/>
          <w:lang w:eastAsia="ru-RU"/>
        </w:rPr>
        <w:t xml:space="preserve">есяцев, денежная компенсация за </w:t>
      </w:r>
      <w:r w:rsidRPr="00884B64">
        <w:rPr>
          <w:rFonts w:ascii="Times New Roman" w:hAnsi="Times New Roman" w:cs="Times New Roman"/>
          <w:sz w:val="24"/>
          <w:szCs w:val="24"/>
          <w:lang w:eastAsia="ru-RU"/>
        </w:rPr>
        <w:t>неиспользованный отпуск при уво</w:t>
      </w:r>
      <w:r w:rsidR="00005ACD" w:rsidRPr="00884B64">
        <w:rPr>
          <w:rFonts w:ascii="Times New Roman" w:hAnsi="Times New Roman" w:cs="Times New Roman"/>
          <w:sz w:val="24"/>
          <w:szCs w:val="24"/>
          <w:lang w:eastAsia="ru-RU"/>
        </w:rPr>
        <w:t xml:space="preserve">льнении выплачивается исходя из </w:t>
      </w:r>
      <w:r w:rsidRPr="00884B64">
        <w:rPr>
          <w:rFonts w:ascii="Times New Roman" w:hAnsi="Times New Roman" w:cs="Times New Roman"/>
          <w:sz w:val="24"/>
          <w:szCs w:val="24"/>
          <w:lang w:eastAsia="ru-RU"/>
        </w:rPr>
        <w:t>установленной продолжительности отпуска.</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этом излишки, сост</w:t>
      </w:r>
      <w:r w:rsidR="00C808E4" w:rsidRPr="00884B64">
        <w:rPr>
          <w:rFonts w:ascii="Times New Roman" w:hAnsi="Times New Roman" w:cs="Times New Roman"/>
          <w:sz w:val="24"/>
          <w:szCs w:val="24"/>
          <w:lang w:eastAsia="ru-RU"/>
        </w:rPr>
        <w:t xml:space="preserve">авляющие менее половины месяца, </w:t>
      </w:r>
      <w:r w:rsidRPr="00884B64">
        <w:rPr>
          <w:rFonts w:ascii="Times New Roman" w:hAnsi="Times New Roman" w:cs="Times New Roman"/>
          <w:sz w:val="24"/>
          <w:szCs w:val="24"/>
          <w:lang w:eastAsia="ru-RU"/>
        </w:rPr>
        <w:t>исключаются из подсчета, а излишки,</w:t>
      </w:r>
      <w:r w:rsidR="00C808E4" w:rsidRPr="00884B64">
        <w:rPr>
          <w:rFonts w:ascii="Times New Roman" w:hAnsi="Times New Roman" w:cs="Times New Roman"/>
          <w:sz w:val="24"/>
          <w:szCs w:val="24"/>
          <w:lang w:eastAsia="ru-RU"/>
        </w:rPr>
        <w:t xml:space="preserve"> составляющие не менее половины </w:t>
      </w:r>
      <w:r w:rsidRPr="00884B64">
        <w:rPr>
          <w:rFonts w:ascii="Times New Roman" w:hAnsi="Times New Roman" w:cs="Times New Roman"/>
          <w:sz w:val="24"/>
          <w:szCs w:val="24"/>
          <w:lang w:eastAsia="ru-RU"/>
        </w:rPr>
        <w:t xml:space="preserve">месяца, округляются до полного </w:t>
      </w:r>
      <w:r w:rsidR="00C808E4"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месяца </w:t>
      </w:r>
      <w:r w:rsidR="00C808E4" w:rsidRPr="00884B64">
        <w:rPr>
          <w:rFonts w:ascii="Times New Roman" w:hAnsi="Times New Roman" w:cs="Times New Roman"/>
          <w:sz w:val="24"/>
          <w:szCs w:val="24"/>
          <w:lang w:eastAsia="ru-RU"/>
        </w:rPr>
        <w:t xml:space="preserve">(пункт 35 Правил об очередных и </w:t>
      </w:r>
      <w:r w:rsidRPr="00884B64">
        <w:rPr>
          <w:rFonts w:ascii="Times New Roman" w:hAnsi="Times New Roman" w:cs="Times New Roman"/>
          <w:sz w:val="24"/>
          <w:szCs w:val="24"/>
          <w:lang w:eastAsia="ru-RU"/>
        </w:rPr>
        <w:t>дополнительных отпусках, утвержденных НК СССР от 30 апреля 1930 г</w:t>
      </w:r>
      <w:r w:rsidR="00C808E4" w:rsidRPr="00884B64">
        <w:rPr>
          <w:rFonts w:ascii="Times New Roman" w:hAnsi="Times New Roman" w:cs="Times New Roman"/>
          <w:sz w:val="24"/>
          <w:szCs w:val="24"/>
          <w:lang w:eastAsia="ru-RU"/>
        </w:rPr>
        <w:t>. №</w:t>
      </w:r>
      <w:r w:rsidR="003D0BFF" w:rsidRPr="00884B64">
        <w:rPr>
          <w:rFonts w:ascii="Times New Roman" w:hAnsi="Times New Roman" w:cs="Times New Roman"/>
          <w:sz w:val="24"/>
          <w:szCs w:val="24"/>
          <w:lang w:eastAsia="ru-RU"/>
        </w:rPr>
        <w:t>169).</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.1.11</w:t>
      </w:r>
      <w:r w:rsidR="00BA4317" w:rsidRPr="00884B64">
        <w:rPr>
          <w:rFonts w:ascii="Times New Roman" w:hAnsi="Times New Roman" w:cs="Times New Roman"/>
          <w:sz w:val="24"/>
          <w:szCs w:val="24"/>
          <w:lang w:eastAsia="ru-RU"/>
        </w:rPr>
        <w:t>. Работникам с ненорм</w:t>
      </w:r>
      <w:r w:rsidR="00C5490B">
        <w:rPr>
          <w:rFonts w:ascii="Times New Roman" w:hAnsi="Times New Roman" w:cs="Times New Roman"/>
          <w:sz w:val="24"/>
          <w:szCs w:val="24"/>
          <w:lang w:eastAsia="ru-RU"/>
        </w:rPr>
        <w:t>ированным рабочим днем, включая</w:t>
      </w:r>
      <w:r w:rsidR="00BA4317" w:rsidRPr="00884B64">
        <w:rPr>
          <w:rFonts w:ascii="Times New Roman" w:hAnsi="Times New Roman" w:cs="Times New Roman"/>
          <w:sz w:val="24"/>
          <w:szCs w:val="24"/>
          <w:lang w:eastAsia="ru-RU"/>
        </w:rPr>
        <w:t xml:space="preserve"> их заместителей, предостав</w:t>
      </w:r>
      <w:r w:rsidR="00005ACD" w:rsidRPr="00884B64">
        <w:rPr>
          <w:rFonts w:ascii="Times New Roman" w:hAnsi="Times New Roman" w:cs="Times New Roman"/>
          <w:sz w:val="24"/>
          <w:szCs w:val="24"/>
          <w:lang w:eastAsia="ru-RU"/>
        </w:rPr>
        <w:t xml:space="preserve">ляется ежегодный дополнительный </w:t>
      </w:r>
      <w:r w:rsidR="00BA4317" w:rsidRPr="00884B64">
        <w:rPr>
          <w:rFonts w:ascii="Times New Roman" w:hAnsi="Times New Roman" w:cs="Times New Roman"/>
          <w:sz w:val="24"/>
          <w:szCs w:val="24"/>
          <w:lang w:eastAsia="ru-RU"/>
        </w:rPr>
        <w:t>оплачиваемый отпуск.</w:t>
      </w:r>
      <w:r w:rsidR="00294A8F">
        <w:rPr>
          <w:rFonts w:ascii="Times New Roman" w:hAnsi="Times New Roman" w:cs="Times New Roman"/>
          <w:sz w:val="24"/>
          <w:szCs w:val="24"/>
          <w:lang w:eastAsia="ru-RU"/>
        </w:rPr>
        <w:t>(Приложение№4)</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Работодатель обязан согласовыва</w:t>
      </w:r>
      <w:r w:rsidR="00005ACD" w:rsidRPr="00884B64">
        <w:rPr>
          <w:rFonts w:ascii="Times New Roman" w:hAnsi="Times New Roman" w:cs="Times New Roman"/>
          <w:sz w:val="24"/>
          <w:szCs w:val="24"/>
          <w:lang w:eastAsia="ru-RU"/>
        </w:rPr>
        <w:t xml:space="preserve">ть с выборным органом первичной </w:t>
      </w:r>
      <w:r w:rsidRPr="00884B64">
        <w:rPr>
          <w:rFonts w:ascii="Times New Roman" w:hAnsi="Times New Roman" w:cs="Times New Roman"/>
          <w:sz w:val="24"/>
          <w:szCs w:val="24"/>
          <w:lang w:eastAsia="ru-RU"/>
        </w:rPr>
        <w:t>профсоюзной организации п</w:t>
      </w:r>
      <w:r w:rsidR="00C808E4" w:rsidRPr="00884B64">
        <w:rPr>
          <w:rFonts w:ascii="Times New Roman" w:hAnsi="Times New Roman" w:cs="Times New Roman"/>
          <w:sz w:val="24"/>
          <w:szCs w:val="24"/>
          <w:lang w:eastAsia="ru-RU"/>
        </w:rPr>
        <w:t xml:space="preserve">еречень должностей работников с </w:t>
      </w:r>
      <w:r w:rsidRPr="00884B64">
        <w:rPr>
          <w:rFonts w:ascii="Times New Roman" w:hAnsi="Times New Roman" w:cs="Times New Roman"/>
          <w:sz w:val="24"/>
          <w:szCs w:val="24"/>
          <w:lang w:eastAsia="ru-RU"/>
        </w:rPr>
        <w:t>ненормированным рабочим днем.</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Перечень категорий работников с нено</w:t>
      </w:r>
      <w:r w:rsidR="00005ACD" w:rsidRPr="00884B64">
        <w:rPr>
          <w:rFonts w:ascii="Times New Roman" w:hAnsi="Times New Roman" w:cs="Times New Roman"/>
          <w:sz w:val="24"/>
          <w:szCs w:val="24"/>
          <w:lang w:eastAsia="ru-RU"/>
        </w:rPr>
        <w:t xml:space="preserve">рмированным рабочим днем, в том </w:t>
      </w:r>
      <w:r w:rsidRPr="00884B64">
        <w:rPr>
          <w:rFonts w:ascii="Times New Roman" w:hAnsi="Times New Roman" w:cs="Times New Roman"/>
          <w:sz w:val="24"/>
          <w:szCs w:val="24"/>
          <w:lang w:eastAsia="ru-RU"/>
        </w:rPr>
        <w:t>числе эпизодически привлекае</w:t>
      </w:r>
      <w:r w:rsidR="00005ACD" w:rsidRPr="00884B64">
        <w:rPr>
          <w:rFonts w:ascii="Times New Roman" w:hAnsi="Times New Roman" w:cs="Times New Roman"/>
          <w:sz w:val="24"/>
          <w:szCs w:val="24"/>
          <w:lang w:eastAsia="ru-RU"/>
        </w:rPr>
        <w:t xml:space="preserve">мых к выполнению своих трудовых </w:t>
      </w:r>
      <w:r w:rsidRPr="00884B64">
        <w:rPr>
          <w:rFonts w:ascii="Times New Roman" w:hAnsi="Times New Roman" w:cs="Times New Roman"/>
          <w:sz w:val="24"/>
          <w:szCs w:val="24"/>
          <w:lang w:eastAsia="ru-RU"/>
        </w:rPr>
        <w:t>(должностных) обязанностей за предела</w:t>
      </w:r>
      <w:r w:rsidR="00005ACD" w:rsidRPr="00884B64">
        <w:rPr>
          <w:rFonts w:ascii="Times New Roman" w:hAnsi="Times New Roman" w:cs="Times New Roman"/>
          <w:sz w:val="24"/>
          <w:szCs w:val="24"/>
          <w:lang w:eastAsia="ru-RU"/>
        </w:rPr>
        <w:t xml:space="preserve">ми нормальной продолжительности </w:t>
      </w:r>
      <w:r w:rsidRPr="00884B64">
        <w:rPr>
          <w:rFonts w:ascii="Times New Roman" w:hAnsi="Times New Roman" w:cs="Times New Roman"/>
          <w:sz w:val="24"/>
          <w:szCs w:val="24"/>
          <w:lang w:eastAsia="ru-RU"/>
        </w:rPr>
        <w:t>рабочего времени, а также продолжительность еж</w:t>
      </w:r>
      <w:r w:rsidR="00005ACD" w:rsidRPr="00884B64">
        <w:rPr>
          <w:rFonts w:ascii="Times New Roman" w:hAnsi="Times New Roman" w:cs="Times New Roman"/>
          <w:sz w:val="24"/>
          <w:szCs w:val="24"/>
          <w:lang w:eastAsia="ru-RU"/>
        </w:rPr>
        <w:t xml:space="preserve">егодного дополнительного </w:t>
      </w:r>
      <w:r w:rsidRPr="00884B64">
        <w:rPr>
          <w:rFonts w:ascii="Times New Roman" w:hAnsi="Times New Roman" w:cs="Times New Roman"/>
          <w:sz w:val="24"/>
          <w:szCs w:val="24"/>
          <w:lang w:eastAsia="ru-RU"/>
        </w:rPr>
        <w:t>отпуска за ненормированный рабочи</w:t>
      </w:r>
      <w:r w:rsidR="00005ACD" w:rsidRPr="00884B64">
        <w:rPr>
          <w:rFonts w:ascii="Times New Roman" w:hAnsi="Times New Roman" w:cs="Times New Roman"/>
          <w:sz w:val="24"/>
          <w:szCs w:val="24"/>
          <w:lang w:eastAsia="ru-RU"/>
        </w:rPr>
        <w:t xml:space="preserve">й день, составляющая не менее 3 </w:t>
      </w:r>
      <w:r w:rsidRPr="00884B64">
        <w:rPr>
          <w:rFonts w:ascii="Times New Roman" w:hAnsi="Times New Roman" w:cs="Times New Roman"/>
          <w:sz w:val="24"/>
          <w:szCs w:val="24"/>
          <w:lang w:eastAsia="ru-RU"/>
        </w:rPr>
        <w:t>календарных дней, предусматривается ко</w:t>
      </w:r>
      <w:r w:rsidR="00005ACD" w:rsidRPr="00884B64">
        <w:rPr>
          <w:rFonts w:ascii="Times New Roman" w:hAnsi="Times New Roman" w:cs="Times New Roman"/>
          <w:sz w:val="24"/>
          <w:szCs w:val="24"/>
          <w:lang w:eastAsia="ru-RU"/>
        </w:rPr>
        <w:t xml:space="preserve">ллективным договором, правилами </w:t>
      </w:r>
      <w:r w:rsidRPr="00884B64">
        <w:rPr>
          <w:rFonts w:ascii="Times New Roman" w:hAnsi="Times New Roman" w:cs="Times New Roman"/>
          <w:sz w:val="24"/>
          <w:szCs w:val="24"/>
          <w:lang w:eastAsia="ru-RU"/>
        </w:rPr>
        <w:t>внутреннего трудового распорядка в зависи</w:t>
      </w:r>
      <w:r w:rsidR="00005ACD" w:rsidRPr="00884B64">
        <w:rPr>
          <w:rFonts w:ascii="Times New Roman" w:hAnsi="Times New Roman" w:cs="Times New Roman"/>
          <w:sz w:val="24"/>
          <w:szCs w:val="24"/>
          <w:lang w:eastAsia="ru-RU"/>
        </w:rPr>
        <w:t xml:space="preserve">мости от объема работы, степени </w:t>
      </w:r>
      <w:r w:rsidRPr="00884B64">
        <w:rPr>
          <w:rFonts w:ascii="Times New Roman" w:hAnsi="Times New Roman" w:cs="Times New Roman"/>
          <w:sz w:val="24"/>
          <w:szCs w:val="24"/>
          <w:lang w:eastAsia="ru-RU"/>
        </w:rPr>
        <w:t>напряженности труда, возможности работника выполнять свои трудовые</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(должностные) обязанности за предела</w:t>
      </w:r>
      <w:r w:rsidR="00005ACD" w:rsidRPr="00884B64">
        <w:rPr>
          <w:rFonts w:ascii="Times New Roman" w:hAnsi="Times New Roman" w:cs="Times New Roman"/>
          <w:sz w:val="24"/>
          <w:szCs w:val="24"/>
          <w:lang w:eastAsia="ru-RU"/>
        </w:rPr>
        <w:t xml:space="preserve">ми нормальной продолжительности </w:t>
      </w:r>
      <w:r w:rsidRPr="00884B64">
        <w:rPr>
          <w:rFonts w:ascii="Times New Roman" w:hAnsi="Times New Roman" w:cs="Times New Roman"/>
          <w:sz w:val="24"/>
          <w:szCs w:val="24"/>
          <w:lang w:eastAsia="ru-RU"/>
        </w:rPr>
        <w:t>раб</w:t>
      </w:r>
      <w:r w:rsidR="00005ACD" w:rsidRPr="00884B64">
        <w:rPr>
          <w:rFonts w:ascii="Times New Roman" w:hAnsi="Times New Roman" w:cs="Times New Roman"/>
          <w:sz w:val="24"/>
          <w:szCs w:val="24"/>
          <w:lang w:eastAsia="ru-RU"/>
        </w:rPr>
        <w:t xml:space="preserve">очего времени и других условий. </w:t>
      </w:r>
      <w:r w:rsidRPr="00884B64">
        <w:rPr>
          <w:rFonts w:ascii="Times New Roman" w:hAnsi="Times New Roman" w:cs="Times New Roman"/>
          <w:sz w:val="24"/>
          <w:szCs w:val="24"/>
          <w:lang w:eastAsia="ru-RU"/>
        </w:rPr>
        <w:t>Оплата дополнительных отпуско</w:t>
      </w:r>
      <w:r w:rsidR="00005ACD" w:rsidRPr="00884B64">
        <w:rPr>
          <w:rFonts w:ascii="Times New Roman" w:hAnsi="Times New Roman" w:cs="Times New Roman"/>
          <w:sz w:val="24"/>
          <w:szCs w:val="24"/>
          <w:lang w:eastAsia="ru-RU"/>
        </w:rPr>
        <w:t xml:space="preserve">в, предоставляемых работникам с </w:t>
      </w:r>
      <w:r w:rsidRPr="00884B64">
        <w:rPr>
          <w:rFonts w:ascii="Times New Roman" w:hAnsi="Times New Roman" w:cs="Times New Roman"/>
          <w:sz w:val="24"/>
          <w:szCs w:val="24"/>
          <w:lang w:eastAsia="ru-RU"/>
        </w:rPr>
        <w:t>ненормированным рабочим днем, производится в пределах фонда оплаты</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труда.</w:t>
      </w:r>
      <w:r w:rsidR="00925BBB" w:rsidRPr="00884B64">
        <w:rPr>
          <w:rFonts w:ascii="Times New Roman" w:hAnsi="Times New Roman" w:cs="Times New Roman"/>
          <w:sz w:val="24"/>
          <w:szCs w:val="24"/>
          <w:lang w:eastAsia="ru-RU"/>
        </w:rPr>
        <w:t>( Приложение №4)</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.1.12</w:t>
      </w:r>
      <w:r w:rsidR="00BA4317" w:rsidRPr="00884B64">
        <w:rPr>
          <w:rFonts w:ascii="Times New Roman" w:hAnsi="Times New Roman" w:cs="Times New Roman"/>
          <w:sz w:val="24"/>
          <w:szCs w:val="24"/>
          <w:lang w:eastAsia="ru-RU"/>
        </w:rPr>
        <w:t>. При проведении специальн</w:t>
      </w:r>
      <w:r w:rsidR="00005ACD" w:rsidRPr="00884B64">
        <w:rPr>
          <w:rFonts w:ascii="Times New Roman" w:hAnsi="Times New Roman" w:cs="Times New Roman"/>
          <w:sz w:val="24"/>
          <w:szCs w:val="24"/>
          <w:lang w:eastAsia="ru-RU"/>
        </w:rPr>
        <w:t xml:space="preserve">ой оценки условий труда в целях </w:t>
      </w:r>
      <w:r w:rsidR="00BA4317" w:rsidRPr="00884B64">
        <w:rPr>
          <w:rFonts w:ascii="Times New Roman" w:hAnsi="Times New Roman" w:cs="Times New Roman"/>
          <w:sz w:val="24"/>
          <w:szCs w:val="24"/>
          <w:lang w:eastAsia="ru-RU"/>
        </w:rPr>
        <w:t xml:space="preserve">реализации Федерального закона от </w:t>
      </w:r>
      <w:r w:rsidR="00005ACD" w:rsidRPr="00884B64">
        <w:rPr>
          <w:rFonts w:ascii="Times New Roman" w:hAnsi="Times New Roman" w:cs="Times New Roman"/>
          <w:sz w:val="24"/>
          <w:szCs w:val="24"/>
          <w:lang w:eastAsia="ru-RU"/>
        </w:rPr>
        <w:t xml:space="preserve">28 декабря 2013 года №426-ФЗ «О </w:t>
      </w:r>
      <w:r w:rsidR="00BA4317" w:rsidRPr="00884B64">
        <w:rPr>
          <w:rFonts w:ascii="Times New Roman" w:hAnsi="Times New Roman" w:cs="Times New Roman"/>
          <w:sz w:val="24"/>
          <w:szCs w:val="24"/>
          <w:lang w:eastAsia="ru-RU"/>
        </w:rPr>
        <w:t>специальной оценке условий труда» (с</w:t>
      </w:r>
      <w:r w:rsidR="00005ACD" w:rsidRPr="00884B64">
        <w:rPr>
          <w:rFonts w:ascii="Times New Roman" w:hAnsi="Times New Roman" w:cs="Times New Roman"/>
          <w:sz w:val="24"/>
          <w:szCs w:val="24"/>
          <w:lang w:eastAsia="ru-RU"/>
        </w:rPr>
        <w:t xml:space="preserve"> учетом дополнений и изменений,  </w:t>
      </w:r>
      <w:r w:rsidR="00BA4317" w:rsidRPr="00884B64">
        <w:rPr>
          <w:rFonts w:ascii="Times New Roman" w:hAnsi="Times New Roman" w:cs="Times New Roman"/>
          <w:sz w:val="24"/>
          <w:szCs w:val="24"/>
          <w:lang w:eastAsia="ru-RU"/>
        </w:rPr>
        <w:t>внесенных Федеральным законом от 28 дек</w:t>
      </w:r>
      <w:r w:rsidR="003D0BFF" w:rsidRPr="00884B64">
        <w:rPr>
          <w:rFonts w:ascii="Times New Roman" w:hAnsi="Times New Roman" w:cs="Times New Roman"/>
          <w:sz w:val="24"/>
          <w:szCs w:val="24"/>
          <w:lang w:eastAsia="ru-RU"/>
        </w:rPr>
        <w:t xml:space="preserve">абря 2013г. №421-ФЗ «О внесении </w:t>
      </w:r>
      <w:r w:rsidR="00BA4317" w:rsidRPr="00884B64">
        <w:rPr>
          <w:rFonts w:ascii="Times New Roman" w:hAnsi="Times New Roman" w:cs="Times New Roman"/>
          <w:sz w:val="24"/>
          <w:szCs w:val="24"/>
          <w:lang w:eastAsia="ru-RU"/>
        </w:rPr>
        <w:t>изменений в отдельные законодательные ак</w:t>
      </w:r>
      <w:r w:rsidR="003D0BFF" w:rsidRPr="00884B64">
        <w:rPr>
          <w:rFonts w:ascii="Times New Roman" w:hAnsi="Times New Roman" w:cs="Times New Roman"/>
          <w:sz w:val="24"/>
          <w:szCs w:val="24"/>
          <w:lang w:eastAsia="ru-RU"/>
        </w:rPr>
        <w:t xml:space="preserve">ты Российской Федерации в связи </w:t>
      </w:r>
      <w:r w:rsidR="00BA4317" w:rsidRPr="00884B64">
        <w:rPr>
          <w:rFonts w:ascii="Times New Roman" w:hAnsi="Times New Roman" w:cs="Times New Roman"/>
          <w:sz w:val="24"/>
          <w:szCs w:val="24"/>
          <w:lang w:eastAsia="ru-RU"/>
        </w:rPr>
        <w:t>с принятием Федерального закона «О спе</w:t>
      </w:r>
      <w:r w:rsidR="003D0BFF" w:rsidRPr="00884B64">
        <w:rPr>
          <w:rFonts w:ascii="Times New Roman" w:hAnsi="Times New Roman" w:cs="Times New Roman"/>
          <w:sz w:val="24"/>
          <w:szCs w:val="24"/>
          <w:lang w:eastAsia="ru-RU"/>
        </w:rPr>
        <w:t xml:space="preserve">циальной оценке условий труда») </w:t>
      </w:r>
      <w:r w:rsidR="00BA4317" w:rsidRPr="00884B64">
        <w:rPr>
          <w:rFonts w:ascii="Times New Roman" w:hAnsi="Times New Roman" w:cs="Times New Roman"/>
          <w:sz w:val="24"/>
          <w:szCs w:val="24"/>
          <w:lang w:eastAsia="ru-RU"/>
        </w:rPr>
        <w:t>работникам, условия труда которых отнесе</w:t>
      </w:r>
      <w:r w:rsidR="003D0BFF" w:rsidRPr="00884B64">
        <w:rPr>
          <w:rFonts w:ascii="Times New Roman" w:hAnsi="Times New Roman" w:cs="Times New Roman"/>
          <w:sz w:val="24"/>
          <w:szCs w:val="24"/>
          <w:lang w:eastAsia="ru-RU"/>
        </w:rPr>
        <w:t xml:space="preserve">ны к вредным и (или) опасным по </w:t>
      </w:r>
      <w:r w:rsidR="00BA4317" w:rsidRPr="00884B64">
        <w:rPr>
          <w:rFonts w:ascii="Times New Roman" w:hAnsi="Times New Roman" w:cs="Times New Roman"/>
          <w:sz w:val="24"/>
          <w:szCs w:val="24"/>
          <w:lang w:eastAsia="ru-RU"/>
        </w:rPr>
        <w:t>результатам специальной оценки условий т</w:t>
      </w:r>
      <w:r w:rsidR="003D0BFF" w:rsidRPr="00884B64">
        <w:rPr>
          <w:rFonts w:ascii="Times New Roman" w:hAnsi="Times New Roman" w:cs="Times New Roman"/>
          <w:sz w:val="24"/>
          <w:szCs w:val="24"/>
          <w:lang w:eastAsia="ru-RU"/>
        </w:rPr>
        <w:t xml:space="preserve">руда, предоставляется ежегодный </w:t>
      </w:r>
      <w:r w:rsidR="00BA4317" w:rsidRPr="00884B64">
        <w:rPr>
          <w:rFonts w:ascii="Times New Roman" w:hAnsi="Times New Roman" w:cs="Times New Roman"/>
          <w:sz w:val="24"/>
          <w:szCs w:val="24"/>
          <w:lang w:eastAsia="ru-RU"/>
        </w:rPr>
        <w:t>дополнительный оплачиваемый отпуск в соответствии со ст</w:t>
      </w:r>
      <w:r w:rsidR="003D0BFF" w:rsidRPr="00884B64">
        <w:rPr>
          <w:rFonts w:ascii="Times New Roman" w:hAnsi="Times New Roman" w:cs="Times New Roman"/>
          <w:sz w:val="24"/>
          <w:szCs w:val="24"/>
          <w:lang w:eastAsia="ru-RU"/>
        </w:rPr>
        <w:t xml:space="preserve">атьей 117 </w:t>
      </w:r>
      <w:r w:rsidR="00BA4317" w:rsidRPr="00884B64">
        <w:rPr>
          <w:rFonts w:ascii="Times New Roman" w:hAnsi="Times New Roman" w:cs="Times New Roman"/>
          <w:sz w:val="24"/>
          <w:szCs w:val="24"/>
          <w:lang w:eastAsia="ru-RU"/>
        </w:rPr>
        <w:t>Трудового кодекса Российской Федерации.</w:t>
      </w:r>
      <w:r w:rsidR="00294A8F">
        <w:rPr>
          <w:rFonts w:ascii="Times New Roman" w:hAnsi="Times New Roman" w:cs="Times New Roman"/>
          <w:sz w:val="24"/>
          <w:szCs w:val="24"/>
          <w:lang w:eastAsia="ru-RU"/>
        </w:rPr>
        <w:t>(Приложение№8)</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.1.13</w:t>
      </w:r>
      <w:r w:rsidR="00BA4317" w:rsidRPr="00884B64">
        <w:rPr>
          <w:rFonts w:ascii="Times New Roman" w:hAnsi="Times New Roman" w:cs="Times New Roman"/>
          <w:sz w:val="24"/>
          <w:szCs w:val="24"/>
          <w:lang w:eastAsia="ru-RU"/>
        </w:rPr>
        <w:t>. Организация с учето</w:t>
      </w:r>
      <w:r w:rsidR="00C808E4" w:rsidRPr="00884B64">
        <w:rPr>
          <w:rFonts w:ascii="Times New Roman" w:hAnsi="Times New Roman" w:cs="Times New Roman"/>
          <w:sz w:val="24"/>
          <w:szCs w:val="24"/>
          <w:lang w:eastAsia="ru-RU"/>
        </w:rPr>
        <w:t xml:space="preserve">м производственных и финансовых </w:t>
      </w:r>
      <w:r w:rsidR="00BA4317" w:rsidRPr="00884B64">
        <w:rPr>
          <w:rFonts w:ascii="Times New Roman" w:hAnsi="Times New Roman" w:cs="Times New Roman"/>
          <w:sz w:val="24"/>
          <w:szCs w:val="24"/>
          <w:lang w:eastAsia="ru-RU"/>
        </w:rPr>
        <w:t>возможностей в соответствии с частью втор</w:t>
      </w:r>
      <w:r w:rsidR="00C808E4" w:rsidRPr="00884B64">
        <w:rPr>
          <w:rFonts w:ascii="Times New Roman" w:hAnsi="Times New Roman" w:cs="Times New Roman"/>
          <w:sz w:val="24"/>
          <w:szCs w:val="24"/>
          <w:lang w:eastAsia="ru-RU"/>
        </w:rPr>
        <w:t xml:space="preserve">ой статьи 116 Трудового кодекса </w:t>
      </w:r>
      <w:r w:rsidR="00BA4317" w:rsidRPr="00884B64">
        <w:rPr>
          <w:rFonts w:ascii="Times New Roman" w:hAnsi="Times New Roman" w:cs="Times New Roman"/>
          <w:sz w:val="24"/>
          <w:szCs w:val="24"/>
          <w:lang w:eastAsia="ru-RU"/>
        </w:rPr>
        <w:t>Российской Федерации может предоста</w:t>
      </w:r>
      <w:r w:rsidR="00C808E4" w:rsidRPr="00884B64">
        <w:rPr>
          <w:rFonts w:ascii="Times New Roman" w:hAnsi="Times New Roman" w:cs="Times New Roman"/>
          <w:sz w:val="24"/>
          <w:szCs w:val="24"/>
          <w:lang w:eastAsia="ru-RU"/>
        </w:rPr>
        <w:t xml:space="preserve">влять работникам дополнительные </w:t>
      </w:r>
      <w:r w:rsidR="00BA4317" w:rsidRPr="00884B64">
        <w:rPr>
          <w:rFonts w:ascii="Times New Roman" w:hAnsi="Times New Roman" w:cs="Times New Roman"/>
          <w:sz w:val="24"/>
          <w:szCs w:val="24"/>
          <w:lang w:eastAsia="ru-RU"/>
        </w:rPr>
        <w:t>оплачиваемые отпуска за счет имеющихся собственных средст</w:t>
      </w:r>
      <w:r w:rsidR="00C808E4" w:rsidRPr="00884B64">
        <w:rPr>
          <w:rFonts w:ascii="Times New Roman" w:hAnsi="Times New Roman" w:cs="Times New Roman"/>
          <w:sz w:val="24"/>
          <w:szCs w:val="24"/>
          <w:lang w:eastAsia="ru-RU"/>
        </w:rPr>
        <w:t xml:space="preserve">в, которые </w:t>
      </w:r>
      <w:r w:rsidR="00BA4317" w:rsidRPr="00884B64">
        <w:rPr>
          <w:rFonts w:ascii="Times New Roman" w:hAnsi="Times New Roman" w:cs="Times New Roman"/>
          <w:sz w:val="24"/>
          <w:szCs w:val="24"/>
          <w:lang w:eastAsia="ru-RU"/>
        </w:rPr>
        <w:t>присоединяются к ежегодному основному</w:t>
      </w:r>
      <w:r w:rsidR="00C808E4" w:rsidRPr="00884B64">
        <w:rPr>
          <w:rFonts w:ascii="Times New Roman" w:hAnsi="Times New Roman" w:cs="Times New Roman"/>
          <w:sz w:val="24"/>
          <w:szCs w:val="24"/>
          <w:lang w:eastAsia="ru-RU"/>
        </w:rPr>
        <w:t xml:space="preserve"> оплачиваемому отпуску. Условия </w:t>
      </w:r>
      <w:r w:rsidR="00BA4317" w:rsidRPr="00884B64">
        <w:rPr>
          <w:rFonts w:ascii="Times New Roman" w:hAnsi="Times New Roman" w:cs="Times New Roman"/>
          <w:sz w:val="24"/>
          <w:szCs w:val="24"/>
          <w:lang w:eastAsia="ru-RU"/>
        </w:rPr>
        <w:t>предоставления и длительность допол</w:t>
      </w:r>
      <w:r w:rsidR="00C808E4" w:rsidRPr="00884B64">
        <w:rPr>
          <w:rFonts w:ascii="Times New Roman" w:hAnsi="Times New Roman" w:cs="Times New Roman"/>
          <w:sz w:val="24"/>
          <w:szCs w:val="24"/>
          <w:lang w:eastAsia="ru-RU"/>
        </w:rPr>
        <w:t xml:space="preserve">нительных оплачиваемых отпусков </w:t>
      </w:r>
      <w:r w:rsidR="00BA4317" w:rsidRPr="00884B64">
        <w:rPr>
          <w:rFonts w:ascii="Times New Roman" w:hAnsi="Times New Roman" w:cs="Times New Roman"/>
          <w:sz w:val="24"/>
          <w:szCs w:val="24"/>
          <w:lang w:eastAsia="ru-RU"/>
        </w:rPr>
        <w:t>определяются коллективным договором.</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Кратковременный отпуск по семейны</w:t>
      </w:r>
      <w:r w:rsidR="00925BBB" w:rsidRPr="00884B64">
        <w:rPr>
          <w:rFonts w:ascii="Times New Roman" w:hAnsi="Times New Roman" w:cs="Times New Roman"/>
          <w:sz w:val="24"/>
          <w:szCs w:val="24"/>
          <w:lang w:eastAsia="ru-RU"/>
        </w:rPr>
        <w:t xml:space="preserve">м обстоятельствам (при рождении </w:t>
      </w:r>
      <w:r w:rsidRPr="00884B64">
        <w:rPr>
          <w:rFonts w:ascii="Times New Roman" w:hAnsi="Times New Roman" w:cs="Times New Roman"/>
          <w:sz w:val="24"/>
          <w:szCs w:val="24"/>
          <w:lang w:eastAsia="ru-RU"/>
        </w:rPr>
        <w:t>ребенка, регистрации брака, смерти близких</w:t>
      </w:r>
      <w:r w:rsidR="00925BBB" w:rsidRPr="00884B64">
        <w:rPr>
          <w:rFonts w:ascii="Times New Roman" w:hAnsi="Times New Roman" w:cs="Times New Roman"/>
          <w:sz w:val="24"/>
          <w:szCs w:val="24"/>
          <w:lang w:eastAsia="ru-RU"/>
        </w:rPr>
        <w:t xml:space="preserve"> родственников) предоставляется </w:t>
      </w:r>
      <w:r w:rsidRPr="00884B64">
        <w:rPr>
          <w:rFonts w:ascii="Times New Roman" w:hAnsi="Times New Roman" w:cs="Times New Roman"/>
          <w:sz w:val="24"/>
          <w:szCs w:val="24"/>
          <w:lang w:eastAsia="ru-RU"/>
        </w:rPr>
        <w:t>работнику по его письменному заяв</w:t>
      </w:r>
      <w:r w:rsidR="00005ACD" w:rsidRPr="00884B64">
        <w:rPr>
          <w:rFonts w:ascii="Times New Roman" w:hAnsi="Times New Roman" w:cs="Times New Roman"/>
          <w:sz w:val="24"/>
          <w:szCs w:val="24"/>
          <w:lang w:eastAsia="ru-RU"/>
        </w:rPr>
        <w:t xml:space="preserve">лению в обязательном порядке. В </w:t>
      </w:r>
      <w:r w:rsidRPr="00884B64">
        <w:rPr>
          <w:rFonts w:ascii="Times New Roman" w:hAnsi="Times New Roman" w:cs="Times New Roman"/>
          <w:sz w:val="24"/>
          <w:szCs w:val="24"/>
          <w:lang w:eastAsia="ru-RU"/>
        </w:rPr>
        <w:t>коллективном договоре может определять</w:t>
      </w:r>
      <w:r w:rsidR="00005ACD" w:rsidRPr="00884B64">
        <w:rPr>
          <w:rFonts w:ascii="Times New Roman" w:hAnsi="Times New Roman" w:cs="Times New Roman"/>
          <w:sz w:val="24"/>
          <w:szCs w:val="24"/>
          <w:lang w:eastAsia="ru-RU"/>
        </w:rPr>
        <w:t xml:space="preserve">ся конкретная продолжительность </w:t>
      </w:r>
      <w:r w:rsidRPr="00884B64">
        <w:rPr>
          <w:rFonts w:ascii="Times New Roman" w:hAnsi="Times New Roman" w:cs="Times New Roman"/>
          <w:sz w:val="24"/>
          <w:szCs w:val="24"/>
          <w:lang w:eastAsia="ru-RU"/>
        </w:rPr>
        <w:t>таких отпусков, а также другие случаи и условия их предоставления.</w:t>
      </w:r>
      <w:r w:rsidR="00294A8F">
        <w:rPr>
          <w:rFonts w:ascii="Times New Roman" w:hAnsi="Times New Roman" w:cs="Times New Roman"/>
          <w:sz w:val="24"/>
          <w:szCs w:val="24"/>
          <w:lang w:eastAsia="ru-RU"/>
        </w:rPr>
        <w:t>(Приложение№12)</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.1.14</w:t>
      </w:r>
      <w:r w:rsidR="00BA4317" w:rsidRPr="00884B64">
        <w:rPr>
          <w:rFonts w:ascii="Times New Roman" w:hAnsi="Times New Roman" w:cs="Times New Roman"/>
          <w:sz w:val="24"/>
          <w:szCs w:val="24"/>
          <w:lang w:eastAsia="ru-RU"/>
        </w:rPr>
        <w:t>. По соглашению между работ</w:t>
      </w:r>
      <w:r w:rsidR="00005ACD" w:rsidRPr="00884B64">
        <w:rPr>
          <w:rFonts w:ascii="Times New Roman" w:hAnsi="Times New Roman" w:cs="Times New Roman"/>
          <w:sz w:val="24"/>
          <w:szCs w:val="24"/>
          <w:lang w:eastAsia="ru-RU"/>
        </w:rPr>
        <w:t xml:space="preserve">ником и работодателем ежегодный </w:t>
      </w:r>
      <w:r w:rsidR="00BA4317" w:rsidRPr="00884B64">
        <w:rPr>
          <w:rFonts w:ascii="Times New Roman" w:hAnsi="Times New Roman" w:cs="Times New Roman"/>
          <w:sz w:val="24"/>
          <w:szCs w:val="24"/>
          <w:lang w:eastAsia="ru-RU"/>
        </w:rPr>
        <w:t xml:space="preserve">оплачиваемый отпуск может быть разделен </w:t>
      </w:r>
      <w:r w:rsidR="00005ACD" w:rsidRPr="00884B64">
        <w:rPr>
          <w:rFonts w:ascii="Times New Roman" w:hAnsi="Times New Roman" w:cs="Times New Roman"/>
          <w:sz w:val="24"/>
          <w:szCs w:val="24"/>
          <w:lang w:eastAsia="ru-RU"/>
        </w:rPr>
        <w:t xml:space="preserve">на части. При этом хотя бы одна </w:t>
      </w:r>
      <w:r w:rsidR="00BA4317" w:rsidRPr="00884B64">
        <w:rPr>
          <w:rFonts w:ascii="Times New Roman" w:hAnsi="Times New Roman" w:cs="Times New Roman"/>
          <w:sz w:val="24"/>
          <w:szCs w:val="24"/>
          <w:lang w:eastAsia="ru-RU"/>
        </w:rPr>
        <w:t>из частей этого отпуска должна быть не менее 14 календарн</w:t>
      </w:r>
      <w:r w:rsidR="003D0BFF" w:rsidRPr="00884B64">
        <w:rPr>
          <w:rFonts w:ascii="Times New Roman" w:hAnsi="Times New Roman" w:cs="Times New Roman"/>
          <w:sz w:val="24"/>
          <w:szCs w:val="24"/>
          <w:lang w:eastAsia="ru-RU"/>
        </w:rPr>
        <w:t>ых дней.</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.1.15</w:t>
      </w:r>
      <w:r w:rsidR="00BA4317" w:rsidRPr="00884B64">
        <w:rPr>
          <w:rFonts w:ascii="Times New Roman" w:hAnsi="Times New Roman" w:cs="Times New Roman"/>
          <w:sz w:val="24"/>
          <w:szCs w:val="24"/>
          <w:lang w:eastAsia="ru-RU"/>
        </w:rPr>
        <w:t>. По письменному заявл</w:t>
      </w:r>
      <w:r w:rsidR="00925BBB" w:rsidRPr="00884B64">
        <w:rPr>
          <w:rFonts w:ascii="Times New Roman" w:hAnsi="Times New Roman" w:cs="Times New Roman"/>
          <w:sz w:val="24"/>
          <w:szCs w:val="24"/>
          <w:lang w:eastAsia="ru-RU"/>
        </w:rPr>
        <w:t xml:space="preserve">ению работника часть ежегодного </w:t>
      </w:r>
      <w:r w:rsidR="00BA4317" w:rsidRPr="00884B64">
        <w:rPr>
          <w:rFonts w:ascii="Times New Roman" w:hAnsi="Times New Roman" w:cs="Times New Roman"/>
          <w:sz w:val="24"/>
          <w:szCs w:val="24"/>
          <w:lang w:eastAsia="ru-RU"/>
        </w:rPr>
        <w:t xml:space="preserve">оплачиваемого отпуска, превышающая </w:t>
      </w:r>
      <w:r w:rsidR="00925BBB" w:rsidRPr="00884B64">
        <w:rPr>
          <w:rFonts w:ascii="Times New Roman" w:hAnsi="Times New Roman" w:cs="Times New Roman"/>
          <w:sz w:val="24"/>
          <w:szCs w:val="24"/>
          <w:lang w:eastAsia="ru-RU"/>
        </w:rPr>
        <w:t xml:space="preserve">28 календарных дней, может быть </w:t>
      </w:r>
      <w:r w:rsidR="00BA4317" w:rsidRPr="00884B64">
        <w:rPr>
          <w:rFonts w:ascii="Times New Roman" w:hAnsi="Times New Roman" w:cs="Times New Roman"/>
          <w:sz w:val="24"/>
          <w:szCs w:val="24"/>
          <w:lang w:eastAsia="ru-RU"/>
        </w:rPr>
        <w:t>заменена денежной компенсацией.</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суммировании ежегодных оплачиваемых</w:t>
      </w:r>
      <w:r w:rsidR="00925BBB" w:rsidRPr="00884B64">
        <w:rPr>
          <w:rFonts w:ascii="Times New Roman" w:hAnsi="Times New Roman" w:cs="Times New Roman"/>
          <w:sz w:val="24"/>
          <w:szCs w:val="24"/>
          <w:lang w:eastAsia="ru-RU"/>
        </w:rPr>
        <w:t xml:space="preserve"> отпусков или перенесении </w:t>
      </w:r>
      <w:r w:rsidRPr="00884B64">
        <w:rPr>
          <w:rFonts w:ascii="Times New Roman" w:hAnsi="Times New Roman" w:cs="Times New Roman"/>
          <w:sz w:val="24"/>
          <w:szCs w:val="24"/>
          <w:lang w:eastAsia="ru-RU"/>
        </w:rPr>
        <w:t>ежегодного оплачиваемого отпуска на</w:t>
      </w:r>
      <w:r w:rsidR="00005ACD" w:rsidRPr="00884B64">
        <w:rPr>
          <w:rFonts w:ascii="Times New Roman" w:hAnsi="Times New Roman" w:cs="Times New Roman"/>
          <w:sz w:val="24"/>
          <w:szCs w:val="24"/>
          <w:lang w:eastAsia="ru-RU"/>
        </w:rPr>
        <w:t xml:space="preserve"> следующий рабочий год денежной </w:t>
      </w:r>
      <w:r w:rsidRPr="00884B64">
        <w:rPr>
          <w:rFonts w:ascii="Times New Roman" w:hAnsi="Times New Roman" w:cs="Times New Roman"/>
          <w:sz w:val="24"/>
          <w:szCs w:val="24"/>
          <w:lang w:eastAsia="ru-RU"/>
        </w:rPr>
        <w:t>компенсацией могут быть заменены часть к</w:t>
      </w:r>
      <w:r w:rsidR="003D0BFF" w:rsidRPr="00884B64">
        <w:rPr>
          <w:rFonts w:ascii="Times New Roman" w:hAnsi="Times New Roman" w:cs="Times New Roman"/>
          <w:sz w:val="24"/>
          <w:szCs w:val="24"/>
          <w:lang w:eastAsia="ru-RU"/>
        </w:rPr>
        <w:t xml:space="preserve">аждого ежегодного оплачиваемого </w:t>
      </w:r>
      <w:r w:rsidR="00925BBB" w:rsidRPr="00884B64">
        <w:rPr>
          <w:rFonts w:ascii="Times New Roman" w:hAnsi="Times New Roman" w:cs="Times New Roman"/>
          <w:sz w:val="24"/>
          <w:szCs w:val="24"/>
          <w:lang w:eastAsia="ru-RU"/>
        </w:rPr>
        <w:t xml:space="preserve">отпуска, превышающая 28 </w:t>
      </w:r>
      <w:r w:rsidRPr="00884B64">
        <w:rPr>
          <w:rFonts w:ascii="Times New Roman" w:hAnsi="Times New Roman" w:cs="Times New Roman"/>
          <w:sz w:val="24"/>
          <w:szCs w:val="24"/>
          <w:lang w:eastAsia="ru-RU"/>
        </w:rPr>
        <w:t>календарных дне</w:t>
      </w:r>
      <w:r w:rsidR="003D0BFF" w:rsidRPr="00884B64">
        <w:rPr>
          <w:rFonts w:ascii="Times New Roman" w:hAnsi="Times New Roman" w:cs="Times New Roman"/>
          <w:sz w:val="24"/>
          <w:szCs w:val="24"/>
          <w:lang w:eastAsia="ru-RU"/>
        </w:rPr>
        <w:t xml:space="preserve">й, или любое количество дней из </w:t>
      </w:r>
      <w:r w:rsidRPr="00884B64">
        <w:rPr>
          <w:rFonts w:ascii="Times New Roman" w:hAnsi="Times New Roman" w:cs="Times New Roman"/>
          <w:sz w:val="24"/>
          <w:szCs w:val="24"/>
          <w:lang w:eastAsia="ru-RU"/>
        </w:rPr>
        <w:t>этой части.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Не допускается замена денежной ко</w:t>
      </w:r>
      <w:r w:rsidR="00624E0E">
        <w:rPr>
          <w:rFonts w:ascii="Times New Roman" w:hAnsi="Times New Roman" w:cs="Times New Roman"/>
          <w:sz w:val="24"/>
          <w:szCs w:val="24"/>
          <w:lang w:eastAsia="ru-RU"/>
        </w:rPr>
        <w:t xml:space="preserve">мпенсацией ежегодного основного </w:t>
      </w:r>
      <w:r w:rsidRPr="00884B64">
        <w:rPr>
          <w:rFonts w:ascii="Times New Roman" w:hAnsi="Times New Roman" w:cs="Times New Roman"/>
          <w:sz w:val="24"/>
          <w:szCs w:val="24"/>
          <w:lang w:eastAsia="ru-RU"/>
        </w:rPr>
        <w:t>оплачиваемого отпуска и ежегодных допол</w:t>
      </w:r>
      <w:r w:rsidR="003D0BFF" w:rsidRPr="00884B64">
        <w:rPr>
          <w:rFonts w:ascii="Times New Roman" w:hAnsi="Times New Roman" w:cs="Times New Roman"/>
          <w:sz w:val="24"/>
          <w:szCs w:val="24"/>
          <w:lang w:eastAsia="ru-RU"/>
        </w:rPr>
        <w:t xml:space="preserve">нительных оплачиваемых отпусков </w:t>
      </w:r>
      <w:r w:rsidRPr="00884B64">
        <w:rPr>
          <w:rFonts w:ascii="Times New Roman" w:hAnsi="Times New Roman" w:cs="Times New Roman"/>
          <w:sz w:val="24"/>
          <w:szCs w:val="24"/>
          <w:lang w:eastAsia="ru-RU"/>
        </w:rPr>
        <w:t>беременным женщинам и работникам в возраст</w:t>
      </w:r>
      <w:r w:rsidR="003D0BFF" w:rsidRPr="00884B64">
        <w:rPr>
          <w:rFonts w:ascii="Times New Roman" w:hAnsi="Times New Roman" w:cs="Times New Roman"/>
          <w:sz w:val="24"/>
          <w:szCs w:val="24"/>
          <w:lang w:eastAsia="ru-RU"/>
        </w:rPr>
        <w:t xml:space="preserve">е до 18 лет, а также ежегодного </w:t>
      </w:r>
      <w:r w:rsidRPr="00884B64">
        <w:rPr>
          <w:rFonts w:ascii="Times New Roman" w:hAnsi="Times New Roman" w:cs="Times New Roman"/>
          <w:sz w:val="24"/>
          <w:szCs w:val="24"/>
          <w:lang w:eastAsia="ru-RU"/>
        </w:rPr>
        <w:t>дополнительного оплачиваемого отпуска р</w:t>
      </w:r>
      <w:r w:rsidR="003D0BFF" w:rsidRPr="00884B64">
        <w:rPr>
          <w:rFonts w:ascii="Times New Roman" w:hAnsi="Times New Roman" w:cs="Times New Roman"/>
          <w:sz w:val="24"/>
          <w:szCs w:val="24"/>
          <w:lang w:eastAsia="ru-RU"/>
        </w:rPr>
        <w:t xml:space="preserve">аботникам, занятым на работах с </w:t>
      </w:r>
      <w:r w:rsidRPr="00884B64">
        <w:rPr>
          <w:rFonts w:ascii="Times New Roman" w:hAnsi="Times New Roman" w:cs="Times New Roman"/>
          <w:sz w:val="24"/>
          <w:szCs w:val="24"/>
          <w:lang w:eastAsia="ru-RU"/>
        </w:rPr>
        <w:t>вредными и (или) опасными условиями тру</w:t>
      </w:r>
      <w:r w:rsidR="003D0BFF" w:rsidRPr="00884B64">
        <w:rPr>
          <w:rFonts w:ascii="Times New Roman" w:hAnsi="Times New Roman" w:cs="Times New Roman"/>
          <w:sz w:val="24"/>
          <w:szCs w:val="24"/>
          <w:lang w:eastAsia="ru-RU"/>
        </w:rPr>
        <w:t xml:space="preserve">да, за работу в соответствующих </w:t>
      </w:r>
      <w:r w:rsidRPr="00884B64">
        <w:rPr>
          <w:rFonts w:ascii="Times New Roman" w:hAnsi="Times New Roman" w:cs="Times New Roman"/>
          <w:sz w:val="24"/>
          <w:szCs w:val="24"/>
          <w:lang w:eastAsia="ru-RU"/>
        </w:rPr>
        <w:t xml:space="preserve">условиях (за исключением </w:t>
      </w:r>
      <w:r w:rsidR="003D0BFF" w:rsidRPr="00884B64">
        <w:rPr>
          <w:rFonts w:ascii="Times New Roman" w:hAnsi="Times New Roman" w:cs="Times New Roman"/>
          <w:sz w:val="24"/>
          <w:szCs w:val="24"/>
          <w:lang w:eastAsia="ru-RU"/>
        </w:rPr>
        <w:t xml:space="preserve">выплаты денежной компенсации за </w:t>
      </w:r>
      <w:r w:rsidRPr="00884B64">
        <w:rPr>
          <w:rFonts w:ascii="Times New Roman" w:hAnsi="Times New Roman" w:cs="Times New Roman"/>
          <w:sz w:val="24"/>
          <w:szCs w:val="24"/>
          <w:lang w:eastAsia="ru-RU"/>
        </w:rPr>
        <w:t>неиспользованный отпуск при увольнении,</w:t>
      </w:r>
      <w:r w:rsidR="003D0BFF" w:rsidRPr="00884B64">
        <w:rPr>
          <w:rFonts w:ascii="Times New Roman" w:hAnsi="Times New Roman" w:cs="Times New Roman"/>
          <w:sz w:val="24"/>
          <w:szCs w:val="24"/>
          <w:lang w:eastAsia="ru-RU"/>
        </w:rPr>
        <w:t xml:space="preserve"> а также случаев, установленных </w:t>
      </w:r>
      <w:r w:rsidRPr="00884B64">
        <w:rPr>
          <w:rFonts w:ascii="Times New Roman" w:hAnsi="Times New Roman" w:cs="Times New Roman"/>
          <w:sz w:val="24"/>
          <w:szCs w:val="24"/>
          <w:lang w:eastAsia="ru-RU"/>
        </w:rPr>
        <w:t>Трудовым Кодексом РФ).</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.1.16</w:t>
      </w:r>
      <w:r w:rsidR="00BA4317" w:rsidRPr="00884B64">
        <w:rPr>
          <w:rFonts w:ascii="Times New Roman" w:hAnsi="Times New Roman" w:cs="Times New Roman"/>
          <w:sz w:val="24"/>
          <w:szCs w:val="24"/>
          <w:lang w:eastAsia="ru-RU"/>
        </w:rPr>
        <w:t>. Предоставлять педагогич</w:t>
      </w:r>
      <w:r w:rsidR="00617DA1" w:rsidRPr="00884B64">
        <w:rPr>
          <w:rFonts w:ascii="Times New Roman" w:hAnsi="Times New Roman" w:cs="Times New Roman"/>
          <w:sz w:val="24"/>
          <w:szCs w:val="24"/>
          <w:lang w:eastAsia="ru-RU"/>
        </w:rPr>
        <w:t>еским работникам образовательной</w:t>
      </w:r>
      <w:r w:rsidR="00005ACD" w:rsidRPr="00884B64">
        <w:rPr>
          <w:rFonts w:ascii="Times New Roman" w:hAnsi="Times New Roman" w:cs="Times New Roman"/>
          <w:sz w:val="24"/>
          <w:szCs w:val="24"/>
          <w:lang w:eastAsia="ru-RU"/>
        </w:rPr>
        <w:t xml:space="preserve"> </w:t>
      </w:r>
      <w:r w:rsidR="00617DA1" w:rsidRPr="00884B64">
        <w:rPr>
          <w:rFonts w:ascii="Times New Roman" w:hAnsi="Times New Roman" w:cs="Times New Roman"/>
          <w:sz w:val="24"/>
          <w:szCs w:val="24"/>
          <w:lang w:eastAsia="ru-RU"/>
        </w:rPr>
        <w:t>организации</w:t>
      </w:r>
      <w:r w:rsidR="00BA4317" w:rsidRPr="00884B64">
        <w:rPr>
          <w:rFonts w:ascii="Times New Roman" w:hAnsi="Times New Roman" w:cs="Times New Roman"/>
          <w:sz w:val="24"/>
          <w:szCs w:val="24"/>
          <w:lang w:eastAsia="ru-RU"/>
        </w:rPr>
        <w:t xml:space="preserve"> по их желанию право на дли</w:t>
      </w:r>
      <w:r w:rsidR="00005ACD" w:rsidRPr="00884B64">
        <w:rPr>
          <w:rFonts w:ascii="Times New Roman" w:hAnsi="Times New Roman" w:cs="Times New Roman"/>
          <w:sz w:val="24"/>
          <w:szCs w:val="24"/>
          <w:lang w:eastAsia="ru-RU"/>
        </w:rPr>
        <w:t xml:space="preserve">тельный отпуск сроком до одного </w:t>
      </w:r>
      <w:r w:rsidR="00BA4317" w:rsidRPr="00884B64">
        <w:rPr>
          <w:rFonts w:ascii="Times New Roman" w:hAnsi="Times New Roman" w:cs="Times New Roman"/>
          <w:sz w:val="24"/>
          <w:szCs w:val="24"/>
          <w:lang w:eastAsia="ru-RU"/>
        </w:rPr>
        <w:t xml:space="preserve">года не реже чем через каждые 10 </w:t>
      </w:r>
      <w:r w:rsidR="00005ACD" w:rsidRPr="00884B64">
        <w:rPr>
          <w:rFonts w:ascii="Times New Roman" w:hAnsi="Times New Roman" w:cs="Times New Roman"/>
          <w:sz w:val="24"/>
          <w:szCs w:val="24"/>
          <w:lang w:eastAsia="ru-RU"/>
        </w:rPr>
        <w:t xml:space="preserve">лет непрерывной работы. Порядок </w:t>
      </w:r>
      <w:r w:rsidR="00BA4317" w:rsidRPr="00884B64">
        <w:rPr>
          <w:rFonts w:ascii="Times New Roman" w:hAnsi="Times New Roman" w:cs="Times New Roman"/>
          <w:sz w:val="24"/>
          <w:szCs w:val="24"/>
          <w:lang w:eastAsia="ru-RU"/>
        </w:rPr>
        <w:t>предоставления педаг</w:t>
      </w:r>
      <w:r w:rsidR="00617DA1" w:rsidRPr="00884B64">
        <w:rPr>
          <w:rFonts w:ascii="Times New Roman" w:hAnsi="Times New Roman" w:cs="Times New Roman"/>
          <w:sz w:val="24"/>
          <w:szCs w:val="24"/>
          <w:lang w:eastAsia="ru-RU"/>
        </w:rPr>
        <w:t>огическим работникам организации</w:t>
      </w:r>
      <w:r w:rsidR="00005ACD" w:rsidRPr="00884B64">
        <w:rPr>
          <w:rFonts w:ascii="Times New Roman" w:hAnsi="Times New Roman" w:cs="Times New Roman"/>
          <w:sz w:val="24"/>
          <w:szCs w:val="24"/>
          <w:lang w:eastAsia="ru-RU"/>
        </w:rPr>
        <w:t>, осуществляющи</w:t>
      </w:r>
      <w:r w:rsidR="002931C8">
        <w:rPr>
          <w:rFonts w:ascii="Times New Roman" w:hAnsi="Times New Roman" w:cs="Times New Roman"/>
          <w:sz w:val="24"/>
          <w:szCs w:val="24"/>
          <w:lang w:eastAsia="ru-RU"/>
        </w:rPr>
        <w:t>м</w:t>
      </w:r>
      <w:r w:rsidR="00005ACD"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образовательную деятельность, длительног</w:t>
      </w:r>
      <w:r w:rsidR="00005ACD" w:rsidRPr="00884B64">
        <w:rPr>
          <w:rFonts w:ascii="Times New Roman" w:hAnsi="Times New Roman" w:cs="Times New Roman"/>
          <w:sz w:val="24"/>
          <w:szCs w:val="24"/>
          <w:lang w:eastAsia="ru-RU"/>
        </w:rPr>
        <w:t xml:space="preserve">о отпуска сроком до одного года </w:t>
      </w:r>
      <w:r w:rsidR="00BA4317" w:rsidRPr="00884B64">
        <w:rPr>
          <w:rFonts w:ascii="Times New Roman" w:hAnsi="Times New Roman" w:cs="Times New Roman"/>
          <w:sz w:val="24"/>
          <w:szCs w:val="24"/>
          <w:lang w:eastAsia="ru-RU"/>
        </w:rPr>
        <w:t>утвержден приказом Министерства</w:t>
      </w:r>
      <w:r w:rsidR="00005ACD" w:rsidRPr="00884B64">
        <w:rPr>
          <w:rFonts w:ascii="Times New Roman" w:hAnsi="Times New Roman" w:cs="Times New Roman"/>
          <w:sz w:val="24"/>
          <w:szCs w:val="24"/>
          <w:lang w:eastAsia="ru-RU"/>
        </w:rPr>
        <w:t xml:space="preserve"> образования и науки Российской </w:t>
      </w:r>
      <w:r w:rsidR="00BA4317" w:rsidRPr="00884B64">
        <w:rPr>
          <w:rFonts w:ascii="Times New Roman" w:hAnsi="Times New Roman" w:cs="Times New Roman"/>
          <w:sz w:val="24"/>
          <w:szCs w:val="24"/>
          <w:lang w:eastAsia="ru-RU"/>
        </w:rPr>
        <w:t>Федерации от 31.05.2016 г. № 644.</w:t>
      </w:r>
      <w:r w:rsidR="00DB5FF9">
        <w:rPr>
          <w:rFonts w:ascii="Times New Roman" w:hAnsi="Times New Roman" w:cs="Times New Roman"/>
          <w:sz w:val="24"/>
          <w:szCs w:val="24"/>
          <w:lang w:eastAsia="ru-RU"/>
        </w:rPr>
        <w:t>(</w:t>
      </w:r>
      <w:r w:rsidR="00294A8F">
        <w:rPr>
          <w:rFonts w:ascii="Times New Roman" w:hAnsi="Times New Roman" w:cs="Times New Roman"/>
          <w:sz w:val="24"/>
          <w:szCs w:val="24"/>
          <w:lang w:eastAsia="ru-RU"/>
        </w:rPr>
        <w:t>Приложение№10)</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Продолжительность длите</w:t>
      </w:r>
      <w:r w:rsidR="00617DA1" w:rsidRPr="00884B64">
        <w:rPr>
          <w:rFonts w:ascii="Times New Roman" w:hAnsi="Times New Roman" w:cs="Times New Roman"/>
          <w:sz w:val="24"/>
          <w:szCs w:val="24"/>
          <w:lang w:eastAsia="ru-RU"/>
        </w:rPr>
        <w:t xml:space="preserve">льного отпуска, очередность его </w:t>
      </w:r>
      <w:r w:rsidRPr="00884B64">
        <w:rPr>
          <w:rFonts w:ascii="Times New Roman" w:hAnsi="Times New Roman" w:cs="Times New Roman"/>
          <w:sz w:val="24"/>
          <w:szCs w:val="24"/>
          <w:lang w:eastAsia="ru-RU"/>
        </w:rPr>
        <w:t>предоставления, разделение его на части</w:t>
      </w:r>
      <w:r w:rsidR="00617DA1" w:rsidRPr="00884B64">
        <w:rPr>
          <w:rFonts w:ascii="Times New Roman" w:hAnsi="Times New Roman" w:cs="Times New Roman"/>
          <w:sz w:val="24"/>
          <w:szCs w:val="24"/>
          <w:lang w:eastAsia="ru-RU"/>
        </w:rPr>
        <w:t xml:space="preserve">, продление на основании листка </w:t>
      </w:r>
      <w:r w:rsidRPr="00884B64">
        <w:rPr>
          <w:rFonts w:ascii="Times New Roman" w:hAnsi="Times New Roman" w:cs="Times New Roman"/>
          <w:sz w:val="24"/>
          <w:szCs w:val="24"/>
          <w:lang w:eastAsia="ru-RU"/>
        </w:rPr>
        <w:t>нетрудоспособности в период нахождения в длительном отпуске,</w:t>
      </w:r>
      <w:r w:rsidR="00617DA1"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присоединение длительного отпуска к еже</w:t>
      </w:r>
      <w:r w:rsidR="003D0BFF" w:rsidRPr="00884B64">
        <w:rPr>
          <w:rFonts w:ascii="Times New Roman" w:hAnsi="Times New Roman" w:cs="Times New Roman"/>
          <w:sz w:val="24"/>
          <w:szCs w:val="24"/>
          <w:lang w:eastAsia="ru-RU"/>
        </w:rPr>
        <w:t xml:space="preserve">годному основному оплачиваемому </w:t>
      </w:r>
      <w:r w:rsidRPr="00884B64">
        <w:rPr>
          <w:rFonts w:ascii="Times New Roman" w:hAnsi="Times New Roman" w:cs="Times New Roman"/>
          <w:sz w:val="24"/>
          <w:szCs w:val="24"/>
          <w:lang w:eastAsia="ru-RU"/>
        </w:rPr>
        <w:t>отпуску, предоставление дл</w:t>
      </w:r>
      <w:r w:rsidR="003D0BFF" w:rsidRPr="00884B64">
        <w:rPr>
          <w:rFonts w:ascii="Times New Roman" w:hAnsi="Times New Roman" w:cs="Times New Roman"/>
          <w:sz w:val="24"/>
          <w:szCs w:val="24"/>
          <w:lang w:eastAsia="ru-RU"/>
        </w:rPr>
        <w:t xml:space="preserve">ительного отпуска работающим по </w:t>
      </w:r>
      <w:r w:rsidRPr="00884B64">
        <w:rPr>
          <w:rFonts w:ascii="Times New Roman" w:hAnsi="Times New Roman" w:cs="Times New Roman"/>
          <w:sz w:val="24"/>
          <w:szCs w:val="24"/>
          <w:lang w:eastAsia="ru-RU"/>
        </w:rPr>
        <w:t>совместительству, оплата за счет сред</w:t>
      </w:r>
      <w:r w:rsidR="00617DA1" w:rsidRPr="00884B64">
        <w:rPr>
          <w:rFonts w:ascii="Times New Roman" w:hAnsi="Times New Roman" w:cs="Times New Roman"/>
          <w:sz w:val="24"/>
          <w:szCs w:val="24"/>
          <w:lang w:eastAsia="ru-RU"/>
        </w:rPr>
        <w:t xml:space="preserve">ств, полученных организацией от </w:t>
      </w:r>
      <w:r w:rsidRPr="00884B64">
        <w:rPr>
          <w:rFonts w:ascii="Times New Roman" w:hAnsi="Times New Roman" w:cs="Times New Roman"/>
          <w:sz w:val="24"/>
          <w:szCs w:val="24"/>
          <w:lang w:eastAsia="ru-RU"/>
        </w:rPr>
        <w:t>приносящей доход деятельности, и другие вопросы, не предусмот</w:t>
      </w:r>
      <w:r w:rsidR="00617DA1" w:rsidRPr="00884B64">
        <w:rPr>
          <w:rFonts w:ascii="Times New Roman" w:hAnsi="Times New Roman" w:cs="Times New Roman"/>
          <w:sz w:val="24"/>
          <w:szCs w:val="24"/>
          <w:lang w:eastAsia="ru-RU"/>
        </w:rPr>
        <w:t xml:space="preserve">ренные </w:t>
      </w:r>
      <w:r w:rsidRPr="00884B64">
        <w:rPr>
          <w:rFonts w:ascii="Times New Roman" w:hAnsi="Times New Roman" w:cs="Times New Roman"/>
          <w:sz w:val="24"/>
          <w:szCs w:val="24"/>
          <w:lang w:eastAsia="ru-RU"/>
        </w:rPr>
        <w:t>непосредственно положениями у</w:t>
      </w:r>
      <w:r w:rsidR="00617DA1" w:rsidRPr="00884B64">
        <w:rPr>
          <w:rFonts w:ascii="Times New Roman" w:hAnsi="Times New Roman" w:cs="Times New Roman"/>
          <w:sz w:val="24"/>
          <w:szCs w:val="24"/>
          <w:lang w:eastAsia="ru-RU"/>
        </w:rPr>
        <w:t xml:space="preserve">казанного порядка, определяются </w:t>
      </w:r>
      <w:r w:rsidRPr="00884B64">
        <w:rPr>
          <w:rFonts w:ascii="Times New Roman" w:hAnsi="Times New Roman" w:cs="Times New Roman"/>
          <w:sz w:val="24"/>
          <w:szCs w:val="24"/>
          <w:lang w:eastAsia="ru-RU"/>
        </w:rPr>
        <w:t>коллективным договором.</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наличии средств, полученных о</w:t>
      </w:r>
      <w:r w:rsidR="00005ACD" w:rsidRPr="00884B64">
        <w:rPr>
          <w:rFonts w:ascii="Times New Roman" w:hAnsi="Times New Roman" w:cs="Times New Roman"/>
          <w:sz w:val="24"/>
          <w:szCs w:val="24"/>
          <w:lang w:eastAsia="ru-RU"/>
        </w:rPr>
        <w:t xml:space="preserve">рганизацией от приносящей доход </w:t>
      </w:r>
      <w:r w:rsidRPr="00884B64">
        <w:rPr>
          <w:rFonts w:ascii="Times New Roman" w:hAnsi="Times New Roman" w:cs="Times New Roman"/>
          <w:sz w:val="24"/>
          <w:szCs w:val="24"/>
          <w:lang w:eastAsia="ru-RU"/>
        </w:rPr>
        <w:t>деятельности возможна частичная оплата</w:t>
      </w:r>
      <w:r w:rsidR="00005ACD" w:rsidRPr="00884B64">
        <w:rPr>
          <w:rFonts w:ascii="Times New Roman" w:hAnsi="Times New Roman" w:cs="Times New Roman"/>
          <w:sz w:val="24"/>
          <w:szCs w:val="24"/>
          <w:lang w:eastAsia="ru-RU"/>
        </w:rPr>
        <w:t xml:space="preserve"> данного отпуска, присоединение </w:t>
      </w:r>
      <w:r w:rsidR="00925BBB" w:rsidRPr="00884B64">
        <w:rPr>
          <w:rFonts w:ascii="Times New Roman" w:hAnsi="Times New Roman" w:cs="Times New Roman"/>
          <w:sz w:val="24"/>
          <w:szCs w:val="24"/>
          <w:lang w:eastAsia="ru-RU"/>
        </w:rPr>
        <w:t xml:space="preserve">данного отпуска к </w:t>
      </w:r>
      <w:r w:rsidRPr="00884B64">
        <w:rPr>
          <w:rFonts w:ascii="Times New Roman" w:hAnsi="Times New Roman" w:cs="Times New Roman"/>
          <w:sz w:val="24"/>
          <w:szCs w:val="24"/>
          <w:lang w:eastAsia="ru-RU"/>
        </w:rPr>
        <w:t>ежегодному о</w:t>
      </w:r>
      <w:r w:rsidR="00005ACD" w:rsidRPr="00884B64">
        <w:rPr>
          <w:rFonts w:ascii="Times New Roman" w:hAnsi="Times New Roman" w:cs="Times New Roman"/>
          <w:sz w:val="24"/>
          <w:szCs w:val="24"/>
          <w:lang w:eastAsia="ru-RU"/>
        </w:rPr>
        <w:t xml:space="preserve">сновному оплачиваемому отпуску, </w:t>
      </w:r>
      <w:r w:rsidRPr="00884B64">
        <w:rPr>
          <w:rFonts w:ascii="Times New Roman" w:hAnsi="Times New Roman" w:cs="Times New Roman"/>
          <w:sz w:val="24"/>
          <w:szCs w:val="24"/>
          <w:lang w:eastAsia="ru-RU"/>
        </w:rPr>
        <w:t>предоставление длительного отпуска работающим по со</w:t>
      </w:r>
      <w:r w:rsidR="00005ACD" w:rsidRPr="00884B64">
        <w:rPr>
          <w:rFonts w:ascii="Times New Roman" w:hAnsi="Times New Roman" w:cs="Times New Roman"/>
          <w:sz w:val="24"/>
          <w:szCs w:val="24"/>
          <w:lang w:eastAsia="ru-RU"/>
        </w:rPr>
        <w:t xml:space="preserve">вместительству, </w:t>
      </w:r>
      <w:r w:rsidRPr="00884B64">
        <w:rPr>
          <w:rFonts w:ascii="Times New Roman" w:hAnsi="Times New Roman" w:cs="Times New Roman"/>
          <w:sz w:val="24"/>
          <w:szCs w:val="24"/>
          <w:lang w:eastAsia="ru-RU"/>
        </w:rPr>
        <w:t>продле</w:t>
      </w:r>
      <w:r w:rsidR="00005ACD" w:rsidRPr="00884B64">
        <w:rPr>
          <w:rFonts w:ascii="Times New Roman" w:hAnsi="Times New Roman" w:cs="Times New Roman"/>
          <w:sz w:val="24"/>
          <w:szCs w:val="24"/>
          <w:lang w:eastAsia="ru-RU"/>
        </w:rPr>
        <w:t xml:space="preserve">ние отпуска на основании листка нетрудоспособности, выданному </w:t>
      </w:r>
      <w:r w:rsidRPr="00884B64">
        <w:rPr>
          <w:rFonts w:ascii="Times New Roman" w:hAnsi="Times New Roman" w:cs="Times New Roman"/>
          <w:sz w:val="24"/>
          <w:szCs w:val="24"/>
          <w:lang w:eastAsia="ru-RU"/>
        </w:rPr>
        <w:t>работнику в период его нахождени</w:t>
      </w:r>
      <w:r w:rsidR="00005ACD" w:rsidRPr="00884B64">
        <w:rPr>
          <w:rFonts w:ascii="Times New Roman" w:hAnsi="Times New Roman" w:cs="Times New Roman"/>
          <w:sz w:val="24"/>
          <w:szCs w:val="24"/>
          <w:lang w:eastAsia="ru-RU"/>
        </w:rPr>
        <w:t xml:space="preserve">я в длительном отпуске, которые </w:t>
      </w:r>
      <w:r w:rsidRPr="00884B64">
        <w:rPr>
          <w:rFonts w:ascii="Times New Roman" w:hAnsi="Times New Roman" w:cs="Times New Roman"/>
          <w:sz w:val="24"/>
          <w:szCs w:val="24"/>
          <w:lang w:eastAsia="ru-RU"/>
        </w:rPr>
        <w:t>определяются коллективным договором.</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.1.17</w:t>
      </w:r>
      <w:r w:rsidR="00BA4317" w:rsidRPr="00884B64">
        <w:rPr>
          <w:rFonts w:ascii="Times New Roman" w:hAnsi="Times New Roman" w:cs="Times New Roman"/>
          <w:sz w:val="24"/>
          <w:szCs w:val="24"/>
          <w:lang w:eastAsia="ru-RU"/>
        </w:rPr>
        <w:t>. Учебная нагрузка педагогичес</w:t>
      </w:r>
      <w:r w:rsidR="00005ACD" w:rsidRPr="00884B64">
        <w:rPr>
          <w:rFonts w:ascii="Times New Roman" w:hAnsi="Times New Roman" w:cs="Times New Roman"/>
          <w:sz w:val="24"/>
          <w:szCs w:val="24"/>
          <w:lang w:eastAsia="ru-RU"/>
        </w:rPr>
        <w:t xml:space="preserve">ких работников на новый учебный </w:t>
      </w:r>
      <w:r w:rsidR="00BA4317" w:rsidRPr="00884B64">
        <w:rPr>
          <w:rFonts w:ascii="Times New Roman" w:hAnsi="Times New Roman" w:cs="Times New Roman"/>
          <w:sz w:val="24"/>
          <w:szCs w:val="24"/>
          <w:lang w:eastAsia="ru-RU"/>
        </w:rPr>
        <w:t>год устанавливается работодателем с</w:t>
      </w:r>
      <w:r w:rsidR="00005ACD" w:rsidRPr="00884B64">
        <w:rPr>
          <w:rFonts w:ascii="Times New Roman" w:hAnsi="Times New Roman" w:cs="Times New Roman"/>
          <w:sz w:val="24"/>
          <w:szCs w:val="24"/>
          <w:lang w:eastAsia="ru-RU"/>
        </w:rPr>
        <w:t xml:space="preserve"> учетом мнения выборного органа </w:t>
      </w:r>
      <w:r w:rsidR="00BA4317" w:rsidRPr="00884B64">
        <w:rPr>
          <w:rFonts w:ascii="Times New Roman" w:hAnsi="Times New Roman" w:cs="Times New Roman"/>
          <w:sz w:val="24"/>
          <w:szCs w:val="24"/>
          <w:lang w:eastAsia="ru-RU"/>
        </w:rPr>
        <w:t>первичной профсоюзной организации</w:t>
      </w:r>
      <w:r w:rsidR="00624E0E">
        <w:rPr>
          <w:rFonts w:ascii="Times New Roman" w:hAnsi="Times New Roman" w:cs="Times New Roman"/>
          <w:sz w:val="24"/>
          <w:szCs w:val="24"/>
          <w:lang w:eastAsia="ru-RU"/>
        </w:rPr>
        <w:t xml:space="preserve"> учреждения </w:t>
      </w:r>
      <w:r w:rsidR="00005ACD" w:rsidRPr="00884B64">
        <w:rPr>
          <w:rFonts w:ascii="Times New Roman" w:hAnsi="Times New Roman" w:cs="Times New Roman"/>
          <w:sz w:val="24"/>
          <w:szCs w:val="24"/>
          <w:lang w:eastAsia="ru-RU"/>
        </w:rPr>
        <w:t xml:space="preserve"> до </w:t>
      </w:r>
      <w:r w:rsidR="00BA4317" w:rsidRPr="00884B64">
        <w:rPr>
          <w:rFonts w:ascii="Times New Roman" w:hAnsi="Times New Roman" w:cs="Times New Roman"/>
          <w:sz w:val="24"/>
          <w:szCs w:val="24"/>
          <w:lang w:eastAsia="ru-RU"/>
        </w:rPr>
        <w:t>окончания учебного года и ухода рабо</w:t>
      </w:r>
      <w:r w:rsidR="00005ACD" w:rsidRPr="00884B64">
        <w:rPr>
          <w:rFonts w:ascii="Times New Roman" w:hAnsi="Times New Roman" w:cs="Times New Roman"/>
          <w:sz w:val="24"/>
          <w:szCs w:val="24"/>
          <w:lang w:eastAsia="ru-RU"/>
        </w:rPr>
        <w:t xml:space="preserve">тников в ежегодный оплачиваемый </w:t>
      </w:r>
      <w:r w:rsidR="003D0BFF" w:rsidRPr="00884B64">
        <w:rPr>
          <w:rFonts w:ascii="Times New Roman" w:hAnsi="Times New Roman" w:cs="Times New Roman"/>
          <w:sz w:val="24"/>
          <w:szCs w:val="24"/>
          <w:lang w:eastAsia="ru-RU"/>
        </w:rPr>
        <w:t>отпуск.</w:t>
      </w:r>
      <w:r w:rsidR="00DB5FF9">
        <w:rPr>
          <w:rFonts w:ascii="Times New Roman" w:hAnsi="Times New Roman" w:cs="Times New Roman"/>
          <w:sz w:val="24"/>
          <w:szCs w:val="24"/>
          <w:lang w:eastAsia="ru-RU"/>
        </w:rPr>
        <w:t>(Приложение№12)</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.1.18</w:t>
      </w:r>
      <w:r w:rsidR="00624E0E">
        <w:rPr>
          <w:rFonts w:ascii="Times New Roman" w:hAnsi="Times New Roman" w:cs="Times New Roman"/>
          <w:sz w:val="24"/>
          <w:szCs w:val="24"/>
          <w:lang w:eastAsia="ru-RU"/>
        </w:rPr>
        <w:t>. В образовательной организации</w:t>
      </w:r>
      <w:r w:rsidR="00BA4317" w:rsidRPr="00884B64">
        <w:rPr>
          <w:rFonts w:ascii="Times New Roman" w:hAnsi="Times New Roman" w:cs="Times New Roman"/>
          <w:sz w:val="24"/>
          <w:szCs w:val="24"/>
          <w:lang w:eastAsia="ru-RU"/>
        </w:rPr>
        <w:t xml:space="preserve"> с непрерывным режимом работы</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выходные дни отдельных рабо</w:t>
      </w:r>
      <w:r w:rsidR="00005ACD" w:rsidRPr="00884B64">
        <w:rPr>
          <w:rFonts w:ascii="Times New Roman" w:hAnsi="Times New Roman" w:cs="Times New Roman"/>
          <w:sz w:val="24"/>
          <w:szCs w:val="24"/>
          <w:lang w:eastAsia="ru-RU"/>
        </w:rPr>
        <w:t xml:space="preserve">тников определяются по графику, </w:t>
      </w:r>
      <w:r w:rsidRPr="00884B64">
        <w:rPr>
          <w:rFonts w:ascii="Times New Roman" w:hAnsi="Times New Roman" w:cs="Times New Roman"/>
          <w:sz w:val="24"/>
          <w:szCs w:val="24"/>
          <w:lang w:eastAsia="ru-RU"/>
        </w:rPr>
        <w:t>установленному Правилами внутреннего трудового распорядка.</w:t>
      </w:r>
    </w:p>
    <w:p w:rsidR="00BA4317" w:rsidRPr="009B4B0B"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.1.19</w:t>
      </w:r>
      <w:r w:rsidR="00BA4317" w:rsidRPr="00884B64">
        <w:rPr>
          <w:rFonts w:ascii="Times New Roman" w:hAnsi="Times New Roman" w:cs="Times New Roman"/>
          <w:sz w:val="24"/>
          <w:szCs w:val="24"/>
          <w:lang w:eastAsia="ru-RU"/>
        </w:rPr>
        <w:t>. Время каникул, не совпадающее</w:t>
      </w:r>
      <w:r w:rsidR="00925BBB" w:rsidRPr="00884B64">
        <w:rPr>
          <w:rFonts w:ascii="Times New Roman" w:hAnsi="Times New Roman" w:cs="Times New Roman"/>
          <w:sz w:val="24"/>
          <w:szCs w:val="24"/>
          <w:lang w:eastAsia="ru-RU"/>
        </w:rPr>
        <w:t xml:space="preserve"> с очередным отпуском, является </w:t>
      </w:r>
      <w:r w:rsidR="00BA4317" w:rsidRPr="00884B64">
        <w:rPr>
          <w:rFonts w:ascii="Times New Roman" w:hAnsi="Times New Roman" w:cs="Times New Roman"/>
          <w:sz w:val="24"/>
          <w:szCs w:val="24"/>
          <w:lang w:eastAsia="ru-RU"/>
        </w:rPr>
        <w:t xml:space="preserve">рабочим временем для работников </w:t>
      </w:r>
      <w:r w:rsidR="00BA4317" w:rsidRPr="009B4B0B">
        <w:rPr>
          <w:rFonts w:ascii="Times New Roman" w:hAnsi="Times New Roman" w:cs="Times New Roman"/>
          <w:sz w:val="24"/>
          <w:szCs w:val="24"/>
          <w:lang w:eastAsia="ru-RU"/>
        </w:rPr>
        <w:t>о</w:t>
      </w:r>
      <w:r w:rsidR="00C5490B" w:rsidRPr="009B4B0B">
        <w:rPr>
          <w:rFonts w:ascii="Times New Roman" w:hAnsi="Times New Roman" w:cs="Times New Roman"/>
          <w:sz w:val="24"/>
          <w:szCs w:val="24"/>
          <w:lang w:eastAsia="ru-RU"/>
        </w:rPr>
        <w:t>бразовательной организации</w:t>
      </w:r>
      <w:r w:rsidR="00BA4317" w:rsidRPr="009B4B0B">
        <w:rPr>
          <w:rFonts w:ascii="Times New Roman" w:hAnsi="Times New Roman" w:cs="Times New Roman"/>
          <w:sz w:val="24"/>
          <w:szCs w:val="24"/>
          <w:lang w:eastAsia="ru-RU"/>
        </w:rPr>
        <w:t>.</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9B4B0B">
        <w:rPr>
          <w:rFonts w:ascii="Times New Roman" w:hAnsi="Times New Roman" w:cs="Times New Roman"/>
          <w:sz w:val="24"/>
          <w:szCs w:val="24"/>
          <w:lang w:eastAsia="ru-RU"/>
        </w:rPr>
        <w:t>В эти периоды педагогические работни</w:t>
      </w:r>
      <w:r w:rsidR="00005ACD" w:rsidRPr="009B4B0B">
        <w:rPr>
          <w:rFonts w:ascii="Times New Roman" w:hAnsi="Times New Roman" w:cs="Times New Roman"/>
          <w:sz w:val="24"/>
          <w:szCs w:val="24"/>
          <w:lang w:eastAsia="ru-RU"/>
        </w:rPr>
        <w:t>ки привлекаются работодателем</w:t>
      </w:r>
      <w:r w:rsidR="00005ACD" w:rsidRPr="00884B64">
        <w:rPr>
          <w:rFonts w:ascii="Times New Roman" w:hAnsi="Times New Roman" w:cs="Times New Roman"/>
          <w:sz w:val="24"/>
          <w:szCs w:val="24"/>
          <w:lang w:eastAsia="ru-RU"/>
        </w:rPr>
        <w:t xml:space="preserve"> к </w:t>
      </w:r>
      <w:r w:rsidRPr="00884B64">
        <w:rPr>
          <w:rFonts w:ascii="Times New Roman" w:hAnsi="Times New Roman" w:cs="Times New Roman"/>
          <w:sz w:val="24"/>
          <w:szCs w:val="24"/>
          <w:lang w:eastAsia="ru-RU"/>
        </w:rPr>
        <w:t>педагогической, методической и организацио</w:t>
      </w:r>
      <w:r w:rsidR="003D0BFF" w:rsidRPr="00884B64">
        <w:rPr>
          <w:rFonts w:ascii="Times New Roman" w:hAnsi="Times New Roman" w:cs="Times New Roman"/>
          <w:sz w:val="24"/>
          <w:szCs w:val="24"/>
          <w:lang w:eastAsia="ru-RU"/>
        </w:rPr>
        <w:t xml:space="preserve">нной работе в пределах времени, </w:t>
      </w:r>
      <w:r w:rsidRPr="00884B64">
        <w:rPr>
          <w:rFonts w:ascii="Times New Roman" w:hAnsi="Times New Roman" w:cs="Times New Roman"/>
          <w:sz w:val="24"/>
          <w:szCs w:val="24"/>
          <w:lang w:eastAsia="ru-RU"/>
        </w:rPr>
        <w:t>не превышающего их учебной нагрузки до начала каникул.</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каникулярный период учебно-вспомогательный и обс</w:t>
      </w:r>
      <w:r w:rsidR="00005ACD" w:rsidRPr="00884B64">
        <w:rPr>
          <w:rFonts w:ascii="Times New Roman" w:hAnsi="Times New Roman" w:cs="Times New Roman"/>
          <w:sz w:val="24"/>
          <w:szCs w:val="24"/>
          <w:lang w:eastAsia="ru-RU"/>
        </w:rPr>
        <w:t xml:space="preserve">луживающий </w:t>
      </w:r>
      <w:r w:rsidRPr="00884B64">
        <w:rPr>
          <w:rFonts w:ascii="Times New Roman" w:hAnsi="Times New Roman" w:cs="Times New Roman"/>
          <w:sz w:val="24"/>
          <w:szCs w:val="24"/>
          <w:lang w:eastAsia="ru-RU"/>
        </w:rPr>
        <w:t>персонал, в пределах рабочего вре</w:t>
      </w:r>
      <w:r w:rsidR="00005ACD" w:rsidRPr="00884B64">
        <w:rPr>
          <w:rFonts w:ascii="Times New Roman" w:hAnsi="Times New Roman" w:cs="Times New Roman"/>
          <w:sz w:val="24"/>
          <w:szCs w:val="24"/>
          <w:lang w:eastAsia="ru-RU"/>
        </w:rPr>
        <w:t xml:space="preserve">мени, привлекается к выполнению </w:t>
      </w:r>
      <w:r w:rsidRPr="00884B64">
        <w:rPr>
          <w:rFonts w:ascii="Times New Roman" w:hAnsi="Times New Roman" w:cs="Times New Roman"/>
          <w:sz w:val="24"/>
          <w:szCs w:val="24"/>
          <w:lang w:eastAsia="ru-RU"/>
        </w:rPr>
        <w:t>хозяйственных работ, не требующих спе</w:t>
      </w:r>
      <w:r w:rsidR="00005ACD" w:rsidRPr="00884B64">
        <w:rPr>
          <w:rFonts w:ascii="Times New Roman" w:hAnsi="Times New Roman" w:cs="Times New Roman"/>
          <w:sz w:val="24"/>
          <w:szCs w:val="24"/>
          <w:lang w:eastAsia="ru-RU"/>
        </w:rPr>
        <w:t xml:space="preserve">циальных знаний (мелкий ремонт, </w:t>
      </w:r>
      <w:r w:rsidRPr="00884B64">
        <w:rPr>
          <w:rFonts w:ascii="Times New Roman" w:hAnsi="Times New Roman" w:cs="Times New Roman"/>
          <w:sz w:val="24"/>
          <w:szCs w:val="24"/>
          <w:lang w:eastAsia="ru-RU"/>
        </w:rPr>
        <w:t>работа на территории, охрана учреждения и др.).</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Согласно положений, предус</w:t>
      </w:r>
      <w:r w:rsidR="00005ACD" w:rsidRPr="00884B64">
        <w:rPr>
          <w:rFonts w:ascii="Times New Roman" w:hAnsi="Times New Roman" w:cs="Times New Roman"/>
          <w:sz w:val="24"/>
          <w:szCs w:val="24"/>
          <w:lang w:eastAsia="ru-RU"/>
        </w:rPr>
        <w:t xml:space="preserve">мотренных приложением к приказу </w:t>
      </w:r>
      <w:r w:rsidRPr="00884B64">
        <w:rPr>
          <w:rFonts w:ascii="Times New Roman" w:hAnsi="Times New Roman" w:cs="Times New Roman"/>
          <w:sz w:val="24"/>
          <w:szCs w:val="24"/>
          <w:lang w:eastAsia="ru-RU"/>
        </w:rPr>
        <w:t>Министерства образования и науки Российской Федерации от 11 мая 2016 г.</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536 «Об утверждении особенностей режима рабочего времени и времени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отдыха педагогических и иных работни</w:t>
      </w:r>
      <w:r w:rsidR="00624E0E">
        <w:rPr>
          <w:rFonts w:ascii="Times New Roman" w:hAnsi="Times New Roman" w:cs="Times New Roman"/>
          <w:sz w:val="24"/>
          <w:szCs w:val="24"/>
          <w:lang w:eastAsia="ru-RU"/>
        </w:rPr>
        <w:t>ков организации</w:t>
      </w:r>
      <w:r w:rsidR="00005ACD" w:rsidRPr="00884B64">
        <w:rPr>
          <w:rFonts w:ascii="Times New Roman" w:hAnsi="Times New Roman" w:cs="Times New Roman"/>
          <w:sz w:val="24"/>
          <w:szCs w:val="24"/>
          <w:lang w:eastAsia="ru-RU"/>
        </w:rPr>
        <w:t xml:space="preserve">, осуществляющих </w:t>
      </w:r>
      <w:r w:rsidRPr="00884B64">
        <w:rPr>
          <w:rFonts w:ascii="Times New Roman" w:hAnsi="Times New Roman" w:cs="Times New Roman"/>
          <w:sz w:val="24"/>
          <w:szCs w:val="24"/>
          <w:lang w:eastAsia="ru-RU"/>
        </w:rPr>
        <w:t>образовательную деятельность», в том числе устанавли</w:t>
      </w:r>
      <w:r w:rsidR="00005ACD" w:rsidRPr="00884B64">
        <w:rPr>
          <w:rFonts w:ascii="Times New Roman" w:hAnsi="Times New Roman" w:cs="Times New Roman"/>
          <w:sz w:val="24"/>
          <w:szCs w:val="24"/>
          <w:lang w:eastAsia="ru-RU"/>
        </w:rPr>
        <w:t xml:space="preserve">вающих, что в </w:t>
      </w:r>
      <w:r w:rsidRPr="00884B64">
        <w:rPr>
          <w:rFonts w:ascii="Times New Roman" w:hAnsi="Times New Roman" w:cs="Times New Roman"/>
          <w:sz w:val="24"/>
          <w:szCs w:val="24"/>
          <w:lang w:eastAsia="ru-RU"/>
        </w:rPr>
        <w:t>периоды каникулярного времени для о</w:t>
      </w:r>
      <w:r w:rsidR="00005ACD" w:rsidRPr="00884B64">
        <w:rPr>
          <w:rFonts w:ascii="Times New Roman" w:hAnsi="Times New Roman" w:cs="Times New Roman"/>
          <w:sz w:val="24"/>
          <w:szCs w:val="24"/>
          <w:lang w:eastAsia="ru-RU"/>
        </w:rPr>
        <w:t xml:space="preserve">бучающихся организации, а также </w:t>
      </w:r>
      <w:r w:rsidRPr="00884B64">
        <w:rPr>
          <w:rFonts w:ascii="Times New Roman" w:hAnsi="Times New Roman" w:cs="Times New Roman"/>
          <w:sz w:val="24"/>
          <w:szCs w:val="24"/>
          <w:lang w:eastAsia="ru-RU"/>
        </w:rPr>
        <w:t>периоды отмены (приостановки) занят</w:t>
      </w:r>
      <w:r w:rsidR="00005ACD" w:rsidRPr="00884B64">
        <w:rPr>
          <w:rFonts w:ascii="Times New Roman" w:hAnsi="Times New Roman" w:cs="Times New Roman"/>
          <w:sz w:val="24"/>
          <w:szCs w:val="24"/>
          <w:lang w:eastAsia="ru-RU"/>
        </w:rPr>
        <w:t xml:space="preserve">ий (деятельности организации по </w:t>
      </w:r>
      <w:r w:rsidRPr="00884B64">
        <w:rPr>
          <w:rFonts w:ascii="Times New Roman" w:hAnsi="Times New Roman" w:cs="Times New Roman"/>
          <w:sz w:val="24"/>
          <w:szCs w:val="24"/>
          <w:lang w:eastAsia="ru-RU"/>
        </w:rPr>
        <w:t>реализации образовательной программы, п</w:t>
      </w:r>
      <w:r w:rsidR="00005ACD" w:rsidRPr="00884B64">
        <w:rPr>
          <w:rFonts w:ascii="Times New Roman" w:hAnsi="Times New Roman" w:cs="Times New Roman"/>
          <w:sz w:val="24"/>
          <w:szCs w:val="24"/>
          <w:lang w:eastAsia="ru-RU"/>
        </w:rPr>
        <w:t xml:space="preserve">рисмотру и уходу за детьми) для </w:t>
      </w:r>
      <w:r w:rsidRPr="00884B64">
        <w:rPr>
          <w:rFonts w:ascii="Times New Roman" w:hAnsi="Times New Roman" w:cs="Times New Roman"/>
          <w:sz w:val="24"/>
          <w:szCs w:val="24"/>
          <w:lang w:eastAsia="ru-RU"/>
        </w:rPr>
        <w:t>обучающих</w:t>
      </w:r>
      <w:r w:rsidR="00617DA1" w:rsidRPr="00884B64">
        <w:rPr>
          <w:rFonts w:ascii="Times New Roman" w:hAnsi="Times New Roman" w:cs="Times New Roman"/>
          <w:sz w:val="24"/>
          <w:szCs w:val="24"/>
          <w:lang w:eastAsia="ru-RU"/>
        </w:rPr>
        <w:t xml:space="preserve">ся в отдельных классах  либо в целом по организации по </w:t>
      </w:r>
      <w:r w:rsidRPr="00884B64">
        <w:rPr>
          <w:rFonts w:ascii="Times New Roman" w:hAnsi="Times New Roman" w:cs="Times New Roman"/>
          <w:sz w:val="24"/>
          <w:szCs w:val="24"/>
          <w:lang w:eastAsia="ru-RU"/>
        </w:rPr>
        <w:t>санитарно-эпидемиологическим, кл</w:t>
      </w:r>
      <w:r w:rsidR="00617DA1" w:rsidRPr="00884B64">
        <w:rPr>
          <w:rFonts w:ascii="Times New Roman" w:hAnsi="Times New Roman" w:cs="Times New Roman"/>
          <w:sz w:val="24"/>
          <w:szCs w:val="24"/>
          <w:lang w:eastAsia="ru-RU"/>
        </w:rPr>
        <w:t xml:space="preserve">иматическим и другим основаниям </w:t>
      </w:r>
      <w:r w:rsidRPr="00884B64">
        <w:rPr>
          <w:rFonts w:ascii="Times New Roman" w:hAnsi="Times New Roman" w:cs="Times New Roman"/>
          <w:sz w:val="24"/>
          <w:szCs w:val="24"/>
          <w:lang w:eastAsia="ru-RU"/>
        </w:rPr>
        <w:t>являются рабочим временем педагогически</w:t>
      </w:r>
      <w:r w:rsidR="00617DA1" w:rsidRPr="00884B64">
        <w:rPr>
          <w:rFonts w:ascii="Times New Roman" w:hAnsi="Times New Roman" w:cs="Times New Roman"/>
          <w:sz w:val="24"/>
          <w:szCs w:val="24"/>
          <w:lang w:eastAsia="ru-RU"/>
        </w:rPr>
        <w:t xml:space="preserve">х работников и иных работников, </w:t>
      </w:r>
      <w:r w:rsidRPr="00884B64">
        <w:rPr>
          <w:rFonts w:ascii="Times New Roman" w:hAnsi="Times New Roman" w:cs="Times New Roman"/>
          <w:sz w:val="24"/>
          <w:szCs w:val="24"/>
          <w:lang w:eastAsia="ru-RU"/>
        </w:rPr>
        <w:t>и не совпадающие для педагогических</w:t>
      </w:r>
      <w:r w:rsidR="00617DA1" w:rsidRPr="00884B64">
        <w:rPr>
          <w:rFonts w:ascii="Times New Roman" w:hAnsi="Times New Roman" w:cs="Times New Roman"/>
          <w:sz w:val="24"/>
          <w:szCs w:val="24"/>
          <w:lang w:eastAsia="ru-RU"/>
        </w:rPr>
        <w:t xml:space="preserve"> работников и иных работников с </w:t>
      </w:r>
      <w:r w:rsidRPr="00884B64">
        <w:rPr>
          <w:rFonts w:ascii="Times New Roman" w:hAnsi="Times New Roman" w:cs="Times New Roman"/>
          <w:sz w:val="24"/>
          <w:szCs w:val="24"/>
          <w:lang w:eastAsia="ru-RU"/>
        </w:rPr>
        <w:t xml:space="preserve">установленными </w:t>
      </w:r>
      <w:r w:rsidRPr="00884B64">
        <w:rPr>
          <w:rFonts w:ascii="Times New Roman" w:hAnsi="Times New Roman" w:cs="Times New Roman"/>
          <w:sz w:val="24"/>
          <w:szCs w:val="24"/>
          <w:lang w:eastAsia="ru-RU"/>
        </w:rPr>
        <w:lastRenderedPageBreak/>
        <w:t>им соответственно еже</w:t>
      </w:r>
      <w:r w:rsidR="00617DA1" w:rsidRPr="00884B64">
        <w:rPr>
          <w:rFonts w:ascii="Times New Roman" w:hAnsi="Times New Roman" w:cs="Times New Roman"/>
          <w:sz w:val="24"/>
          <w:szCs w:val="24"/>
          <w:lang w:eastAsia="ru-RU"/>
        </w:rPr>
        <w:t xml:space="preserve">годными основными удлинёнными и </w:t>
      </w:r>
      <w:r w:rsidR="00624E0E">
        <w:rPr>
          <w:rFonts w:ascii="Times New Roman" w:hAnsi="Times New Roman" w:cs="Times New Roman"/>
          <w:sz w:val="24"/>
          <w:szCs w:val="24"/>
          <w:lang w:eastAsia="ru-RU"/>
        </w:rPr>
        <w:t xml:space="preserve">ежегодными </w:t>
      </w:r>
      <w:r w:rsidRPr="00884B64">
        <w:rPr>
          <w:rFonts w:ascii="Times New Roman" w:hAnsi="Times New Roman" w:cs="Times New Roman"/>
          <w:sz w:val="24"/>
          <w:szCs w:val="24"/>
          <w:lang w:eastAsia="ru-RU"/>
        </w:rPr>
        <w:t>дополнительными опла</w:t>
      </w:r>
      <w:r w:rsidR="00617DA1" w:rsidRPr="00884B64">
        <w:rPr>
          <w:rFonts w:ascii="Times New Roman" w:hAnsi="Times New Roman" w:cs="Times New Roman"/>
          <w:sz w:val="24"/>
          <w:szCs w:val="24"/>
          <w:lang w:eastAsia="ru-RU"/>
        </w:rPr>
        <w:t xml:space="preserve">чиваемыми отпусками, </w:t>
      </w:r>
      <w:r w:rsidR="006216A6"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являются для них рабочим временем с оплатой труда в соответствии с</w:t>
      </w:r>
      <w:r w:rsidR="006216A6"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действующим законодательством. Оплата тр</w:t>
      </w:r>
      <w:r w:rsidR="003D0BFF" w:rsidRPr="00884B64">
        <w:rPr>
          <w:rFonts w:ascii="Times New Roman" w:hAnsi="Times New Roman" w:cs="Times New Roman"/>
          <w:sz w:val="24"/>
          <w:szCs w:val="24"/>
          <w:lang w:eastAsia="ru-RU"/>
        </w:rPr>
        <w:t xml:space="preserve">уда указанных периодов рабочего </w:t>
      </w:r>
      <w:r w:rsidRPr="00884B64">
        <w:rPr>
          <w:rFonts w:ascii="Times New Roman" w:hAnsi="Times New Roman" w:cs="Times New Roman"/>
          <w:sz w:val="24"/>
          <w:szCs w:val="24"/>
          <w:lang w:eastAsia="ru-RU"/>
        </w:rPr>
        <w:t>времени осуществляется на условиях, установленных до нача</w:t>
      </w:r>
      <w:r w:rsidR="003D0BFF" w:rsidRPr="00884B64">
        <w:rPr>
          <w:rFonts w:ascii="Times New Roman" w:hAnsi="Times New Roman" w:cs="Times New Roman"/>
          <w:sz w:val="24"/>
          <w:szCs w:val="24"/>
          <w:lang w:eastAsia="ru-RU"/>
        </w:rPr>
        <w:t xml:space="preserve">ла таких </w:t>
      </w:r>
      <w:r w:rsidRPr="00884B64">
        <w:rPr>
          <w:rFonts w:ascii="Times New Roman" w:hAnsi="Times New Roman" w:cs="Times New Roman"/>
          <w:sz w:val="24"/>
          <w:szCs w:val="24"/>
          <w:lang w:eastAsia="ru-RU"/>
        </w:rPr>
        <w:t>периодов.</w:t>
      </w:r>
      <w:r w:rsidR="00DB5FF9">
        <w:rPr>
          <w:rFonts w:ascii="Times New Roman" w:hAnsi="Times New Roman" w:cs="Times New Roman"/>
          <w:sz w:val="24"/>
          <w:szCs w:val="24"/>
          <w:lang w:eastAsia="ru-RU"/>
        </w:rPr>
        <w:t>(Приложение№1)</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D0BFF"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.1.20</w:t>
      </w:r>
      <w:r w:rsidR="00BA4317" w:rsidRPr="00884B64">
        <w:rPr>
          <w:rFonts w:ascii="Times New Roman" w:hAnsi="Times New Roman" w:cs="Times New Roman"/>
          <w:sz w:val="24"/>
          <w:szCs w:val="24"/>
          <w:lang w:eastAsia="ru-RU"/>
        </w:rPr>
        <w:t>. Для женщин, работающих в сель</w:t>
      </w:r>
      <w:r w:rsidR="006216A6" w:rsidRPr="00884B64">
        <w:rPr>
          <w:rFonts w:ascii="Times New Roman" w:hAnsi="Times New Roman" w:cs="Times New Roman"/>
          <w:sz w:val="24"/>
          <w:szCs w:val="24"/>
          <w:lang w:eastAsia="ru-RU"/>
        </w:rPr>
        <w:t xml:space="preserve">ской местности, устанавливается </w:t>
      </w:r>
      <w:r w:rsidR="00BA4317" w:rsidRPr="00884B64">
        <w:rPr>
          <w:rFonts w:ascii="Times New Roman" w:hAnsi="Times New Roman" w:cs="Times New Roman"/>
          <w:sz w:val="24"/>
          <w:szCs w:val="24"/>
          <w:lang w:eastAsia="ru-RU"/>
        </w:rPr>
        <w:t>36-часовая рабочая неделя, если меньшая п</w:t>
      </w:r>
      <w:r w:rsidR="006216A6" w:rsidRPr="00884B64">
        <w:rPr>
          <w:rFonts w:ascii="Times New Roman" w:hAnsi="Times New Roman" w:cs="Times New Roman"/>
          <w:sz w:val="24"/>
          <w:szCs w:val="24"/>
          <w:lang w:eastAsia="ru-RU"/>
        </w:rPr>
        <w:t xml:space="preserve">родолжительность рабочей недели </w:t>
      </w:r>
      <w:r w:rsidR="00BA4317" w:rsidRPr="00884B64">
        <w:rPr>
          <w:rFonts w:ascii="Times New Roman" w:hAnsi="Times New Roman" w:cs="Times New Roman"/>
          <w:sz w:val="24"/>
          <w:szCs w:val="24"/>
          <w:lang w:eastAsia="ru-RU"/>
        </w:rPr>
        <w:t>не предусмотрена иными законодательными актами. При этом зара</w:t>
      </w:r>
      <w:r w:rsidR="006216A6" w:rsidRPr="00884B64">
        <w:rPr>
          <w:rFonts w:ascii="Times New Roman" w:hAnsi="Times New Roman" w:cs="Times New Roman"/>
          <w:sz w:val="24"/>
          <w:szCs w:val="24"/>
          <w:lang w:eastAsia="ru-RU"/>
        </w:rPr>
        <w:t xml:space="preserve">ботная </w:t>
      </w:r>
      <w:r w:rsidR="00BA4317" w:rsidRPr="00884B64">
        <w:rPr>
          <w:rFonts w:ascii="Times New Roman" w:hAnsi="Times New Roman" w:cs="Times New Roman"/>
          <w:sz w:val="24"/>
          <w:szCs w:val="24"/>
          <w:lang w:eastAsia="ru-RU"/>
        </w:rPr>
        <w:t>плата выплачивается в том же размере, что</w:t>
      </w:r>
      <w:r w:rsidR="006216A6" w:rsidRPr="00884B64">
        <w:rPr>
          <w:rFonts w:ascii="Times New Roman" w:hAnsi="Times New Roman" w:cs="Times New Roman"/>
          <w:sz w:val="24"/>
          <w:szCs w:val="24"/>
          <w:lang w:eastAsia="ru-RU"/>
        </w:rPr>
        <w:t xml:space="preserve"> и при полной продолжительности </w:t>
      </w:r>
      <w:r w:rsidR="00BA4317" w:rsidRPr="00884B64">
        <w:rPr>
          <w:rFonts w:ascii="Times New Roman" w:hAnsi="Times New Roman" w:cs="Times New Roman"/>
          <w:sz w:val="24"/>
          <w:szCs w:val="24"/>
          <w:lang w:eastAsia="ru-RU"/>
        </w:rPr>
        <w:t>рабочей недели.</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    </w:t>
      </w:r>
      <w:r w:rsidR="00925BBB" w:rsidRPr="00884B64">
        <w:rPr>
          <w:rFonts w:ascii="Times New Roman" w:hAnsi="Times New Roman" w:cs="Times New Roman"/>
          <w:b/>
          <w:bCs/>
          <w:sz w:val="24"/>
          <w:szCs w:val="24"/>
          <w:lang w:eastAsia="ru-RU"/>
        </w:rPr>
        <w:t>3.2</w:t>
      </w:r>
      <w:r w:rsidR="0003268D" w:rsidRPr="00884B64">
        <w:rPr>
          <w:rFonts w:ascii="Times New Roman" w:hAnsi="Times New Roman" w:cs="Times New Roman"/>
          <w:b/>
          <w:bCs/>
          <w:sz w:val="24"/>
          <w:szCs w:val="24"/>
          <w:lang w:eastAsia="ru-RU"/>
        </w:rPr>
        <w:t>.</w:t>
      </w:r>
      <w:r w:rsidR="00BA4317" w:rsidRPr="00884B64">
        <w:rPr>
          <w:rFonts w:ascii="Times New Roman" w:hAnsi="Times New Roman" w:cs="Times New Roman"/>
          <w:b/>
          <w:bCs/>
          <w:sz w:val="24"/>
          <w:szCs w:val="24"/>
          <w:lang w:eastAsia="ru-RU"/>
        </w:rPr>
        <w:t xml:space="preserve"> </w:t>
      </w:r>
      <w:r w:rsidR="003D0BFF" w:rsidRPr="00884B64">
        <w:rPr>
          <w:rFonts w:ascii="Times New Roman" w:hAnsi="Times New Roman" w:cs="Times New Roman"/>
          <w:sz w:val="24"/>
          <w:szCs w:val="24"/>
          <w:lang w:eastAsia="ru-RU"/>
        </w:rPr>
        <w:t xml:space="preserve"> Работодатель </w:t>
      </w:r>
      <w:r w:rsidR="00BA4317" w:rsidRPr="00884B64">
        <w:rPr>
          <w:rFonts w:ascii="Times New Roman" w:hAnsi="Times New Roman" w:cs="Times New Roman"/>
          <w:sz w:val="24"/>
          <w:szCs w:val="24"/>
          <w:lang w:eastAsia="ru-RU"/>
        </w:rPr>
        <w:t>обязуется в рамках полномочий:</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обеспечивать контроль:</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w:t>
      </w:r>
      <w:r w:rsidR="00624E0E">
        <w:rPr>
          <w:rFonts w:ascii="Times New Roman" w:hAnsi="Times New Roman" w:cs="Times New Roman"/>
          <w:sz w:val="24"/>
          <w:szCs w:val="24"/>
          <w:lang w:eastAsia="ru-RU"/>
        </w:rPr>
        <w:t>за разработкой в образовательной</w:t>
      </w:r>
      <w:r w:rsidRPr="00884B64">
        <w:rPr>
          <w:rFonts w:ascii="Times New Roman" w:hAnsi="Times New Roman" w:cs="Times New Roman"/>
          <w:sz w:val="24"/>
          <w:szCs w:val="24"/>
          <w:lang w:eastAsia="ru-RU"/>
        </w:rPr>
        <w:t xml:space="preserve"> </w:t>
      </w:r>
      <w:r w:rsidR="00624E0E">
        <w:rPr>
          <w:rFonts w:ascii="Times New Roman" w:hAnsi="Times New Roman" w:cs="Times New Roman"/>
          <w:sz w:val="24"/>
          <w:szCs w:val="24"/>
          <w:lang w:eastAsia="ru-RU"/>
        </w:rPr>
        <w:t>организации</w:t>
      </w:r>
      <w:r w:rsidR="006216A6" w:rsidRPr="00884B64">
        <w:rPr>
          <w:rFonts w:ascii="Times New Roman" w:hAnsi="Times New Roman" w:cs="Times New Roman"/>
          <w:sz w:val="24"/>
          <w:szCs w:val="24"/>
          <w:lang w:eastAsia="ru-RU"/>
        </w:rPr>
        <w:t xml:space="preserve"> правил внутреннего </w:t>
      </w:r>
      <w:r w:rsidR="00C5490B">
        <w:rPr>
          <w:rFonts w:ascii="Times New Roman" w:hAnsi="Times New Roman" w:cs="Times New Roman"/>
          <w:sz w:val="24"/>
          <w:szCs w:val="24"/>
          <w:lang w:eastAsia="ru-RU"/>
        </w:rPr>
        <w:t>трудового распорядка;</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 применением в отрасли сверхуроч</w:t>
      </w:r>
      <w:r w:rsidR="006216A6" w:rsidRPr="00884B64">
        <w:rPr>
          <w:rFonts w:ascii="Times New Roman" w:hAnsi="Times New Roman" w:cs="Times New Roman"/>
          <w:sz w:val="24"/>
          <w:szCs w:val="24"/>
          <w:lang w:eastAsia="ru-RU"/>
        </w:rPr>
        <w:t xml:space="preserve">ных работ, допуская их только в </w:t>
      </w:r>
      <w:r w:rsidRPr="00884B64">
        <w:rPr>
          <w:rFonts w:ascii="Times New Roman" w:hAnsi="Times New Roman" w:cs="Times New Roman"/>
          <w:sz w:val="24"/>
          <w:szCs w:val="24"/>
          <w:lang w:eastAsia="ru-RU"/>
        </w:rPr>
        <w:t>случаях и в порядке, пре</w:t>
      </w:r>
      <w:r w:rsidR="006216A6" w:rsidRPr="00884B64">
        <w:rPr>
          <w:rFonts w:ascii="Times New Roman" w:hAnsi="Times New Roman" w:cs="Times New Roman"/>
          <w:sz w:val="24"/>
          <w:szCs w:val="24"/>
          <w:lang w:eastAsia="ru-RU"/>
        </w:rPr>
        <w:t>дусмотренном законодательством;</w:t>
      </w:r>
    </w:p>
    <w:p w:rsidR="00BA4317" w:rsidRPr="00884B64" w:rsidRDefault="006216A6"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w:t>
      </w:r>
      <w:r w:rsidR="00BA4317" w:rsidRPr="00884B64">
        <w:rPr>
          <w:rFonts w:ascii="Times New Roman" w:hAnsi="Times New Roman" w:cs="Times New Roman"/>
          <w:sz w:val="24"/>
          <w:szCs w:val="24"/>
          <w:lang w:eastAsia="ru-RU"/>
        </w:rPr>
        <w:t>за предоставлением работникам социальных отпусков: по беременности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 родам, по уходу за ребенком до достижения и</w:t>
      </w:r>
      <w:r w:rsidR="003D0BFF" w:rsidRPr="00884B64">
        <w:rPr>
          <w:rFonts w:ascii="Times New Roman" w:hAnsi="Times New Roman" w:cs="Times New Roman"/>
          <w:sz w:val="24"/>
          <w:szCs w:val="24"/>
          <w:lang w:eastAsia="ru-RU"/>
        </w:rPr>
        <w:t xml:space="preserve">м трехлетнего возраста, а также </w:t>
      </w:r>
      <w:r w:rsidRPr="00884B64">
        <w:rPr>
          <w:rFonts w:ascii="Times New Roman" w:hAnsi="Times New Roman" w:cs="Times New Roman"/>
          <w:sz w:val="24"/>
          <w:szCs w:val="24"/>
          <w:lang w:eastAsia="ru-RU"/>
        </w:rPr>
        <w:t>дополнительных отпусков работникам сог</w:t>
      </w:r>
      <w:r w:rsidR="003D0BFF" w:rsidRPr="00884B64">
        <w:rPr>
          <w:rFonts w:ascii="Times New Roman" w:hAnsi="Times New Roman" w:cs="Times New Roman"/>
          <w:sz w:val="24"/>
          <w:szCs w:val="24"/>
          <w:lang w:eastAsia="ru-RU"/>
        </w:rPr>
        <w:t xml:space="preserve">ласно ст. 263 Трудового кодекса </w:t>
      </w:r>
      <w:r w:rsidRPr="00884B64">
        <w:rPr>
          <w:rFonts w:ascii="Times New Roman" w:hAnsi="Times New Roman" w:cs="Times New Roman"/>
          <w:sz w:val="24"/>
          <w:szCs w:val="24"/>
          <w:lang w:eastAsia="ru-RU"/>
        </w:rPr>
        <w:t>Российской Федерации;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 предоставлением обслу</w:t>
      </w:r>
      <w:r w:rsidR="006216A6" w:rsidRPr="00884B64">
        <w:rPr>
          <w:rFonts w:ascii="Times New Roman" w:hAnsi="Times New Roman" w:cs="Times New Roman"/>
          <w:sz w:val="24"/>
          <w:szCs w:val="24"/>
          <w:lang w:eastAsia="ru-RU"/>
        </w:rPr>
        <w:t xml:space="preserve">живающему персоналу (уборщицам) </w:t>
      </w:r>
      <w:r w:rsidRPr="00884B64">
        <w:rPr>
          <w:rFonts w:ascii="Times New Roman" w:hAnsi="Times New Roman" w:cs="Times New Roman"/>
          <w:sz w:val="24"/>
          <w:szCs w:val="24"/>
          <w:lang w:eastAsia="ru-RU"/>
        </w:rPr>
        <w:t>учреждений образования, занятым уборк</w:t>
      </w:r>
      <w:r w:rsidR="006216A6" w:rsidRPr="00884B64">
        <w:rPr>
          <w:rFonts w:ascii="Times New Roman" w:hAnsi="Times New Roman" w:cs="Times New Roman"/>
          <w:sz w:val="24"/>
          <w:szCs w:val="24"/>
          <w:lang w:eastAsia="ru-RU"/>
        </w:rPr>
        <w:t xml:space="preserve">ой туалетов и санузлов не менее </w:t>
      </w:r>
      <w:r w:rsidRPr="00884B64">
        <w:rPr>
          <w:rFonts w:ascii="Times New Roman" w:hAnsi="Times New Roman" w:cs="Times New Roman"/>
          <w:sz w:val="24"/>
          <w:szCs w:val="24"/>
          <w:lang w:eastAsia="ru-RU"/>
        </w:rPr>
        <w:t>половины установленного рабоче</w:t>
      </w:r>
      <w:r w:rsidR="006216A6" w:rsidRPr="00884B64">
        <w:rPr>
          <w:rFonts w:ascii="Times New Roman" w:hAnsi="Times New Roman" w:cs="Times New Roman"/>
          <w:sz w:val="24"/>
          <w:szCs w:val="24"/>
          <w:lang w:eastAsia="ru-RU"/>
        </w:rPr>
        <w:t xml:space="preserve">го дня, дополнительного отпуска </w:t>
      </w:r>
      <w:r w:rsidRPr="00884B64">
        <w:rPr>
          <w:rFonts w:ascii="Times New Roman" w:hAnsi="Times New Roman" w:cs="Times New Roman"/>
          <w:sz w:val="24"/>
          <w:szCs w:val="24"/>
          <w:lang w:eastAsia="ru-RU"/>
        </w:rPr>
        <w:t>продолжительностью шесть календарных дней.</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 выполнением установленных дей</w:t>
      </w:r>
      <w:r w:rsidR="006216A6" w:rsidRPr="00884B64">
        <w:rPr>
          <w:rFonts w:ascii="Times New Roman" w:hAnsi="Times New Roman" w:cs="Times New Roman"/>
          <w:sz w:val="24"/>
          <w:szCs w:val="24"/>
          <w:lang w:eastAsia="ru-RU"/>
        </w:rPr>
        <w:t xml:space="preserve">ствующим законодательством норм </w:t>
      </w:r>
      <w:r w:rsidRPr="00884B64">
        <w:rPr>
          <w:rFonts w:ascii="Times New Roman" w:hAnsi="Times New Roman" w:cs="Times New Roman"/>
          <w:sz w:val="24"/>
          <w:szCs w:val="24"/>
          <w:lang w:eastAsia="ru-RU"/>
        </w:rPr>
        <w:t>продолжительности рабочего времени и отдыха для работников отрасли;</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 соблюдением нормативны</w:t>
      </w:r>
      <w:r w:rsidR="00617DA1" w:rsidRPr="00884B64">
        <w:rPr>
          <w:rFonts w:ascii="Times New Roman" w:hAnsi="Times New Roman" w:cs="Times New Roman"/>
          <w:sz w:val="24"/>
          <w:szCs w:val="24"/>
          <w:lang w:eastAsia="ru-RU"/>
        </w:rPr>
        <w:t xml:space="preserve">х документов при сдаче в аренду </w:t>
      </w:r>
      <w:r w:rsidRPr="00884B64">
        <w:rPr>
          <w:rFonts w:ascii="Times New Roman" w:hAnsi="Times New Roman" w:cs="Times New Roman"/>
          <w:sz w:val="24"/>
          <w:szCs w:val="24"/>
          <w:lang w:eastAsia="ru-RU"/>
        </w:rPr>
        <w:t>помещений и оборудования;</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925BBB" w:rsidRPr="00884B64">
        <w:rPr>
          <w:rFonts w:ascii="Times New Roman" w:hAnsi="Times New Roman" w:cs="Times New Roman"/>
          <w:sz w:val="24"/>
          <w:szCs w:val="24"/>
          <w:lang w:eastAsia="ru-RU"/>
        </w:rPr>
        <w:t>3.2.1</w:t>
      </w:r>
      <w:r w:rsidR="0003268D" w:rsidRPr="00884B64">
        <w:rPr>
          <w:rFonts w:ascii="Times New Roman" w:hAnsi="Times New Roman" w:cs="Times New Roman"/>
          <w:sz w:val="24"/>
          <w:szCs w:val="24"/>
          <w:lang w:eastAsia="ru-RU"/>
        </w:rPr>
        <w:t>.</w:t>
      </w:r>
      <w:r w:rsidR="00BA4317" w:rsidRPr="00884B64">
        <w:rPr>
          <w:rFonts w:ascii="Times New Roman" w:hAnsi="Times New Roman" w:cs="Times New Roman"/>
          <w:sz w:val="24"/>
          <w:szCs w:val="24"/>
          <w:lang w:eastAsia="ru-RU"/>
        </w:rPr>
        <w:t xml:space="preserve"> Принимать меры по за</w:t>
      </w:r>
      <w:r w:rsidR="006216A6" w:rsidRPr="00884B64">
        <w:rPr>
          <w:rFonts w:ascii="Times New Roman" w:hAnsi="Times New Roman" w:cs="Times New Roman"/>
          <w:sz w:val="24"/>
          <w:szCs w:val="24"/>
          <w:lang w:eastAsia="ru-RU"/>
        </w:rPr>
        <w:t xml:space="preserve">ключению с работниками трудовых </w:t>
      </w:r>
      <w:r w:rsidR="00BA4317" w:rsidRPr="00884B64">
        <w:rPr>
          <w:rFonts w:ascii="Times New Roman" w:hAnsi="Times New Roman" w:cs="Times New Roman"/>
          <w:sz w:val="24"/>
          <w:szCs w:val="24"/>
          <w:lang w:eastAsia="ru-RU"/>
        </w:rPr>
        <w:t>договоров в форме контрактов то</w:t>
      </w:r>
      <w:r w:rsidR="00617DA1" w:rsidRPr="00884B64">
        <w:rPr>
          <w:rFonts w:ascii="Times New Roman" w:hAnsi="Times New Roman" w:cs="Times New Roman"/>
          <w:sz w:val="24"/>
          <w:szCs w:val="24"/>
          <w:lang w:eastAsia="ru-RU"/>
        </w:rPr>
        <w:t xml:space="preserve">лько в случаях, предусмотренных </w:t>
      </w:r>
      <w:r w:rsidR="00BA4317" w:rsidRPr="00884B64">
        <w:rPr>
          <w:rFonts w:ascii="Times New Roman" w:hAnsi="Times New Roman" w:cs="Times New Roman"/>
          <w:sz w:val="24"/>
          <w:szCs w:val="24"/>
          <w:lang w:eastAsia="ru-RU"/>
        </w:rPr>
        <w:t>законодательством Российской Федерац</w:t>
      </w:r>
      <w:r w:rsidR="00617DA1" w:rsidRPr="00884B64">
        <w:rPr>
          <w:rFonts w:ascii="Times New Roman" w:hAnsi="Times New Roman" w:cs="Times New Roman"/>
          <w:sz w:val="24"/>
          <w:szCs w:val="24"/>
          <w:lang w:eastAsia="ru-RU"/>
        </w:rPr>
        <w:t xml:space="preserve">ии. Не допускать перезаключения </w:t>
      </w:r>
      <w:r w:rsidR="00BA4317" w:rsidRPr="00884B64">
        <w:rPr>
          <w:rFonts w:ascii="Times New Roman" w:hAnsi="Times New Roman" w:cs="Times New Roman"/>
          <w:sz w:val="24"/>
          <w:szCs w:val="24"/>
          <w:lang w:eastAsia="ru-RU"/>
        </w:rPr>
        <w:t>бессрочного трудового договора на трудов</w:t>
      </w:r>
      <w:r w:rsidR="00617DA1" w:rsidRPr="00884B64">
        <w:rPr>
          <w:rFonts w:ascii="Times New Roman" w:hAnsi="Times New Roman" w:cs="Times New Roman"/>
          <w:sz w:val="24"/>
          <w:szCs w:val="24"/>
          <w:lang w:eastAsia="ru-RU"/>
        </w:rPr>
        <w:t xml:space="preserve">ой договор в форме контракта на </w:t>
      </w:r>
      <w:r w:rsidR="00BA4317" w:rsidRPr="00884B64">
        <w:rPr>
          <w:rFonts w:ascii="Times New Roman" w:hAnsi="Times New Roman" w:cs="Times New Roman"/>
          <w:sz w:val="24"/>
          <w:szCs w:val="24"/>
          <w:lang w:eastAsia="ru-RU"/>
        </w:rPr>
        <w:t>основании достижения работником пенсионног</w:t>
      </w:r>
      <w:r w:rsidR="00617DA1" w:rsidRPr="00884B64">
        <w:rPr>
          <w:rFonts w:ascii="Times New Roman" w:hAnsi="Times New Roman" w:cs="Times New Roman"/>
          <w:sz w:val="24"/>
          <w:szCs w:val="24"/>
          <w:lang w:eastAsia="ru-RU"/>
        </w:rPr>
        <w:t xml:space="preserve">о возраста, если он не является </w:t>
      </w:r>
      <w:r w:rsidR="00BA4317" w:rsidRPr="00884B64">
        <w:rPr>
          <w:rFonts w:ascii="Times New Roman" w:hAnsi="Times New Roman" w:cs="Times New Roman"/>
          <w:sz w:val="24"/>
          <w:szCs w:val="24"/>
          <w:lang w:eastAsia="ru-RU"/>
        </w:rPr>
        <w:t>обязательным для данной категории работников.</w:t>
      </w:r>
    </w:p>
    <w:p w:rsidR="00BA4317" w:rsidRPr="00884B64" w:rsidRDefault="00475A14"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w:t>
      </w:r>
      <w:r w:rsidR="003D0BFF" w:rsidRPr="00884B64">
        <w:rPr>
          <w:rFonts w:ascii="Times New Roman" w:hAnsi="Times New Roman" w:cs="Times New Roman"/>
          <w:b/>
          <w:bCs/>
          <w:sz w:val="24"/>
          <w:szCs w:val="24"/>
          <w:lang w:eastAsia="ru-RU"/>
        </w:rPr>
        <w:t>3</w:t>
      </w:r>
      <w:r w:rsidR="00BA4317" w:rsidRPr="00884B64">
        <w:rPr>
          <w:rFonts w:ascii="Times New Roman" w:hAnsi="Times New Roman" w:cs="Times New Roman"/>
          <w:b/>
          <w:bCs/>
          <w:sz w:val="24"/>
          <w:szCs w:val="24"/>
          <w:lang w:eastAsia="ru-RU"/>
        </w:rPr>
        <w:t xml:space="preserve">. </w:t>
      </w:r>
      <w:r w:rsidR="00925BBB" w:rsidRPr="00884B64">
        <w:rPr>
          <w:rFonts w:ascii="Times New Roman" w:hAnsi="Times New Roman" w:cs="Times New Roman"/>
          <w:b/>
          <w:bCs/>
          <w:sz w:val="24"/>
          <w:szCs w:val="24"/>
          <w:lang w:eastAsia="ru-RU"/>
        </w:rPr>
        <w:t>3</w:t>
      </w:r>
      <w:r w:rsidR="0003268D" w:rsidRPr="00884B64">
        <w:rPr>
          <w:rFonts w:ascii="Times New Roman" w:hAnsi="Times New Roman" w:cs="Times New Roman"/>
          <w:b/>
          <w:bCs/>
          <w:sz w:val="24"/>
          <w:szCs w:val="24"/>
          <w:lang w:eastAsia="ru-RU"/>
        </w:rPr>
        <w:t>.</w:t>
      </w:r>
      <w:r w:rsidR="003D0BFF" w:rsidRPr="00884B64">
        <w:rPr>
          <w:rFonts w:ascii="Times New Roman" w:hAnsi="Times New Roman" w:cs="Times New Roman"/>
          <w:b/>
          <w:bCs/>
          <w:sz w:val="24"/>
          <w:szCs w:val="24"/>
          <w:lang w:eastAsia="ru-RU"/>
        </w:rPr>
        <w:t xml:space="preserve"> Стороны </w:t>
      </w:r>
      <w:r w:rsidR="00BA4317" w:rsidRPr="00884B64">
        <w:rPr>
          <w:rFonts w:ascii="Times New Roman" w:hAnsi="Times New Roman" w:cs="Times New Roman"/>
          <w:b/>
          <w:bCs/>
          <w:sz w:val="24"/>
          <w:szCs w:val="24"/>
          <w:lang w:eastAsia="ru-RU"/>
        </w:rPr>
        <w:t>договорились, что:</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3268D"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.3.1</w:t>
      </w:r>
      <w:r w:rsidR="0003268D"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 xml:space="preserve"> Периоды, на </w:t>
      </w:r>
      <w:r w:rsidR="0003268D" w:rsidRPr="00884B64">
        <w:rPr>
          <w:rFonts w:ascii="Times New Roman" w:hAnsi="Times New Roman" w:cs="Times New Roman"/>
          <w:sz w:val="24"/>
          <w:szCs w:val="24"/>
          <w:lang w:eastAsia="ru-RU"/>
        </w:rPr>
        <w:t xml:space="preserve">протяжении которых в учреждении МБОУ «Желябовская СОШ»  не </w:t>
      </w:r>
      <w:r w:rsidR="00BA4317" w:rsidRPr="00884B64">
        <w:rPr>
          <w:rFonts w:ascii="Times New Roman" w:hAnsi="Times New Roman" w:cs="Times New Roman"/>
          <w:sz w:val="24"/>
          <w:szCs w:val="24"/>
          <w:lang w:eastAsia="ru-RU"/>
        </w:rPr>
        <w:t>проходит учебный процесс (образова</w:t>
      </w:r>
      <w:r w:rsidR="0003268D" w:rsidRPr="00884B64">
        <w:rPr>
          <w:rFonts w:ascii="Times New Roman" w:hAnsi="Times New Roman" w:cs="Times New Roman"/>
          <w:sz w:val="24"/>
          <w:szCs w:val="24"/>
          <w:lang w:eastAsia="ru-RU"/>
        </w:rPr>
        <w:t xml:space="preserve">тельная деятельность) в связи с </w:t>
      </w:r>
      <w:r w:rsidR="00BA4317" w:rsidRPr="00884B64">
        <w:rPr>
          <w:rFonts w:ascii="Times New Roman" w:hAnsi="Times New Roman" w:cs="Times New Roman"/>
          <w:sz w:val="24"/>
          <w:szCs w:val="24"/>
          <w:lang w:eastAsia="ru-RU"/>
        </w:rPr>
        <w:t>санитарно-эпидемиологически</w:t>
      </w:r>
      <w:r w:rsidR="00617DA1" w:rsidRPr="00884B64">
        <w:rPr>
          <w:rFonts w:ascii="Times New Roman" w:hAnsi="Times New Roman" w:cs="Times New Roman"/>
          <w:sz w:val="24"/>
          <w:szCs w:val="24"/>
          <w:lang w:eastAsia="ru-RU"/>
        </w:rPr>
        <w:t xml:space="preserve">ми, климатическими или другими, </w:t>
      </w:r>
      <w:r w:rsidR="00BA4317" w:rsidRPr="00884B64">
        <w:rPr>
          <w:rFonts w:ascii="Times New Roman" w:hAnsi="Times New Roman" w:cs="Times New Roman"/>
          <w:sz w:val="24"/>
          <w:szCs w:val="24"/>
          <w:lang w:eastAsia="ru-RU"/>
        </w:rPr>
        <w:t>независящими от работников обстоятельс</w:t>
      </w:r>
      <w:r w:rsidR="00617DA1" w:rsidRPr="00884B64">
        <w:rPr>
          <w:rFonts w:ascii="Times New Roman" w:hAnsi="Times New Roman" w:cs="Times New Roman"/>
          <w:sz w:val="24"/>
          <w:szCs w:val="24"/>
          <w:lang w:eastAsia="ru-RU"/>
        </w:rPr>
        <w:t xml:space="preserve">твами, считать рабочим временем </w:t>
      </w:r>
      <w:r w:rsidR="00BA4317" w:rsidRPr="00884B64">
        <w:rPr>
          <w:rFonts w:ascii="Times New Roman" w:hAnsi="Times New Roman" w:cs="Times New Roman"/>
          <w:sz w:val="24"/>
          <w:szCs w:val="24"/>
          <w:lang w:eastAsia="ru-RU"/>
        </w:rPr>
        <w:t>педагогических и других работник</w:t>
      </w:r>
      <w:r w:rsidR="00617DA1" w:rsidRPr="00884B64">
        <w:rPr>
          <w:rFonts w:ascii="Times New Roman" w:hAnsi="Times New Roman" w:cs="Times New Roman"/>
          <w:sz w:val="24"/>
          <w:szCs w:val="24"/>
          <w:lang w:eastAsia="ru-RU"/>
        </w:rPr>
        <w:t xml:space="preserve">ов. В указанное время работники </w:t>
      </w:r>
      <w:r w:rsidR="00BA4317" w:rsidRPr="00884B64">
        <w:rPr>
          <w:rFonts w:ascii="Times New Roman" w:hAnsi="Times New Roman" w:cs="Times New Roman"/>
          <w:sz w:val="24"/>
          <w:szCs w:val="24"/>
          <w:lang w:eastAsia="ru-RU"/>
        </w:rPr>
        <w:t>привлекаются к учебно-воспитательной, организационн</w:t>
      </w:r>
      <w:r w:rsidR="00617DA1" w:rsidRPr="00884B64">
        <w:rPr>
          <w:rFonts w:ascii="Times New Roman" w:hAnsi="Times New Roman" w:cs="Times New Roman"/>
          <w:sz w:val="24"/>
          <w:szCs w:val="24"/>
          <w:lang w:eastAsia="ru-RU"/>
        </w:rPr>
        <w:t xml:space="preserve">о-методической, </w:t>
      </w:r>
      <w:r w:rsidR="00BA4317" w:rsidRPr="00884B64">
        <w:rPr>
          <w:rFonts w:ascii="Times New Roman" w:hAnsi="Times New Roman" w:cs="Times New Roman"/>
          <w:sz w:val="24"/>
          <w:szCs w:val="24"/>
          <w:lang w:eastAsia="ru-RU"/>
        </w:rPr>
        <w:t>организационно-педагогической р</w:t>
      </w:r>
      <w:r w:rsidR="00617DA1" w:rsidRPr="00884B64">
        <w:rPr>
          <w:rFonts w:ascii="Times New Roman" w:hAnsi="Times New Roman" w:cs="Times New Roman"/>
          <w:sz w:val="24"/>
          <w:szCs w:val="24"/>
          <w:lang w:eastAsia="ru-RU"/>
        </w:rPr>
        <w:t xml:space="preserve">аботе в соответствии с приказом </w:t>
      </w:r>
      <w:r w:rsidR="00BA4317" w:rsidRPr="00884B64">
        <w:rPr>
          <w:rFonts w:ascii="Times New Roman" w:hAnsi="Times New Roman" w:cs="Times New Roman"/>
          <w:sz w:val="24"/>
          <w:szCs w:val="24"/>
          <w:lang w:eastAsia="ru-RU"/>
        </w:rPr>
        <w:t>руководителя в порядке, предусмот</w:t>
      </w:r>
      <w:r w:rsidR="00617DA1" w:rsidRPr="00884B64">
        <w:rPr>
          <w:rFonts w:ascii="Times New Roman" w:hAnsi="Times New Roman" w:cs="Times New Roman"/>
          <w:sz w:val="24"/>
          <w:szCs w:val="24"/>
          <w:lang w:eastAsia="ru-RU"/>
        </w:rPr>
        <w:t xml:space="preserve">ренном коллективным договором и </w:t>
      </w:r>
      <w:r w:rsidR="00BA4317" w:rsidRPr="00884B64">
        <w:rPr>
          <w:rFonts w:ascii="Times New Roman" w:hAnsi="Times New Roman" w:cs="Times New Roman"/>
          <w:sz w:val="24"/>
          <w:szCs w:val="24"/>
          <w:lang w:eastAsia="ru-RU"/>
        </w:rPr>
        <w:t>правилами внутреннего трудового распорядка.</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925BBB" w:rsidRPr="00884B64">
        <w:rPr>
          <w:rFonts w:ascii="Times New Roman" w:hAnsi="Times New Roman" w:cs="Times New Roman"/>
          <w:sz w:val="24"/>
          <w:szCs w:val="24"/>
          <w:lang w:eastAsia="ru-RU"/>
        </w:rPr>
        <w:t>3.3.2</w:t>
      </w:r>
      <w:r w:rsidR="0003268D"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Привлечение учителей, кото</w:t>
      </w:r>
      <w:r w:rsidR="00925BBB" w:rsidRPr="00884B64">
        <w:rPr>
          <w:rFonts w:ascii="Times New Roman" w:hAnsi="Times New Roman" w:cs="Times New Roman"/>
          <w:sz w:val="24"/>
          <w:szCs w:val="24"/>
          <w:lang w:eastAsia="ru-RU"/>
        </w:rPr>
        <w:t xml:space="preserve">рые осуществляют индивидуальное </w:t>
      </w:r>
      <w:r w:rsidR="00BA4317" w:rsidRPr="00884B64">
        <w:rPr>
          <w:rFonts w:ascii="Times New Roman" w:hAnsi="Times New Roman" w:cs="Times New Roman"/>
          <w:sz w:val="24"/>
          <w:szCs w:val="24"/>
          <w:lang w:eastAsia="ru-RU"/>
        </w:rPr>
        <w:t>обучение</w:t>
      </w:r>
      <w:r w:rsidR="00DB5FF9">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 xml:space="preserve"> детей по медицинским</w:t>
      </w:r>
      <w:r w:rsidR="007A2ACB" w:rsidRPr="00884B64">
        <w:rPr>
          <w:rFonts w:ascii="Times New Roman" w:hAnsi="Times New Roman" w:cs="Times New Roman"/>
          <w:sz w:val="24"/>
          <w:szCs w:val="24"/>
          <w:lang w:eastAsia="ru-RU"/>
        </w:rPr>
        <w:t xml:space="preserve"> показаниям к выполнению другой </w:t>
      </w:r>
      <w:r w:rsidR="00BA4317" w:rsidRPr="00884B64">
        <w:rPr>
          <w:rFonts w:ascii="Times New Roman" w:hAnsi="Times New Roman" w:cs="Times New Roman"/>
          <w:sz w:val="24"/>
          <w:szCs w:val="24"/>
          <w:lang w:eastAsia="ru-RU"/>
        </w:rPr>
        <w:t>организационно-педагогическо</w:t>
      </w:r>
      <w:r w:rsidR="007A2ACB" w:rsidRPr="00884B64">
        <w:rPr>
          <w:rFonts w:ascii="Times New Roman" w:hAnsi="Times New Roman" w:cs="Times New Roman"/>
          <w:sz w:val="24"/>
          <w:szCs w:val="24"/>
          <w:lang w:eastAsia="ru-RU"/>
        </w:rPr>
        <w:t xml:space="preserve">й работе в каникулярный период, </w:t>
      </w:r>
      <w:r w:rsidR="00BA4317" w:rsidRPr="00884B64">
        <w:rPr>
          <w:rFonts w:ascii="Times New Roman" w:hAnsi="Times New Roman" w:cs="Times New Roman"/>
          <w:sz w:val="24"/>
          <w:szCs w:val="24"/>
          <w:lang w:eastAsia="ru-RU"/>
        </w:rPr>
        <w:t>осуществляется в пределах кол</w:t>
      </w:r>
      <w:r w:rsidR="007A2ACB" w:rsidRPr="00884B64">
        <w:rPr>
          <w:rFonts w:ascii="Times New Roman" w:hAnsi="Times New Roman" w:cs="Times New Roman"/>
          <w:sz w:val="24"/>
          <w:szCs w:val="24"/>
          <w:lang w:eastAsia="ru-RU"/>
        </w:rPr>
        <w:t xml:space="preserve">ичества часов учебной нагрузки, </w:t>
      </w:r>
      <w:r w:rsidR="00BA4317" w:rsidRPr="00884B64">
        <w:rPr>
          <w:rFonts w:ascii="Times New Roman" w:hAnsi="Times New Roman" w:cs="Times New Roman"/>
          <w:sz w:val="24"/>
          <w:szCs w:val="24"/>
          <w:lang w:eastAsia="ru-RU"/>
        </w:rPr>
        <w:t>установленной при тарификации до начала каникул.</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3.3</w:t>
      </w:r>
      <w:r w:rsidR="0003268D" w:rsidRPr="00884B64">
        <w:rPr>
          <w:rFonts w:ascii="Times New Roman" w:hAnsi="Times New Roman" w:cs="Times New Roman"/>
          <w:sz w:val="24"/>
          <w:szCs w:val="24"/>
          <w:lang w:eastAsia="ru-RU"/>
        </w:rPr>
        <w:t>.</w:t>
      </w:r>
      <w:r w:rsidR="00BA4317" w:rsidRPr="00884B64">
        <w:rPr>
          <w:rFonts w:ascii="Times New Roman" w:hAnsi="Times New Roman" w:cs="Times New Roman"/>
          <w:sz w:val="24"/>
          <w:szCs w:val="24"/>
          <w:lang w:eastAsia="ru-RU"/>
        </w:rPr>
        <w:t xml:space="preserve"> Привлечение педагогических ра</w:t>
      </w:r>
      <w:r w:rsidR="007A2ACB" w:rsidRPr="00884B64">
        <w:rPr>
          <w:rFonts w:ascii="Times New Roman" w:hAnsi="Times New Roman" w:cs="Times New Roman"/>
          <w:sz w:val="24"/>
          <w:szCs w:val="24"/>
          <w:lang w:eastAsia="ru-RU"/>
        </w:rPr>
        <w:t xml:space="preserve">ботников в каникулярный период, </w:t>
      </w:r>
      <w:r w:rsidR="00BA4317" w:rsidRPr="00884B64">
        <w:rPr>
          <w:rFonts w:ascii="Times New Roman" w:hAnsi="Times New Roman" w:cs="Times New Roman"/>
          <w:sz w:val="24"/>
          <w:szCs w:val="24"/>
          <w:lang w:eastAsia="ru-RU"/>
        </w:rPr>
        <w:t>который не совпадает с их ежегодно оп</w:t>
      </w:r>
      <w:r w:rsidR="007A2ACB" w:rsidRPr="00884B64">
        <w:rPr>
          <w:rFonts w:ascii="Times New Roman" w:hAnsi="Times New Roman" w:cs="Times New Roman"/>
          <w:sz w:val="24"/>
          <w:szCs w:val="24"/>
          <w:lang w:eastAsia="ru-RU"/>
        </w:rPr>
        <w:t xml:space="preserve">лачиваемым отпуском, к работе в </w:t>
      </w:r>
      <w:r w:rsidR="00BA4317" w:rsidRPr="00884B64">
        <w:rPr>
          <w:rFonts w:ascii="Times New Roman" w:hAnsi="Times New Roman" w:cs="Times New Roman"/>
          <w:sz w:val="24"/>
          <w:szCs w:val="24"/>
          <w:lang w:eastAsia="ru-RU"/>
        </w:rPr>
        <w:t>оздоровительных лагерях, находящихся в д</w:t>
      </w:r>
      <w:r w:rsidR="007A2ACB" w:rsidRPr="00884B64">
        <w:rPr>
          <w:rFonts w:ascii="Times New Roman" w:hAnsi="Times New Roman" w:cs="Times New Roman"/>
          <w:sz w:val="24"/>
          <w:szCs w:val="24"/>
          <w:lang w:eastAsia="ru-RU"/>
        </w:rPr>
        <w:t xml:space="preserve">ругой местности, осуществляется </w:t>
      </w:r>
      <w:r w:rsidR="00BA4317" w:rsidRPr="00884B64">
        <w:rPr>
          <w:rFonts w:ascii="Times New Roman" w:hAnsi="Times New Roman" w:cs="Times New Roman"/>
          <w:sz w:val="24"/>
          <w:szCs w:val="24"/>
          <w:lang w:eastAsia="ru-RU"/>
        </w:rPr>
        <w:t>при согласии работников.</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3.4</w:t>
      </w:r>
      <w:r w:rsidR="0003268D"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 xml:space="preserve"> Продолжительность рабочего времени пед</w:t>
      </w:r>
      <w:r w:rsidR="007A2ACB" w:rsidRPr="00884B64">
        <w:rPr>
          <w:rFonts w:ascii="Times New Roman" w:hAnsi="Times New Roman" w:cs="Times New Roman"/>
          <w:sz w:val="24"/>
          <w:szCs w:val="24"/>
          <w:lang w:eastAsia="ru-RU"/>
        </w:rPr>
        <w:t xml:space="preserve">агогических </w:t>
      </w:r>
      <w:r w:rsidR="00BA4317" w:rsidRPr="00884B64">
        <w:rPr>
          <w:rFonts w:ascii="Times New Roman" w:hAnsi="Times New Roman" w:cs="Times New Roman"/>
          <w:sz w:val="24"/>
          <w:szCs w:val="24"/>
          <w:lang w:eastAsia="ru-RU"/>
        </w:rPr>
        <w:t xml:space="preserve">работников, </w:t>
      </w:r>
      <w:r w:rsidR="007A2ACB"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 xml:space="preserve"> в период, кото</w:t>
      </w:r>
      <w:r w:rsidR="007A2ACB" w:rsidRPr="00884B64">
        <w:rPr>
          <w:rFonts w:ascii="Times New Roman" w:hAnsi="Times New Roman" w:cs="Times New Roman"/>
          <w:sz w:val="24"/>
          <w:szCs w:val="24"/>
          <w:lang w:eastAsia="ru-RU"/>
        </w:rPr>
        <w:t xml:space="preserve">рый не совпадает с их ежегодным </w:t>
      </w:r>
      <w:r w:rsidR="00BA4317" w:rsidRPr="00884B64">
        <w:rPr>
          <w:rFonts w:ascii="Times New Roman" w:hAnsi="Times New Roman" w:cs="Times New Roman"/>
          <w:sz w:val="24"/>
          <w:szCs w:val="24"/>
          <w:lang w:eastAsia="ru-RU"/>
        </w:rPr>
        <w:t>оплачиваемым отпуском, на срок не</w:t>
      </w:r>
      <w:r w:rsidR="007A2ACB" w:rsidRPr="00884B64">
        <w:rPr>
          <w:rFonts w:ascii="Times New Roman" w:hAnsi="Times New Roman" w:cs="Times New Roman"/>
          <w:sz w:val="24"/>
          <w:szCs w:val="24"/>
          <w:lang w:eastAsia="ru-RU"/>
        </w:rPr>
        <w:t xml:space="preserve"> более одного месяца к работе в </w:t>
      </w:r>
      <w:r w:rsidR="00BA4317" w:rsidRPr="00884B64">
        <w:rPr>
          <w:rFonts w:ascii="Times New Roman" w:hAnsi="Times New Roman" w:cs="Times New Roman"/>
          <w:sz w:val="24"/>
          <w:szCs w:val="24"/>
          <w:lang w:eastAsia="ru-RU"/>
        </w:rPr>
        <w:t>оздоровительных лагерях с дне</w:t>
      </w:r>
      <w:r w:rsidR="007A2ACB" w:rsidRPr="00884B64">
        <w:rPr>
          <w:rFonts w:ascii="Times New Roman" w:hAnsi="Times New Roman" w:cs="Times New Roman"/>
          <w:sz w:val="24"/>
          <w:szCs w:val="24"/>
          <w:lang w:eastAsia="ru-RU"/>
        </w:rPr>
        <w:t xml:space="preserve">вным пребыванием детей, которые </w:t>
      </w:r>
      <w:r w:rsidR="00BA4317" w:rsidRPr="00884B64">
        <w:rPr>
          <w:rFonts w:ascii="Times New Roman" w:hAnsi="Times New Roman" w:cs="Times New Roman"/>
          <w:sz w:val="24"/>
          <w:szCs w:val="24"/>
          <w:lang w:eastAsia="ru-RU"/>
        </w:rPr>
        <w:t>функционируют в каникулярный период в той же ме</w:t>
      </w:r>
      <w:r w:rsidR="007A2ACB" w:rsidRPr="00884B64">
        <w:rPr>
          <w:rFonts w:ascii="Times New Roman" w:hAnsi="Times New Roman" w:cs="Times New Roman"/>
          <w:sz w:val="24"/>
          <w:szCs w:val="24"/>
          <w:lang w:eastAsia="ru-RU"/>
        </w:rPr>
        <w:t xml:space="preserve">стности на базе </w:t>
      </w:r>
      <w:r w:rsidR="00BA4317" w:rsidRPr="00884B64">
        <w:rPr>
          <w:rFonts w:ascii="Times New Roman" w:hAnsi="Times New Roman" w:cs="Times New Roman"/>
          <w:sz w:val="24"/>
          <w:szCs w:val="24"/>
          <w:lang w:eastAsia="ru-RU"/>
        </w:rPr>
        <w:t xml:space="preserve">организаций </w:t>
      </w:r>
      <w:r w:rsidR="00BA4317" w:rsidRPr="00884B64">
        <w:rPr>
          <w:rFonts w:ascii="Times New Roman" w:hAnsi="Times New Roman" w:cs="Times New Roman"/>
          <w:sz w:val="24"/>
          <w:szCs w:val="24"/>
          <w:lang w:eastAsia="ru-RU"/>
        </w:rPr>
        <w:lastRenderedPageBreak/>
        <w:t>образования, не мо</w:t>
      </w:r>
      <w:r w:rsidR="0003268D" w:rsidRPr="00884B64">
        <w:rPr>
          <w:rFonts w:ascii="Times New Roman" w:hAnsi="Times New Roman" w:cs="Times New Roman"/>
          <w:sz w:val="24"/>
          <w:szCs w:val="24"/>
          <w:lang w:eastAsia="ru-RU"/>
        </w:rPr>
        <w:t>жет превышать количества часов,</w:t>
      </w:r>
      <w:r w:rsidR="007A2ACB"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установленных при тарификации до начала такой ра</w:t>
      </w:r>
      <w:r w:rsidR="0003268D" w:rsidRPr="00884B64">
        <w:rPr>
          <w:rFonts w:ascii="Times New Roman" w:hAnsi="Times New Roman" w:cs="Times New Roman"/>
          <w:sz w:val="24"/>
          <w:szCs w:val="24"/>
          <w:lang w:eastAsia="ru-RU"/>
        </w:rPr>
        <w:t xml:space="preserve">боты или при заключении </w:t>
      </w:r>
      <w:r w:rsidR="00BA4317" w:rsidRPr="00884B64">
        <w:rPr>
          <w:rFonts w:ascii="Times New Roman" w:hAnsi="Times New Roman" w:cs="Times New Roman"/>
          <w:sz w:val="24"/>
          <w:szCs w:val="24"/>
          <w:lang w:eastAsia="ru-RU"/>
        </w:rPr>
        <w:t>трудового договора.</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925BBB" w:rsidRPr="00884B64">
        <w:rPr>
          <w:rFonts w:ascii="Times New Roman" w:hAnsi="Times New Roman" w:cs="Times New Roman"/>
          <w:sz w:val="24"/>
          <w:szCs w:val="24"/>
          <w:lang w:eastAsia="ru-RU"/>
        </w:rPr>
        <w:t>3.3.</w:t>
      </w:r>
      <w:r w:rsidR="0003268D" w:rsidRPr="00884B64">
        <w:rPr>
          <w:rFonts w:ascii="Times New Roman" w:hAnsi="Times New Roman" w:cs="Times New Roman"/>
          <w:sz w:val="24"/>
          <w:szCs w:val="24"/>
          <w:lang w:eastAsia="ru-RU"/>
        </w:rPr>
        <w:t>5.</w:t>
      </w:r>
      <w:r w:rsidR="00BA4317" w:rsidRPr="00884B64">
        <w:rPr>
          <w:rFonts w:ascii="Times New Roman" w:hAnsi="Times New Roman" w:cs="Times New Roman"/>
          <w:sz w:val="24"/>
          <w:szCs w:val="24"/>
          <w:lang w:eastAsia="ru-RU"/>
        </w:rPr>
        <w:t xml:space="preserve"> Режим выполнения организ</w:t>
      </w:r>
      <w:r w:rsidR="00925BBB" w:rsidRPr="00884B64">
        <w:rPr>
          <w:rFonts w:ascii="Times New Roman" w:hAnsi="Times New Roman" w:cs="Times New Roman"/>
          <w:sz w:val="24"/>
          <w:szCs w:val="24"/>
          <w:lang w:eastAsia="ru-RU"/>
        </w:rPr>
        <w:t xml:space="preserve">ационной, методической, научной </w:t>
      </w:r>
      <w:r w:rsidR="00BA4317" w:rsidRPr="00884B64">
        <w:rPr>
          <w:rFonts w:ascii="Times New Roman" w:hAnsi="Times New Roman" w:cs="Times New Roman"/>
          <w:sz w:val="24"/>
          <w:szCs w:val="24"/>
          <w:lang w:eastAsia="ru-RU"/>
        </w:rPr>
        <w:t>работы регулируется правилами внутреннег</w:t>
      </w:r>
      <w:r w:rsidR="00925BBB" w:rsidRPr="00884B64">
        <w:rPr>
          <w:rFonts w:ascii="Times New Roman" w:hAnsi="Times New Roman" w:cs="Times New Roman"/>
          <w:sz w:val="24"/>
          <w:szCs w:val="24"/>
          <w:lang w:eastAsia="ru-RU"/>
        </w:rPr>
        <w:t xml:space="preserve">о трудового распорядка, другими </w:t>
      </w:r>
      <w:r w:rsidR="00BA4317" w:rsidRPr="00884B64">
        <w:rPr>
          <w:rFonts w:ascii="Times New Roman" w:hAnsi="Times New Roman" w:cs="Times New Roman"/>
          <w:sz w:val="24"/>
          <w:szCs w:val="24"/>
          <w:lang w:eastAsia="ru-RU"/>
        </w:rPr>
        <w:t>локальными актами органи</w:t>
      </w:r>
      <w:r w:rsidR="00925BBB" w:rsidRPr="00884B64">
        <w:rPr>
          <w:rFonts w:ascii="Times New Roman" w:hAnsi="Times New Roman" w:cs="Times New Roman"/>
          <w:sz w:val="24"/>
          <w:szCs w:val="24"/>
          <w:lang w:eastAsia="ru-RU"/>
        </w:rPr>
        <w:t xml:space="preserve">зации образования, программами, </w:t>
      </w:r>
      <w:r w:rsidR="00BA4317" w:rsidRPr="00884B64">
        <w:rPr>
          <w:rFonts w:ascii="Times New Roman" w:hAnsi="Times New Roman" w:cs="Times New Roman"/>
          <w:sz w:val="24"/>
          <w:szCs w:val="24"/>
          <w:lang w:eastAsia="ru-RU"/>
        </w:rPr>
        <w:t>ин</w:t>
      </w:r>
      <w:r w:rsidR="00925BBB" w:rsidRPr="00884B64">
        <w:rPr>
          <w:rFonts w:ascii="Times New Roman" w:hAnsi="Times New Roman" w:cs="Times New Roman"/>
          <w:sz w:val="24"/>
          <w:szCs w:val="24"/>
          <w:lang w:eastAsia="ru-RU"/>
        </w:rPr>
        <w:t xml:space="preserve">дивидуальными планами работ как непосредственно в организации </w:t>
      </w:r>
      <w:r w:rsidR="00BA4317" w:rsidRPr="00884B64">
        <w:rPr>
          <w:rFonts w:ascii="Times New Roman" w:hAnsi="Times New Roman" w:cs="Times New Roman"/>
          <w:sz w:val="24"/>
          <w:szCs w:val="24"/>
          <w:lang w:eastAsia="ru-RU"/>
        </w:rPr>
        <w:t>образования, так и за его пределами.</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3268D"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3.</w:t>
      </w:r>
      <w:r w:rsidR="0003268D" w:rsidRPr="00884B64">
        <w:rPr>
          <w:rFonts w:ascii="Times New Roman" w:hAnsi="Times New Roman" w:cs="Times New Roman"/>
          <w:sz w:val="24"/>
          <w:szCs w:val="24"/>
          <w:lang w:eastAsia="ru-RU"/>
        </w:rPr>
        <w:t>6.</w:t>
      </w:r>
      <w:r w:rsidR="00BA4317" w:rsidRPr="00884B64">
        <w:rPr>
          <w:rFonts w:ascii="Times New Roman" w:hAnsi="Times New Roman" w:cs="Times New Roman"/>
          <w:sz w:val="24"/>
          <w:szCs w:val="24"/>
          <w:lang w:eastAsia="ru-RU"/>
        </w:rPr>
        <w:t>Создавать условия дл</w:t>
      </w:r>
      <w:r w:rsidR="00925BBB" w:rsidRPr="00884B64">
        <w:rPr>
          <w:rFonts w:ascii="Times New Roman" w:hAnsi="Times New Roman" w:cs="Times New Roman"/>
          <w:sz w:val="24"/>
          <w:szCs w:val="24"/>
          <w:lang w:eastAsia="ru-RU"/>
        </w:rPr>
        <w:t xml:space="preserve">я использования педагогическими </w:t>
      </w:r>
      <w:r w:rsidR="00BA4317" w:rsidRPr="00884B64">
        <w:rPr>
          <w:rFonts w:ascii="Times New Roman" w:hAnsi="Times New Roman" w:cs="Times New Roman"/>
          <w:sz w:val="24"/>
          <w:szCs w:val="24"/>
          <w:lang w:eastAsia="ru-RU"/>
        </w:rPr>
        <w:t>работниками свободных от учеб</w:t>
      </w:r>
      <w:r w:rsidR="00925BBB" w:rsidRPr="00884B64">
        <w:rPr>
          <w:rFonts w:ascii="Times New Roman" w:hAnsi="Times New Roman" w:cs="Times New Roman"/>
          <w:sz w:val="24"/>
          <w:szCs w:val="24"/>
          <w:lang w:eastAsia="ru-RU"/>
        </w:rPr>
        <w:t xml:space="preserve">ных занятий и выполнения другой </w:t>
      </w:r>
      <w:r w:rsidR="00BA4317" w:rsidRPr="00884B64">
        <w:rPr>
          <w:rFonts w:ascii="Times New Roman" w:hAnsi="Times New Roman" w:cs="Times New Roman"/>
          <w:sz w:val="24"/>
          <w:szCs w:val="24"/>
          <w:lang w:eastAsia="ru-RU"/>
        </w:rPr>
        <w:t>педагогической работы по расписани</w:t>
      </w:r>
      <w:r w:rsidR="00925BBB" w:rsidRPr="00884B64">
        <w:rPr>
          <w:rFonts w:ascii="Times New Roman" w:hAnsi="Times New Roman" w:cs="Times New Roman"/>
          <w:sz w:val="24"/>
          <w:szCs w:val="24"/>
          <w:lang w:eastAsia="ru-RU"/>
        </w:rPr>
        <w:t xml:space="preserve">ю отдельных дней недели с целью </w:t>
      </w:r>
      <w:r w:rsidR="00BA4317" w:rsidRPr="00884B64">
        <w:rPr>
          <w:rFonts w:ascii="Times New Roman" w:hAnsi="Times New Roman" w:cs="Times New Roman"/>
          <w:sz w:val="24"/>
          <w:szCs w:val="24"/>
          <w:lang w:eastAsia="ru-RU"/>
        </w:rPr>
        <w:t>повышения квалификации, самообразования, подготовки к заняти</w:t>
      </w:r>
      <w:r w:rsidR="00925BBB" w:rsidRPr="00884B64">
        <w:rPr>
          <w:rFonts w:ascii="Times New Roman" w:hAnsi="Times New Roman" w:cs="Times New Roman"/>
          <w:sz w:val="24"/>
          <w:szCs w:val="24"/>
          <w:lang w:eastAsia="ru-RU"/>
        </w:rPr>
        <w:t xml:space="preserve">ям за </w:t>
      </w:r>
      <w:r w:rsidR="00BA4317" w:rsidRPr="00884B64">
        <w:rPr>
          <w:rFonts w:ascii="Times New Roman" w:hAnsi="Times New Roman" w:cs="Times New Roman"/>
          <w:sz w:val="24"/>
          <w:szCs w:val="24"/>
          <w:lang w:eastAsia="ru-RU"/>
        </w:rPr>
        <w:t>пределами учреждения образования при услов</w:t>
      </w:r>
      <w:r w:rsidR="0003268D" w:rsidRPr="00884B64">
        <w:rPr>
          <w:rFonts w:ascii="Times New Roman" w:hAnsi="Times New Roman" w:cs="Times New Roman"/>
          <w:sz w:val="24"/>
          <w:szCs w:val="24"/>
          <w:lang w:eastAsia="ru-RU"/>
        </w:rPr>
        <w:t xml:space="preserve">ии, что нагрузка менее 18 часов </w:t>
      </w:r>
      <w:r w:rsidR="00BA4317" w:rsidRPr="00884B64">
        <w:rPr>
          <w:rFonts w:ascii="Times New Roman" w:hAnsi="Times New Roman" w:cs="Times New Roman"/>
          <w:sz w:val="24"/>
          <w:szCs w:val="24"/>
          <w:lang w:eastAsia="ru-RU"/>
        </w:rPr>
        <w:t>и отсутствует классное руководство.</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925BBB" w:rsidRPr="00884B64">
        <w:rPr>
          <w:rFonts w:ascii="Times New Roman" w:hAnsi="Times New Roman" w:cs="Times New Roman"/>
          <w:sz w:val="24"/>
          <w:szCs w:val="24"/>
          <w:lang w:eastAsia="ru-RU"/>
        </w:rPr>
        <w:t>3.3.</w:t>
      </w:r>
      <w:r w:rsidR="0003268D" w:rsidRPr="00884B64">
        <w:rPr>
          <w:rFonts w:ascii="Times New Roman" w:hAnsi="Times New Roman" w:cs="Times New Roman"/>
          <w:sz w:val="24"/>
          <w:szCs w:val="24"/>
          <w:lang w:eastAsia="ru-RU"/>
        </w:rPr>
        <w:t>7</w:t>
      </w:r>
      <w:r w:rsidR="00BA4317" w:rsidRPr="00884B64">
        <w:rPr>
          <w:rFonts w:ascii="Times New Roman" w:hAnsi="Times New Roman" w:cs="Times New Roman"/>
          <w:sz w:val="24"/>
          <w:szCs w:val="24"/>
          <w:lang w:eastAsia="ru-RU"/>
        </w:rPr>
        <w:t>. Избегать при составл</w:t>
      </w:r>
      <w:r w:rsidR="00925BBB" w:rsidRPr="00884B64">
        <w:rPr>
          <w:rFonts w:ascii="Times New Roman" w:hAnsi="Times New Roman" w:cs="Times New Roman"/>
          <w:sz w:val="24"/>
          <w:szCs w:val="24"/>
          <w:lang w:eastAsia="ru-RU"/>
        </w:rPr>
        <w:t xml:space="preserve">ении расписаний учебных занятий </w:t>
      </w:r>
      <w:r w:rsidR="00BA4317" w:rsidRPr="00884B64">
        <w:rPr>
          <w:rFonts w:ascii="Times New Roman" w:hAnsi="Times New Roman" w:cs="Times New Roman"/>
          <w:sz w:val="24"/>
          <w:szCs w:val="24"/>
          <w:lang w:eastAsia="ru-RU"/>
        </w:rPr>
        <w:t>нерационального использования вре</w:t>
      </w:r>
      <w:r w:rsidR="00925BBB" w:rsidRPr="00884B64">
        <w:rPr>
          <w:rFonts w:ascii="Times New Roman" w:hAnsi="Times New Roman" w:cs="Times New Roman"/>
          <w:sz w:val="24"/>
          <w:szCs w:val="24"/>
          <w:lang w:eastAsia="ru-RU"/>
        </w:rPr>
        <w:t xml:space="preserve">мени педагогических работников, </w:t>
      </w:r>
      <w:r w:rsidR="00BA4317" w:rsidRPr="00884B64">
        <w:rPr>
          <w:rFonts w:ascii="Times New Roman" w:hAnsi="Times New Roman" w:cs="Times New Roman"/>
          <w:sz w:val="24"/>
          <w:szCs w:val="24"/>
          <w:lang w:eastAsia="ru-RU"/>
        </w:rPr>
        <w:t>которые осуществляют препода</w:t>
      </w:r>
      <w:r w:rsidR="00925BBB" w:rsidRPr="00884B64">
        <w:rPr>
          <w:rFonts w:ascii="Times New Roman" w:hAnsi="Times New Roman" w:cs="Times New Roman"/>
          <w:sz w:val="24"/>
          <w:szCs w:val="24"/>
          <w:lang w:eastAsia="ru-RU"/>
        </w:rPr>
        <w:t xml:space="preserve">вательскую работу, обеспечивать </w:t>
      </w:r>
      <w:r w:rsidR="00BA4317" w:rsidRPr="00884B64">
        <w:rPr>
          <w:rFonts w:ascii="Times New Roman" w:hAnsi="Times New Roman" w:cs="Times New Roman"/>
          <w:sz w:val="24"/>
          <w:szCs w:val="24"/>
          <w:lang w:eastAsia="ru-RU"/>
        </w:rPr>
        <w:t>непрерывную последовательность проведе</w:t>
      </w:r>
      <w:r w:rsidR="00925BBB" w:rsidRPr="00884B64">
        <w:rPr>
          <w:rFonts w:ascii="Times New Roman" w:hAnsi="Times New Roman" w:cs="Times New Roman"/>
          <w:sz w:val="24"/>
          <w:szCs w:val="24"/>
          <w:lang w:eastAsia="ru-RU"/>
        </w:rPr>
        <w:t xml:space="preserve">ния уроков, учебных занятий, не </w:t>
      </w:r>
      <w:r w:rsidR="00BA4317" w:rsidRPr="00884B64">
        <w:rPr>
          <w:rFonts w:ascii="Times New Roman" w:hAnsi="Times New Roman" w:cs="Times New Roman"/>
          <w:sz w:val="24"/>
          <w:szCs w:val="24"/>
          <w:lang w:eastAsia="ru-RU"/>
        </w:rPr>
        <w:t>допускать длительных перерывов между занятиями (так называемых «окон»).</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3.</w:t>
      </w:r>
      <w:r w:rsidR="00925BBB" w:rsidRPr="00884B64">
        <w:rPr>
          <w:rFonts w:ascii="Times New Roman" w:hAnsi="Times New Roman" w:cs="Times New Roman"/>
          <w:sz w:val="24"/>
          <w:szCs w:val="24"/>
          <w:lang w:eastAsia="ru-RU"/>
        </w:rPr>
        <w:t>3.</w:t>
      </w:r>
      <w:r w:rsidR="0003268D" w:rsidRPr="00884B64">
        <w:rPr>
          <w:rFonts w:ascii="Times New Roman" w:hAnsi="Times New Roman" w:cs="Times New Roman"/>
          <w:sz w:val="24"/>
          <w:szCs w:val="24"/>
          <w:lang w:eastAsia="ru-RU"/>
        </w:rPr>
        <w:t>8.</w:t>
      </w:r>
      <w:r w:rsidR="00BA4317" w:rsidRPr="00884B64">
        <w:rPr>
          <w:rFonts w:ascii="Times New Roman" w:hAnsi="Times New Roman" w:cs="Times New Roman"/>
          <w:sz w:val="24"/>
          <w:szCs w:val="24"/>
          <w:lang w:eastAsia="ru-RU"/>
        </w:rPr>
        <w:t xml:space="preserve"> Осуществлять увольнение педагогических работников в с</w:t>
      </w:r>
      <w:r w:rsidR="00925BBB" w:rsidRPr="00884B64">
        <w:rPr>
          <w:rFonts w:ascii="Times New Roman" w:hAnsi="Times New Roman" w:cs="Times New Roman"/>
          <w:sz w:val="24"/>
          <w:szCs w:val="24"/>
          <w:lang w:eastAsia="ru-RU"/>
        </w:rPr>
        <w:t xml:space="preserve">вязи с </w:t>
      </w:r>
      <w:r w:rsidR="00BA4317" w:rsidRPr="00884B64">
        <w:rPr>
          <w:rFonts w:ascii="Times New Roman" w:hAnsi="Times New Roman" w:cs="Times New Roman"/>
          <w:sz w:val="24"/>
          <w:szCs w:val="24"/>
          <w:lang w:eastAsia="ru-RU"/>
        </w:rPr>
        <w:t>сокращением объема работы только после окончания учебного года.</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B2D93" w:rsidRPr="00884B64">
        <w:rPr>
          <w:rFonts w:ascii="Times New Roman" w:hAnsi="Times New Roman" w:cs="Times New Roman"/>
          <w:sz w:val="24"/>
          <w:szCs w:val="24"/>
          <w:lang w:eastAsia="ru-RU"/>
        </w:rPr>
        <w:t>3.3.</w:t>
      </w:r>
      <w:r w:rsidR="0003268D" w:rsidRPr="00884B64">
        <w:rPr>
          <w:rFonts w:ascii="Times New Roman" w:hAnsi="Times New Roman" w:cs="Times New Roman"/>
          <w:sz w:val="24"/>
          <w:szCs w:val="24"/>
          <w:lang w:eastAsia="ru-RU"/>
        </w:rPr>
        <w:t>9.</w:t>
      </w:r>
      <w:r w:rsidR="00BA4317" w:rsidRPr="00884B64">
        <w:rPr>
          <w:rFonts w:ascii="Times New Roman" w:hAnsi="Times New Roman" w:cs="Times New Roman"/>
          <w:sz w:val="24"/>
          <w:szCs w:val="24"/>
          <w:lang w:eastAsia="ru-RU"/>
        </w:rPr>
        <w:t xml:space="preserve"> Предоставлять возможно</w:t>
      </w:r>
      <w:r w:rsidR="006216A6" w:rsidRPr="00884B64">
        <w:rPr>
          <w:rFonts w:ascii="Times New Roman" w:hAnsi="Times New Roman" w:cs="Times New Roman"/>
          <w:sz w:val="24"/>
          <w:szCs w:val="24"/>
          <w:lang w:eastAsia="ru-RU"/>
        </w:rPr>
        <w:t>сть непедагогическим работникам образовательной организации</w:t>
      </w:r>
      <w:r w:rsidR="00BA4317" w:rsidRPr="00884B64">
        <w:rPr>
          <w:rFonts w:ascii="Times New Roman" w:hAnsi="Times New Roman" w:cs="Times New Roman"/>
          <w:sz w:val="24"/>
          <w:szCs w:val="24"/>
          <w:lang w:eastAsia="ru-RU"/>
        </w:rPr>
        <w:t>, которые и</w:t>
      </w:r>
      <w:r w:rsidR="006216A6" w:rsidRPr="00884B64">
        <w:rPr>
          <w:rFonts w:ascii="Times New Roman" w:hAnsi="Times New Roman" w:cs="Times New Roman"/>
          <w:sz w:val="24"/>
          <w:szCs w:val="24"/>
          <w:lang w:eastAsia="ru-RU"/>
        </w:rPr>
        <w:t xml:space="preserve">меют право на преподавательскую </w:t>
      </w:r>
      <w:r w:rsidR="00BA4317" w:rsidRPr="00884B64">
        <w:rPr>
          <w:rFonts w:ascii="Times New Roman" w:hAnsi="Times New Roman" w:cs="Times New Roman"/>
          <w:sz w:val="24"/>
          <w:szCs w:val="24"/>
          <w:lang w:eastAsia="ru-RU"/>
        </w:rPr>
        <w:t>деятельность, выполнять ее в период основного рабочего времени.</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B2D93" w:rsidRPr="00884B64">
        <w:rPr>
          <w:rFonts w:ascii="Times New Roman" w:hAnsi="Times New Roman" w:cs="Times New Roman"/>
          <w:sz w:val="24"/>
          <w:szCs w:val="24"/>
          <w:lang w:eastAsia="ru-RU"/>
        </w:rPr>
        <w:t>3.</w:t>
      </w:r>
      <w:r w:rsidR="0003268D" w:rsidRPr="00884B64">
        <w:rPr>
          <w:rFonts w:ascii="Times New Roman" w:hAnsi="Times New Roman" w:cs="Times New Roman"/>
          <w:sz w:val="24"/>
          <w:szCs w:val="24"/>
          <w:lang w:eastAsia="ru-RU"/>
        </w:rPr>
        <w:t>3</w:t>
      </w:r>
      <w:r w:rsidR="00AB2D93" w:rsidRPr="00884B64">
        <w:rPr>
          <w:rFonts w:ascii="Times New Roman" w:hAnsi="Times New Roman" w:cs="Times New Roman"/>
          <w:sz w:val="24"/>
          <w:szCs w:val="24"/>
          <w:lang w:eastAsia="ru-RU"/>
        </w:rPr>
        <w:t>.1</w:t>
      </w:r>
      <w:r w:rsidR="0003268D" w:rsidRPr="00884B64">
        <w:rPr>
          <w:rFonts w:ascii="Times New Roman" w:hAnsi="Times New Roman" w:cs="Times New Roman"/>
          <w:sz w:val="24"/>
          <w:szCs w:val="24"/>
          <w:lang w:eastAsia="ru-RU"/>
        </w:rPr>
        <w:t>0</w:t>
      </w:r>
      <w:r w:rsidR="00BA4317" w:rsidRPr="00884B64">
        <w:rPr>
          <w:rFonts w:ascii="Times New Roman" w:hAnsi="Times New Roman" w:cs="Times New Roman"/>
          <w:sz w:val="24"/>
          <w:szCs w:val="24"/>
          <w:lang w:eastAsia="ru-RU"/>
        </w:rPr>
        <w:t>. Обеспечивать выполнение действующего законодател</w:t>
      </w:r>
      <w:r w:rsidR="007A2ACB" w:rsidRPr="00884B64">
        <w:rPr>
          <w:rFonts w:ascii="Times New Roman" w:hAnsi="Times New Roman" w:cs="Times New Roman"/>
          <w:sz w:val="24"/>
          <w:szCs w:val="24"/>
          <w:lang w:eastAsia="ru-RU"/>
        </w:rPr>
        <w:t xml:space="preserve">ьства в </w:t>
      </w:r>
      <w:r w:rsidR="00BA4317" w:rsidRPr="00884B64">
        <w:rPr>
          <w:rFonts w:ascii="Times New Roman" w:hAnsi="Times New Roman" w:cs="Times New Roman"/>
          <w:sz w:val="24"/>
          <w:szCs w:val="24"/>
          <w:lang w:eastAsia="ru-RU"/>
        </w:rPr>
        <w:t xml:space="preserve">части предоставления </w:t>
      </w:r>
      <w:r w:rsidR="007A2ACB" w:rsidRPr="00884B64">
        <w:rPr>
          <w:rFonts w:ascii="Times New Roman" w:hAnsi="Times New Roman" w:cs="Times New Roman"/>
          <w:sz w:val="24"/>
          <w:szCs w:val="24"/>
          <w:lang w:eastAsia="ru-RU"/>
        </w:rPr>
        <w:t xml:space="preserve"> </w:t>
      </w:r>
      <w:r w:rsidR="00AB2D93"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которые направляются на повы</w:t>
      </w:r>
      <w:r w:rsidR="007A2ACB" w:rsidRPr="00884B64">
        <w:rPr>
          <w:rFonts w:ascii="Times New Roman" w:hAnsi="Times New Roman" w:cs="Times New Roman"/>
          <w:sz w:val="24"/>
          <w:szCs w:val="24"/>
          <w:lang w:eastAsia="ru-RU"/>
        </w:rPr>
        <w:t>шение квалификации, подготовку,</w:t>
      </w:r>
      <w:r w:rsidR="006216A6" w:rsidRPr="00884B64">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переподготовку, обучение другим профессиям с отрывом от производства.</w:t>
      </w:r>
    </w:p>
    <w:p w:rsidR="00FD6D1E"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B2D93" w:rsidRPr="00884B64">
        <w:rPr>
          <w:rFonts w:ascii="Times New Roman" w:hAnsi="Times New Roman" w:cs="Times New Roman"/>
          <w:sz w:val="24"/>
          <w:szCs w:val="24"/>
          <w:lang w:eastAsia="ru-RU"/>
        </w:rPr>
        <w:t>3</w:t>
      </w:r>
      <w:r w:rsidR="0003268D" w:rsidRPr="00884B64">
        <w:rPr>
          <w:rFonts w:ascii="Times New Roman" w:hAnsi="Times New Roman" w:cs="Times New Roman"/>
          <w:sz w:val="24"/>
          <w:szCs w:val="24"/>
          <w:lang w:eastAsia="ru-RU"/>
        </w:rPr>
        <w:t>.3</w:t>
      </w:r>
      <w:r w:rsidR="00AB2D93" w:rsidRPr="00884B64">
        <w:rPr>
          <w:rFonts w:ascii="Times New Roman" w:hAnsi="Times New Roman" w:cs="Times New Roman"/>
          <w:sz w:val="24"/>
          <w:szCs w:val="24"/>
          <w:lang w:eastAsia="ru-RU"/>
        </w:rPr>
        <w:t>.1</w:t>
      </w:r>
      <w:r w:rsidR="0003268D" w:rsidRPr="00884B64">
        <w:rPr>
          <w:rFonts w:ascii="Times New Roman" w:hAnsi="Times New Roman" w:cs="Times New Roman"/>
          <w:sz w:val="24"/>
          <w:szCs w:val="24"/>
          <w:lang w:eastAsia="ru-RU"/>
        </w:rPr>
        <w:t>1</w:t>
      </w:r>
      <w:r w:rsidR="00BA4317" w:rsidRPr="00884B64">
        <w:rPr>
          <w:rFonts w:ascii="Times New Roman" w:hAnsi="Times New Roman" w:cs="Times New Roman"/>
          <w:sz w:val="24"/>
          <w:szCs w:val="24"/>
          <w:lang w:eastAsia="ru-RU"/>
        </w:rPr>
        <w:t>. Обеспечивать матери</w:t>
      </w:r>
      <w:r w:rsidR="006216A6" w:rsidRPr="00884B64">
        <w:rPr>
          <w:rFonts w:ascii="Times New Roman" w:hAnsi="Times New Roman" w:cs="Times New Roman"/>
          <w:sz w:val="24"/>
          <w:szCs w:val="24"/>
          <w:lang w:eastAsia="ru-RU"/>
        </w:rPr>
        <w:t xml:space="preserve">альное поощрение педагогических </w:t>
      </w:r>
      <w:r w:rsidR="00BA4317" w:rsidRPr="00884B64">
        <w:rPr>
          <w:rFonts w:ascii="Times New Roman" w:hAnsi="Times New Roman" w:cs="Times New Roman"/>
          <w:sz w:val="24"/>
          <w:szCs w:val="24"/>
          <w:lang w:eastAsia="ru-RU"/>
        </w:rPr>
        <w:t>работников, ученики которых стал</w:t>
      </w:r>
      <w:r w:rsidR="006216A6" w:rsidRPr="00884B64">
        <w:rPr>
          <w:rFonts w:ascii="Times New Roman" w:hAnsi="Times New Roman" w:cs="Times New Roman"/>
          <w:sz w:val="24"/>
          <w:szCs w:val="24"/>
          <w:lang w:eastAsia="ru-RU"/>
        </w:rPr>
        <w:t xml:space="preserve">и победителями республиканских, </w:t>
      </w:r>
      <w:r w:rsidR="00BA4317" w:rsidRPr="00884B64">
        <w:rPr>
          <w:rFonts w:ascii="Times New Roman" w:hAnsi="Times New Roman" w:cs="Times New Roman"/>
          <w:sz w:val="24"/>
          <w:szCs w:val="24"/>
          <w:lang w:eastAsia="ru-RU"/>
        </w:rPr>
        <w:t>всероссийских и международных у</w:t>
      </w:r>
      <w:r w:rsidR="006216A6" w:rsidRPr="00884B64">
        <w:rPr>
          <w:rFonts w:ascii="Times New Roman" w:hAnsi="Times New Roman" w:cs="Times New Roman"/>
          <w:sz w:val="24"/>
          <w:szCs w:val="24"/>
          <w:lang w:eastAsia="ru-RU"/>
        </w:rPr>
        <w:t xml:space="preserve">ченических олимпиад, конкурсов, </w:t>
      </w:r>
      <w:r w:rsidR="00C5490B">
        <w:rPr>
          <w:rFonts w:ascii="Times New Roman" w:hAnsi="Times New Roman" w:cs="Times New Roman"/>
          <w:sz w:val="24"/>
          <w:szCs w:val="24"/>
          <w:lang w:eastAsia="ru-RU"/>
        </w:rPr>
        <w:t>турниров.</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B2D93" w:rsidRPr="00884B64">
        <w:rPr>
          <w:rFonts w:ascii="Times New Roman" w:hAnsi="Times New Roman" w:cs="Times New Roman"/>
          <w:sz w:val="24"/>
          <w:szCs w:val="24"/>
          <w:lang w:eastAsia="ru-RU"/>
        </w:rPr>
        <w:t>3.3.1</w:t>
      </w:r>
      <w:r w:rsidR="0003268D" w:rsidRPr="00884B64">
        <w:rPr>
          <w:rFonts w:ascii="Times New Roman" w:hAnsi="Times New Roman" w:cs="Times New Roman"/>
          <w:sz w:val="24"/>
          <w:szCs w:val="24"/>
          <w:lang w:eastAsia="ru-RU"/>
        </w:rPr>
        <w:t>2</w:t>
      </w:r>
      <w:r w:rsidR="00BA4317" w:rsidRPr="00884B64">
        <w:rPr>
          <w:rFonts w:ascii="Times New Roman" w:hAnsi="Times New Roman" w:cs="Times New Roman"/>
          <w:sz w:val="24"/>
          <w:szCs w:val="24"/>
          <w:lang w:eastAsia="ru-RU"/>
        </w:rPr>
        <w:t>. По согласованию с профкомом образовательной организации</w:t>
      </w:r>
      <w:r w:rsidR="002931C8">
        <w:rPr>
          <w:rFonts w:ascii="Times New Roman" w:hAnsi="Times New Roman" w:cs="Times New Roman"/>
          <w:sz w:val="24"/>
          <w:szCs w:val="24"/>
          <w:lang w:eastAsia="ru-RU"/>
        </w:rPr>
        <w:t xml:space="preserve"> </w:t>
      </w:r>
      <w:r w:rsidR="00BA4317" w:rsidRPr="00884B64">
        <w:rPr>
          <w:rFonts w:ascii="Times New Roman" w:hAnsi="Times New Roman" w:cs="Times New Roman"/>
          <w:sz w:val="24"/>
          <w:szCs w:val="24"/>
          <w:lang w:eastAsia="ru-RU"/>
        </w:rPr>
        <w:t>утверждать:</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графики отпусков, учебную наг</w:t>
      </w:r>
      <w:r w:rsidR="006216A6" w:rsidRPr="00884B64">
        <w:rPr>
          <w:rFonts w:ascii="Times New Roman" w:hAnsi="Times New Roman" w:cs="Times New Roman"/>
          <w:sz w:val="24"/>
          <w:szCs w:val="24"/>
          <w:lang w:eastAsia="ru-RU"/>
        </w:rPr>
        <w:t xml:space="preserve">рузку педагогических работников </w:t>
      </w:r>
      <w:r w:rsidRPr="00884B64">
        <w:rPr>
          <w:rFonts w:ascii="Times New Roman" w:hAnsi="Times New Roman" w:cs="Times New Roman"/>
          <w:sz w:val="24"/>
          <w:szCs w:val="24"/>
          <w:lang w:eastAsia="ru-RU"/>
        </w:rPr>
        <w:t>образовательных учреждений, должностные обязанности работников;</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-существенные изменения дейс</w:t>
      </w:r>
      <w:r w:rsidR="006216A6" w:rsidRPr="00884B64">
        <w:rPr>
          <w:rFonts w:ascii="Times New Roman" w:hAnsi="Times New Roman" w:cs="Times New Roman"/>
          <w:sz w:val="24"/>
          <w:szCs w:val="24"/>
          <w:lang w:eastAsia="ru-RU"/>
        </w:rPr>
        <w:t xml:space="preserve">твующих условий труда, введение </w:t>
      </w:r>
      <w:r w:rsidRPr="00884B64">
        <w:rPr>
          <w:rFonts w:ascii="Times New Roman" w:hAnsi="Times New Roman" w:cs="Times New Roman"/>
          <w:sz w:val="24"/>
          <w:szCs w:val="24"/>
          <w:lang w:eastAsia="ru-RU"/>
        </w:rPr>
        <w:t>сменности в работе;</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-проведение тарификации педагогических работников;</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-режим работы, которым предусм</w:t>
      </w:r>
      <w:r w:rsidR="006216A6" w:rsidRPr="00884B64">
        <w:rPr>
          <w:rFonts w:ascii="Times New Roman" w:hAnsi="Times New Roman" w:cs="Times New Roman"/>
          <w:sz w:val="24"/>
          <w:szCs w:val="24"/>
          <w:lang w:eastAsia="ru-RU"/>
        </w:rPr>
        <w:t xml:space="preserve">атривается возможность создания </w:t>
      </w:r>
      <w:r w:rsidRPr="00884B64">
        <w:rPr>
          <w:rFonts w:ascii="Times New Roman" w:hAnsi="Times New Roman" w:cs="Times New Roman"/>
          <w:sz w:val="24"/>
          <w:szCs w:val="24"/>
          <w:lang w:eastAsia="ru-RU"/>
        </w:rPr>
        <w:t>условий для принятия работниками пищи на протяжении рабочего времени на тех работах, где особенности производства не позволяют установить перерыв.</w:t>
      </w:r>
    </w:p>
    <w:p w:rsidR="00BA4317"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     </w:t>
      </w:r>
      <w:r w:rsidR="00AB2D93" w:rsidRPr="00884B64">
        <w:rPr>
          <w:rFonts w:ascii="Times New Roman" w:hAnsi="Times New Roman" w:cs="Times New Roman"/>
          <w:b/>
          <w:bCs/>
          <w:sz w:val="24"/>
          <w:szCs w:val="24"/>
          <w:lang w:eastAsia="ru-RU"/>
        </w:rPr>
        <w:t>3.</w:t>
      </w:r>
      <w:r w:rsidR="0003268D" w:rsidRPr="00884B64">
        <w:rPr>
          <w:rFonts w:ascii="Times New Roman" w:hAnsi="Times New Roman" w:cs="Times New Roman"/>
          <w:b/>
          <w:bCs/>
          <w:sz w:val="24"/>
          <w:szCs w:val="24"/>
          <w:lang w:eastAsia="ru-RU"/>
        </w:rPr>
        <w:t>3</w:t>
      </w:r>
      <w:r w:rsidR="00BA4317" w:rsidRPr="00884B64">
        <w:rPr>
          <w:rFonts w:ascii="Times New Roman" w:hAnsi="Times New Roman" w:cs="Times New Roman"/>
          <w:b/>
          <w:bCs/>
          <w:sz w:val="24"/>
          <w:szCs w:val="24"/>
          <w:lang w:eastAsia="ru-RU"/>
        </w:rPr>
        <w:t>.</w:t>
      </w:r>
      <w:r w:rsidR="00AB2D93" w:rsidRPr="00884B64">
        <w:rPr>
          <w:rFonts w:ascii="Times New Roman" w:hAnsi="Times New Roman" w:cs="Times New Roman"/>
          <w:b/>
          <w:bCs/>
          <w:sz w:val="24"/>
          <w:szCs w:val="24"/>
          <w:lang w:eastAsia="ru-RU"/>
        </w:rPr>
        <w:t>13.</w:t>
      </w:r>
      <w:r w:rsidR="00BA4317" w:rsidRPr="00884B64">
        <w:rPr>
          <w:rFonts w:ascii="Times New Roman" w:hAnsi="Times New Roman" w:cs="Times New Roman"/>
          <w:b/>
          <w:bCs/>
          <w:sz w:val="24"/>
          <w:szCs w:val="24"/>
          <w:lang w:eastAsia="ru-RU"/>
        </w:rPr>
        <w:t xml:space="preserve"> </w:t>
      </w:r>
      <w:r w:rsidR="00BA4317" w:rsidRPr="00884B64">
        <w:rPr>
          <w:rFonts w:ascii="Times New Roman" w:hAnsi="Times New Roman" w:cs="Times New Roman"/>
          <w:sz w:val="24"/>
          <w:szCs w:val="24"/>
          <w:lang w:eastAsia="ru-RU"/>
        </w:rPr>
        <w:t>Руководитель МБОУ «Желябовская СОШ» обязуется в рамках</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полномочий:</w:t>
      </w:r>
    </w:p>
    <w:p w:rsidR="00BA4317" w:rsidRPr="00884B64" w:rsidRDefault="00BA4317"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осуществлять ведомственный ко</w:t>
      </w:r>
      <w:r w:rsidR="006216A6" w:rsidRPr="00884B64">
        <w:rPr>
          <w:rFonts w:ascii="Times New Roman" w:hAnsi="Times New Roman" w:cs="Times New Roman"/>
          <w:sz w:val="24"/>
          <w:szCs w:val="24"/>
          <w:lang w:eastAsia="ru-RU"/>
        </w:rPr>
        <w:t xml:space="preserve">нтроль за соблюдением трудового </w:t>
      </w:r>
      <w:r w:rsidRPr="00884B64">
        <w:rPr>
          <w:rFonts w:ascii="Times New Roman" w:hAnsi="Times New Roman" w:cs="Times New Roman"/>
          <w:sz w:val="24"/>
          <w:szCs w:val="24"/>
          <w:lang w:eastAsia="ru-RU"/>
        </w:rPr>
        <w:t>законодательства и иных нормативных п</w:t>
      </w:r>
      <w:r w:rsidR="006216A6" w:rsidRPr="00884B64">
        <w:rPr>
          <w:rFonts w:ascii="Times New Roman" w:hAnsi="Times New Roman" w:cs="Times New Roman"/>
          <w:sz w:val="24"/>
          <w:szCs w:val="24"/>
          <w:lang w:eastAsia="ru-RU"/>
        </w:rPr>
        <w:t xml:space="preserve">равовых актов, содержащих нормы </w:t>
      </w:r>
      <w:r w:rsidRPr="00884B64">
        <w:rPr>
          <w:rFonts w:ascii="Times New Roman" w:hAnsi="Times New Roman" w:cs="Times New Roman"/>
          <w:sz w:val="24"/>
          <w:szCs w:val="24"/>
          <w:lang w:eastAsia="ru-RU"/>
        </w:rPr>
        <w:t>трудового права, в том числе в части нормирования труда.</w:t>
      </w:r>
    </w:p>
    <w:p w:rsidR="007A2ACB" w:rsidRPr="00884B64" w:rsidRDefault="00475A14" w:rsidP="003419B0">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     </w:t>
      </w:r>
      <w:r w:rsidR="00AB2D93" w:rsidRPr="00884B64">
        <w:rPr>
          <w:rFonts w:ascii="Times New Roman" w:hAnsi="Times New Roman" w:cs="Times New Roman"/>
          <w:b/>
          <w:bCs/>
          <w:sz w:val="24"/>
          <w:szCs w:val="24"/>
          <w:lang w:eastAsia="ru-RU"/>
        </w:rPr>
        <w:t>3.3.1</w:t>
      </w:r>
      <w:r w:rsidR="0003268D" w:rsidRPr="00884B64">
        <w:rPr>
          <w:rFonts w:ascii="Times New Roman" w:hAnsi="Times New Roman" w:cs="Times New Roman"/>
          <w:b/>
          <w:bCs/>
          <w:sz w:val="24"/>
          <w:szCs w:val="24"/>
          <w:lang w:eastAsia="ru-RU"/>
        </w:rPr>
        <w:t>4.</w:t>
      </w:r>
      <w:r w:rsidR="002931C8">
        <w:rPr>
          <w:rFonts w:ascii="Times New Roman" w:hAnsi="Times New Roman" w:cs="Times New Roman"/>
          <w:b/>
          <w:bCs/>
          <w:sz w:val="24"/>
          <w:szCs w:val="24"/>
          <w:lang w:eastAsia="ru-RU"/>
        </w:rPr>
        <w:t xml:space="preserve"> Выборный орган п</w:t>
      </w:r>
      <w:r w:rsidR="00BA4317" w:rsidRPr="00884B64">
        <w:rPr>
          <w:rFonts w:ascii="Times New Roman" w:hAnsi="Times New Roman" w:cs="Times New Roman"/>
          <w:b/>
          <w:bCs/>
          <w:sz w:val="24"/>
          <w:szCs w:val="24"/>
          <w:lang w:eastAsia="ru-RU"/>
        </w:rPr>
        <w:t>ервичн</w:t>
      </w:r>
      <w:r w:rsidR="003419B0">
        <w:rPr>
          <w:rFonts w:ascii="Times New Roman" w:hAnsi="Times New Roman" w:cs="Times New Roman"/>
          <w:b/>
          <w:bCs/>
          <w:sz w:val="24"/>
          <w:szCs w:val="24"/>
          <w:lang w:eastAsia="ru-RU"/>
        </w:rPr>
        <w:t>ой</w:t>
      </w:r>
      <w:r w:rsidR="00BA4317" w:rsidRPr="00884B64">
        <w:rPr>
          <w:rFonts w:ascii="Times New Roman" w:hAnsi="Times New Roman" w:cs="Times New Roman"/>
          <w:b/>
          <w:bCs/>
          <w:sz w:val="24"/>
          <w:szCs w:val="24"/>
          <w:lang w:eastAsia="ru-RU"/>
        </w:rPr>
        <w:t xml:space="preserve"> профсоюзн</w:t>
      </w:r>
      <w:r w:rsidR="003419B0">
        <w:rPr>
          <w:rFonts w:ascii="Times New Roman" w:hAnsi="Times New Roman" w:cs="Times New Roman"/>
          <w:b/>
          <w:bCs/>
          <w:sz w:val="24"/>
          <w:szCs w:val="24"/>
          <w:lang w:eastAsia="ru-RU"/>
        </w:rPr>
        <w:t>ой</w:t>
      </w:r>
      <w:r w:rsidR="00BA4317" w:rsidRPr="00884B64">
        <w:rPr>
          <w:rFonts w:ascii="Times New Roman" w:hAnsi="Times New Roman" w:cs="Times New Roman"/>
          <w:b/>
          <w:bCs/>
          <w:sz w:val="24"/>
          <w:szCs w:val="24"/>
          <w:lang w:eastAsia="ru-RU"/>
        </w:rPr>
        <w:t xml:space="preserve"> организаци</w:t>
      </w:r>
      <w:r w:rsidR="003419B0">
        <w:rPr>
          <w:rFonts w:ascii="Times New Roman" w:hAnsi="Times New Roman" w:cs="Times New Roman"/>
          <w:b/>
          <w:bCs/>
          <w:sz w:val="24"/>
          <w:szCs w:val="24"/>
          <w:lang w:eastAsia="ru-RU"/>
        </w:rPr>
        <w:t>и</w:t>
      </w:r>
      <w:r w:rsidR="00BA4317" w:rsidRPr="00884B64">
        <w:rPr>
          <w:rFonts w:ascii="Times New Roman" w:hAnsi="Times New Roman" w:cs="Times New Roman"/>
          <w:b/>
          <w:bCs/>
          <w:sz w:val="24"/>
          <w:szCs w:val="24"/>
          <w:lang w:eastAsia="ru-RU"/>
        </w:rPr>
        <w:t xml:space="preserve"> МБОУ «Желябовская СОШ» </w:t>
      </w:r>
      <w:r w:rsidR="007A2ACB" w:rsidRPr="00884B64">
        <w:rPr>
          <w:rFonts w:ascii="Times New Roman" w:hAnsi="Times New Roman" w:cs="Times New Roman"/>
          <w:sz w:val="24"/>
          <w:szCs w:val="24"/>
          <w:lang w:eastAsia="ru-RU"/>
        </w:rPr>
        <w:t>обязуется:</w:t>
      </w:r>
    </w:p>
    <w:p w:rsidR="007A2ACB" w:rsidRPr="00884B64" w:rsidRDefault="00AB2D93"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w:t>
      </w:r>
      <w:r w:rsidR="007A2ACB" w:rsidRPr="00884B64">
        <w:rPr>
          <w:rFonts w:ascii="Times New Roman" w:hAnsi="Times New Roman" w:cs="Times New Roman"/>
          <w:sz w:val="24"/>
          <w:szCs w:val="24"/>
          <w:lang w:eastAsia="ru-RU"/>
        </w:rPr>
        <w:t>существлять контроль за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локальных нормативных актов, настоящего коллективного договора по вопросам рабочего времени и времени отдыха работников.</w:t>
      </w:r>
    </w:p>
    <w:p w:rsidR="007A2ACB" w:rsidRPr="00884B64" w:rsidRDefault="006216A6"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3.3</w:t>
      </w:r>
      <w:r w:rsidR="00AB2D93" w:rsidRPr="00884B64">
        <w:rPr>
          <w:rFonts w:ascii="Times New Roman" w:hAnsi="Times New Roman" w:cs="Times New Roman"/>
          <w:sz w:val="24"/>
          <w:szCs w:val="24"/>
          <w:lang w:eastAsia="ru-RU"/>
        </w:rPr>
        <w:t>.1</w:t>
      </w:r>
      <w:r w:rsidR="003419B0">
        <w:rPr>
          <w:rFonts w:ascii="Times New Roman" w:hAnsi="Times New Roman" w:cs="Times New Roman"/>
          <w:sz w:val="24"/>
          <w:szCs w:val="24"/>
          <w:lang w:eastAsia="ru-RU"/>
        </w:rPr>
        <w:t>5</w:t>
      </w:r>
      <w:r w:rsidRPr="00884B64">
        <w:rPr>
          <w:rFonts w:ascii="Times New Roman" w:hAnsi="Times New Roman" w:cs="Times New Roman"/>
          <w:sz w:val="24"/>
          <w:szCs w:val="24"/>
          <w:lang w:eastAsia="ru-RU"/>
        </w:rPr>
        <w:t>.</w:t>
      </w:r>
      <w:r w:rsidR="007A2ACB" w:rsidRPr="00884B64">
        <w:rPr>
          <w:rFonts w:ascii="Times New Roman" w:hAnsi="Times New Roman" w:cs="Times New Roman"/>
          <w:sz w:val="24"/>
          <w:szCs w:val="24"/>
          <w:lang w:eastAsia="ru-RU"/>
        </w:rPr>
        <w:t xml:space="preserve"> Предоставлять работодателю мотивированное мнение  при принятии локальных нормативных актов, регулирующих вопросы рабочего времени и времени отдыха работников, с соблюдением сроков и порядка, установленных статьей 372 ТК РФ.</w:t>
      </w:r>
    </w:p>
    <w:p w:rsidR="007A2ACB" w:rsidRPr="00884B64" w:rsidRDefault="006216A6"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3.3</w:t>
      </w:r>
      <w:r w:rsidR="00AB2D93" w:rsidRPr="00884B64">
        <w:rPr>
          <w:rFonts w:ascii="Times New Roman" w:hAnsi="Times New Roman" w:cs="Times New Roman"/>
          <w:sz w:val="24"/>
          <w:szCs w:val="24"/>
          <w:lang w:eastAsia="ru-RU"/>
        </w:rPr>
        <w:t>.1</w:t>
      </w:r>
      <w:r w:rsidR="003419B0">
        <w:rPr>
          <w:rFonts w:ascii="Times New Roman" w:hAnsi="Times New Roman" w:cs="Times New Roman"/>
          <w:sz w:val="24"/>
          <w:szCs w:val="24"/>
          <w:lang w:eastAsia="ru-RU"/>
        </w:rPr>
        <w:t>6</w:t>
      </w:r>
      <w:r w:rsidR="007A2ACB" w:rsidRPr="00884B64">
        <w:rPr>
          <w:rFonts w:ascii="Times New Roman" w:hAnsi="Times New Roman" w:cs="Times New Roman"/>
          <w:sz w:val="24"/>
          <w:szCs w:val="24"/>
          <w:lang w:eastAsia="ru-RU"/>
        </w:rPr>
        <w:t>. Вносить работодателю представления об устранении выявленных нарушений.</w:t>
      </w:r>
    </w:p>
    <w:p w:rsidR="006343B8" w:rsidRPr="00884B64" w:rsidRDefault="006343B8" w:rsidP="00251E5D">
      <w:pPr>
        <w:spacing w:after="0" w:line="240" w:lineRule="auto"/>
        <w:outlineLvl w:val="0"/>
        <w:rPr>
          <w:rFonts w:ascii="Times New Roman" w:hAnsi="Times New Roman" w:cs="Times New Roman"/>
          <w:b/>
          <w:bCs/>
          <w:caps/>
          <w:sz w:val="24"/>
          <w:szCs w:val="24"/>
          <w:lang w:eastAsia="ru-RU"/>
        </w:rPr>
      </w:pPr>
    </w:p>
    <w:p w:rsidR="00B807DB" w:rsidRDefault="00B807DB" w:rsidP="00C76AEE">
      <w:pPr>
        <w:spacing w:after="0" w:line="240" w:lineRule="auto"/>
        <w:jc w:val="center"/>
        <w:outlineLvl w:val="0"/>
        <w:rPr>
          <w:rFonts w:ascii="Times New Roman" w:hAnsi="Times New Roman" w:cs="Times New Roman"/>
          <w:b/>
          <w:bCs/>
          <w:caps/>
          <w:sz w:val="24"/>
          <w:szCs w:val="24"/>
          <w:lang w:eastAsia="ru-RU"/>
        </w:rPr>
      </w:pPr>
    </w:p>
    <w:p w:rsidR="006343B8" w:rsidRPr="00884B64" w:rsidRDefault="006343B8" w:rsidP="00C76AEE">
      <w:pPr>
        <w:spacing w:after="0" w:line="240" w:lineRule="auto"/>
        <w:jc w:val="center"/>
        <w:outlineLvl w:val="0"/>
        <w:rPr>
          <w:rFonts w:ascii="Times New Roman" w:hAnsi="Times New Roman" w:cs="Times New Roman"/>
          <w:b/>
          <w:bCs/>
          <w:caps/>
          <w:sz w:val="24"/>
          <w:szCs w:val="24"/>
          <w:lang w:eastAsia="ru-RU"/>
        </w:rPr>
      </w:pPr>
      <w:r w:rsidRPr="00884B64">
        <w:rPr>
          <w:rFonts w:ascii="Times New Roman" w:hAnsi="Times New Roman" w:cs="Times New Roman"/>
          <w:b/>
          <w:bCs/>
          <w:caps/>
          <w:sz w:val="24"/>
          <w:szCs w:val="24"/>
          <w:lang w:val="en-US" w:eastAsia="ru-RU"/>
        </w:rPr>
        <w:lastRenderedPageBreak/>
        <w:t>IV</w:t>
      </w:r>
      <w:r w:rsidRPr="00884B64">
        <w:rPr>
          <w:rFonts w:ascii="Times New Roman" w:hAnsi="Times New Roman" w:cs="Times New Roman"/>
          <w:b/>
          <w:bCs/>
          <w:caps/>
          <w:sz w:val="24"/>
          <w:szCs w:val="24"/>
          <w:lang w:eastAsia="ru-RU"/>
        </w:rPr>
        <w:t>. Оплата и нормирование труда</w:t>
      </w:r>
    </w:p>
    <w:p w:rsidR="000A6FA4" w:rsidRPr="00884B64" w:rsidRDefault="000A6FA4" w:rsidP="000A6FA4">
      <w:pPr>
        <w:suppressAutoHyphens/>
        <w:spacing w:after="0" w:line="240" w:lineRule="auto"/>
        <w:ind w:firstLine="567"/>
        <w:jc w:val="both"/>
        <w:rPr>
          <w:rFonts w:ascii="Times New Roman" w:eastAsia="MS Mincho" w:hAnsi="Times New Roman" w:cs="Times New Roman"/>
          <w:sz w:val="24"/>
          <w:szCs w:val="24"/>
          <w:lang w:eastAsia="ru-RU"/>
        </w:rPr>
      </w:pPr>
      <w:r w:rsidRPr="00884B64">
        <w:rPr>
          <w:rFonts w:ascii="Times New Roman" w:eastAsia="Times New Roman" w:hAnsi="Times New Roman" w:cs="Times New Roman"/>
          <w:sz w:val="24"/>
          <w:szCs w:val="24"/>
          <w:lang w:eastAsia="ru-RU"/>
        </w:rPr>
        <w:t>4.1. Оплата труда</w:t>
      </w:r>
      <w:r w:rsidRPr="00884B64">
        <w:rPr>
          <w:rFonts w:ascii="Times New Roman" w:eastAsia="MS Mincho" w:hAnsi="Times New Roman" w:cs="Times New Roman"/>
          <w:sz w:val="24"/>
          <w:szCs w:val="24"/>
          <w:lang w:eastAsia="ru-RU"/>
        </w:rPr>
        <w:t xml:space="preserve"> работников образовательных организаций осуществляется в соответствии с положением об оплате труда образовательной организации. </w:t>
      </w:r>
      <w:r w:rsidRPr="00884B64">
        <w:rPr>
          <w:rFonts w:ascii="Times New Roman" w:eastAsia="MS Mincho" w:hAnsi="Times New Roman" w:cs="Times New Roman"/>
          <w:b/>
          <w:sz w:val="24"/>
          <w:szCs w:val="24"/>
          <w:lang w:eastAsia="ru-RU"/>
        </w:rPr>
        <w:t>(Приложение №2)</w:t>
      </w:r>
    </w:p>
    <w:p w:rsidR="00AB10E6" w:rsidRPr="00884B64" w:rsidRDefault="000A6FA4" w:rsidP="00C76AEE">
      <w:pPr>
        <w:pStyle w:val="aff1"/>
        <w:tabs>
          <w:tab w:val="left" w:pos="851"/>
        </w:tabs>
        <w:adjustRightInd/>
        <w:ind w:left="0" w:right="851"/>
        <w:rPr>
          <w:sz w:val="24"/>
          <w:szCs w:val="24"/>
        </w:rPr>
      </w:pPr>
      <w:r w:rsidRPr="00884B64">
        <w:rPr>
          <w:sz w:val="24"/>
          <w:szCs w:val="24"/>
        </w:rPr>
        <w:t xml:space="preserve">      4.1.2</w:t>
      </w:r>
      <w:r w:rsidR="006343B8" w:rsidRPr="00884B64">
        <w:rPr>
          <w:sz w:val="24"/>
          <w:szCs w:val="24"/>
        </w:rPr>
        <w:t xml:space="preserve">. </w:t>
      </w:r>
      <w:r w:rsidR="00AB10E6" w:rsidRPr="00884B64">
        <w:rPr>
          <w:sz w:val="24"/>
          <w:szCs w:val="24"/>
        </w:rPr>
        <w:t>Заработная плата выплачивается работникам за текущий месяц не реже чем каждые</w:t>
      </w:r>
      <w:r w:rsidR="00AB10E6" w:rsidRPr="00884B64">
        <w:rPr>
          <w:spacing w:val="1"/>
          <w:sz w:val="24"/>
          <w:szCs w:val="24"/>
        </w:rPr>
        <w:t xml:space="preserve"> </w:t>
      </w:r>
      <w:r w:rsidR="00AB10E6" w:rsidRPr="00884B64">
        <w:rPr>
          <w:sz w:val="24"/>
          <w:szCs w:val="24"/>
        </w:rPr>
        <w:t>полмесяца</w:t>
      </w:r>
      <w:r w:rsidR="00AB10E6" w:rsidRPr="00884B64">
        <w:rPr>
          <w:spacing w:val="-2"/>
          <w:sz w:val="24"/>
          <w:szCs w:val="24"/>
        </w:rPr>
        <w:t xml:space="preserve"> </w:t>
      </w:r>
      <w:r w:rsidR="00AB10E6" w:rsidRPr="00884B64">
        <w:rPr>
          <w:sz w:val="24"/>
          <w:szCs w:val="24"/>
        </w:rPr>
        <w:t>в</w:t>
      </w:r>
      <w:r w:rsidR="00AB10E6" w:rsidRPr="00884B64">
        <w:rPr>
          <w:spacing w:val="-2"/>
          <w:sz w:val="24"/>
          <w:szCs w:val="24"/>
        </w:rPr>
        <w:t xml:space="preserve"> </w:t>
      </w:r>
      <w:r w:rsidR="00AB10E6" w:rsidRPr="00884B64">
        <w:rPr>
          <w:sz w:val="24"/>
          <w:szCs w:val="24"/>
        </w:rPr>
        <w:t>денежной форме.</w:t>
      </w:r>
      <w:r w:rsidR="00AB10E6" w:rsidRPr="00884B64">
        <w:rPr>
          <w:spacing w:val="-1"/>
          <w:sz w:val="24"/>
          <w:szCs w:val="24"/>
        </w:rPr>
        <w:t xml:space="preserve"> </w:t>
      </w:r>
    </w:p>
    <w:p w:rsidR="00AB10E6" w:rsidRPr="00884B64" w:rsidRDefault="00AB10E6" w:rsidP="00C76AEE">
      <w:pPr>
        <w:widowControl w:val="0"/>
        <w:autoSpaceDE w:val="0"/>
        <w:autoSpaceDN w:val="0"/>
        <w:spacing w:after="0" w:line="240" w:lineRule="auto"/>
        <w:ind w:right="843"/>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  При</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выплате</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заработной</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платы</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работнику</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вручается</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расчётный</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листок</w:t>
      </w:r>
      <w:r w:rsidR="000A6FA4"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установленной формы, с указанием составных частей заработной платы, причитающейся</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ему</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за</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соответствующий</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период,</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размеров</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и</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оснований</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произведенных</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удержаний,</w:t>
      </w:r>
      <w:r w:rsidRPr="00884B64">
        <w:rPr>
          <w:rFonts w:ascii="Times New Roman" w:eastAsia="Times New Roman" w:hAnsi="Times New Roman" w:cs="Times New Roman"/>
          <w:spacing w:val="60"/>
          <w:sz w:val="24"/>
          <w:szCs w:val="24"/>
        </w:rPr>
        <w:t xml:space="preserve"> </w:t>
      </w:r>
      <w:r w:rsidRPr="00884B64">
        <w:rPr>
          <w:rFonts w:ascii="Times New Roman" w:eastAsia="Times New Roman" w:hAnsi="Times New Roman" w:cs="Times New Roman"/>
          <w:sz w:val="24"/>
          <w:szCs w:val="24"/>
        </w:rPr>
        <w:t>а</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также</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об общей денежной сумме,</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подлежащей</w:t>
      </w:r>
      <w:r w:rsidRPr="00884B64">
        <w:rPr>
          <w:rFonts w:ascii="Times New Roman" w:eastAsia="Times New Roman" w:hAnsi="Times New Roman" w:cs="Times New Roman"/>
          <w:spacing w:val="3"/>
          <w:sz w:val="24"/>
          <w:szCs w:val="24"/>
        </w:rPr>
        <w:t xml:space="preserve"> </w:t>
      </w:r>
      <w:r w:rsidRPr="00884B64">
        <w:rPr>
          <w:rFonts w:ascii="Times New Roman" w:eastAsia="Times New Roman" w:hAnsi="Times New Roman" w:cs="Times New Roman"/>
          <w:sz w:val="24"/>
          <w:szCs w:val="24"/>
        </w:rPr>
        <w:t>выплате.</w:t>
      </w:r>
    </w:p>
    <w:p w:rsidR="00AB10E6" w:rsidRPr="00884B64" w:rsidRDefault="000A6FA4" w:rsidP="00C76AEE">
      <w:pPr>
        <w:widowControl w:val="0"/>
        <w:tabs>
          <w:tab w:val="left" w:pos="866"/>
        </w:tabs>
        <w:autoSpaceDE w:val="0"/>
        <w:autoSpaceDN w:val="0"/>
        <w:spacing w:after="0" w:line="240" w:lineRule="auto"/>
        <w:ind w:right="84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    4.1.3</w:t>
      </w:r>
      <w:r w:rsidR="00AB10E6" w:rsidRPr="00884B64">
        <w:rPr>
          <w:rFonts w:ascii="Times New Roman" w:eastAsia="Times New Roman" w:hAnsi="Times New Roman" w:cs="Times New Roman"/>
          <w:sz w:val="24"/>
          <w:szCs w:val="24"/>
        </w:rPr>
        <w:t>.Заработная плата исчисляется в соответствии с действующим законодательством и</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включает</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в</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себя:</w:t>
      </w:r>
    </w:p>
    <w:p w:rsidR="00AB10E6" w:rsidRPr="00884B64" w:rsidRDefault="00AB10E6" w:rsidP="00C76AEE">
      <w:pPr>
        <w:widowControl w:val="0"/>
        <w:numPr>
          <w:ilvl w:val="0"/>
          <w:numId w:val="32"/>
        </w:numPr>
        <w:tabs>
          <w:tab w:val="left" w:pos="781"/>
          <w:tab w:val="left" w:pos="782"/>
        </w:tabs>
        <w:autoSpaceDE w:val="0"/>
        <w:autoSpaceDN w:val="0"/>
        <w:spacing w:after="0" w:line="240" w:lineRule="auto"/>
        <w:ind w:left="761" w:right="929" w:hanging="360"/>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ставки заработной платы (должностные оклады) и </w:t>
      </w:r>
      <w:r w:rsidR="000A6FA4" w:rsidRPr="00884B64">
        <w:rPr>
          <w:rFonts w:ascii="Times New Roman" w:eastAsia="Times New Roman" w:hAnsi="Times New Roman" w:cs="Times New Roman"/>
          <w:sz w:val="24"/>
          <w:szCs w:val="24"/>
        </w:rPr>
        <w:t>их повышение, доплаты и надбав</w:t>
      </w:r>
      <w:r w:rsidRPr="00884B64">
        <w:rPr>
          <w:rFonts w:ascii="Times New Roman" w:eastAsia="Times New Roman" w:hAnsi="Times New Roman" w:cs="Times New Roman"/>
          <w:sz w:val="24"/>
          <w:szCs w:val="24"/>
        </w:rPr>
        <w:t>ки</w:t>
      </w:r>
      <w:r w:rsidR="000A6FA4" w:rsidRPr="00884B64">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pacing w:val="-57"/>
          <w:sz w:val="24"/>
          <w:szCs w:val="24"/>
        </w:rPr>
        <w:t xml:space="preserve"> </w:t>
      </w:r>
      <w:r w:rsidRPr="00884B64">
        <w:rPr>
          <w:rFonts w:ascii="Times New Roman" w:eastAsia="Times New Roman" w:hAnsi="Times New Roman" w:cs="Times New Roman"/>
          <w:sz w:val="24"/>
          <w:szCs w:val="24"/>
        </w:rPr>
        <w:t>стимулирующего характера, доплаты за работу, не входящую в круг основных</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обязанностей</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работника</w:t>
      </w:r>
    </w:p>
    <w:p w:rsidR="00AB10E6" w:rsidRPr="00884B64" w:rsidRDefault="00AB10E6" w:rsidP="00C76AEE">
      <w:pPr>
        <w:widowControl w:val="0"/>
        <w:numPr>
          <w:ilvl w:val="0"/>
          <w:numId w:val="34"/>
        </w:numPr>
        <w:tabs>
          <w:tab w:val="left" w:pos="822"/>
        </w:tabs>
        <w:autoSpaceDE w:val="0"/>
        <w:autoSpaceDN w:val="0"/>
        <w:spacing w:before="1" w:after="0" w:line="240" w:lineRule="auto"/>
        <w:ind w:left="761" w:right="843"/>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иные</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выплаты</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компенсационного</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характера,</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установленные</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в</w:t>
      </w:r>
      <w:r w:rsidR="000A6FA4"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соответствии</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с</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Положением</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об</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оплате</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труда</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работников</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муниципальных</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образовательного учреждения;</w:t>
      </w:r>
    </w:p>
    <w:p w:rsidR="00AB10E6" w:rsidRPr="00884B64" w:rsidRDefault="00AB10E6" w:rsidP="00C76AEE">
      <w:pPr>
        <w:widowControl w:val="0"/>
        <w:numPr>
          <w:ilvl w:val="0"/>
          <w:numId w:val="34"/>
        </w:numPr>
        <w:tabs>
          <w:tab w:val="left" w:pos="762"/>
        </w:tabs>
        <w:autoSpaceDE w:val="0"/>
        <w:autoSpaceDN w:val="0"/>
        <w:spacing w:after="0" w:line="240" w:lineRule="auto"/>
        <w:ind w:left="761" w:right="847"/>
        <w:rPr>
          <w:rFonts w:ascii="Times New Roman" w:eastAsia="Times New Roman" w:hAnsi="Times New Roman" w:cs="Times New Roman"/>
          <w:i/>
          <w:sz w:val="24"/>
          <w:szCs w:val="24"/>
        </w:rPr>
      </w:pPr>
      <w:r w:rsidRPr="00884B64">
        <w:rPr>
          <w:rFonts w:ascii="Times New Roman" w:eastAsia="Times New Roman" w:hAnsi="Times New Roman" w:cs="Times New Roman"/>
          <w:sz w:val="24"/>
          <w:szCs w:val="24"/>
        </w:rPr>
        <w:t>доплаты</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за</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выполнение</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дополнительных</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работ,</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связанных</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с</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образовательным</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процессом</w:t>
      </w:r>
      <w:r w:rsidRPr="00884B64">
        <w:rPr>
          <w:rFonts w:ascii="Times New Roman" w:eastAsia="Times New Roman" w:hAnsi="Times New Roman" w:cs="Times New Roman"/>
          <w:spacing w:val="61"/>
          <w:sz w:val="24"/>
          <w:szCs w:val="24"/>
        </w:rPr>
        <w:t xml:space="preserve"> </w:t>
      </w:r>
      <w:r w:rsidRPr="00884B64">
        <w:rPr>
          <w:rFonts w:ascii="Times New Roman" w:eastAsia="Times New Roman" w:hAnsi="Times New Roman" w:cs="Times New Roman"/>
          <w:sz w:val="24"/>
          <w:szCs w:val="24"/>
        </w:rPr>
        <w:t>и</w:t>
      </w:r>
      <w:r w:rsidRPr="00884B64">
        <w:rPr>
          <w:rFonts w:ascii="Times New Roman" w:eastAsia="Times New Roman" w:hAnsi="Times New Roman" w:cs="Times New Roman"/>
          <w:spacing w:val="61"/>
          <w:sz w:val="24"/>
          <w:szCs w:val="24"/>
        </w:rPr>
        <w:t xml:space="preserve"> </w:t>
      </w:r>
      <w:r w:rsidRPr="00884B64">
        <w:rPr>
          <w:rFonts w:ascii="Times New Roman" w:eastAsia="Times New Roman" w:hAnsi="Times New Roman" w:cs="Times New Roman"/>
          <w:sz w:val="24"/>
          <w:szCs w:val="24"/>
        </w:rPr>
        <w:t>не</w:t>
      </w:r>
      <w:r w:rsidRPr="00884B64">
        <w:rPr>
          <w:rFonts w:ascii="Times New Roman" w:eastAsia="Times New Roman" w:hAnsi="Times New Roman" w:cs="Times New Roman"/>
          <w:spacing w:val="61"/>
          <w:sz w:val="24"/>
          <w:szCs w:val="24"/>
        </w:rPr>
        <w:t xml:space="preserve"> </w:t>
      </w:r>
      <w:r w:rsidRPr="00884B64">
        <w:rPr>
          <w:rFonts w:ascii="Times New Roman" w:eastAsia="Times New Roman" w:hAnsi="Times New Roman" w:cs="Times New Roman"/>
          <w:sz w:val="24"/>
          <w:szCs w:val="24"/>
        </w:rPr>
        <w:t>входящих</w:t>
      </w:r>
      <w:r w:rsidRPr="00884B64">
        <w:rPr>
          <w:rFonts w:ascii="Times New Roman" w:eastAsia="Times New Roman" w:hAnsi="Times New Roman" w:cs="Times New Roman"/>
          <w:spacing w:val="61"/>
          <w:sz w:val="24"/>
          <w:szCs w:val="24"/>
        </w:rPr>
        <w:t xml:space="preserve"> </w:t>
      </w:r>
      <w:r w:rsidRPr="00884B64">
        <w:rPr>
          <w:rFonts w:ascii="Times New Roman" w:eastAsia="Times New Roman" w:hAnsi="Times New Roman" w:cs="Times New Roman"/>
          <w:sz w:val="24"/>
          <w:szCs w:val="24"/>
        </w:rPr>
        <w:t>в</w:t>
      </w:r>
      <w:r w:rsidRPr="00884B64">
        <w:rPr>
          <w:rFonts w:ascii="Times New Roman" w:eastAsia="Times New Roman" w:hAnsi="Times New Roman" w:cs="Times New Roman"/>
          <w:spacing w:val="61"/>
          <w:sz w:val="24"/>
          <w:szCs w:val="24"/>
        </w:rPr>
        <w:t xml:space="preserve"> </w:t>
      </w:r>
      <w:r w:rsidRPr="00884B64">
        <w:rPr>
          <w:rFonts w:ascii="Times New Roman" w:eastAsia="Times New Roman" w:hAnsi="Times New Roman" w:cs="Times New Roman"/>
          <w:sz w:val="24"/>
          <w:szCs w:val="24"/>
        </w:rPr>
        <w:t>круг</w:t>
      </w:r>
      <w:r w:rsidRPr="00884B64">
        <w:rPr>
          <w:rFonts w:ascii="Times New Roman" w:eastAsia="Times New Roman" w:hAnsi="Times New Roman" w:cs="Times New Roman"/>
          <w:spacing w:val="61"/>
          <w:sz w:val="24"/>
          <w:szCs w:val="24"/>
        </w:rPr>
        <w:t xml:space="preserve"> </w:t>
      </w:r>
      <w:r w:rsidR="000A6FA4" w:rsidRPr="00884B64">
        <w:rPr>
          <w:rFonts w:ascii="Times New Roman" w:eastAsia="Times New Roman" w:hAnsi="Times New Roman" w:cs="Times New Roman"/>
          <w:sz w:val="24"/>
          <w:szCs w:val="24"/>
        </w:rPr>
        <w:t xml:space="preserve">основных </w:t>
      </w:r>
      <w:r w:rsidRPr="00884B64">
        <w:rPr>
          <w:rFonts w:ascii="Times New Roman" w:eastAsia="Times New Roman" w:hAnsi="Times New Roman" w:cs="Times New Roman"/>
          <w:sz w:val="24"/>
          <w:szCs w:val="24"/>
        </w:rPr>
        <w:t xml:space="preserve">обязанностей  </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работника</w:t>
      </w:r>
      <w:r w:rsidRPr="00884B64">
        <w:rPr>
          <w:rFonts w:ascii="Times New Roman" w:eastAsia="Times New Roman" w:hAnsi="Times New Roman" w:cs="Times New Roman"/>
          <w:i/>
          <w:sz w:val="24"/>
          <w:szCs w:val="24"/>
        </w:rPr>
        <w:t>;</w:t>
      </w:r>
    </w:p>
    <w:p w:rsidR="00AB10E6" w:rsidRPr="00884B64" w:rsidRDefault="00AB10E6" w:rsidP="00C76AEE">
      <w:pPr>
        <w:widowControl w:val="0"/>
        <w:numPr>
          <w:ilvl w:val="0"/>
          <w:numId w:val="34"/>
        </w:numPr>
        <w:tabs>
          <w:tab w:val="left" w:pos="762"/>
        </w:tabs>
        <w:autoSpaceDE w:val="0"/>
        <w:autoSpaceDN w:val="0"/>
        <w:spacing w:after="0" w:line="293" w:lineRule="exact"/>
        <w:rPr>
          <w:rFonts w:ascii="Times New Roman" w:eastAsia="Times New Roman" w:hAnsi="Times New Roman" w:cs="Times New Roman"/>
          <w:i/>
          <w:sz w:val="24"/>
          <w:szCs w:val="24"/>
        </w:rPr>
      </w:pPr>
      <w:r w:rsidRPr="00884B64">
        <w:rPr>
          <w:rFonts w:ascii="Times New Roman" w:eastAsia="Times New Roman" w:hAnsi="Times New Roman" w:cs="Times New Roman"/>
          <w:sz w:val="24"/>
          <w:szCs w:val="24"/>
        </w:rPr>
        <w:t>выплаты</w:t>
      </w:r>
      <w:r w:rsidRPr="00884B64">
        <w:rPr>
          <w:rFonts w:ascii="Times New Roman" w:eastAsia="Times New Roman" w:hAnsi="Times New Roman" w:cs="Times New Roman"/>
          <w:spacing w:val="-2"/>
          <w:sz w:val="24"/>
          <w:szCs w:val="24"/>
        </w:rPr>
        <w:t xml:space="preserve"> </w:t>
      </w:r>
      <w:r w:rsidRPr="00884B64">
        <w:rPr>
          <w:rFonts w:ascii="Times New Roman" w:eastAsia="Times New Roman" w:hAnsi="Times New Roman" w:cs="Times New Roman"/>
          <w:sz w:val="24"/>
          <w:szCs w:val="24"/>
        </w:rPr>
        <w:t>стимулирующего</w:t>
      </w:r>
      <w:r w:rsidRPr="00884B64">
        <w:rPr>
          <w:rFonts w:ascii="Times New Roman" w:eastAsia="Times New Roman" w:hAnsi="Times New Roman" w:cs="Times New Roman"/>
          <w:spacing w:val="-2"/>
          <w:sz w:val="24"/>
          <w:szCs w:val="24"/>
        </w:rPr>
        <w:t xml:space="preserve"> </w:t>
      </w:r>
      <w:r w:rsidRPr="00884B64">
        <w:rPr>
          <w:rFonts w:ascii="Times New Roman" w:eastAsia="Times New Roman" w:hAnsi="Times New Roman" w:cs="Times New Roman"/>
          <w:sz w:val="24"/>
          <w:szCs w:val="24"/>
        </w:rPr>
        <w:t>характера</w:t>
      </w:r>
      <w:r w:rsidRPr="00884B64">
        <w:rPr>
          <w:rFonts w:ascii="Times New Roman" w:eastAsia="Times New Roman" w:hAnsi="Times New Roman" w:cs="Times New Roman"/>
          <w:spacing w:val="-1"/>
          <w:sz w:val="24"/>
          <w:szCs w:val="24"/>
        </w:rPr>
        <w:t>;</w:t>
      </w:r>
    </w:p>
    <w:p w:rsidR="00AB10E6" w:rsidRPr="00884B64" w:rsidRDefault="00AB10E6" w:rsidP="00C76AEE">
      <w:pPr>
        <w:widowControl w:val="0"/>
        <w:numPr>
          <w:ilvl w:val="0"/>
          <w:numId w:val="34"/>
        </w:numPr>
        <w:tabs>
          <w:tab w:val="left" w:pos="762"/>
        </w:tabs>
        <w:autoSpaceDE w:val="0"/>
        <w:autoSpaceDN w:val="0"/>
        <w:spacing w:after="0" w:line="292" w:lineRule="exact"/>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премиальные</w:t>
      </w:r>
      <w:r w:rsidRPr="00884B64">
        <w:rPr>
          <w:rFonts w:ascii="Times New Roman" w:eastAsia="Times New Roman" w:hAnsi="Times New Roman" w:cs="Times New Roman"/>
          <w:spacing w:val="-5"/>
          <w:sz w:val="24"/>
          <w:szCs w:val="24"/>
        </w:rPr>
        <w:t xml:space="preserve"> </w:t>
      </w:r>
      <w:r w:rsidRPr="00884B64">
        <w:rPr>
          <w:rFonts w:ascii="Times New Roman" w:eastAsia="Times New Roman" w:hAnsi="Times New Roman" w:cs="Times New Roman"/>
          <w:sz w:val="24"/>
          <w:szCs w:val="24"/>
        </w:rPr>
        <w:t>выплаты.</w:t>
      </w:r>
    </w:p>
    <w:p w:rsidR="00AB10E6" w:rsidRPr="00884B64" w:rsidRDefault="000A6FA4" w:rsidP="00C76AEE">
      <w:pPr>
        <w:widowControl w:val="0"/>
        <w:tabs>
          <w:tab w:val="left" w:pos="858"/>
        </w:tabs>
        <w:autoSpaceDE w:val="0"/>
        <w:autoSpaceDN w:val="0"/>
        <w:spacing w:after="0" w:line="240" w:lineRule="auto"/>
        <w:ind w:right="843"/>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  </w:t>
      </w:r>
      <w:r w:rsidR="000C40F5" w:rsidRPr="00884B64">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 xml:space="preserve"> 4.1.4</w:t>
      </w:r>
      <w:r w:rsidR="00AB10E6" w:rsidRPr="00884B64">
        <w:rPr>
          <w:rFonts w:ascii="Times New Roman" w:eastAsia="Times New Roman" w:hAnsi="Times New Roman" w:cs="Times New Roman"/>
          <w:sz w:val="24"/>
          <w:szCs w:val="24"/>
        </w:rPr>
        <w:t>.В случае задержки выплаты заработной платы на срок более 15 дней или выплаты</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заработной платы не в полном объёме, работник имеет право, приостановить работу на</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весь</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период</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до</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выплаты</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задержанной</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суммы,</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известив</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об</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этом</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работодателя</w:t>
      </w:r>
      <w:r w:rsidR="00AB10E6" w:rsidRPr="00884B64">
        <w:rPr>
          <w:rFonts w:ascii="Times New Roman" w:eastAsia="Times New Roman" w:hAnsi="Times New Roman" w:cs="Times New Roman"/>
          <w:spacing w:val="61"/>
          <w:sz w:val="24"/>
          <w:szCs w:val="24"/>
        </w:rPr>
        <w:t xml:space="preserve"> </w:t>
      </w:r>
      <w:r w:rsidR="00AB10E6" w:rsidRPr="00884B64">
        <w:rPr>
          <w:rFonts w:ascii="Times New Roman" w:eastAsia="Times New Roman" w:hAnsi="Times New Roman" w:cs="Times New Roman"/>
          <w:sz w:val="24"/>
          <w:szCs w:val="24"/>
        </w:rPr>
        <w:t>в</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письменной</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форме.</w:t>
      </w:r>
    </w:p>
    <w:p w:rsidR="00AB10E6" w:rsidRPr="00884B64" w:rsidRDefault="00AB10E6" w:rsidP="00C76AEE">
      <w:pPr>
        <w:widowControl w:val="0"/>
        <w:autoSpaceDE w:val="0"/>
        <w:autoSpaceDN w:val="0"/>
        <w:spacing w:after="0" w:line="240" w:lineRule="auto"/>
        <w:rPr>
          <w:rFonts w:ascii="Times New Roman" w:eastAsia="Times New Roman" w:hAnsi="Times New Roman" w:cs="Times New Roman"/>
          <w:b/>
          <w:sz w:val="24"/>
          <w:szCs w:val="24"/>
        </w:rPr>
      </w:pPr>
      <w:r w:rsidRPr="00884B64">
        <w:rPr>
          <w:rFonts w:ascii="Times New Roman" w:eastAsia="Times New Roman" w:hAnsi="Times New Roman" w:cs="Times New Roman"/>
          <w:sz w:val="24"/>
          <w:szCs w:val="24"/>
        </w:rPr>
        <w:t xml:space="preserve"> При</w:t>
      </w:r>
      <w:r w:rsidRPr="00884B64">
        <w:rPr>
          <w:rFonts w:ascii="Times New Roman" w:eastAsia="Times New Roman" w:hAnsi="Times New Roman" w:cs="Times New Roman"/>
          <w:spacing w:val="-2"/>
          <w:sz w:val="24"/>
          <w:szCs w:val="24"/>
        </w:rPr>
        <w:t xml:space="preserve"> </w:t>
      </w:r>
      <w:r w:rsidRPr="00884B64">
        <w:rPr>
          <w:rFonts w:ascii="Times New Roman" w:eastAsia="Times New Roman" w:hAnsi="Times New Roman" w:cs="Times New Roman"/>
          <w:sz w:val="24"/>
          <w:szCs w:val="24"/>
        </w:rPr>
        <w:t>этом</w:t>
      </w:r>
      <w:r w:rsidRPr="00884B64">
        <w:rPr>
          <w:rFonts w:ascii="Times New Roman" w:eastAsia="Times New Roman" w:hAnsi="Times New Roman" w:cs="Times New Roman"/>
          <w:spacing w:val="-3"/>
          <w:sz w:val="24"/>
          <w:szCs w:val="24"/>
        </w:rPr>
        <w:t xml:space="preserve"> </w:t>
      </w:r>
      <w:r w:rsidRPr="00884B64">
        <w:rPr>
          <w:rFonts w:ascii="Times New Roman" w:eastAsia="Times New Roman" w:hAnsi="Times New Roman" w:cs="Times New Roman"/>
          <w:sz w:val="24"/>
          <w:szCs w:val="24"/>
        </w:rPr>
        <w:t>он</w:t>
      </w:r>
      <w:r w:rsidRPr="00884B64">
        <w:rPr>
          <w:rFonts w:ascii="Times New Roman" w:eastAsia="Times New Roman" w:hAnsi="Times New Roman" w:cs="Times New Roman"/>
          <w:spacing w:val="-2"/>
          <w:sz w:val="24"/>
          <w:szCs w:val="24"/>
        </w:rPr>
        <w:t xml:space="preserve"> </w:t>
      </w:r>
      <w:r w:rsidRPr="00884B64">
        <w:rPr>
          <w:rFonts w:ascii="Times New Roman" w:eastAsia="Times New Roman" w:hAnsi="Times New Roman" w:cs="Times New Roman"/>
          <w:sz w:val="24"/>
          <w:szCs w:val="24"/>
        </w:rPr>
        <w:t>не</w:t>
      </w:r>
      <w:r w:rsidRPr="00884B64">
        <w:rPr>
          <w:rFonts w:ascii="Times New Roman" w:eastAsia="Times New Roman" w:hAnsi="Times New Roman" w:cs="Times New Roman"/>
          <w:spacing w:val="-3"/>
          <w:sz w:val="24"/>
          <w:szCs w:val="24"/>
        </w:rPr>
        <w:t xml:space="preserve"> </w:t>
      </w:r>
      <w:r w:rsidRPr="00884B64">
        <w:rPr>
          <w:rFonts w:ascii="Times New Roman" w:eastAsia="Times New Roman" w:hAnsi="Times New Roman" w:cs="Times New Roman"/>
          <w:sz w:val="24"/>
          <w:szCs w:val="24"/>
        </w:rPr>
        <w:t>может</w:t>
      </w:r>
      <w:r w:rsidRPr="00884B64">
        <w:rPr>
          <w:rFonts w:ascii="Times New Roman" w:eastAsia="Times New Roman" w:hAnsi="Times New Roman" w:cs="Times New Roman"/>
          <w:spacing w:val="-2"/>
          <w:sz w:val="24"/>
          <w:szCs w:val="24"/>
        </w:rPr>
        <w:t xml:space="preserve"> </w:t>
      </w:r>
      <w:r w:rsidRPr="00884B64">
        <w:rPr>
          <w:rFonts w:ascii="Times New Roman" w:eastAsia="Times New Roman" w:hAnsi="Times New Roman" w:cs="Times New Roman"/>
          <w:sz w:val="24"/>
          <w:szCs w:val="24"/>
        </w:rPr>
        <w:t>быть</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подвергнут</w:t>
      </w:r>
      <w:r w:rsidRPr="00884B64">
        <w:rPr>
          <w:rFonts w:ascii="Times New Roman" w:eastAsia="Times New Roman" w:hAnsi="Times New Roman" w:cs="Times New Roman"/>
          <w:spacing w:val="-2"/>
          <w:sz w:val="24"/>
          <w:szCs w:val="24"/>
        </w:rPr>
        <w:t xml:space="preserve"> </w:t>
      </w:r>
      <w:r w:rsidRPr="00884B64">
        <w:rPr>
          <w:rFonts w:ascii="Times New Roman" w:eastAsia="Times New Roman" w:hAnsi="Times New Roman" w:cs="Times New Roman"/>
          <w:sz w:val="24"/>
          <w:szCs w:val="24"/>
        </w:rPr>
        <w:t>дисциплинарному</w:t>
      </w:r>
      <w:r w:rsidRPr="00884B64">
        <w:rPr>
          <w:rFonts w:ascii="Times New Roman" w:eastAsia="Times New Roman" w:hAnsi="Times New Roman" w:cs="Times New Roman"/>
          <w:spacing w:val="-9"/>
          <w:sz w:val="24"/>
          <w:szCs w:val="24"/>
        </w:rPr>
        <w:t xml:space="preserve"> </w:t>
      </w:r>
      <w:r w:rsidRPr="00884B64">
        <w:rPr>
          <w:rFonts w:ascii="Times New Roman" w:eastAsia="Times New Roman" w:hAnsi="Times New Roman" w:cs="Times New Roman"/>
          <w:sz w:val="24"/>
          <w:szCs w:val="24"/>
        </w:rPr>
        <w:t>взысканию</w:t>
      </w:r>
      <w:r w:rsidRPr="00884B64">
        <w:rPr>
          <w:rFonts w:ascii="Times New Roman" w:eastAsia="Times New Roman" w:hAnsi="Times New Roman" w:cs="Times New Roman"/>
          <w:spacing w:val="4"/>
          <w:sz w:val="24"/>
          <w:szCs w:val="24"/>
        </w:rPr>
        <w:t xml:space="preserve"> </w:t>
      </w:r>
      <w:r w:rsidRPr="00884B64">
        <w:rPr>
          <w:rFonts w:ascii="Times New Roman" w:eastAsia="Times New Roman" w:hAnsi="Times New Roman" w:cs="Times New Roman"/>
          <w:b/>
          <w:sz w:val="24"/>
          <w:szCs w:val="24"/>
        </w:rPr>
        <w:t>(ст.</w:t>
      </w:r>
      <w:r w:rsidRPr="00884B64">
        <w:rPr>
          <w:rFonts w:ascii="Times New Roman" w:eastAsia="Times New Roman" w:hAnsi="Times New Roman" w:cs="Times New Roman"/>
          <w:b/>
          <w:spacing w:val="-2"/>
          <w:sz w:val="24"/>
          <w:szCs w:val="24"/>
        </w:rPr>
        <w:t xml:space="preserve"> </w:t>
      </w:r>
      <w:r w:rsidRPr="00884B64">
        <w:rPr>
          <w:rFonts w:ascii="Times New Roman" w:eastAsia="Times New Roman" w:hAnsi="Times New Roman" w:cs="Times New Roman"/>
          <w:b/>
          <w:sz w:val="24"/>
          <w:szCs w:val="24"/>
        </w:rPr>
        <w:t>4</w:t>
      </w:r>
      <w:r w:rsidRPr="00884B64">
        <w:rPr>
          <w:rFonts w:ascii="Times New Roman" w:eastAsia="Times New Roman" w:hAnsi="Times New Roman" w:cs="Times New Roman"/>
          <w:b/>
          <w:spacing w:val="-2"/>
          <w:sz w:val="24"/>
          <w:szCs w:val="24"/>
        </w:rPr>
        <w:t xml:space="preserve"> </w:t>
      </w:r>
      <w:r w:rsidRPr="00884B64">
        <w:rPr>
          <w:rFonts w:ascii="Times New Roman" w:eastAsia="Times New Roman" w:hAnsi="Times New Roman" w:cs="Times New Roman"/>
          <w:b/>
          <w:sz w:val="24"/>
          <w:szCs w:val="24"/>
        </w:rPr>
        <w:t>ТК</w:t>
      </w:r>
      <w:r w:rsidRPr="00884B64">
        <w:rPr>
          <w:rFonts w:ascii="Times New Roman" w:eastAsia="Times New Roman" w:hAnsi="Times New Roman" w:cs="Times New Roman"/>
          <w:b/>
          <w:spacing w:val="-2"/>
          <w:sz w:val="24"/>
          <w:szCs w:val="24"/>
        </w:rPr>
        <w:t xml:space="preserve"> </w:t>
      </w:r>
      <w:r w:rsidRPr="00884B64">
        <w:rPr>
          <w:rFonts w:ascii="Times New Roman" w:eastAsia="Times New Roman" w:hAnsi="Times New Roman" w:cs="Times New Roman"/>
          <w:b/>
          <w:sz w:val="24"/>
          <w:szCs w:val="24"/>
        </w:rPr>
        <w:t>РФ).</w:t>
      </w:r>
    </w:p>
    <w:p w:rsidR="001A6BC3" w:rsidRPr="00884B64" w:rsidRDefault="000A6FA4" w:rsidP="00C76AEE">
      <w:pPr>
        <w:widowControl w:val="0"/>
        <w:tabs>
          <w:tab w:val="left" w:pos="837"/>
        </w:tabs>
        <w:autoSpaceDE w:val="0"/>
        <w:autoSpaceDN w:val="0"/>
        <w:spacing w:after="0" w:line="240" w:lineRule="auto"/>
        <w:ind w:right="843"/>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     4.1.5</w:t>
      </w:r>
      <w:r w:rsidR="00AB10E6" w:rsidRPr="00884B64">
        <w:rPr>
          <w:rFonts w:ascii="Times New Roman" w:eastAsia="Times New Roman" w:hAnsi="Times New Roman" w:cs="Times New Roman"/>
          <w:sz w:val="24"/>
          <w:szCs w:val="24"/>
        </w:rPr>
        <w:t>.Работодатель обязан возместить работнику, вынужденно приостановившему работу в</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связи с задержкой выплаты заработной платы на срок более 15 дней, не полученный им</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средний</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заработок</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за</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весь</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период</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её</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задержки,</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включая</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период</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приостановления</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им</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исполнения</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трудовых</w:t>
      </w:r>
      <w:r w:rsidR="00AB10E6" w:rsidRPr="00884B64">
        <w:rPr>
          <w:rFonts w:ascii="Times New Roman" w:eastAsia="Times New Roman" w:hAnsi="Times New Roman" w:cs="Times New Roman"/>
          <w:spacing w:val="2"/>
          <w:sz w:val="24"/>
          <w:szCs w:val="24"/>
        </w:rPr>
        <w:t xml:space="preserve"> </w:t>
      </w:r>
      <w:r w:rsidR="00AB10E6" w:rsidRPr="00884B64">
        <w:rPr>
          <w:rFonts w:ascii="Times New Roman" w:eastAsia="Times New Roman" w:hAnsi="Times New Roman" w:cs="Times New Roman"/>
          <w:sz w:val="24"/>
          <w:szCs w:val="24"/>
        </w:rPr>
        <w:t>обязанностей.</w:t>
      </w:r>
    </w:p>
    <w:p w:rsidR="00AB10E6" w:rsidRPr="00884B64" w:rsidRDefault="000A6FA4" w:rsidP="00C76AEE">
      <w:pPr>
        <w:pStyle w:val="aff1"/>
        <w:tabs>
          <w:tab w:val="left" w:pos="1094"/>
        </w:tabs>
        <w:adjustRightInd/>
        <w:ind w:left="0" w:right="842"/>
        <w:rPr>
          <w:i/>
          <w:sz w:val="24"/>
          <w:szCs w:val="24"/>
        </w:rPr>
      </w:pPr>
      <w:r w:rsidRPr="00884B64">
        <w:rPr>
          <w:sz w:val="24"/>
          <w:szCs w:val="24"/>
        </w:rPr>
        <w:t xml:space="preserve">     4.1.6</w:t>
      </w:r>
      <w:r w:rsidR="00AB10E6" w:rsidRPr="00884B64">
        <w:rPr>
          <w:sz w:val="24"/>
          <w:szCs w:val="24"/>
        </w:rPr>
        <w:t>. При</w:t>
      </w:r>
      <w:r w:rsidR="00AB10E6" w:rsidRPr="00884B64">
        <w:rPr>
          <w:spacing w:val="1"/>
          <w:sz w:val="24"/>
          <w:szCs w:val="24"/>
        </w:rPr>
        <w:t xml:space="preserve"> </w:t>
      </w:r>
      <w:r w:rsidR="00AB10E6" w:rsidRPr="00884B64">
        <w:rPr>
          <w:sz w:val="24"/>
          <w:szCs w:val="24"/>
        </w:rPr>
        <w:t>предоставлении</w:t>
      </w:r>
      <w:r w:rsidR="00AB10E6" w:rsidRPr="00884B64">
        <w:rPr>
          <w:spacing w:val="1"/>
          <w:sz w:val="24"/>
          <w:szCs w:val="24"/>
        </w:rPr>
        <w:t xml:space="preserve"> </w:t>
      </w:r>
      <w:r w:rsidR="00AB10E6" w:rsidRPr="00884B64">
        <w:rPr>
          <w:sz w:val="24"/>
          <w:szCs w:val="24"/>
        </w:rPr>
        <w:t>отпуска</w:t>
      </w:r>
      <w:r w:rsidR="00AB10E6" w:rsidRPr="00884B64">
        <w:rPr>
          <w:spacing w:val="1"/>
          <w:sz w:val="24"/>
          <w:szCs w:val="24"/>
        </w:rPr>
        <w:t xml:space="preserve"> </w:t>
      </w:r>
      <w:r w:rsidR="00AB10E6" w:rsidRPr="00884B64">
        <w:rPr>
          <w:sz w:val="24"/>
          <w:szCs w:val="24"/>
        </w:rPr>
        <w:t>педагогическим</w:t>
      </w:r>
      <w:r w:rsidR="00AB10E6" w:rsidRPr="00884B64">
        <w:rPr>
          <w:spacing w:val="1"/>
          <w:sz w:val="24"/>
          <w:szCs w:val="24"/>
        </w:rPr>
        <w:t xml:space="preserve"> </w:t>
      </w:r>
      <w:r w:rsidR="00AB10E6" w:rsidRPr="00884B64">
        <w:rPr>
          <w:sz w:val="24"/>
          <w:szCs w:val="24"/>
        </w:rPr>
        <w:t>работникам,</w:t>
      </w:r>
      <w:r w:rsidR="00AB10E6" w:rsidRPr="00884B64">
        <w:rPr>
          <w:spacing w:val="1"/>
          <w:sz w:val="24"/>
          <w:szCs w:val="24"/>
        </w:rPr>
        <w:t xml:space="preserve"> </w:t>
      </w:r>
      <w:r w:rsidR="00AB10E6" w:rsidRPr="00884B64">
        <w:rPr>
          <w:sz w:val="24"/>
          <w:szCs w:val="24"/>
        </w:rPr>
        <w:t>осуществляющим</w:t>
      </w:r>
      <w:r w:rsidR="00AB10E6" w:rsidRPr="00884B64">
        <w:rPr>
          <w:spacing w:val="1"/>
          <w:sz w:val="24"/>
          <w:szCs w:val="24"/>
        </w:rPr>
        <w:t xml:space="preserve"> </w:t>
      </w:r>
      <w:r w:rsidR="00AB10E6" w:rsidRPr="00884B64">
        <w:rPr>
          <w:sz w:val="24"/>
          <w:szCs w:val="24"/>
        </w:rPr>
        <w:t>функции классных руководителей, исчисление среднего заработка для его оплаты должно</w:t>
      </w:r>
      <w:r w:rsidR="00AB10E6" w:rsidRPr="00884B64">
        <w:rPr>
          <w:spacing w:val="1"/>
          <w:sz w:val="24"/>
          <w:szCs w:val="24"/>
        </w:rPr>
        <w:t xml:space="preserve"> </w:t>
      </w:r>
      <w:r w:rsidR="00AB10E6" w:rsidRPr="00884B64">
        <w:rPr>
          <w:sz w:val="24"/>
          <w:szCs w:val="24"/>
        </w:rPr>
        <w:t>осуществляться с учетом выплаченного им вознагр</w:t>
      </w:r>
      <w:r w:rsidR="00433B3D" w:rsidRPr="00884B64">
        <w:rPr>
          <w:sz w:val="24"/>
          <w:szCs w:val="24"/>
        </w:rPr>
        <w:t>аждения за классное руководство.</w:t>
      </w:r>
    </w:p>
    <w:p w:rsidR="00AB10E6" w:rsidRPr="00884B64" w:rsidRDefault="00433B3D" w:rsidP="00C76AEE">
      <w:pPr>
        <w:widowControl w:val="0"/>
        <w:autoSpaceDE w:val="0"/>
        <w:autoSpaceDN w:val="0"/>
        <w:spacing w:after="0" w:line="240" w:lineRule="auto"/>
        <w:ind w:right="844"/>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  </w:t>
      </w:r>
      <w:r w:rsidR="00AB10E6" w:rsidRPr="00884B64">
        <w:rPr>
          <w:rFonts w:ascii="Times New Roman" w:eastAsia="Times New Roman" w:hAnsi="Times New Roman" w:cs="Times New Roman"/>
          <w:sz w:val="24"/>
          <w:szCs w:val="24"/>
        </w:rPr>
        <w:t>Выплата</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вознаграждения</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за</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классное</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руководство</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педагогическим</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работникам</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образовательных</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учреждений</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также</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производится</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в</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каникулярный</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период,</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не</w:t>
      </w:r>
      <w:r w:rsidR="00AB10E6" w:rsidRPr="00884B64">
        <w:rPr>
          <w:rFonts w:ascii="Times New Roman" w:eastAsia="Times New Roman" w:hAnsi="Times New Roman" w:cs="Times New Roman"/>
          <w:spacing w:val="1"/>
          <w:sz w:val="24"/>
          <w:szCs w:val="24"/>
        </w:rPr>
        <w:t xml:space="preserve"> </w:t>
      </w:r>
      <w:r w:rsidR="00AB10E6" w:rsidRPr="00884B64">
        <w:rPr>
          <w:rFonts w:ascii="Times New Roman" w:eastAsia="Times New Roman" w:hAnsi="Times New Roman" w:cs="Times New Roman"/>
          <w:sz w:val="24"/>
          <w:szCs w:val="24"/>
        </w:rPr>
        <w:t>совпадающий с их отпуском</w:t>
      </w:r>
      <w:r w:rsidRPr="00884B64">
        <w:rPr>
          <w:rFonts w:ascii="Times New Roman" w:eastAsia="Times New Roman" w:hAnsi="Times New Roman" w:cs="Times New Roman"/>
          <w:sz w:val="24"/>
          <w:szCs w:val="24"/>
        </w:rPr>
        <w:t>.</w:t>
      </w:r>
      <w:r w:rsidR="00AB10E6" w:rsidRPr="00884B64">
        <w:rPr>
          <w:rFonts w:ascii="Times New Roman" w:eastAsia="Times New Roman" w:hAnsi="Times New Roman" w:cs="Times New Roman"/>
          <w:sz w:val="24"/>
          <w:szCs w:val="24"/>
        </w:rPr>
        <w:t xml:space="preserve"> </w:t>
      </w:r>
    </w:p>
    <w:p w:rsidR="00433B3D" w:rsidRPr="00884B64" w:rsidRDefault="000A6FA4" w:rsidP="00C76AEE">
      <w:pPr>
        <w:widowControl w:val="0"/>
        <w:tabs>
          <w:tab w:val="left" w:pos="978"/>
        </w:tabs>
        <w:autoSpaceDE w:val="0"/>
        <w:autoSpaceDN w:val="0"/>
        <w:spacing w:after="0" w:line="240" w:lineRule="auto"/>
        <w:ind w:right="846"/>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      4.1.7</w:t>
      </w:r>
      <w:r w:rsidR="00433B3D" w:rsidRPr="00884B64">
        <w:rPr>
          <w:rFonts w:ascii="Times New Roman" w:eastAsia="Times New Roman" w:hAnsi="Times New Roman" w:cs="Times New Roman"/>
          <w:sz w:val="24"/>
          <w:szCs w:val="24"/>
        </w:rPr>
        <w:t>.В период отмены учебных занятий (образовательного процесса) для обучающихся</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(воспитанников)</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по</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санитарно-эпидемиологическим,</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климатическим</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и</w:t>
      </w:r>
      <w:r w:rsidR="00433B3D" w:rsidRPr="00884B64">
        <w:rPr>
          <w:rFonts w:ascii="Times New Roman" w:eastAsia="Times New Roman" w:hAnsi="Times New Roman" w:cs="Times New Roman"/>
          <w:spacing w:val="61"/>
          <w:sz w:val="24"/>
          <w:szCs w:val="24"/>
        </w:rPr>
        <w:t xml:space="preserve"> </w:t>
      </w:r>
      <w:r w:rsidR="00433B3D" w:rsidRPr="00884B64">
        <w:rPr>
          <w:rFonts w:ascii="Times New Roman" w:eastAsia="Times New Roman" w:hAnsi="Times New Roman" w:cs="Times New Roman"/>
          <w:sz w:val="24"/>
          <w:szCs w:val="24"/>
        </w:rPr>
        <w:t>другим</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основаниям,</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являющимся</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рабочим</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временем</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педагогических</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и</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других</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работников</w:t>
      </w:r>
      <w:r w:rsidR="00433B3D" w:rsidRPr="00884B64">
        <w:rPr>
          <w:rFonts w:ascii="Times New Roman" w:eastAsia="Times New Roman" w:hAnsi="Times New Roman" w:cs="Times New Roman"/>
          <w:spacing w:val="-57"/>
          <w:sz w:val="24"/>
          <w:szCs w:val="24"/>
        </w:rPr>
        <w:t xml:space="preserve"> </w:t>
      </w:r>
      <w:r w:rsidR="008A0773">
        <w:rPr>
          <w:rFonts w:ascii="Times New Roman" w:eastAsia="Times New Roman" w:hAnsi="Times New Roman" w:cs="Times New Roman"/>
          <w:spacing w:val="-57"/>
          <w:sz w:val="24"/>
          <w:szCs w:val="24"/>
        </w:rPr>
        <w:t xml:space="preserve">                         </w:t>
      </w:r>
      <w:r w:rsidR="00433B3D" w:rsidRPr="00884B64">
        <w:rPr>
          <w:rFonts w:ascii="Times New Roman" w:eastAsia="Times New Roman" w:hAnsi="Times New Roman" w:cs="Times New Roman"/>
          <w:sz w:val="24"/>
          <w:szCs w:val="24"/>
        </w:rPr>
        <w:t>учреждения,</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за</w:t>
      </w:r>
      <w:r w:rsidR="00433B3D" w:rsidRPr="00884B64">
        <w:rPr>
          <w:rFonts w:ascii="Times New Roman" w:eastAsia="Times New Roman" w:hAnsi="Times New Roman" w:cs="Times New Roman"/>
          <w:spacing w:val="-2"/>
          <w:sz w:val="24"/>
          <w:szCs w:val="24"/>
        </w:rPr>
        <w:t xml:space="preserve"> </w:t>
      </w:r>
      <w:r w:rsidR="00433B3D" w:rsidRPr="00884B64">
        <w:rPr>
          <w:rFonts w:ascii="Times New Roman" w:eastAsia="Times New Roman" w:hAnsi="Times New Roman" w:cs="Times New Roman"/>
          <w:sz w:val="24"/>
          <w:szCs w:val="24"/>
        </w:rPr>
        <w:t>ними</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сохраняется</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заработная плата</w:t>
      </w:r>
      <w:r w:rsidR="00433B3D" w:rsidRPr="00884B64">
        <w:rPr>
          <w:rFonts w:ascii="Times New Roman" w:eastAsia="Times New Roman" w:hAnsi="Times New Roman" w:cs="Times New Roman"/>
          <w:spacing w:val="-1"/>
          <w:sz w:val="24"/>
          <w:szCs w:val="24"/>
        </w:rPr>
        <w:t xml:space="preserve"> </w:t>
      </w:r>
      <w:r w:rsidR="00433B3D" w:rsidRPr="00884B64">
        <w:rPr>
          <w:rFonts w:ascii="Times New Roman" w:eastAsia="Times New Roman" w:hAnsi="Times New Roman" w:cs="Times New Roman"/>
          <w:sz w:val="24"/>
          <w:szCs w:val="24"/>
        </w:rPr>
        <w:t>в</w:t>
      </w:r>
      <w:r w:rsidR="00433B3D" w:rsidRPr="00884B64">
        <w:rPr>
          <w:rFonts w:ascii="Times New Roman" w:eastAsia="Times New Roman" w:hAnsi="Times New Roman" w:cs="Times New Roman"/>
          <w:spacing w:val="2"/>
          <w:sz w:val="24"/>
          <w:szCs w:val="24"/>
        </w:rPr>
        <w:t xml:space="preserve"> </w:t>
      </w:r>
      <w:r w:rsidR="00433B3D" w:rsidRPr="00884B64">
        <w:rPr>
          <w:rFonts w:ascii="Times New Roman" w:eastAsia="Times New Roman" w:hAnsi="Times New Roman" w:cs="Times New Roman"/>
          <w:sz w:val="24"/>
          <w:szCs w:val="24"/>
        </w:rPr>
        <w:t>установленном</w:t>
      </w:r>
      <w:r w:rsidR="00433B3D" w:rsidRPr="00884B64">
        <w:rPr>
          <w:rFonts w:ascii="Times New Roman" w:eastAsia="Times New Roman" w:hAnsi="Times New Roman" w:cs="Times New Roman"/>
          <w:spacing w:val="-2"/>
          <w:sz w:val="24"/>
          <w:szCs w:val="24"/>
        </w:rPr>
        <w:t xml:space="preserve"> </w:t>
      </w:r>
      <w:r w:rsidR="00433B3D" w:rsidRPr="00884B64">
        <w:rPr>
          <w:rFonts w:ascii="Times New Roman" w:eastAsia="Times New Roman" w:hAnsi="Times New Roman" w:cs="Times New Roman"/>
          <w:sz w:val="24"/>
          <w:szCs w:val="24"/>
        </w:rPr>
        <w:t>порядке.</w:t>
      </w:r>
    </w:p>
    <w:p w:rsidR="00DC60F8" w:rsidRPr="00884B64" w:rsidRDefault="000A6FA4" w:rsidP="000A6FA4">
      <w:pPr>
        <w:spacing w:after="0" w:line="240" w:lineRule="auto"/>
        <w:rPr>
          <w:rFonts w:ascii="Times New Roman" w:eastAsia="MS Mincho" w:hAnsi="Times New Roman" w:cs="Times New Roman"/>
          <w:b/>
          <w:bCs/>
          <w:sz w:val="24"/>
          <w:szCs w:val="24"/>
          <w:lang w:eastAsia="ru-RU"/>
        </w:rPr>
      </w:pPr>
      <w:r w:rsidRPr="00884B64">
        <w:rPr>
          <w:rFonts w:ascii="Times New Roman" w:hAnsi="Times New Roman" w:cs="Times New Roman"/>
          <w:sz w:val="24"/>
          <w:szCs w:val="24"/>
          <w:lang w:eastAsia="ru-RU"/>
        </w:rPr>
        <w:t xml:space="preserve">      </w:t>
      </w:r>
      <w:r w:rsidR="00AB10E6" w:rsidRPr="00884B64">
        <w:rPr>
          <w:rFonts w:ascii="Times New Roman" w:hAnsi="Times New Roman" w:cs="Times New Roman"/>
          <w:sz w:val="24"/>
          <w:szCs w:val="24"/>
          <w:lang w:eastAsia="ru-RU"/>
        </w:rPr>
        <w:t>4.</w:t>
      </w:r>
      <w:r w:rsidRPr="00884B64">
        <w:rPr>
          <w:rFonts w:ascii="Times New Roman" w:hAnsi="Times New Roman" w:cs="Times New Roman"/>
          <w:sz w:val="24"/>
          <w:szCs w:val="24"/>
          <w:lang w:eastAsia="ru-RU"/>
        </w:rPr>
        <w:t>1.8</w:t>
      </w:r>
      <w:r w:rsidR="00AB10E6" w:rsidRPr="00884B64">
        <w:rPr>
          <w:rFonts w:ascii="Times New Roman" w:hAnsi="Times New Roman" w:cs="Times New Roman"/>
          <w:sz w:val="24"/>
          <w:szCs w:val="24"/>
          <w:lang w:eastAsia="ru-RU"/>
        </w:rPr>
        <w:t>.</w:t>
      </w:r>
      <w:r w:rsidR="006343B8" w:rsidRPr="00921736">
        <w:rPr>
          <w:rFonts w:ascii="Times New Roman" w:hAnsi="Times New Roman" w:cs="Times New Roman"/>
          <w:sz w:val="24"/>
          <w:szCs w:val="24"/>
          <w:lang w:eastAsia="ru-RU"/>
        </w:rPr>
        <w:t>Оплата труда</w:t>
      </w:r>
      <w:r w:rsidR="006343B8" w:rsidRPr="00921736">
        <w:rPr>
          <w:rFonts w:ascii="Times New Roman" w:eastAsia="MS Mincho" w:hAnsi="Times New Roman" w:cs="Times New Roman"/>
          <w:sz w:val="24"/>
          <w:szCs w:val="24"/>
          <w:lang w:eastAsia="ru-RU"/>
        </w:rPr>
        <w:t xml:space="preserve"> работников образовательной организации  осуществляется в соответствии с положением об оплате труда образовательной организации.</w:t>
      </w:r>
      <w:r w:rsidR="006343B8" w:rsidRPr="00884B64">
        <w:rPr>
          <w:rFonts w:ascii="Times New Roman" w:eastAsia="MS Mincho" w:hAnsi="Times New Roman" w:cs="Times New Roman"/>
          <w:sz w:val="24"/>
          <w:szCs w:val="24"/>
          <w:lang w:eastAsia="ru-RU"/>
        </w:rPr>
        <w:t xml:space="preserve"> </w:t>
      </w:r>
      <w:r w:rsidR="006343B8" w:rsidRPr="00884B64">
        <w:rPr>
          <w:rFonts w:ascii="Times New Roman" w:eastAsia="MS Mincho" w:hAnsi="Times New Roman" w:cs="Times New Roman"/>
          <w:b/>
          <w:bCs/>
          <w:sz w:val="24"/>
          <w:szCs w:val="24"/>
          <w:lang w:eastAsia="ru-RU"/>
        </w:rPr>
        <w:t>(</w:t>
      </w:r>
      <w:r w:rsidRPr="00884B64">
        <w:rPr>
          <w:rFonts w:ascii="Times New Roman" w:eastAsia="MS Mincho" w:hAnsi="Times New Roman" w:cs="Times New Roman"/>
          <w:b/>
          <w:bCs/>
          <w:sz w:val="24"/>
          <w:szCs w:val="24"/>
          <w:lang w:eastAsia="ru-RU"/>
        </w:rPr>
        <w:t xml:space="preserve">Приложение №2). </w:t>
      </w:r>
      <w:r w:rsidR="00DC60F8" w:rsidRPr="00884B64">
        <w:rPr>
          <w:rFonts w:ascii="Times New Roman" w:hAnsi="Times New Roman" w:cs="Times New Roman"/>
          <w:sz w:val="24"/>
          <w:szCs w:val="24"/>
          <w:lang w:eastAsia="ru-RU"/>
        </w:rPr>
        <w:t xml:space="preserve">При регулировании вопросов оплаты труда </w:t>
      </w:r>
      <w:r w:rsidR="006216A6" w:rsidRPr="00884B64">
        <w:rPr>
          <w:rFonts w:ascii="Times New Roman" w:hAnsi="Times New Roman" w:cs="Times New Roman"/>
          <w:sz w:val="24"/>
          <w:szCs w:val="24"/>
          <w:lang w:eastAsia="ru-RU"/>
        </w:rPr>
        <w:t xml:space="preserve"> Руководитель МБОУ «Желябовская СОШ» и первичная профсоюзная  </w:t>
      </w:r>
      <w:r w:rsidR="00DC60F8" w:rsidRPr="00884B64">
        <w:rPr>
          <w:rFonts w:ascii="Times New Roman" w:hAnsi="Times New Roman" w:cs="Times New Roman"/>
          <w:sz w:val="24"/>
          <w:szCs w:val="24"/>
          <w:lang w:eastAsia="ru-RU"/>
        </w:rPr>
        <w:t xml:space="preserve">исходят </w:t>
      </w:r>
      <w:r w:rsidR="006216A6" w:rsidRPr="00884B64">
        <w:rPr>
          <w:rFonts w:ascii="Times New Roman" w:hAnsi="Times New Roman" w:cs="Times New Roman"/>
          <w:sz w:val="24"/>
          <w:szCs w:val="24"/>
          <w:lang w:eastAsia="ru-RU"/>
        </w:rPr>
        <w:t xml:space="preserve">из </w:t>
      </w:r>
      <w:r w:rsidR="00DC60F8" w:rsidRPr="00884B64">
        <w:rPr>
          <w:rFonts w:ascii="Times New Roman" w:hAnsi="Times New Roman" w:cs="Times New Roman"/>
          <w:sz w:val="24"/>
          <w:szCs w:val="24"/>
          <w:lang w:eastAsia="ru-RU"/>
        </w:rPr>
        <w:t>того,</w:t>
      </w:r>
      <w:r w:rsidRPr="00884B64">
        <w:rPr>
          <w:rFonts w:ascii="Times New Roman" w:eastAsia="MS Mincho" w:hAnsi="Times New Roman" w:cs="Times New Roman"/>
          <w:b/>
          <w:bCs/>
          <w:sz w:val="24"/>
          <w:szCs w:val="24"/>
          <w:lang w:eastAsia="ru-RU"/>
        </w:rPr>
        <w:t xml:space="preserve">  </w:t>
      </w:r>
      <w:r w:rsidR="00DC60F8" w:rsidRPr="00884B64">
        <w:rPr>
          <w:rFonts w:ascii="Times New Roman" w:hAnsi="Times New Roman" w:cs="Times New Roman"/>
          <w:sz w:val="24"/>
          <w:szCs w:val="24"/>
          <w:lang w:eastAsia="ru-RU"/>
        </w:rPr>
        <w:t>что:</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322F8A">
        <w:rPr>
          <w:rFonts w:ascii="Times New Roman" w:hAnsi="Times New Roman" w:cs="Times New Roman"/>
          <w:sz w:val="24"/>
          <w:szCs w:val="24"/>
          <w:lang w:eastAsia="ru-RU"/>
        </w:rPr>
        <w:t>-</w:t>
      </w:r>
      <w:r w:rsidR="00DC60F8" w:rsidRPr="00884B64">
        <w:rPr>
          <w:rFonts w:ascii="Times New Roman" w:hAnsi="Times New Roman" w:cs="Times New Roman"/>
          <w:sz w:val="24"/>
          <w:szCs w:val="24"/>
          <w:lang w:eastAsia="ru-RU"/>
        </w:rPr>
        <w:t>Систем</w:t>
      </w:r>
      <w:r w:rsidR="003419B0">
        <w:rPr>
          <w:rFonts w:ascii="Times New Roman" w:hAnsi="Times New Roman" w:cs="Times New Roman"/>
          <w:sz w:val="24"/>
          <w:szCs w:val="24"/>
          <w:lang w:eastAsia="ru-RU"/>
        </w:rPr>
        <w:t>а</w:t>
      </w:r>
      <w:r w:rsidR="00DC60F8" w:rsidRPr="00884B64">
        <w:rPr>
          <w:rFonts w:ascii="Times New Roman" w:hAnsi="Times New Roman" w:cs="Times New Roman"/>
          <w:sz w:val="24"/>
          <w:szCs w:val="24"/>
          <w:lang w:eastAsia="ru-RU"/>
        </w:rPr>
        <w:t xml:space="preserve"> оплаты тру</w:t>
      </w:r>
      <w:r w:rsidR="006216A6" w:rsidRPr="00884B64">
        <w:rPr>
          <w:rFonts w:ascii="Times New Roman" w:hAnsi="Times New Roman" w:cs="Times New Roman"/>
          <w:sz w:val="24"/>
          <w:szCs w:val="24"/>
          <w:lang w:eastAsia="ru-RU"/>
        </w:rPr>
        <w:t xml:space="preserve">да </w:t>
      </w:r>
      <w:r w:rsidR="006216A6" w:rsidRPr="00322F8A">
        <w:rPr>
          <w:rFonts w:ascii="Times New Roman" w:hAnsi="Times New Roman" w:cs="Times New Roman"/>
          <w:sz w:val="24"/>
          <w:szCs w:val="24"/>
          <w:lang w:eastAsia="ru-RU"/>
        </w:rPr>
        <w:t xml:space="preserve">работников </w:t>
      </w:r>
      <w:r w:rsidR="00322F8A" w:rsidRPr="00322F8A">
        <w:rPr>
          <w:rFonts w:ascii="Times New Roman" w:hAnsi="Times New Roman" w:cs="Times New Roman"/>
          <w:sz w:val="24"/>
          <w:szCs w:val="24"/>
          <w:lang w:eastAsia="ru-RU"/>
        </w:rPr>
        <w:t>устанавливае</w:t>
      </w:r>
      <w:r w:rsidR="006216A6" w:rsidRPr="00322F8A">
        <w:rPr>
          <w:rFonts w:ascii="Times New Roman" w:hAnsi="Times New Roman" w:cs="Times New Roman"/>
          <w:sz w:val="24"/>
          <w:szCs w:val="24"/>
          <w:lang w:eastAsia="ru-RU"/>
        </w:rPr>
        <w:t xml:space="preserve">тся в </w:t>
      </w:r>
      <w:r w:rsidR="00322F8A" w:rsidRPr="00322F8A">
        <w:rPr>
          <w:rFonts w:ascii="Times New Roman" w:hAnsi="Times New Roman" w:cs="Times New Roman"/>
          <w:sz w:val="24"/>
          <w:szCs w:val="24"/>
          <w:lang w:eastAsia="ru-RU"/>
        </w:rPr>
        <w:t>образовательной организации</w:t>
      </w:r>
      <w:r w:rsidR="00DC60F8" w:rsidRPr="00322F8A">
        <w:rPr>
          <w:rFonts w:ascii="Times New Roman" w:hAnsi="Times New Roman" w:cs="Times New Roman"/>
          <w:sz w:val="24"/>
          <w:szCs w:val="24"/>
          <w:lang w:eastAsia="ru-RU"/>
        </w:rPr>
        <w:t xml:space="preserve"> коллекти</w:t>
      </w:r>
      <w:r w:rsidR="00322F8A" w:rsidRPr="00322F8A">
        <w:rPr>
          <w:rFonts w:ascii="Times New Roman" w:hAnsi="Times New Roman" w:cs="Times New Roman"/>
          <w:sz w:val="24"/>
          <w:szCs w:val="24"/>
          <w:lang w:eastAsia="ru-RU"/>
        </w:rPr>
        <w:t>вным договором, соглашением</w:t>
      </w:r>
      <w:r w:rsidR="006216A6" w:rsidRPr="00322F8A">
        <w:rPr>
          <w:rFonts w:ascii="Times New Roman" w:hAnsi="Times New Roman" w:cs="Times New Roman"/>
          <w:sz w:val="24"/>
          <w:szCs w:val="24"/>
          <w:lang w:eastAsia="ru-RU"/>
        </w:rPr>
        <w:t xml:space="preserve">, </w:t>
      </w:r>
      <w:r w:rsidR="00DC60F8" w:rsidRPr="00322F8A">
        <w:rPr>
          <w:rFonts w:ascii="Times New Roman" w:hAnsi="Times New Roman" w:cs="Times New Roman"/>
          <w:sz w:val="24"/>
          <w:szCs w:val="24"/>
          <w:lang w:eastAsia="ru-RU"/>
        </w:rPr>
        <w:t>локальными</w:t>
      </w:r>
      <w:r w:rsidR="00DC60F8" w:rsidRPr="00884B64">
        <w:rPr>
          <w:rFonts w:ascii="Times New Roman" w:hAnsi="Times New Roman" w:cs="Times New Roman"/>
          <w:sz w:val="24"/>
          <w:szCs w:val="24"/>
          <w:lang w:eastAsia="ru-RU"/>
        </w:rPr>
        <w:t xml:space="preserve"> нормативными актами в </w:t>
      </w:r>
      <w:r w:rsidR="00DC60F8" w:rsidRPr="00884B64">
        <w:rPr>
          <w:rFonts w:ascii="Times New Roman" w:hAnsi="Times New Roman" w:cs="Times New Roman"/>
          <w:sz w:val="24"/>
          <w:szCs w:val="24"/>
          <w:lang w:eastAsia="ru-RU"/>
        </w:rPr>
        <w:lastRenderedPageBreak/>
        <w:t>соотв</w:t>
      </w:r>
      <w:r w:rsidR="006216A6" w:rsidRPr="00884B64">
        <w:rPr>
          <w:rFonts w:ascii="Times New Roman" w:hAnsi="Times New Roman" w:cs="Times New Roman"/>
          <w:sz w:val="24"/>
          <w:szCs w:val="24"/>
          <w:lang w:eastAsia="ru-RU"/>
        </w:rPr>
        <w:t xml:space="preserve">етствии с федеральными законами </w:t>
      </w:r>
      <w:r w:rsidR="00DC60F8" w:rsidRPr="00884B64">
        <w:rPr>
          <w:rFonts w:ascii="Times New Roman" w:hAnsi="Times New Roman" w:cs="Times New Roman"/>
          <w:sz w:val="24"/>
          <w:szCs w:val="24"/>
          <w:lang w:eastAsia="ru-RU"/>
        </w:rPr>
        <w:t>и иными нормативными правовыми актами Российской</w:t>
      </w:r>
      <w:r w:rsidR="006216A6" w:rsidRPr="00884B64">
        <w:rPr>
          <w:rFonts w:ascii="Times New Roman" w:hAnsi="Times New Roman" w:cs="Times New Roman"/>
          <w:sz w:val="24"/>
          <w:szCs w:val="24"/>
          <w:lang w:eastAsia="ru-RU"/>
        </w:rPr>
        <w:t xml:space="preserve"> Федерации и </w:t>
      </w:r>
      <w:r w:rsidR="00DC60F8" w:rsidRPr="00884B64">
        <w:rPr>
          <w:rFonts w:ascii="Times New Roman" w:hAnsi="Times New Roman" w:cs="Times New Roman"/>
          <w:sz w:val="24"/>
          <w:szCs w:val="24"/>
          <w:lang w:eastAsia="ru-RU"/>
        </w:rPr>
        <w:t>Республики Крым, с учетом п</w:t>
      </w:r>
      <w:r w:rsidR="006216A6" w:rsidRPr="00884B64">
        <w:rPr>
          <w:rFonts w:ascii="Times New Roman" w:hAnsi="Times New Roman" w:cs="Times New Roman"/>
          <w:sz w:val="24"/>
          <w:szCs w:val="24"/>
          <w:lang w:eastAsia="ru-RU"/>
        </w:rPr>
        <w:t xml:space="preserve">оложений Единых рекомендаций по </w:t>
      </w:r>
      <w:r w:rsidR="00DC60F8" w:rsidRPr="00884B64">
        <w:rPr>
          <w:rFonts w:ascii="Times New Roman" w:hAnsi="Times New Roman" w:cs="Times New Roman"/>
          <w:sz w:val="24"/>
          <w:szCs w:val="24"/>
          <w:lang w:eastAsia="ru-RU"/>
        </w:rPr>
        <w:t>установлению на федеральном, регион</w:t>
      </w:r>
      <w:r w:rsidR="006216A6" w:rsidRPr="00884B64">
        <w:rPr>
          <w:rFonts w:ascii="Times New Roman" w:hAnsi="Times New Roman" w:cs="Times New Roman"/>
          <w:sz w:val="24"/>
          <w:szCs w:val="24"/>
          <w:lang w:eastAsia="ru-RU"/>
        </w:rPr>
        <w:t xml:space="preserve">альном и местном уровнях систем </w:t>
      </w:r>
      <w:r w:rsidR="00DC60F8" w:rsidRPr="00884B64">
        <w:rPr>
          <w:rFonts w:ascii="Times New Roman" w:hAnsi="Times New Roman" w:cs="Times New Roman"/>
          <w:sz w:val="24"/>
          <w:szCs w:val="24"/>
          <w:lang w:eastAsia="ru-RU"/>
        </w:rPr>
        <w:t>оплаты труда работников государствен</w:t>
      </w:r>
      <w:r w:rsidR="006216A6" w:rsidRPr="00884B64">
        <w:rPr>
          <w:rFonts w:ascii="Times New Roman" w:hAnsi="Times New Roman" w:cs="Times New Roman"/>
          <w:sz w:val="24"/>
          <w:szCs w:val="24"/>
          <w:lang w:eastAsia="ru-RU"/>
        </w:rPr>
        <w:t xml:space="preserve">ных и муниципальных учреждений, </w:t>
      </w:r>
      <w:r w:rsidR="00DC60F8" w:rsidRPr="00884B64">
        <w:rPr>
          <w:rFonts w:ascii="Times New Roman" w:hAnsi="Times New Roman" w:cs="Times New Roman"/>
          <w:sz w:val="24"/>
          <w:szCs w:val="24"/>
          <w:lang w:eastAsia="ru-RU"/>
        </w:rPr>
        <w:t>утверждаемых ежегодно решением Российской трехсто</w:t>
      </w:r>
      <w:r w:rsidR="006216A6" w:rsidRPr="00884B64">
        <w:rPr>
          <w:rFonts w:ascii="Times New Roman" w:hAnsi="Times New Roman" w:cs="Times New Roman"/>
          <w:sz w:val="24"/>
          <w:szCs w:val="24"/>
          <w:lang w:eastAsia="ru-RU"/>
        </w:rPr>
        <w:t xml:space="preserve">ронней комиссии по </w:t>
      </w:r>
      <w:r w:rsidR="00DC60F8" w:rsidRPr="00884B64">
        <w:rPr>
          <w:rFonts w:ascii="Times New Roman" w:hAnsi="Times New Roman" w:cs="Times New Roman"/>
          <w:sz w:val="24"/>
          <w:szCs w:val="24"/>
          <w:lang w:eastAsia="ru-RU"/>
        </w:rPr>
        <w:t>регулированию социально-трудовых отношений.</w:t>
      </w:r>
    </w:p>
    <w:p w:rsidR="00DC60F8" w:rsidRPr="00884B64" w:rsidRDefault="00475A14"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sz w:val="24"/>
          <w:szCs w:val="24"/>
          <w:lang w:eastAsia="ru-RU"/>
        </w:rPr>
        <w:t xml:space="preserve">      </w:t>
      </w:r>
      <w:r w:rsidR="000A6FA4" w:rsidRPr="00884B64">
        <w:rPr>
          <w:rFonts w:ascii="Times New Roman" w:hAnsi="Times New Roman" w:cs="Times New Roman"/>
          <w:sz w:val="24"/>
          <w:szCs w:val="24"/>
          <w:lang w:eastAsia="ru-RU"/>
        </w:rPr>
        <w:t>4.2</w:t>
      </w:r>
      <w:r w:rsidR="00DC60F8" w:rsidRPr="00884B64">
        <w:rPr>
          <w:rFonts w:ascii="Times New Roman" w:hAnsi="Times New Roman" w:cs="Times New Roman"/>
          <w:sz w:val="24"/>
          <w:szCs w:val="24"/>
          <w:lang w:eastAsia="ru-RU"/>
        </w:rPr>
        <w:t xml:space="preserve">. </w:t>
      </w:r>
      <w:r w:rsidR="006216A6" w:rsidRPr="00884B64">
        <w:rPr>
          <w:rFonts w:ascii="Times New Roman" w:hAnsi="Times New Roman" w:cs="Times New Roman"/>
          <w:b/>
          <w:bCs/>
          <w:sz w:val="24"/>
          <w:szCs w:val="24"/>
          <w:lang w:eastAsia="ru-RU"/>
        </w:rPr>
        <w:t>Работодатель</w:t>
      </w:r>
      <w:r w:rsidR="00DC60F8" w:rsidRPr="00884B64">
        <w:rPr>
          <w:rFonts w:ascii="Times New Roman" w:hAnsi="Times New Roman" w:cs="Times New Roman"/>
          <w:b/>
          <w:bCs/>
          <w:sz w:val="24"/>
          <w:szCs w:val="24"/>
          <w:lang w:eastAsia="ru-RU"/>
        </w:rPr>
        <w:t xml:space="preserve"> с учас</w:t>
      </w:r>
      <w:r w:rsidR="006216A6" w:rsidRPr="00884B64">
        <w:rPr>
          <w:rFonts w:ascii="Times New Roman" w:hAnsi="Times New Roman" w:cs="Times New Roman"/>
          <w:b/>
          <w:bCs/>
          <w:sz w:val="24"/>
          <w:szCs w:val="24"/>
          <w:lang w:eastAsia="ru-RU"/>
        </w:rPr>
        <w:t xml:space="preserve">тием выборного органа первичной </w:t>
      </w:r>
      <w:r w:rsidR="00DC60F8" w:rsidRPr="00884B64">
        <w:rPr>
          <w:rFonts w:ascii="Times New Roman" w:hAnsi="Times New Roman" w:cs="Times New Roman"/>
          <w:b/>
          <w:bCs/>
          <w:sz w:val="24"/>
          <w:szCs w:val="24"/>
          <w:lang w:eastAsia="ru-RU"/>
        </w:rPr>
        <w:t>профсоюзной организации</w:t>
      </w:r>
      <w:r w:rsidR="00DC60F8" w:rsidRPr="00884B64">
        <w:rPr>
          <w:rFonts w:ascii="Times New Roman" w:hAnsi="Times New Roman" w:cs="Times New Roman"/>
          <w:sz w:val="24"/>
          <w:szCs w:val="24"/>
          <w:lang w:eastAsia="ru-RU"/>
        </w:rPr>
        <w:t>:</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A6FA4" w:rsidRPr="00884B64">
        <w:rPr>
          <w:rFonts w:ascii="Times New Roman" w:hAnsi="Times New Roman" w:cs="Times New Roman"/>
          <w:sz w:val="24"/>
          <w:szCs w:val="24"/>
          <w:lang w:eastAsia="ru-RU"/>
        </w:rPr>
        <w:t>4.2</w:t>
      </w:r>
      <w:r w:rsidR="00DC60F8" w:rsidRPr="00884B64">
        <w:rPr>
          <w:rFonts w:ascii="Times New Roman" w:hAnsi="Times New Roman" w:cs="Times New Roman"/>
          <w:sz w:val="24"/>
          <w:szCs w:val="24"/>
          <w:lang w:eastAsia="ru-RU"/>
        </w:rPr>
        <w:t>.1. Разрабатывают локальные норм</w:t>
      </w:r>
      <w:r w:rsidR="006216A6" w:rsidRPr="00884B64">
        <w:rPr>
          <w:rFonts w:ascii="Times New Roman" w:hAnsi="Times New Roman" w:cs="Times New Roman"/>
          <w:sz w:val="24"/>
          <w:szCs w:val="24"/>
          <w:lang w:eastAsia="ru-RU"/>
        </w:rPr>
        <w:t xml:space="preserve">ативные акты, касающиеся оплаты </w:t>
      </w:r>
      <w:r w:rsidR="00DC60F8" w:rsidRPr="00884B64">
        <w:rPr>
          <w:rFonts w:ascii="Times New Roman" w:hAnsi="Times New Roman" w:cs="Times New Roman"/>
          <w:sz w:val="24"/>
          <w:szCs w:val="24"/>
          <w:lang w:eastAsia="ru-RU"/>
        </w:rPr>
        <w:t xml:space="preserve">труда, в том числе положение об оплате труда </w:t>
      </w:r>
      <w:r w:rsidR="006216A6" w:rsidRPr="00884B64">
        <w:rPr>
          <w:rFonts w:ascii="Times New Roman" w:hAnsi="Times New Roman" w:cs="Times New Roman"/>
          <w:sz w:val="24"/>
          <w:szCs w:val="24"/>
          <w:lang w:eastAsia="ru-RU"/>
        </w:rPr>
        <w:t xml:space="preserve">работников организации, </w:t>
      </w:r>
      <w:r w:rsidR="00DC60F8" w:rsidRPr="00884B64">
        <w:rPr>
          <w:rFonts w:ascii="Times New Roman" w:hAnsi="Times New Roman" w:cs="Times New Roman"/>
          <w:sz w:val="24"/>
          <w:szCs w:val="24"/>
          <w:lang w:eastAsia="ru-RU"/>
        </w:rPr>
        <w:t>которое прилагается к коллективному договору.</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A6FA4" w:rsidRPr="00884B64">
        <w:rPr>
          <w:rFonts w:ascii="Times New Roman" w:hAnsi="Times New Roman" w:cs="Times New Roman"/>
          <w:sz w:val="24"/>
          <w:szCs w:val="24"/>
          <w:lang w:eastAsia="ru-RU"/>
        </w:rPr>
        <w:t>4.2</w:t>
      </w:r>
      <w:r w:rsidR="00DC60F8" w:rsidRPr="00884B64">
        <w:rPr>
          <w:rFonts w:ascii="Times New Roman" w:hAnsi="Times New Roman" w:cs="Times New Roman"/>
          <w:sz w:val="24"/>
          <w:szCs w:val="24"/>
          <w:lang w:eastAsia="ru-RU"/>
        </w:rPr>
        <w:t>.2. Предусматривают в полож</w:t>
      </w:r>
      <w:r w:rsidR="006216A6" w:rsidRPr="00884B64">
        <w:rPr>
          <w:rFonts w:ascii="Times New Roman" w:hAnsi="Times New Roman" w:cs="Times New Roman"/>
          <w:sz w:val="24"/>
          <w:szCs w:val="24"/>
          <w:lang w:eastAsia="ru-RU"/>
        </w:rPr>
        <w:t xml:space="preserve">ении об оплате труда работников </w:t>
      </w:r>
      <w:r w:rsidR="00DC60F8" w:rsidRPr="00884B64">
        <w:rPr>
          <w:rFonts w:ascii="Times New Roman" w:hAnsi="Times New Roman" w:cs="Times New Roman"/>
          <w:sz w:val="24"/>
          <w:szCs w:val="24"/>
          <w:lang w:eastAsia="ru-RU"/>
        </w:rPr>
        <w:t>учреждения установление вопросов оплаты труда с учетом:</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обеспечения зависимости заработной</w:t>
      </w:r>
      <w:r w:rsidR="000A6FA4" w:rsidRPr="00884B64">
        <w:rPr>
          <w:rFonts w:ascii="Times New Roman" w:hAnsi="Times New Roman" w:cs="Times New Roman"/>
          <w:sz w:val="24"/>
          <w:szCs w:val="24"/>
          <w:lang w:eastAsia="ru-RU"/>
        </w:rPr>
        <w:t xml:space="preserve"> платы каждого работника от его </w:t>
      </w:r>
      <w:r w:rsidRPr="00884B64">
        <w:rPr>
          <w:rFonts w:ascii="Times New Roman" w:hAnsi="Times New Roman" w:cs="Times New Roman"/>
          <w:sz w:val="24"/>
          <w:szCs w:val="24"/>
          <w:lang w:eastAsia="ru-RU"/>
        </w:rPr>
        <w:t>квалификации, сложности выполняемо</w:t>
      </w:r>
      <w:r w:rsidR="00443B4B" w:rsidRPr="00884B64">
        <w:rPr>
          <w:rFonts w:ascii="Times New Roman" w:hAnsi="Times New Roman" w:cs="Times New Roman"/>
          <w:sz w:val="24"/>
          <w:szCs w:val="24"/>
          <w:lang w:eastAsia="ru-RU"/>
        </w:rPr>
        <w:t xml:space="preserve">й работы, количества и качества </w:t>
      </w:r>
      <w:r w:rsidRPr="00884B64">
        <w:rPr>
          <w:rFonts w:ascii="Times New Roman" w:hAnsi="Times New Roman" w:cs="Times New Roman"/>
          <w:sz w:val="24"/>
          <w:szCs w:val="24"/>
          <w:lang w:eastAsia="ru-RU"/>
        </w:rPr>
        <w:t>затраченного труда без ограничения ее максимальным размером;</w:t>
      </w:r>
    </w:p>
    <w:p w:rsidR="00FD6D1E"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обеспечения работодателем равной оп</w:t>
      </w:r>
      <w:r w:rsidR="00443B4B" w:rsidRPr="00884B64">
        <w:rPr>
          <w:rFonts w:ascii="Times New Roman" w:hAnsi="Times New Roman" w:cs="Times New Roman"/>
          <w:sz w:val="24"/>
          <w:szCs w:val="24"/>
          <w:lang w:eastAsia="ru-RU"/>
        </w:rPr>
        <w:t xml:space="preserve">латы за труд равной ценности, а </w:t>
      </w:r>
      <w:r w:rsidRPr="00884B64">
        <w:rPr>
          <w:rFonts w:ascii="Times New Roman" w:hAnsi="Times New Roman" w:cs="Times New Roman"/>
          <w:sz w:val="24"/>
          <w:szCs w:val="24"/>
          <w:lang w:eastAsia="ru-RU"/>
        </w:rPr>
        <w:t>также недопущения какой бы то ни было дискриминации - различ</w:t>
      </w:r>
      <w:r w:rsidR="00443B4B" w:rsidRPr="00884B64">
        <w:rPr>
          <w:rFonts w:ascii="Times New Roman" w:hAnsi="Times New Roman" w:cs="Times New Roman"/>
          <w:sz w:val="24"/>
          <w:szCs w:val="24"/>
          <w:lang w:eastAsia="ru-RU"/>
        </w:rPr>
        <w:t xml:space="preserve">ий, </w:t>
      </w:r>
      <w:r w:rsidRPr="00884B64">
        <w:rPr>
          <w:rFonts w:ascii="Times New Roman" w:hAnsi="Times New Roman" w:cs="Times New Roman"/>
          <w:sz w:val="24"/>
          <w:szCs w:val="24"/>
          <w:lang w:eastAsia="ru-RU"/>
        </w:rPr>
        <w:t xml:space="preserve">исключений и предпочтений, не </w:t>
      </w:r>
      <w:r w:rsidR="00443B4B" w:rsidRPr="00884B64">
        <w:rPr>
          <w:rFonts w:ascii="Times New Roman" w:hAnsi="Times New Roman" w:cs="Times New Roman"/>
          <w:sz w:val="24"/>
          <w:szCs w:val="24"/>
          <w:lang w:eastAsia="ru-RU"/>
        </w:rPr>
        <w:t xml:space="preserve">связанных с деловыми качествами </w:t>
      </w:r>
      <w:r w:rsidRPr="00884B64">
        <w:rPr>
          <w:rFonts w:ascii="Times New Roman" w:hAnsi="Times New Roman" w:cs="Times New Roman"/>
          <w:sz w:val="24"/>
          <w:szCs w:val="24"/>
          <w:lang w:eastAsia="ru-RU"/>
        </w:rPr>
        <w:t>работников;</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формирования размеров окладо</w:t>
      </w:r>
      <w:r w:rsidR="00443B4B" w:rsidRPr="00884B64">
        <w:rPr>
          <w:rFonts w:ascii="Times New Roman" w:hAnsi="Times New Roman" w:cs="Times New Roman"/>
          <w:sz w:val="24"/>
          <w:szCs w:val="24"/>
          <w:lang w:eastAsia="ru-RU"/>
        </w:rPr>
        <w:t xml:space="preserve">в (должностных окладов), ставок </w:t>
      </w:r>
      <w:r w:rsidRPr="00884B64">
        <w:rPr>
          <w:rFonts w:ascii="Times New Roman" w:hAnsi="Times New Roman" w:cs="Times New Roman"/>
          <w:sz w:val="24"/>
          <w:szCs w:val="24"/>
          <w:lang w:eastAsia="ru-RU"/>
        </w:rPr>
        <w:t>заработной платы на основе квалификац</w:t>
      </w:r>
      <w:r w:rsidR="00443B4B" w:rsidRPr="00884B64">
        <w:rPr>
          <w:rFonts w:ascii="Times New Roman" w:hAnsi="Times New Roman" w:cs="Times New Roman"/>
          <w:sz w:val="24"/>
          <w:szCs w:val="24"/>
          <w:lang w:eastAsia="ru-RU"/>
        </w:rPr>
        <w:t xml:space="preserve">ионных уровней профессиональных </w:t>
      </w:r>
      <w:r w:rsidRPr="00884B64">
        <w:rPr>
          <w:rFonts w:ascii="Times New Roman" w:hAnsi="Times New Roman" w:cs="Times New Roman"/>
          <w:sz w:val="24"/>
          <w:szCs w:val="24"/>
          <w:lang w:eastAsia="ru-RU"/>
        </w:rPr>
        <w:t>квалификационных групп;</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формирования конкретных размеров</w:t>
      </w:r>
      <w:r w:rsidR="00443B4B" w:rsidRPr="00884B64">
        <w:rPr>
          <w:rFonts w:ascii="Times New Roman" w:hAnsi="Times New Roman" w:cs="Times New Roman"/>
          <w:sz w:val="24"/>
          <w:szCs w:val="24"/>
          <w:lang w:eastAsia="ru-RU"/>
        </w:rPr>
        <w:t xml:space="preserve"> окладов (должностных окладов), </w:t>
      </w:r>
      <w:r w:rsidRPr="00884B64">
        <w:rPr>
          <w:rFonts w:ascii="Times New Roman" w:hAnsi="Times New Roman" w:cs="Times New Roman"/>
          <w:sz w:val="24"/>
          <w:szCs w:val="24"/>
          <w:lang w:eastAsia="ru-RU"/>
        </w:rPr>
        <w:t>ставок заработной платы по од</w:t>
      </w:r>
      <w:r w:rsidR="00443B4B" w:rsidRPr="00884B64">
        <w:rPr>
          <w:rFonts w:ascii="Times New Roman" w:hAnsi="Times New Roman" w:cs="Times New Roman"/>
          <w:sz w:val="24"/>
          <w:szCs w:val="24"/>
          <w:lang w:eastAsia="ru-RU"/>
        </w:rPr>
        <w:t xml:space="preserve">ноименным должностям работников </w:t>
      </w:r>
      <w:r w:rsidRPr="00884B64">
        <w:rPr>
          <w:rFonts w:ascii="Times New Roman" w:hAnsi="Times New Roman" w:cs="Times New Roman"/>
          <w:sz w:val="24"/>
          <w:szCs w:val="24"/>
          <w:lang w:eastAsia="ru-RU"/>
        </w:rPr>
        <w:t>(профессиям рабочих), включенным в</w:t>
      </w:r>
      <w:r w:rsidR="00443B4B" w:rsidRPr="00884B64">
        <w:rPr>
          <w:rFonts w:ascii="Times New Roman" w:hAnsi="Times New Roman" w:cs="Times New Roman"/>
          <w:sz w:val="24"/>
          <w:szCs w:val="24"/>
          <w:lang w:eastAsia="ru-RU"/>
        </w:rPr>
        <w:t xml:space="preserve"> один и тот же квалификационный </w:t>
      </w:r>
      <w:r w:rsidRPr="00884B64">
        <w:rPr>
          <w:rFonts w:ascii="Times New Roman" w:hAnsi="Times New Roman" w:cs="Times New Roman"/>
          <w:sz w:val="24"/>
          <w:szCs w:val="24"/>
          <w:lang w:eastAsia="ru-RU"/>
        </w:rPr>
        <w:t>уровень профессиональной квали</w:t>
      </w:r>
      <w:r w:rsidR="00443B4B" w:rsidRPr="00884B64">
        <w:rPr>
          <w:rFonts w:ascii="Times New Roman" w:hAnsi="Times New Roman" w:cs="Times New Roman"/>
          <w:sz w:val="24"/>
          <w:szCs w:val="24"/>
          <w:lang w:eastAsia="ru-RU"/>
        </w:rPr>
        <w:t xml:space="preserve">фикационной группы, не допуская </w:t>
      </w:r>
      <w:r w:rsidRPr="00884B64">
        <w:rPr>
          <w:rFonts w:ascii="Times New Roman" w:hAnsi="Times New Roman" w:cs="Times New Roman"/>
          <w:sz w:val="24"/>
          <w:szCs w:val="24"/>
          <w:lang w:eastAsia="ru-RU"/>
        </w:rPr>
        <w:t>установления различных размеров окладов (должностных окладов), ставок</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заработной платы, применения к </w:t>
      </w:r>
      <w:r w:rsidR="00443B4B" w:rsidRPr="00884B64">
        <w:rPr>
          <w:rFonts w:ascii="Times New Roman" w:hAnsi="Times New Roman" w:cs="Times New Roman"/>
          <w:sz w:val="24"/>
          <w:szCs w:val="24"/>
          <w:lang w:eastAsia="ru-RU"/>
        </w:rPr>
        <w:t xml:space="preserve">ним понятия «минимальный», либо </w:t>
      </w:r>
      <w:r w:rsidRPr="00884B64">
        <w:rPr>
          <w:rFonts w:ascii="Times New Roman" w:hAnsi="Times New Roman" w:cs="Times New Roman"/>
          <w:sz w:val="24"/>
          <w:szCs w:val="24"/>
          <w:lang w:eastAsia="ru-RU"/>
        </w:rPr>
        <w:t>определения диапазонов размеров окладо</w:t>
      </w:r>
      <w:r w:rsidR="00443B4B" w:rsidRPr="00884B64">
        <w:rPr>
          <w:rFonts w:ascii="Times New Roman" w:hAnsi="Times New Roman" w:cs="Times New Roman"/>
          <w:sz w:val="24"/>
          <w:szCs w:val="24"/>
          <w:lang w:eastAsia="ru-RU"/>
        </w:rPr>
        <w:t xml:space="preserve">в (должностных окладов), ставок </w:t>
      </w:r>
      <w:r w:rsidRPr="00884B64">
        <w:rPr>
          <w:rFonts w:ascii="Times New Roman" w:hAnsi="Times New Roman" w:cs="Times New Roman"/>
          <w:sz w:val="24"/>
          <w:szCs w:val="24"/>
          <w:lang w:eastAsia="ru-RU"/>
        </w:rPr>
        <w:t>заработной платы;</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формирования месячной заработной платы работника, полност</w:t>
      </w:r>
      <w:r w:rsidR="00443B4B" w:rsidRPr="00884B64">
        <w:rPr>
          <w:rFonts w:ascii="Times New Roman" w:hAnsi="Times New Roman" w:cs="Times New Roman"/>
          <w:sz w:val="24"/>
          <w:szCs w:val="24"/>
          <w:lang w:eastAsia="ru-RU"/>
        </w:rPr>
        <w:t xml:space="preserve">ью </w:t>
      </w:r>
      <w:r w:rsidRPr="00884B64">
        <w:rPr>
          <w:rFonts w:ascii="Times New Roman" w:hAnsi="Times New Roman" w:cs="Times New Roman"/>
          <w:sz w:val="24"/>
          <w:szCs w:val="24"/>
          <w:lang w:eastAsia="ru-RU"/>
        </w:rPr>
        <w:t xml:space="preserve">отработавшего за этот период норму </w:t>
      </w:r>
      <w:r w:rsidR="00443B4B" w:rsidRPr="00884B64">
        <w:rPr>
          <w:rFonts w:ascii="Times New Roman" w:hAnsi="Times New Roman" w:cs="Times New Roman"/>
          <w:sz w:val="24"/>
          <w:szCs w:val="24"/>
          <w:lang w:eastAsia="ru-RU"/>
        </w:rPr>
        <w:t xml:space="preserve">рабочего времени и выполнившего </w:t>
      </w:r>
      <w:r w:rsidRPr="00884B64">
        <w:rPr>
          <w:rFonts w:ascii="Times New Roman" w:hAnsi="Times New Roman" w:cs="Times New Roman"/>
          <w:sz w:val="24"/>
          <w:szCs w:val="24"/>
          <w:lang w:eastAsia="ru-RU"/>
        </w:rPr>
        <w:t>нормы труда (трудовые обязаннос</w:t>
      </w:r>
      <w:r w:rsidR="00443B4B" w:rsidRPr="00884B64">
        <w:rPr>
          <w:rFonts w:ascii="Times New Roman" w:hAnsi="Times New Roman" w:cs="Times New Roman"/>
          <w:sz w:val="24"/>
          <w:szCs w:val="24"/>
          <w:lang w:eastAsia="ru-RU"/>
        </w:rPr>
        <w:t xml:space="preserve">ти), которая не может быть ниже </w:t>
      </w:r>
      <w:r w:rsidRPr="00884B64">
        <w:rPr>
          <w:rFonts w:ascii="Times New Roman" w:hAnsi="Times New Roman" w:cs="Times New Roman"/>
          <w:sz w:val="24"/>
          <w:szCs w:val="24"/>
          <w:lang w:eastAsia="ru-RU"/>
        </w:rPr>
        <w:t xml:space="preserve">минимального размера оплаты труда, имея в </w:t>
      </w:r>
      <w:r w:rsidR="00443B4B" w:rsidRPr="00884B64">
        <w:rPr>
          <w:rFonts w:ascii="Times New Roman" w:hAnsi="Times New Roman" w:cs="Times New Roman"/>
          <w:sz w:val="24"/>
          <w:szCs w:val="24"/>
          <w:lang w:eastAsia="ru-RU"/>
        </w:rPr>
        <w:t xml:space="preserve">виду, что для учителей и других </w:t>
      </w:r>
      <w:r w:rsidRPr="00884B64">
        <w:rPr>
          <w:rFonts w:ascii="Times New Roman" w:hAnsi="Times New Roman" w:cs="Times New Roman"/>
          <w:sz w:val="24"/>
          <w:szCs w:val="24"/>
          <w:lang w:eastAsia="ru-RU"/>
        </w:rPr>
        <w:t>педагогических работников нормой рабочего времени и нормами труда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является установленная им норма часов </w:t>
      </w:r>
      <w:r w:rsidR="00443B4B" w:rsidRPr="00884B64">
        <w:rPr>
          <w:rFonts w:ascii="Times New Roman" w:hAnsi="Times New Roman" w:cs="Times New Roman"/>
          <w:sz w:val="24"/>
          <w:szCs w:val="24"/>
          <w:lang w:eastAsia="ru-RU"/>
        </w:rPr>
        <w:t xml:space="preserve">педагогической работы за ставку </w:t>
      </w:r>
      <w:r w:rsidRPr="00884B64">
        <w:rPr>
          <w:rFonts w:ascii="Times New Roman" w:hAnsi="Times New Roman" w:cs="Times New Roman"/>
          <w:sz w:val="24"/>
          <w:szCs w:val="24"/>
          <w:lang w:eastAsia="ru-RU"/>
        </w:rPr>
        <w:t>заработной платы, составляющая 18, 20, 24, 25</w:t>
      </w:r>
      <w:r w:rsidR="00443B4B" w:rsidRPr="00884B64">
        <w:rPr>
          <w:rFonts w:ascii="Times New Roman" w:hAnsi="Times New Roman" w:cs="Times New Roman"/>
          <w:sz w:val="24"/>
          <w:szCs w:val="24"/>
          <w:lang w:eastAsia="ru-RU"/>
        </w:rPr>
        <w:t xml:space="preserve">, 30 или 36 часов в неделю, 720 </w:t>
      </w:r>
      <w:r w:rsidRPr="00884B64">
        <w:rPr>
          <w:rFonts w:ascii="Times New Roman" w:hAnsi="Times New Roman" w:cs="Times New Roman"/>
          <w:sz w:val="24"/>
          <w:szCs w:val="24"/>
          <w:lang w:eastAsia="ru-RU"/>
        </w:rPr>
        <w:t>часов в год, а трудовые обязанности</w:t>
      </w:r>
      <w:r w:rsidR="00443B4B" w:rsidRPr="00884B64">
        <w:rPr>
          <w:rFonts w:ascii="Times New Roman" w:hAnsi="Times New Roman" w:cs="Times New Roman"/>
          <w:sz w:val="24"/>
          <w:szCs w:val="24"/>
          <w:lang w:eastAsia="ru-RU"/>
        </w:rPr>
        <w:t xml:space="preserve"> регулируются квалификационными </w:t>
      </w:r>
      <w:r w:rsidRPr="00884B64">
        <w:rPr>
          <w:rFonts w:ascii="Times New Roman" w:hAnsi="Times New Roman" w:cs="Times New Roman"/>
          <w:sz w:val="24"/>
          <w:szCs w:val="24"/>
          <w:lang w:eastAsia="ru-RU"/>
        </w:rPr>
        <w:t>характеристиками;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перераспределения средств, пр</w:t>
      </w:r>
      <w:r w:rsidR="00443B4B" w:rsidRPr="00884B64">
        <w:rPr>
          <w:rFonts w:ascii="Times New Roman" w:hAnsi="Times New Roman" w:cs="Times New Roman"/>
          <w:sz w:val="24"/>
          <w:szCs w:val="24"/>
          <w:lang w:eastAsia="ru-RU"/>
        </w:rPr>
        <w:t xml:space="preserve">едназначенных на оплату труда в </w:t>
      </w:r>
      <w:r w:rsidRPr="00884B64">
        <w:rPr>
          <w:rFonts w:ascii="Times New Roman" w:hAnsi="Times New Roman" w:cs="Times New Roman"/>
          <w:sz w:val="24"/>
          <w:szCs w:val="24"/>
          <w:lang w:eastAsia="ru-RU"/>
        </w:rPr>
        <w:t>организациях, с тем, чтобы на установлени</w:t>
      </w:r>
      <w:r w:rsidR="00443B4B" w:rsidRPr="00884B64">
        <w:rPr>
          <w:rFonts w:ascii="Times New Roman" w:hAnsi="Times New Roman" w:cs="Times New Roman"/>
          <w:sz w:val="24"/>
          <w:szCs w:val="24"/>
          <w:lang w:eastAsia="ru-RU"/>
        </w:rPr>
        <w:t xml:space="preserve">е размеров окладов (должностных </w:t>
      </w:r>
      <w:r w:rsidRPr="00884B64">
        <w:rPr>
          <w:rFonts w:ascii="Times New Roman" w:hAnsi="Times New Roman" w:cs="Times New Roman"/>
          <w:sz w:val="24"/>
          <w:szCs w:val="24"/>
          <w:lang w:eastAsia="ru-RU"/>
        </w:rPr>
        <w:t>окладов), ставок заработной платы работников направлялось не менее 70</w:t>
      </w:r>
      <w:r w:rsidR="00443B4B"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процентов фонда оплаты труда организации;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формирования фиксированных размер</w:t>
      </w:r>
      <w:r w:rsidR="00443B4B" w:rsidRPr="00884B64">
        <w:rPr>
          <w:rFonts w:ascii="Times New Roman" w:hAnsi="Times New Roman" w:cs="Times New Roman"/>
          <w:sz w:val="24"/>
          <w:szCs w:val="24"/>
          <w:lang w:eastAsia="ru-RU"/>
        </w:rPr>
        <w:t xml:space="preserve">ов ставок заработной платы либо </w:t>
      </w:r>
      <w:r w:rsidRPr="00884B64">
        <w:rPr>
          <w:rFonts w:ascii="Times New Roman" w:hAnsi="Times New Roman" w:cs="Times New Roman"/>
          <w:sz w:val="24"/>
          <w:szCs w:val="24"/>
          <w:lang w:eastAsia="ru-RU"/>
        </w:rPr>
        <w:t>должностных окладов, основной цель</w:t>
      </w:r>
      <w:r w:rsidR="00443B4B" w:rsidRPr="00884B64">
        <w:rPr>
          <w:rFonts w:ascii="Times New Roman" w:hAnsi="Times New Roman" w:cs="Times New Roman"/>
          <w:sz w:val="24"/>
          <w:szCs w:val="24"/>
          <w:lang w:eastAsia="ru-RU"/>
        </w:rPr>
        <w:t xml:space="preserve">ю установления которых является </w:t>
      </w:r>
      <w:r w:rsidRPr="00884B64">
        <w:rPr>
          <w:rFonts w:ascii="Times New Roman" w:hAnsi="Times New Roman" w:cs="Times New Roman"/>
          <w:sz w:val="24"/>
          <w:szCs w:val="24"/>
          <w:lang w:eastAsia="ru-RU"/>
        </w:rPr>
        <w:t>изменение соотношения составных част</w:t>
      </w:r>
      <w:r w:rsidR="00443B4B" w:rsidRPr="00884B64">
        <w:rPr>
          <w:rFonts w:ascii="Times New Roman" w:hAnsi="Times New Roman" w:cs="Times New Roman"/>
          <w:sz w:val="24"/>
          <w:szCs w:val="24"/>
          <w:lang w:eastAsia="ru-RU"/>
        </w:rPr>
        <w:t xml:space="preserve">ей в структуре заработной платы </w:t>
      </w:r>
      <w:r w:rsidRPr="00884B64">
        <w:rPr>
          <w:rFonts w:ascii="Times New Roman" w:hAnsi="Times New Roman" w:cs="Times New Roman"/>
          <w:sz w:val="24"/>
          <w:szCs w:val="24"/>
          <w:lang w:eastAsia="ru-RU"/>
        </w:rPr>
        <w:t>педагогических работников в сторону увеличения гарантированной ее ч</w:t>
      </w:r>
      <w:r w:rsidR="00443B4B" w:rsidRPr="00884B64">
        <w:rPr>
          <w:rFonts w:ascii="Times New Roman" w:hAnsi="Times New Roman" w:cs="Times New Roman"/>
          <w:sz w:val="24"/>
          <w:szCs w:val="24"/>
          <w:lang w:eastAsia="ru-RU"/>
        </w:rPr>
        <w:t xml:space="preserve">асти, </w:t>
      </w:r>
      <w:r w:rsidRPr="00884B64">
        <w:rPr>
          <w:rFonts w:ascii="Times New Roman" w:hAnsi="Times New Roman" w:cs="Times New Roman"/>
          <w:sz w:val="24"/>
          <w:szCs w:val="24"/>
          <w:lang w:eastAsia="ru-RU"/>
        </w:rPr>
        <w:t xml:space="preserve">обеспечивающей достойную оплату их </w:t>
      </w:r>
      <w:r w:rsidR="00443B4B" w:rsidRPr="00884B64">
        <w:rPr>
          <w:rFonts w:ascii="Times New Roman" w:hAnsi="Times New Roman" w:cs="Times New Roman"/>
          <w:sz w:val="24"/>
          <w:szCs w:val="24"/>
          <w:lang w:eastAsia="ru-RU"/>
        </w:rPr>
        <w:t xml:space="preserve">труда за исполнение должностных </w:t>
      </w:r>
      <w:r w:rsidRPr="00884B64">
        <w:rPr>
          <w:rFonts w:ascii="Times New Roman" w:hAnsi="Times New Roman" w:cs="Times New Roman"/>
          <w:sz w:val="24"/>
          <w:szCs w:val="24"/>
          <w:lang w:eastAsia="ru-RU"/>
        </w:rPr>
        <w:t>обязанностей либо за работу в предел</w:t>
      </w:r>
      <w:r w:rsidR="00443B4B" w:rsidRPr="00884B64">
        <w:rPr>
          <w:rFonts w:ascii="Times New Roman" w:hAnsi="Times New Roman" w:cs="Times New Roman"/>
          <w:sz w:val="24"/>
          <w:szCs w:val="24"/>
          <w:lang w:eastAsia="ru-RU"/>
        </w:rPr>
        <w:t xml:space="preserve">ах установленных норм труда без </w:t>
      </w:r>
      <w:r w:rsidRPr="00884B64">
        <w:rPr>
          <w:rFonts w:ascii="Times New Roman" w:hAnsi="Times New Roman" w:cs="Times New Roman"/>
          <w:sz w:val="24"/>
          <w:szCs w:val="24"/>
          <w:lang w:eastAsia="ru-RU"/>
        </w:rPr>
        <w:t>включения в нее (в гарантированную часть) выплат компенсационного и (или)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стимулирующего характера), не ведущее к д</w:t>
      </w:r>
      <w:r w:rsidR="00443B4B" w:rsidRPr="00884B64">
        <w:rPr>
          <w:rFonts w:ascii="Times New Roman" w:hAnsi="Times New Roman" w:cs="Times New Roman"/>
          <w:sz w:val="24"/>
          <w:szCs w:val="24"/>
          <w:lang w:eastAsia="ru-RU"/>
        </w:rPr>
        <w:t xml:space="preserve">ополнительной интенсификации </w:t>
      </w:r>
      <w:r w:rsidRPr="00884B64">
        <w:rPr>
          <w:rFonts w:ascii="Times New Roman" w:hAnsi="Times New Roman" w:cs="Times New Roman"/>
          <w:sz w:val="24"/>
          <w:szCs w:val="24"/>
          <w:lang w:eastAsia="ru-RU"/>
        </w:rPr>
        <w:t>труда;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обеспечения повышения уровня </w:t>
      </w:r>
      <w:r w:rsidR="00443B4B" w:rsidRPr="00884B64">
        <w:rPr>
          <w:rFonts w:ascii="Times New Roman" w:hAnsi="Times New Roman" w:cs="Times New Roman"/>
          <w:sz w:val="24"/>
          <w:szCs w:val="24"/>
          <w:lang w:eastAsia="ru-RU"/>
        </w:rPr>
        <w:t xml:space="preserve">реального содержания заработной </w:t>
      </w:r>
      <w:r w:rsidRPr="00884B64">
        <w:rPr>
          <w:rFonts w:ascii="Times New Roman" w:hAnsi="Times New Roman" w:cs="Times New Roman"/>
          <w:sz w:val="24"/>
          <w:szCs w:val="24"/>
          <w:lang w:eastAsia="ru-RU"/>
        </w:rPr>
        <w:t>платы работников учреждений и д</w:t>
      </w:r>
      <w:r w:rsidR="00443B4B" w:rsidRPr="00884B64">
        <w:rPr>
          <w:rFonts w:ascii="Times New Roman" w:hAnsi="Times New Roman" w:cs="Times New Roman"/>
          <w:sz w:val="24"/>
          <w:szCs w:val="24"/>
          <w:lang w:eastAsia="ru-RU"/>
        </w:rPr>
        <w:t xml:space="preserve">ругих гарантий по оплате труда, </w:t>
      </w:r>
      <w:r w:rsidRPr="00884B64">
        <w:rPr>
          <w:rFonts w:ascii="Times New Roman" w:hAnsi="Times New Roman" w:cs="Times New Roman"/>
          <w:sz w:val="24"/>
          <w:szCs w:val="24"/>
          <w:lang w:eastAsia="ru-RU"/>
        </w:rPr>
        <w:t>предусмотренных трудовым законод</w:t>
      </w:r>
      <w:r w:rsidR="00443B4B" w:rsidRPr="00884B64">
        <w:rPr>
          <w:rFonts w:ascii="Times New Roman" w:hAnsi="Times New Roman" w:cs="Times New Roman"/>
          <w:sz w:val="24"/>
          <w:szCs w:val="24"/>
          <w:lang w:eastAsia="ru-RU"/>
        </w:rPr>
        <w:t xml:space="preserve">ательством и иными нормативными </w:t>
      </w:r>
      <w:r w:rsidRPr="00884B64">
        <w:rPr>
          <w:rFonts w:ascii="Times New Roman" w:hAnsi="Times New Roman" w:cs="Times New Roman"/>
          <w:sz w:val="24"/>
          <w:szCs w:val="24"/>
          <w:lang w:eastAsia="ru-RU"/>
        </w:rPr>
        <w:t>правовыми актами, содержащими нормы трудового права;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определения размеров выплат за</w:t>
      </w:r>
      <w:r w:rsidR="00443B4B" w:rsidRPr="00884B64">
        <w:rPr>
          <w:rFonts w:ascii="Times New Roman" w:hAnsi="Times New Roman" w:cs="Times New Roman"/>
          <w:sz w:val="24"/>
          <w:szCs w:val="24"/>
          <w:lang w:eastAsia="ru-RU"/>
        </w:rPr>
        <w:t xml:space="preserve"> выполнение сверхурочных работ, </w:t>
      </w:r>
      <w:r w:rsidRPr="00884B64">
        <w:rPr>
          <w:rFonts w:ascii="Times New Roman" w:hAnsi="Times New Roman" w:cs="Times New Roman"/>
          <w:sz w:val="24"/>
          <w:szCs w:val="24"/>
          <w:lang w:eastAsia="ru-RU"/>
        </w:rPr>
        <w:t>работу в выходные и нерабочие праздничные</w:t>
      </w:r>
      <w:r w:rsidR="00443B4B" w:rsidRPr="00884B64">
        <w:rPr>
          <w:rFonts w:ascii="Times New Roman" w:hAnsi="Times New Roman" w:cs="Times New Roman"/>
          <w:sz w:val="24"/>
          <w:szCs w:val="24"/>
          <w:lang w:eastAsia="ru-RU"/>
        </w:rPr>
        <w:t xml:space="preserve"> дни, выполнение работ в других </w:t>
      </w:r>
      <w:r w:rsidRPr="00884B64">
        <w:rPr>
          <w:rFonts w:ascii="Times New Roman" w:hAnsi="Times New Roman" w:cs="Times New Roman"/>
          <w:sz w:val="24"/>
          <w:szCs w:val="24"/>
          <w:lang w:eastAsia="ru-RU"/>
        </w:rPr>
        <w:t>условиях, отклоняющихся от н</w:t>
      </w:r>
      <w:r w:rsidR="00443B4B" w:rsidRPr="00884B64">
        <w:rPr>
          <w:rFonts w:ascii="Times New Roman" w:hAnsi="Times New Roman" w:cs="Times New Roman"/>
          <w:sz w:val="24"/>
          <w:szCs w:val="24"/>
          <w:lang w:eastAsia="ru-RU"/>
        </w:rPr>
        <w:t xml:space="preserve">ормальных, но не ниже размеров, </w:t>
      </w:r>
      <w:r w:rsidRPr="00884B64">
        <w:rPr>
          <w:rFonts w:ascii="Times New Roman" w:hAnsi="Times New Roman" w:cs="Times New Roman"/>
          <w:sz w:val="24"/>
          <w:szCs w:val="24"/>
          <w:lang w:eastAsia="ru-RU"/>
        </w:rPr>
        <w:t>установленных трудовым законодательс</w:t>
      </w:r>
      <w:r w:rsidR="00443B4B" w:rsidRPr="00884B64">
        <w:rPr>
          <w:rFonts w:ascii="Times New Roman" w:hAnsi="Times New Roman" w:cs="Times New Roman"/>
          <w:sz w:val="24"/>
          <w:szCs w:val="24"/>
          <w:lang w:eastAsia="ru-RU"/>
        </w:rPr>
        <w:t xml:space="preserve">твом и иными </w:t>
      </w:r>
      <w:r w:rsidR="00443B4B" w:rsidRPr="00884B64">
        <w:rPr>
          <w:rFonts w:ascii="Times New Roman" w:hAnsi="Times New Roman" w:cs="Times New Roman"/>
          <w:sz w:val="24"/>
          <w:szCs w:val="24"/>
          <w:lang w:eastAsia="ru-RU"/>
        </w:rPr>
        <w:lastRenderedPageBreak/>
        <w:t xml:space="preserve">нормативными </w:t>
      </w:r>
      <w:r w:rsidRPr="00884B64">
        <w:rPr>
          <w:rFonts w:ascii="Times New Roman" w:hAnsi="Times New Roman" w:cs="Times New Roman"/>
          <w:sz w:val="24"/>
          <w:szCs w:val="24"/>
          <w:lang w:eastAsia="ru-RU"/>
        </w:rPr>
        <w:t xml:space="preserve">правовыми актами, содержащими нормы </w:t>
      </w:r>
      <w:r w:rsidR="00443B4B" w:rsidRPr="00884B64">
        <w:rPr>
          <w:rFonts w:ascii="Times New Roman" w:hAnsi="Times New Roman" w:cs="Times New Roman"/>
          <w:sz w:val="24"/>
          <w:szCs w:val="24"/>
          <w:lang w:eastAsia="ru-RU"/>
        </w:rPr>
        <w:t xml:space="preserve">трудового права либо по желанию </w:t>
      </w:r>
      <w:r w:rsidRPr="00884B64">
        <w:rPr>
          <w:rFonts w:ascii="Times New Roman" w:hAnsi="Times New Roman" w:cs="Times New Roman"/>
          <w:sz w:val="24"/>
          <w:szCs w:val="24"/>
          <w:lang w:eastAsia="ru-RU"/>
        </w:rPr>
        <w:t>работника, работавшего в выходной или нерабочий праздничный день,</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предоставляют ему другой день отдыха;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создания условий для оплаты труда работников в зависимос</w:t>
      </w:r>
      <w:r w:rsidR="00443B4B" w:rsidRPr="00884B64">
        <w:rPr>
          <w:rFonts w:ascii="Times New Roman" w:hAnsi="Times New Roman" w:cs="Times New Roman"/>
          <w:sz w:val="24"/>
          <w:szCs w:val="24"/>
          <w:lang w:eastAsia="ru-RU"/>
        </w:rPr>
        <w:t xml:space="preserve">ти от их </w:t>
      </w:r>
      <w:r w:rsidRPr="00884B64">
        <w:rPr>
          <w:rFonts w:ascii="Times New Roman" w:hAnsi="Times New Roman" w:cs="Times New Roman"/>
          <w:sz w:val="24"/>
          <w:szCs w:val="24"/>
          <w:lang w:eastAsia="ru-RU"/>
        </w:rPr>
        <w:t>личного участия в эффективном функционировании учреждения;</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применения типовых </w:t>
      </w:r>
      <w:r w:rsidR="00443B4B" w:rsidRPr="00884B64">
        <w:rPr>
          <w:rFonts w:ascii="Times New Roman" w:hAnsi="Times New Roman" w:cs="Times New Roman"/>
          <w:sz w:val="24"/>
          <w:szCs w:val="24"/>
          <w:lang w:eastAsia="ru-RU"/>
        </w:rPr>
        <w:t xml:space="preserve">норм труда для однородных работ </w:t>
      </w:r>
      <w:r w:rsidRPr="00884B64">
        <w:rPr>
          <w:rFonts w:ascii="Times New Roman" w:hAnsi="Times New Roman" w:cs="Times New Roman"/>
          <w:sz w:val="24"/>
          <w:szCs w:val="24"/>
          <w:lang w:eastAsia="ru-RU"/>
        </w:rPr>
        <w:t>(межотраслевые, отраслевые и иные нормы труда);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установления продолжительности р</w:t>
      </w:r>
      <w:r w:rsidR="00443B4B" w:rsidRPr="00884B64">
        <w:rPr>
          <w:rFonts w:ascii="Times New Roman" w:hAnsi="Times New Roman" w:cs="Times New Roman"/>
          <w:sz w:val="24"/>
          <w:szCs w:val="24"/>
          <w:lang w:eastAsia="ru-RU"/>
        </w:rPr>
        <w:t xml:space="preserve">абочего времени либо норм часов </w:t>
      </w:r>
      <w:r w:rsidRPr="00884B64">
        <w:rPr>
          <w:rFonts w:ascii="Times New Roman" w:hAnsi="Times New Roman" w:cs="Times New Roman"/>
          <w:sz w:val="24"/>
          <w:szCs w:val="24"/>
          <w:lang w:eastAsia="ru-RU"/>
        </w:rPr>
        <w:t>педагогической работы за ставку зарабо</w:t>
      </w:r>
      <w:r w:rsidR="00443B4B" w:rsidRPr="00884B64">
        <w:rPr>
          <w:rFonts w:ascii="Times New Roman" w:hAnsi="Times New Roman" w:cs="Times New Roman"/>
          <w:sz w:val="24"/>
          <w:szCs w:val="24"/>
          <w:lang w:eastAsia="ru-RU"/>
        </w:rPr>
        <w:t xml:space="preserve">тной платы, порядка определения </w:t>
      </w:r>
      <w:r w:rsidRPr="00884B64">
        <w:rPr>
          <w:rFonts w:ascii="Times New Roman" w:hAnsi="Times New Roman" w:cs="Times New Roman"/>
          <w:sz w:val="24"/>
          <w:szCs w:val="24"/>
          <w:lang w:eastAsia="ru-RU"/>
        </w:rPr>
        <w:t xml:space="preserve">учебной нагрузки, оговариваемой в </w:t>
      </w:r>
      <w:r w:rsidR="00443B4B" w:rsidRPr="00884B64">
        <w:rPr>
          <w:rFonts w:ascii="Times New Roman" w:hAnsi="Times New Roman" w:cs="Times New Roman"/>
          <w:sz w:val="24"/>
          <w:szCs w:val="24"/>
          <w:lang w:eastAsia="ru-RU"/>
        </w:rPr>
        <w:t xml:space="preserve">трудовом договоре, оснований ее </w:t>
      </w:r>
      <w:r w:rsidRPr="00884B64">
        <w:rPr>
          <w:rFonts w:ascii="Times New Roman" w:hAnsi="Times New Roman" w:cs="Times New Roman"/>
          <w:sz w:val="24"/>
          <w:szCs w:val="24"/>
          <w:lang w:eastAsia="ru-RU"/>
        </w:rPr>
        <w:t>изменения, случаев установления верх</w:t>
      </w:r>
      <w:r w:rsidR="00443B4B" w:rsidRPr="00884B64">
        <w:rPr>
          <w:rFonts w:ascii="Times New Roman" w:hAnsi="Times New Roman" w:cs="Times New Roman"/>
          <w:sz w:val="24"/>
          <w:szCs w:val="24"/>
          <w:lang w:eastAsia="ru-RU"/>
        </w:rPr>
        <w:t xml:space="preserve">него предела, предусматриваемых </w:t>
      </w:r>
      <w:r w:rsidRPr="00884B64">
        <w:rPr>
          <w:rFonts w:ascii="Times New Roman" w:hAnsi="Times New Roman" w:cs="Times New Roman"/>
          <w:sz w:val="24"/>
          <w:szCs w:val="24"/>
          <w:lang w:eastAsia="ru-RU"/>
        </w:rPr>
        <w:t>нормативными правовыми а</w:t>
      </w:r>
      <w:r w:rsidR="00443B4B" w:rsidRPr="00884B64">
        <w:rPr>
          <w:rFonts w:ascii="Times New Roman" w:hAnsi="Times New Roman" w:cs="Times New Roman"/>
          <w:sz w:val="24"/>
          <w:szCs w:val="24"/>
          <w:lang w:eastAsia="ru-RU"/>
        </w:rPr>
        <w:t xml:space="preserve">ктами, в порядке, установленных </w:t>
      </w:r>
      <w:r w:rsidRPr="00884B64">
        <w:rPr>
          <w:rFonts w:ascii="Times New Roman" w:hAnsi="Times New Roman" w:cs="Times New Roman"/>
          <w:sz w:val="24"/>
          <w:szCs w:val="24"/>
          <w:lang w:eastAsia="ru-RU"/>
        </w:rPr>
        <w:t>Правительствами Российской Федерации, Республики Крым;</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определения размеров </w:t>
      </w:r>
      <w:r w:rsidR="00443B4B" w:rsidRPr="00884B64">
        <w:rPr>
          <w:rFonts w:ascii="Times New Roman" w:hAnsi="Times New Roman" w:cs="Times New Roman"/>
          <w:sz w:val="24"/>
          <w:szCs w:val="24"/>
          <w:lang w:eastAsia="ru-RU"/>
        </w:rPr>
        <w:t xml:space="preserve">выплат компенсационного и (или) </w:t>
      </w:r>
      <w:r w:rsidRPr="00884B64">
        <w:rPr>
          <w:rFonts w:ascii="Times New Roman" w:hAnsi="Times New Roman" w:cs="Times New Roman"/>
          <w:sz w:val="24"/>
          <w:szCs w:val="24"/>
          <w:lang w:eastAsia="ru-RU"/>
        </w:rPr>
        <w:t>стимулирующего характера от размера окла</w:t>
      </w:r>
      <w:r w:rsidR="00443B4B" w:rsidRPr="00884B64">
        <w:rPr>
          <w:rFonts w:ascii="Times New Roman" w:hAnsi="Times New Roman" w:cs="Times New Roman"/>
          <w:sz w:val="24"/>
          <w:szCs w:val="24"/>
          <w:lang w:eastAsia="ru-RU"/>
        </w:rPr>
        <w:t xml:space="preserve">да (должностного оклада, ставки </w:t>
      </w:r>
      <w:r w:rsidRPr="00884B64">
        <w:rPr>
          <w:rFonts w:ascii="Times New Roman" w:hAnsi="Times New Roman" w:cs="Times New Roman"/>
          <w:sz w:val="24"/>
          <w:szCs w:val="24"/>
          <w:lang w:eastAsia="ru-RU"/>
        </w:rPr>
        <w:t>заработной платы), установленного рабо</w:t>
      </w:r>
      <w:r w:rsidR="00443B4B" w:rsidRPr="00884B64">
        <w:rPr>
          <w:rFonts w:ascii="Times New Roman" w:hAnsi="Times New Roman" w:cs="Times New Roman"/>
          <w:sz w:val="24"/>
          <w:szCs w:val="24"/>
          <w:lang w:eastAsia="ru-RU"/>
        </w:rPr>
        <w:t xml:space="preserve">тнику за исполнение им трудовых </w:t>
      </w:r>
      <w:r w:rsidRPr="00884B64">
        <w:rPr>
          <w:rFonts w:ascii="Times New Roman" w:hAnsi="Times New Roman" w:cs="Times New Roman"/>
          <w:sz w:val="24"/>
          <w:szCs w:val="24"/>
          <w:lang w:eastAsia="ru-RU"/>
        </w:rPr>
        <w:t>(должностных) обязанностей за календ</w:t>
      </w:r>
      <w:r w:rsidR="00443B4B" w:rsidRPr="00884B64">
        <w:rPr>
          <w:rFonts w:ascii="Times New Roman" w:hAnsi="Times New Roman" w:cs="Times New Roman"/>
          <w:sz w:val="24"/>
          <w:szCs w:val="24"/>
          <w:lang w:eastAsia="ru-RU"/>
        </w:rPr>
        <w:t xml:space="preserve">арный месяц либо за норму часов </w:t>
      </w:r>
      <w:r w:rsidRPr="00884B64">
        <w:rPr>
          <w:rFonts w:ascii="Times New Roman" w:hAnsi="Times New Roman" w:cs="Times New Roman"/>
          <w:sz w:val="24"/>
          <w:szCs w:val="24"/>
          <w:lang w:eastAsia="ru-RU"/>
        </w:rPr>
        <w:t>педагогической работы в неделю (в год);</w:t>
      </w:r>
    </w:p>
    <w:p w:rsidR="00DB5FF9"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определения размеров выплат стимул</w:t>
      </w:r>
      <w:r w:rsidR="00443B4B" w:rsidRPr="00884B64">
        <w:rPr>
          <w:rFonts w:ascii="Times New Roman" w:hAnsi="Times New Roman" w:cs="Times New Roman"/>
          <w:sz w:val="24"/>
          <w:szCs w:val="24"/>
          <w:lang w:eastAsia="ru-RU"/>
        </w:rPr>
        <w:t xml:space="preserve">ирующего характера, в том числе </w:t>
      </w:r>
      <w:r w:rsidRPr="00884B64">
        <w:rPr>
          <w:rFonts w:ascii="Times New Roman" w:hAnsi="Times New Roman" w:cs="Times New Roman"/>
          <w:sz w:val="24"/>
          <w:szCs w:val="24"/>
          <w:lang w:eastAsia="ru-RU"/>
        </w:rPr>
        <w:t>размеров премий, на основе формал</w:t>
      </w:r>
      <w:r w:rsidR="00443B4B" w:rsidRPr="00884B64">
        <w:rPr>
          <w:rFonts w:ascii="Times New Roman" w:hAnsi="Times New Roman" w:cs="Times New Roman"/>
          <w:sz w:val="24"/>
          <w:szCs w:val="24"/>
          <w:lang w:eastAsia="ru-RU"/>
        </w:rPr>
        <w:t xml:space="preserve">изованных критериев определения </w:t>
      </w:r>
      <w:r w:rsidRPr="00884B64">
        <w:rPr>
          <w:rFonts w:ascii="Times New Roman" w:hAnsi="Times New Roman" w:cs="Times New Roman"/>
          <w:sz w:val="24"/>
          <w:szCs w:val="24"/>
          <w:lang w:eastAsia="ru-RU"/>
        </w:rPr>
        <w:t xml:space="preserve">достижимых результатов работы, </w:t>
      </w:r>
    </w:p>
    <w:p w:rsidR="00FD6D1E"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из</w:t>
      </w:r>
      <w:r w:rsidR="00443B4B" w:rsidRPr="00884B64">
        <w:rPr>
          <w:rFonts w:ascii="Times New Roman" w:hAnsi="Times New Roman" w:cs="Times New Roman"/>
          <w:sz w:val="24"/>
          <w:szCs w:val="24"/>
          <w:lang w:eastAsia="ru-RU"/>
        </w:rPr>
        <w:t xml:space="preserve">меряемых качественными и </w:t>
      </w:r>
      <w:r w:rsidRPr="00884B64">
        <w:rPr>
          <w:rFonts w:ascii="Times New Roman" w:hAnsi="Times New Roman" w:cs="Times New Roman"/>
          <w:sz w:val="24"/>
          <w:szCs w:val="24"/>
          <w:lang w:eastAsia="ru-RU"/>
        </w:rPr>
        <w:t>количественными показателями, для всех к</w:t>
      </w:r>
      <w:r w:rsidR="002366F4">
        <w:rPr>
          <w:rFonts w:ascii="Times New Roman" w:hAnsi="Times New Roman" w:cs="Times New Roman"/>
          <w:sz w:val="24"/>
          <w:szCs w:val="24"/>
          <w:lang w:eastAsia="ru-RU"/>
        </w:rPr>
        <w:t>атегорий работников учреждения</w:t>
      </w:r>
      <w:r w:rsidR="001D5905">
        <w:rPr>
          <w:rFonts w:ascii="Times New Roman" w:hAnsi="Times New Roman" w:cs="Times New Roman"/>
          <w:sz w:val="24"/>
          <w:szCs w:val="24"/>
          <w:lang w:eastAsia="ru-RU"/>
        </w:rPr>
        <w:t>.</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C40F5" w:rsidRPr="00884B64">
        <w:rPr>
          <w:rFonts w:ascii="Times New Roman" w:hAnsi="Times New Roman" w:cs="Times New Roman"/>
          <w:sz w:val="24"/>
          <w:szCs w:val="24"/>
          <w:lang w:eastAsia="ru-RU"/>
        </w:rPr>
        <w:t>4.2</w:t>
      </w:r>
      <w:r w:rsidR="00DC60F8" w:rsidRPr="00884B64">
        <w:rPr>
          <w:rFonts w:ascii="Times New Roman" w:hAnsi="Times New Roman" w:cs="Times New Roman"/>
          <w:sz w:val="24"/>
          <w:szCs w:val="24"/>
          <w:lang w:eastAsia="ru-RU"/>
        </w:rPr>
        <w:t>.3. При разработке и утвержде</w:t>
      </w:r>
      <w:r w:rsidR="00443B4B" w:rsidRPr="00884B64">
        <w:rPr>
          <w:rFonts w:ascii="Times New Roman" w:hAnsi="Times New Roman" w:cs="Times New Roman"/>
          <w:sz w:val="24"/>
          <w:szCs w:val="24"/>
          <w:lang w:eastAsia="ru-RU"/>
        </w:rPr>
        <w:t xml:space="preserve">нии в учреждениях показателей и </w:t>
      </w:r>
      <w:r w:rsidR="00DC60F8" w:rsidRPr="00884B64">
        <w:rPr>
          <w:rFonts w:ascii="Times New Roman" w:hAnsi="Times New Roman" w:cs="Times New Roman"/>
          <w:sz w:val="24"/>
          <w:szCs w:val="24"/>
          <w:lang w:eastAsia="ru-RU"/>
        </w:rPr>
        <w:t>критериев эффективности работы в цел</w:t>
      </w:r>
      <w:r w:rsidR="00443B4B" w:rsidRPr="00884B64">
        <w:rPr>
          <w:rFonts w:ascii="Times New Roman" w:hAnsi="Times New Roman" w:cs="Times New Roman"/>
          <w:sz w:val="24"/>
          <w:szCs w:val="24"/>
          <w:lang w:eastAsia="ru-RU"/>
        </w:rPr>
        <w:t xml:space="preserve">ях осуществления стимулирования </w:t>
      </w:r>
      <w:r w:rsidR="00DC60F8" w:rsidRPr="00884B64">
        <w:rPr>
          <w:rFonts w:ascii="Times New Roman" w:hAnsi="Times New Roman" w:cs="Times New Roman"/>
          <w:sz w:val="24"/>
          <w:szCs w:val="24"/>
          <w:lang w:eastAsia="ru-RU"/>
        </w:rPr>
        <w:t>качественного труда работников</w:t>
      </w:r>
      <w:r w:rsidR="00443B4B" w:rsidRPr="00884B64">
        <w:rPr>
          <w:rFonts w:ascii="Times New Roman" w:hAnsi="Times New Roman" w:cs="Times New Roman"/>
          <w:sz w:val="24"/>
          <w:szCs w:val="24"/>
          <w:lang w:eastAsia="ru-RU"/>
        </w:rPr>
        <w:t xml:space="preserve"> учитываются следующие основные </w:t>
      </w:r>
      <w:r w:rsidR="00DC60F8" w:rsidRPr="00884B64">
        <w:rPr>
          <w:rFonts w:ascii="Times New Roman" w:hAnsi="Times New Roman" w:cs="Times New Roman"/>
          <w:sz w:val="24"/>
          <w:szCs w:val="24"/>
          <w:lang w:eastAsia="ru-RU"/>
        </w:rPr>
        <w:t>принципы:</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размер вознаграждения работник</w:t>
      </w:r>
      <w:r w:rsidR="00443B4B" w:rsidRPr="00884B64">
        <w:rPr>
          <w:rFonts w:ascii="Times New Roman" w:hAnsi="Times New Roman" w:cs="Times New Roman"/>
          <w:sz w:val="24"/>
          <w:szCs w:val="24"/>
          <w:lang w:eastAsia="ru-RU"/>
        </w:rPr>
        <w:t xml:space="preserve">а должен определяться на основе </w:t>
      </w:r>
      <w:r w:rsidRPr="00884B64">
        <w:rPr>
          <w:rFonts w:ascii="Times New Roman" w:hAnsi="Times New Roman" w:cs="Times New Roman"/>
          <w:sz w:val="24"/>
          <w:szCs w:val="24"/>
          <w:lang w:eastAsia="ru-RU"/>
        </w:rPr>
        <w:t>объективной оценки результатов его труда (принцип объективности);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работник должен знать, какое вознагра</w:t>
      </w:r>
      <w:r w:rsidR="00443B4B" w:rsidRPr="00884B64">
        <w:rPr>
          <w:rFonts w:ascii="Times New Roman" w:hAnsi="Times New Roman" w:cs="Times New Roman"/>
          <w:sz w:val="24"/>
          <w:szCs w:val="24"/>
          <w:lang w:eastAsia="ru-RU"/>
        </w:rPr>
        <w:t xml:space="preserve">ждение он получит в зависимости </w:t>
      </w:r>
      <w:r w:rsidRPr="00884B64">
        <w:rPr>
          <w:rFonts w:ascii="Times New Roman" w:hAnsi="Times New Roman" w:cs="Times New Roman"/>
          <w:sz w:val="24"/>
          <w:szCs w:val="24"/>
          <w:lang w:eastAsia="ru-RU"/>
        </w:rPr>
        <w:t>от результатов своего труда (принцип предсказуемости);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вознаграждение должно быть аде</w:t>
      </w:r>
      <w:r w:rsidR="00443B4B" w:rsidRPr="00884B64">
        <w:rPr>
          <w:rFonts w:ascii="Times New Roman" w:hAnsi="Times New Roman" w:cs="Times New Roman"/>
          <w:sz w:val="24"/>
          <w:szCs w:val="24"/>
          <w:lang w:eastAsia="ru-RU"/>
        </w:rPr>
        <w:t xml:space="preserve">кватно трудовому вкладу каждого </w:t>
      </w:r>
      <w:r w:rsidRPr="00884B64">
        <w:rPr>
          <w:rFonts w:ascii="Times New Roman" w:hAnsi="Times New Roman" w:cs="Times New Roman"/>
          <w:sz w:val="24"/>
          <w:szCs w:val="24"/>
          <w:lang w:eastAsia="ru-RU"/>
        </w:rPr>
        <w:t>работника в результат деятельности всего</w:t>
      </w:r>
      <w:r w:rsidR="00443B4B" w:rsidRPr="00884B64">
        <w:rPr>
          <w:rFonts w:ascii="Times New Roman" w:hAnsi="Times New Roman" w:cs="Times New Roman"/>
          <w:sz w:val="24"/>
          <w:szCs w:val="24"/>
          <w:lang w:eastAsia="ru-RU"/>
        </w:rPr>
        <w:t xml:space="preserve"> учреждения, его опыту и уровню </w:t>
      </w:r>
      <w:r w:rsidRPr="00884B64">
        <w:rPr>
          <w:rFonts w:ascii="Times New Roman" w:hAnsi="Times New Roman" w:cs="Times New Roman"/>
          <w:sz w:val="24"/>
          <w:szCs w:val="24"/>
          <w:lang w:eastAsia="ru-RU"/>
        </w:rPr>
        <w:t>квалификации (принцип адекватности);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вознаграждение должно следовать за </w:t>
      </w:r>
      <w:r w:rsidR="000C40F5" w:rsidRPr="00884B64">
        <w:rPr>
          <w:rFonts w:ascii="Times New Roman" w:hAnsi="Times New Roman" w:cs="Times New Roman"/>
          <w:sz w:val="24"/>
          <w:szCs w:val="24"/>
          <w:lang w:eastAsia="ru-RU"/>
        </w:rPr>
        <w:t xml:space="preserve">достижением результата (принцип </w:t>
      </w:r>
      <w:r w:rsidRPr="00884B64">
        <w:rPr>
          <w:rFonts w:ascii="Times New Roman" w:hAnsi="Times New Roman" w:cs="Times New Roman"/>
          <w:sz w:val="24"/>
          <w:szCs w:val="24"/>
          <w:lang w:eastAsia="ru-RU"/>
        </w:rPr>
        <w:t>своевременности);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правила определения вознагражде</w:t>
      </w:r>
      <w:r w:rsidR="00443B4B" w:rsidRPr="00884B64">
        <w:rPr>
          <w:rFonts w:ascii="Times New Roman" w:hAnsi="Times New Roman" w:cs="Times New Roman"/>
          <w:sz w:val="24"/>
          <w:szCs w:val="24"/>
          <w:lang w:eastAsia="ru-RU"/>
        </w:rPr>
        <w:t xml:space="preserve">ния должны быть понятны каждому </w:t>
      </w:r>
      <w:r w:rsidRPr="00884B64">
        <w:rPr>
          <w:rFonts w:ascii="Times New Roman" w:hAnsi="Times New Roman" w:cs="Times New Roman"/>
          <w:sz w:val="24"/>
          <w:szCs w:val="24"/>
          <w:lang w:eastAsia="ru-RU"/>
        </w:rPr>
        <w:t>работнику (принцип справедливости);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принятие решений о выплатах и их размерах должны осуществляться по</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согласованию с выборным органом перви</w:t>
      </w:r>
      <w:r w:rsidR="00443B4B" w:rsidRPr="00884B64">
        <w:rPr>
          <w:rFonts w:ascii="Times New Roman" w:hAnsi="Times New Roman" w:cs="Times New Roman"/>
          <w:sz w:val="24"/>
          <w:szCs w:val="24"/>
          <w:lang w:eastAsia="ru-RU"/>
        </w:rPr>
        <w:t xml:space="preserve">чной профсоюзной организации </w:t>
      </w:r>
      <w:r w:rsidRPr="00884B64">
        <w:rPr>
          <w:rFonts w:ascii="Times New Roman" w:hAnsi="Times New Roman" w:cs="Times New Roman"/>
          <w:sz w:val="24"/>
          <w:szCs w:val="24"/>
          <w:lang w:eastAsia="ru-RU"/>
        </w:rPr>
        <w:t>(принцип прозрачности).</w:t>
      </w:r>
      <w:r w:rsidR="000C40F5" w:rsidRPr="00884B64">
        <w:rPr>
          <w:rFonts w:ascii="Times New Roman" w:hAnsi="Times New Roman" w:cs="Times New Roman"/>
          <w:sz w:val="24"/>
          <w:szCs w:val="24"/>
          <w:lang w:eastAsia="ru-RU"/>
        </w:rPr>
        <w:t>(Приложение №3)</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C40F5" w:rsidRPr="00884B64">
        <w:rPr>
          <w:rFonts w:ascii="Times New Roman" w:hAnsi="Times New Roman" w:cs="Times New Roman"/>
          <w:sz w:val="24"/>
          <w:szCs w:val="24"/>
          <w:lang w:eastAsia="ru-RU"/>
        </w:rPr>
        <w:t>4.2</w:t>
      </w:r>
      <w:r w:rsidR="00DC60F8" w:rsidRPr="00884B64">
        <w:rPr>
          <w:rFonts w:ascii="Times New Roman" w:hAnsi="Times New Roman" w:cs="Times New Roman"/>
          <w:sz w:val="24"/>
          <w:szCs w:val="24"/>
          <w:lang w:eastAsia="ru-RU"/>
        </w:rPr>
        <w:t>.4. В случаях, когда размер оплаты труда работника зависит от стажа,</w:t>
      </w:r>
      <w:r w:rsidR="00443B4B" w:rsidRPr="00884B64">
        <w:rPr>
          <w:rFonts w:ascii="Times New Roman" w:hAnsi="Times New Roman" w:cs="Times New Roman"/>
          <w:sz w:val="24"/>
          <w:szCs w:val="24"/>
          <w:lang w:eastAsia="ru-RU"/>
        </w:rPr>
        <w:t xml:space="preserve">  </w:t>
      </w:r>
      <w:r w:rsidR="00DC60F8" w:rsidRPr="00884B64">
        <w:rPr>
          <w:rFonts w:ascii="Times New Roman" w:hAnsi="Times New Roman" w:cs="Times New Roman"/>
          <w:sz w:val="24"/>
          <w:szCs w:val="24"/>
          <w:lang w:eastAsia="ru-RU"/>
        </w:rPr>
        <w:t>образования, квалификационной категории,</w:t>
      </w:r>
      <w:r w:rsidR="00443B4B" w:rsidRPr="00884B64">
        <w:rPr>
          <w:rFonts w:ascii="Times New Roman" w:hAnsi="Times New Roman" w:cs="Times New Roman"/>
          <w:sz w:val="24"/>
          <w:szCs w:val="24"/>
          <w:lang w:eastAsia="ru-RU"/>
        </w:rPr>
        <w:t xml:space="preserve"> государственных наград и (или) </w:t>
      </w:r>
      <w:r w:rsidR="00DC60F8" w:rsidRPr="00884B64">
        <w:rPr>
          <w:rFonts w:ascii="Times New Roman" w:hAnsi="Times New Roman" w:cs="Times New Roman"/>
          <w:sz w:val="24"/>
          <w:szCs w:val="24"/>
          <w:lang w:eastAsia="ru-RU"/>
        </w:rPr>
        <w:t xml:space="preserve">ведомственных знаков отличия, ученой степени, право на его </w:t>
      </w:r>
      <w:r w:rsidR="00443B4B" w:rsidRPr="00884B64">
        <w:rPr>
          <w:rFonts w:ascii="Times New Roman" w:hAnsi="Times New Roman" w:cs="Times New Roman"/>
          <w:sz w:val="24"/>
          <w:szCs w:val="24"/>
          <w:lang w:eastAsia="ru-RU"/>
        </w:rPr>
        <w:t xml:space="preserve">изменение </w:t>
      </w:r>
      <w:r w:rsidR="00DC60F8" w:rsidRPr="00884B64">
        <w:rPr>
          <w:rFonts w:ascii="Times New Roman" w:hAnsi="Times New Roman" w:cs="Times New Roman"/>
          <w:sz w:val="24"/>
          <w:szCs w:val="24"/>
          <w:lang w:eastAsia="ru-RU"/>
        </w:rPr>
        <w:t>возникает в следующие сроки: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увеличении стажа педагог</w:t>
      </w:r>
      <w:r w:rsidR="00443B4B" w:rsidRPr="00884B64">
        <w:rPr>
          <w:rFonts w:ascii="Times New Roman" w:hAnsi="Times New Roman" w:cs="Times New Roman"/>
          <w:sz w:val="24"/>
          <w:szCs w:val="24"/>
          <w:lang w:eastAsia="ru-RU"/>
        </w:rPr>
        <w:t xml:space="preserve">ической работы, стажа работы по </w:t>
      </w:r>
      <w:r w:rsidRPr="00884B64">
        <w:rPr>
          <w:rFonts w:ascii="Times New Roman" w:hAnsi="Times New Roman" w:cs="Times New Roman"/>
          <w:sz w:val="24"/>
          <w:szCs w:val="24"/>
          <w:lang w:eastAsia="ru-RU"/>
        </w:rPr>
        <w:t>специальности - со дня достижения соответ</w:t>
      </w:r>
      <w:r w:rsidR="00443B4B" w:rsidRPr="00884B64">
        <w:rPr>
          <w:rFonts w:ascii="Times New Roman" w:hAnsi="Times New Roman" w:cs="Times New Roman"/>
          <w:sz w:val="24"/>
          <w:szCs w:val="24"/>
          <w:lang w:eastAsia="ru-RU"/>
        </w:rPr>
        <w:t xml:space="preserve">ствующего стажа, если документы </w:t>
      </w:r>
      <w:r w:rsidRPr="00884B64">
        <w:rPr>
          <w:rFonts w:ascii="Times New Roman" w:hAnsi="Times New Roman" w:cs="Times New Roman"/>
          <w:sz w:val="24"/>
          <w:szCs w:val="24"/>
          <w:lang w:eastAsia="ru-RU"/>
        </w:rPr>
        <w:t>находятся в организации, или со дня п</w:t>
      </w:r>
      <w:r w:rsidR="00443B4B" w:rsidRPr="00884B64">
        <w:rPr>
          <w:rFonts w:ascii="Times New Roman" w:hAnsi="Times New Roman" w:cs="Times New Roman"/>
          <w:sz w:val="24"/>
          <w:szCs w:val="24"/>
          <w:lang w:eastAsia="ru-RU"/>
        </w:rPr>
        <w:t xml:space="preserve">редставления документа о стаже, </w:t>
      </w:r>
      <w:r w:rsidRPr="00884B64">
        <w:rPr>
          <w:rFonts w:ascii="Times New Roman" w:hAnsi="Times New Roman" w:cs="Times New Roman"/>
          <w:sz w:val="24"/>
          <w:szCs w:val="24"/>
          <w:lang w:eastAsia="ru-RU"/>
        </w:rPr>
        <w:t>дающем право на повышение размера ставки (оклада) заработной платы;</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получении образования и</w:t>
      </w:r>
      <w:r w:rsidR="00443B4B" w:rsidRPr="00884B64">
        <w:rPr>
          <w:rFonts w:ascii="Times New Roman" w:hAnsi="Times New Roman" w:cs="Times New Roman"/>
          <w:sz w:val="24"/>
          <w:szCs w:val="24"/>
          <w:lang w:eastAsia="ru-RU"/>
        </w:rPr>
        <w:t xml:space="preserve">ли восстановлении документов об </w:t>
      </w:r>
      <w:r w:rsidRPr="00884B64">
        <w:rPr>
          <w:rFonts w:ascii="Times New Roman" w:hAnsi="Times New Roman" w:cs="Times New Roman"/>
          <w:sz w:val="24"/>
          <w:szCs w:val="24"/>
          <w:lang w:eastAsia="ru-RU"/>
        </w:rPr>
        <w:t>образовании - со дня представления соответствующего документа;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присвоении квалификационн</w:t>
      </w:r>
      <w:r w:rsidR="00443B4B" w:rsidRPr="00884B64">
        <w:rPr>
          <w:rFonts w:ascii="Times New Roman" w:hAnsi="Times New Roman" w:cs="Times New Roman"/>
          <w:sz w:val="24"/>
          <w:szCs w:val="24"/>
          <w:lang w:eastAsia="ru-RU"/>
        </w:rPr>
        <w:t xml:space="preserve">ой категории - со дня вынесения </w:t>
      </w:r>
      <w:r w:rsidRPr="00884B64">
        <w:rPr>
          <w:rFonts w:ascii="Times New Roman" w:hAnsi="Times New Roman" w:cs="Times New Roman"/>
          <w:sz w:val="24"/>
          <w:szCs w:val="24"/>
          <w:lang w:eastAsia="ru-RU"/>
        </w:rPr>
        <w:t>решения аттестационной комиссией;</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присвоении почетного зва</w:t>
      </w:r>
      <w:r w:rsidR="00443B4B" w:rsidRPr="00884B64">
        <w:rPr>
          <w:rFonts w:ascii="Times New Roman" w:hAnsi="Times New Roman" w:cs="Times New Roman"/>
          <w:sz w:val="24"/>
          <w:szCs w:val="24"/>
          <w:lang w:eastAsia="ru-RU"/>
        </w:rPr>
        <w:t xml:space="preserve">ния, награждения ведомственными </w:t>
      </w:r>
      <w:r w:rsidRPr="00884B64">
        <w:rPr>
          <w:rFonts w:ascii="Times New Roman" w:hAnsi="Times New Roman" w:cs="Times New Roman"/>
          <w:sz w:val="24"/>
          <w:szCs w:val="24"/>
          <w:lang w:eastAsia="ru-RU"/>
        </w:rPr>
        <w:t>знаками отличия - со дня присвоения, награждения;</w:t>
      </w:r>
      <w:r w:rsidR="000C40F5" w:rsidRPr="00884B64">
        <w:rPr>
          <w:rFonts w:ascii="Times New Roman" w:hAnsi="Times New Roman" w:cs="Times New Roman"/>
          <w:sz w:val="24"/>
          <w:szCs w:val="24"/>
          <w:lang w:eastAsia="ru-RU"/>
        </w:rPr>
        <w:t>(Приложение №2)</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наступлении у работника права</w:t>
      </w:r>
      <w:r w:rsidR="00443B4B" w:rsidRPr="00884B64">
        <w:rPr>
          <w:rFonts w:ascii="Times New Roman" w:hAnsi="Times New Roman" w:cs="Times New Roman"/>
          <w:sz w:val="24"/>
          <w:szCs w:val="24"/>
          <w:lang w:eastAsia="ru-RU"/>
        </w:rPr>
        <w:t xml:space="preserve"> на изменение размеров оплаты в </w:t>
      </w:r>
      <w:r w:rsidRPr="00884B64">
        <w:rPr>
          <w:rFonts w:ascii="Times New Roman" w:hAnsi="Times New Roman" w:cs="Times New Roman"/>
          <w:sz w:val="24"/>
          <w:szCs w:val="24"/>
          <w:lang w:eastAsia="ru-RU"/>
        </w:rPr>
        <w:t>период пребывания его в ежегодном оплачиваемом или другом о</w:t>
      </w:r>
      <w:r w:rsidR="00443B4B" w:rsidRPr="00884B64">
        <w:rPr>
          <w:rFonts w:ascii="Times New Roman" w:hAnsi="Times New Roman" w:cs="Times New Roman"/>
          <w:sz w:val="24"/>
          <w:szCs w:val="24"/>
          <w:lang w:eastAsia="ru-RU"/>
        </w:rPr>
        <w:t xml:space="preserve">тпуске, а </w:t>
      </w:r>
      <w:r w:rsidRPr="00884B64">
        <w:rPr>
          <w:rFonts w:ascii="Times New Roman" w:hAnsi="Times New Roman" w:cs="Times New Roman"/>
          <w:sz w:val="24"/>
          <w:szCs w:val="24"/>
          <w:lang w:eastAsia="ru-RU"/>
        </w:rPr>
        <w:t xml:space="preserve">также в период его временной </w:t>
      </w:r>
      <w:r w:rsidRPr="00884B64">
        <w:rPr>
          <w:rFonts w:ascii="Times New Roman" w:hAnsi="Times New Roman" w:cs="Times New Roman"/>
          <w:sz w:val="24"/>
          <w:szCs w:val="24"/>
          <w:lang w:eastAsia="ru-RU"/>
        </w:rPr>
        <w:lastRenderedPageBreak/>
        <w:t>нетрудоспосо</w:t>
      </w:r>
      <w:r w:rsidR="00443B4B" w:rsidRPr="00884B64">
        <w:rPr>
          <w:rFonts w:ascii="Times New Roman" w:hAnsi="Times New Roman" w:cs="Times New Roman"/>
          <w:sz w:val="24"/>
          <w:szCs w:val="24"/>
          <w:lang w:eastAsia="ru-RU"/>
        </w:rPr>
        <w:t xml:space="preserve">бности выплата заработной платы </w:t>
      </w:r>
      <w:r w:rsidRPr="00884B64">
        <w:rPr>
          <w:rFonts w:ascii="Times New Roman" w:hAnsi="Times New Roman" w:cs="Times New Roman"/>
          <w:sz w:val="24"/>
          <w:szCs w:val="24"/>
          <w:lang w:eastAsia="ru-RU"/>
        </w:rPr>
        <w:t>(исходя из более высокого размера) произв</w:t>
      </w:r>
      <w:r w:rsidR="00443B4B" w:rsidRPr="00884B64">
        <w:rPr>
          <w:rFonts w:ascii="Times New Roman" w:hAnsi="Times New Roman" w:cs="Times New Roman"/>
          <w:sz w:val="24"/>
          <w:szCs w:val="24"/>
          <w:lang w:eastAsia="ru-RU"/>
        </w:rPr>
        <w:t xml:space="preserve">одится со дня окончания отпуска </w:t>
      </w:r>
      <w:r w:rsidRPr="00884B64">
        <w:rPr>
          <w:rFonts w:ascii="Times New Roman" w:hAnsi="Times New Roman" w:cs="Times New Roman"/>
          <w:sz w:val="24"/>
          <w:szCs w:val="24"/>
          <w:lang w:eastAsia="ru-RU"/>
        </w:rPr>
        <w:t>или временной нетрудоспособности.</w:t>
      </w:r>
    </w:p>
    <w:p w:rsidR="00DC60F8" w:rsidRPr="001D5905"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C40F5" w:rsidRPr="001D5905">
        <w:rPr>
          <w:rFonts w:ascii="Times New Roman" w:hAnsi="Times New Roman" w:cs="Times New Roman"/>
          <w:sz w:val="24"/>
          <w:szCs w:val="24"/>
          <w:lang w:eastAsia="ru-RU"/>
        </w:rPr>
        <w:t>4.2</w:t>
      </w:r>
      <w:r w:rsidR="00DC60F8" w:rsidRPr="001D5905">
        <w:rPr>
          <w:rFonts w:ascii="Times New Roman" w:hAnsi="Times New Roman" w:cs="Times New Roman"/>
          <w:sz w:val="24"/>
          <w:szCs w:val="24"/>
          <w:lang w:eastAsia="ru-RU"/>
        </w:rPr>
        <w:t xml:space="preserve">.5. </w:t>
      </w:r>
      <w:r w:rsidR="001D5905" w:rsidRPr="001D5905">
        <w:rPr>
          <w:rFonts w:ascii="Times New Roman" w:hAnsi="Times New Roman" w:cs="Times New Roman"/>
          <w:sz w:val="24"/>
          <w:szCs w:val="24"/>
          <w:lang w:eastAsia="ru-RU"/>
        </w:rPr>
        <w:t>Образовательная организация</w:t>
      </w:r>
      <w:r w:rsidR="00DC60F8" w:rsidRPr="001D5905">
        <w:rPr>
          <w:rFonts w:ascii="Times New Roman" w:hAnsi="Times New Roman" w:cs="Times New Roman"/>
          <w:sz w:val="24"/>
          <w:szCs w:val="24"/>
          <w:lang w:eastAsia="ru-RU"/>
        </w:rPr>
        <w:t>, реализующие общеобразовательные</w:t>
      </w:r>
    </w:p>
    <w:p w:rsidR="00DC60F8" w:rsidRPr="001D5905"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1D5905">
        <w:rPr>
          <w:rFonts w:ascii="Times New Roman" w:hAnsi="Times New Roman" w:cs="Times New Roman"/>
          <w:sz w:val="24"/>
          <w:szCs w:val="24"/>
          <w:lang w:eastAsia="ru-RU"/>
        </w:rPr>
        <w:t>программы, дополнительные образ</w:t>
      </w:r>
      <w:r w:rsidR="00443B4B" w:rsidRPr="001D5905">
        <w:rPr>
          <w:rFonts w:ascii="Times New Roman" w:hAnsi="Times New Roman" w:cs="Times New Roman"/>
          <w:sz w:val="24"/>
          <w:szCs w:val="24"/>
          <w:lang w:eastAsia="ru-RU"/>
        </w:rPr>
        <w:t xml:space="preserve">овательные программы, учитывают </w:t>
      </w:r>
      <w:r w:rsidRPr="001D5905">
        <w:rPr>
          <w:rFonts w:ascii="Times New Roman" w:hAnsi="Times New Roman" w:cs="Times New Roman"/>
          <w:sz w:val="24"/>
          <w:szCs w:val="24"/>
          <w:lang w:eastAsia="ru-RU"/>
        </w:rPr>
        <w:t>особенности оплаты труда отдельных категорий педагогических работников</w:t>
      </w:r>
    </w:p>
    <w:p w:rsidR="00DC60F8" w:rsidRPr="00884B64" w:rsidRDefault="00475A14"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w:t>
      </w:r>
      <w:r w:rsidR="000C40F5" w:rsidRPr="00884B64">
        <w:rPr>
          <w:rFonts w:ascii="Times New Roman" w:hAnsi="Times New Roman" w:cs="Times New Roman"/>
          <w:b/>
          <w:bCs/>
          <w:sz w:val="24"/>
          <w:szCs w:val="24"/>
          <w:lang w:eastAsia="ru-RU"/>
        </w:rPr>
        <w:t>(Приложение №2</w:t>
      </w:r>
      <w:r w:rsidR="00DC60F8" w:rsidRPr="00884B64">
        <w:rPr>
          <w:rFonts w:ascii="Times New Roman" w:hAnsi="Times New Roman" w:cs="Times New Roman"/>
          <w:b/>
          <w:bCs/>
          <w:sz w:val="24"/>
          <w:szCs w:val="24"/>
          <w:lang w:eastAsia="ru-RU"/>
        </w:rPr>
        <w:t xml:space="preserve"> к Соглашению).</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C40F5" w:rsidRPr="00884B64">
        <w:rPr>
          <w:rFonts w:ascii="Times New Roman" w:hAnsi="Times New Roman" w:cs="Times New Roman"/>
          <w:sz w:val="24"/>
          <w:szCs w:val="24"/>
          <w:lang w:eastAsia="ru-RU"/>
        </w:rPr>
        <w:t>4.2.6. Работодатель</w:t>
      </w:r>
      <w:r w:rsidR="00DC60F8" w:rsidRPr="00884B64">
        <w:rPr>
          <w:rFonts w:ascii="Times New Roman" w:hAnsi="Times New Roman" w:cs="Times New Roman"/>
          <w:sz w:val="24"/>
          <w:szCs w:val="24"/>
          <w:lang w:eastAsia="ru-RU"/>
        </w:rPr>
        <w:t xml:space="preserve"> осуществляют о</w:t>
      </w:r>
      <w:r w:rsidR="00443B4B" w:rsidRPr="00884B64">
        <w:rPr>
          <w:rFonts w:ascii="Times New Roman" w:hAnsi="Times New Roman" w:cs="Times New Roman"/>
          <w:sz w:val="24"/>
          <w:szCs w:val="24"/>
          <w:lang w:eastAsia="ru-RU"/>
        </w:rPr>
        <w:t xml:space="preserve">плату труда работников в ночное </w:t>
      </w:r>
      <w:r w:rsidR="00DC60F8" w:rsidRPr="00884B64">
        <w:rPr>
          <w:rFonts w:ascii="Times New Roman" w:hAnsi="Times New Roman" w:cs="Times New Roman"/>
          <w:sz w:val="24"/>
          <w:szCs w:val="24"/>
          <w:lang w:eastAsia="ru-RU"/>
        </w:rPr>
        <w:t>время (с 22 часов до 6 часов) не менее 40 пр</w:t>
      </w:r>
      <w:r w:rsidR="00443B4B" w:rsidRPr="00884B64">
        <w:rPr>
          <w:rFonts w:ascii="Times New Roman" w:hAnsi="Times New Roman" w:cs="Times New Roman"/>
          <w:sz w:val="24"/>
          <w:szCs w:val="24"/>
          <w:lang w:eastAsia="ru-RU"/>
        </w:rPr>
        <w:t xml:space="preserve">оцентов часовой тарифной ставки </w:t>
      </w:r>
      <w:r w:rsidR="00DC60F8" w:rsidRPr="00884B64">
        <w:rPr>
          <w:rFonts w:ascii="Times New Roman" w:hAnsi="Times New Roman" w:cs="Times New Roman"/>
          <w:sz w:val="24"/>
          <w:szCs w:val="24"/>
          <w:lang w:eastAsia="ru-RU"/>
        </w:rPr>
        <w:t>(части оклада (должностного оклада), рассчит</w:t>
      </w:r>
      <w:r w:rsidR="00443B4B" w:rsidRPr="00884B64">
        <w:rPr>
          <w:rFonts w:ascii="Times New Roman" w:hAnsi="Times New Roman" w:cs="Times New Roman"/>
          <w:sz w:val="24"/>
          <w:szCs w:val="24"/>
          <w:lang w:eastAsia="ru-RU"/>
        </w:rPr>
        <w:t xml:space="preserve">анного за час работы) за каждый </w:t>
      </w:r>
      <w:r w:rsidR="00DC60F8" w:rsidRPr="00884B64">
        <w:rPr>
          <w:rFonts w:ascii="Times New Roman" w:hAnsi="Times New Roman" w:cs="Times New Roman"/>
          <w:sz w:val="24"/>
          <w:szCs w:val="24"/>
          <w:lang w:eastAsia="ru-RU"/>
        </w:rPr>
        <w:t>час ра</w:t>
      </w:r>
      <w:r w:rsidR="00443B4B" w:rsidRPr="00884B64">
        <w:rPr>
          <w:rFonts w:ascii="Times New Roman" w:hAnsi="Times New Roman" w:cs="Times New Roman"/>
          <w:sz w:val="24"/>
          <w:szCs w:val="24"/>
          <w:lang w:eastAsia="ru-RU"/>
        </w:rPr>
        <w:t xml:space="preserve">боты в ночное время. Конкретные </w:t>
      </w:r>
      <w:r w:rsidR="00DC60F8" w:rsidRPr="00884B64">
        <w:rPr>
          <w:rFonts w:ascii="Times New Roman" w:hAnsi="Times New Roman" w:cs="Times New Roman"/>
          <w:sz w:val="24"/>
          <w:szCs w:val="24"/>
          <w:lang w:eastAsia="ru-RU"/>
        </w:rPr>
        <w:t>ра</w:t>
      </w:r>
      <w:r w:rsidR="00443B4B" w:rsidRPr="00884B64">
        <w:rPr>
          <w:rFonts w:ascii="Times New Roman" w:hAnsi="Times New Roman" w:cs="Times New Roman"/>
          <w:sz w:val="24"/>
          <w:szCs w:val="24"/>
          <w:lang w:eastAsia="ru-RU"/>
        </w:rPr>
        <w:t xml:space="preserve">змеры повышения оплаты труда за </w:t>
      </w:r>
      <w:r w:rsidR="00DC60F8" w:rsidRPr="00884B64">
        <w:rPr>
          <w:rFonts w:ascii="Times New Roman" w:hAnsi="Times New Roman" w:cs="Times New Roman"/>
          <w:sz w:val="24"/>
          <w:szCs w:val="24"/>
          <w:lang w:eastAsia="ru-RU"/>
        </w:rPr>
        <w:t>работу в это время устанавливаются коллективным догов</w:t>
      </w:r>
      <w:r w:rsidR="00443B4B" w:rsidRPr="00884B64">
        <w:rPr>
          <w:rFonts w:ascii="Times New Roman" w:hAnsi="Times New Roman" w:cs="Times New Roman"/>
          <w:sz w:val="24"/>
          <w:szCs w:val="24"/>
          <w:lang w:eastAsia="ru-RU"/>
        </w:rPr>
        <w:t xml:space="preserve">ором, локальным </w:t>
      </w:r>
      <w:r w:rsidR="00DC60F8" w:rsidRPr="00884B64">
        <w:rPr>
          <w:rFonts w:ascii="Times New Roman" w:hAnsi="Times New Roman" w:cs="Times New Roman"/>
          <w:sz w:val="24"/>
          <w:szCs w:val="24"/>
          <w:lang w:eastAsia="ru-RU"/>
        </w:rPr>
        <w:t>нормативным актом, принимаемым с</w:t>
      </w:r>
      <w:r w:rsidR="00443B4B" w:rsidRPr="00884B64">
        <w:rPr>
          <w:rFonts w:ascii="Times New Roman" w:hAnsi="Times New Roman" w:cs="Times New Roman"/>
          <w:sz w:val="24"/>
          <w:szCs w:val="24"/>
          <w:lang w:eastAsia="ru-RU"/>
        </w:rPr>
        <w:t xml:space="preserve"> учетом мнения выборного органа </w:t>
      </w:r>
      <w:r w:rsidR="00DC60F8" w:rsidRPr="00884B64">
        <w:rPr>
          <w:rFonts w:ascii="Times New Roman" w:hAnsi="Times New Roman" w:cs="Times New Roman"/>
          <w:sz w:val="24"/>
          <w:szCs w:val="24"/>
          <w:lang w:eastAsia="ru-RU"/>
        </w:rPr>
        <w:t>первичной профсоюзной организации, трудовым договором.</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C40F5" w:rsidRPr="00884B64">
        <w:rPr>
          <w:rFonts w:ascii="Times New Roman" w:hAnsi="Times New Roman" w:cs="Times New Roman"/>
          <w:sz w:val="24"/>
          <w:szCs w:val="24"/>
          <w:lang w:eastAsia="ru-RU"/>
        </w:rPr>
        <w:t>4.2</w:t>
      </w:r>
      <w:r w:rsidR="00DC60F8" w:rsidRPr="00884B64">
        <w:rPr>
          <w:rFonts w:ascii="Times New Roman" w:hAnsi="Times New Roman" w:cs="Times New Roman"/>
          <w:sz w:val="24"/>
          <w:szCs w:val="24"/>
          <w:lang w:eastAsia="ru-RU"/>
        </w:rPr>
        <w:t xml:space="preserve">.7. Переработка рабочего времени </w:t>
      </w:r>
      <w:r w:rsidR="00443B4B" w:rsidRPr="00884B64">
        <w:rPr>
          <w:rFonts w:ascii="Times New Roman" w:hAnsi="Times New Roman" w:cs="Times New Roman"/>
          <w:sz w:val="24"/>
          <w:szCs w:val="24"/>
          <w:lang w:eastAsia="ru-RU"/>
        </w:rPr>
        <w:t>педагогических работников</w:t>
      </w:r>
      <w:r w:rsidR="00DC60F8" w:rsidRPr="00884B64">
        <w:rPr>
          <w:rFonts w:ascii="Times New Roman" w:hAnsi="Times New Roman" w:cs="Times New Roman"/>
          <w:sz w:val="24"/>
          <w:szCs w:val="24"/>
          <w:lang w:eastAsia="ru-RU"/>
        </w:rPr>
        <w:t xml:space="preserve"> в д</w:t>
      </w:r>
      <w:r w:rsidR="00443B4B" w:rsidRPr="00884B64">
        <w:rPr>
          <w:rFonts w:ascii="Times New Roman" w:hAnsi="Times New Roman" w:cs="Times New Roman"/>
          <w:sz w:val="24"/>
          <w:szCs w:val="24"/>
          <w:lang w:eastAsia="ru-RU"/>
        </w:rPr>
        <w:t xml:space="preserve">етских оздоровительных лагерях, </w:t>
      </w:r>
      <w:r w:rsidR="00DC60F8" w:rsidRPr="00884B64">
        <w:rPr>
          <w:rFonts w:ascii="Times New Roman" w:hAnsi="Times New Roman" w:cs="Times New Roman"/>
          <w:sz w:val="24"/>
          <w:szCs w:val="24"/>
          <w:lang w:eastAsia="ru-RU"/>
        </w:rPr>
        <w:t>осуществляемая по инициативе работодателя</w:t>
      </w:r>
      <w:r w:rsidR="00443B4B" w:rsidRPr="00884B64">
        <w:rPr>
          <w:rFonts w:ascii="Times New Roman" w:hAnsi="Times New Roman" w:cs="Times New Roman"/>
          <w:sz w:val="24"/>
          <w:szCs w:val="24"/>
          <w:lang w:eastAsia="ru-RU"/>
        </w:rPr>
        <w:t xml:space="preserve"> за пределами рабочего времени, </w:t>
      </w:r>
      <w:r w:rsidR="00DC60F8" w:rsidRPr="00884B64">
        <w:rPr>
          <w:rFonts w:ascii="Times New Roman" w:hAnsi="Times New Roman" w:cs="Times New Roman"/>
          <w:sz w:val="24"/>
          <w:szCs w:val="24"/>
          <w:lang w:eastAsia="ru-RU"/>
        </w:rPr>
        <w:t>установленного графиками работ, является сверхурочной работой.</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Сверхурочная работа оплачивается за первые два часа работы не менее чем в</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полуторном размере, за последующие часы - не менее чем в двойном размере.</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Конкретные размеры оплаты за сверхур</w:t>
      </w:r>
      <w:r w:rsidR="00443B4B" w:rsidRPr="00884B64">
        <w:rPr>
          <w:rFonts w:ascii="Times New Roman" w:hAnsi="Times New Roman" w:cs="Times New Roman"/>
          <w:sz w:val="24"/>
          <w:szCs w:val="24"/>
          <w:lang w:eastAsia="ru-RU"/>
        </w:rPr>
        <w:t xml:space="preserve">очную работу могут определяться </w:t>
      </w:r>
      <w:r w:rsidRPr="00884B64">
        <w:rPr>
          <w:rFonts w:ascii="Times New Roman" w:hAnsi="Times New Roman" w:cs="Times New Roman"/>
          <w:sz w:val="24"/>
          <w:szCs w:val="24"/>
          <w:lang w:eastAsia="ru-RU"/>
        </w:rPr>
        <w:t>коллективным договором или трудовым договором.</w:t>
      </w:r>
      <w:r w:rsidR="000C40F5" w:rsidRPr="00884B64">
        <w:rPr>
          <w:rFonts w:ascii="Times New Roman" w:hAnsi="Times New Roman" w:cs="Times New Roman"/>
          <w:sz w:val="24"/>
          <w:szCs w:val="24"/>
          <w:lang w:eastAsia="ru-RU"/>
        </w:rPr>
        <w:t xml:space="preserve"> (Приложение №2)</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C40F5" w:rsidRPr="001D5905">
        <w:rPr>
          <w:rFonts w:ascii="Times New Roman" w:hAnsi="Times New Roman" w:cs="Times New Roman"/>
          <w:sz w:val="24"/>
          <w:szCs w:val="24"/>
          <w:lang w:eastAsia="ru-RU"/>
        </w:rPr>
        <w:t>4.2</w:t>
      </w:r>
      <w:r w:rsidR="00DC60F8" w:rsidRPr="001D5905">
        <w:rPr>
          <w:rFonts w:ascii="Times New Roman" w:hAnsi="Times New Roman" w:cs="Times New Roman"/>
          <w:sz w:val="24"/>
          <w:szCs w:val="24"/>
          <w:lang w:eastAsia="ru-RU"/>
        </w:rPr>
        <w:t>.8.</w:t>
      </w:r>
      <w:r w:rsidR="00DC60F8" w:rsidRPr="003419B0">
        <w:rPr>
          <w:rFonts w:ascii="Times New Roman" w:hAnsi="Times New Roman" w:cs="Times New Roman"/>
          <w:color w:val="FF0000"/>
          <w:sz w:val="24"/>
          <w:szCs w:val="24"/>
          <w:lang w:eastAsia="ru-RU"/>
        </w:rPr>
        <w:t xml:space="preserve"> </w:t>
      </w:r>
      <w:r w:rsidR="00DC60F8" w:rsidRPr="00884B64">
        <w:rPr>
          <w:rFonts w:ascii="Times New Roman" w:hAnsi="Times New Roman" w:cs="Times New Roman"/>
          <w:sz w:val="24"/>
          <w:szCs w:val="24"/>
          <w:lang w:eastAsia="ru-RU"/>
        </w:rPr>
        <w:t>Работодатель с учетом мн</w:t>
      </w:r>
      <w:r w:rsidR="00443B4B" w:rsidRPr="00884B64">
        <w:rPr>
          <w:rFonts w:ascii="Times New Roman" w:hAnsi="Times New Roman" w:cs="Times New Roman"/>
          <w:sz w:val="24"/>
          <w:szCs w:val="24"/>
          <w:lang w:eastAsia="ru-RU"/>
        </w:rPr>
        <w:t xml:space="preserve">ения выборного органа первичной </w:t>
      </w:r>
      <w:r w:rsidR="00DC60F8" w:rsidRPr="00884B64">
        <w:rPr>
          <w:rFonts w:ascii="Times New Roman" w:hAnsi="Times New Roman" w:cs="Times New Roman"/>
          <w:sz w:val="24"/>
          <w:szCs w:val="24"/>
          <w:lang w:eastAsia="ru-RU"/>
        </w:rPr>
        <w:t>профсоюзной организации в поряд</w:t>
      </w:r>
      <w:r w:rsidR="00443B4B" w:rsidRPr="00884B64">
        <w:rPr>
          <w:rFonts w:ascii="Times New Roman" w:hAnsi="Times New Roman" w:cs="Times New Roman"/>
          <w:sz w:val="24"/>
          <w:szCs w:val="24"/>
          <w:lang w:eastAsia="ru-RU"/>
        </w:rPr>
        <w:t xml:space="preserve">ке, предусмотренном статьей 372 </w:t>
      </w:r>
      <w:r w:rsidR="00DC60F8" w:rsidRPr="00884B64">
        <w:rPr>
          <w:rFonts w:ascii="Times New Roman" w:hAnsi="Times New Roman" w:cs="Times New Roman"/>
          <w:sz w:val="24"/>
          <w:szCs w:val="24"/>
          <w:lang w:eastAsia="ru-RU"/>
        </w:rPr>
        <w:t>Трудового кодекса Российской Ф</w:t>
      </w:r>
      <w:r w:rsidR="00443B4B" w:rsidRPr="00884B64">
        <w:rPr>
          <w:rFonts w:ascii="Times New Roman" w:hAnsi="Times New Roman" w:cs="Times New Roman"/>
          <w:sz w:val="24"/>
          <w:szCs w:val="24"/>
          <w:lang w:eastAsia="ru-RU"/>
        </w:rPr>
        <w:t xml:space="preserve">едерации для принятия локальных </w:t>
      </w:r>
      <w:r w:rsidR="00DC60F8" w:rsidRPr="00884B64">
        <w:rPr>
          <w:rFonts w:ascii="Times New Roman" w:hAnsi="Times New Roman" w:cs="Times New Roman"/>
          <w:sz w:val="24"/>
          <w:szCs w:val="24"/>
          <w:lang w:eastAsia="ru-RU"/>
        </w:rPr>
        <w:t>нормативных актов, устанавливает конкретные размеры доплат.</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проведении специальной оценки у</w:t>
      </w:r>
      <w:r w:rsidR="00443B4B" w:rsidRPr="00884B64">
        <w:rPr>
          <w:rFonts w:ascii="Times New Roman" w:hAnsi="Times New Roman" w:cs="Times New Roman"/>
          <w:sz w:val="24"/>
          <w:szCs w:val="24"/>
          <w:lang w:eastAsia="ru-RU"/>
        </w:rPr>
        <w:t xml:space="preserve">словий труда в целях реализации </w:t>
      </w:r>
      <w:r w:rsidRPr="00884B64">
        <w:rPr>
          <w:rFonts w:ascii="Times New Roman" w:hAnsi="Times New Roman" w:cs="Times New Roman"/>
          <w:sz w:val="24"/>
          <w:szCs w:val="24"/>
          <w:lang w:eastAsia="ru-RU"/>
        </w:rPr>
        <w:t>Федерального закона от 28 декабря 2</w:t>
      </w:r>
      <w:r w:rsidR="00443B4B" w:rsidRPr="00884B64">
        <w:rPr>
          <w:rFonts w:ascii="Times New Roman" w:hAnsi="Times New Roman" w:cs="Times New Roman"/>
          <w:sz w:val="24"/>
          <w:szCs w:val="24"/>
          <w:lang w:eastAsia="ru-RU"/>
        </w:rPr>
        <w:t xml:space="preserve">013 года №426-ФЗ «О специальной </w:t>
      </w:r>
      <w:r w:rsidRPr="00884B64">
        <w:rPr>
          <w:rFonts w:ascii="Times New Roman" w:hAnsi="Times New Roman" w:cs="Times New Roman"/>
          <w:sz w:val="24"/>
          <w:szCs w:val="24"/>
          <w:lang w:eastAsia="ru-RU"/>
        </w:rPr>
        <w:t>оценке условий труда» (с учетом до</w:t>
      </w:r>
      <w:r w:rsidR="00443B4B" w:rsidRPr="00884B64">
        <w:rPr>
          <w:rFonts w:ascii="Times New Roman" w:hAnsi="Times New Roman" w:cs="Times New Roman"/>
          <w:sz w:val="24"/>
          <w:szCs w:val="24"/>
          <w:lang w:eastAsia="ru-RU"/>
        </w:rPr>
        <w:t xml:space="preserve">полнений и изменений, внесенных </w:t>
      </w:r>
      <w:r w:rsidRPr="00884B64">
        <w:rPr>
          <w:rFonts w:ascii="Times New Roman" w:hAnsi="Times New Roman" w:cs="Times New Roman"/>
          <w:sz w:val="24"/>
          <w:szCs w:val="24"/>
          <w:lang w:eastAsia="ru-RU"/>
        </w:rPr>
        <w:t xml:space="preserve">Федеральным законом от 28 декабря 2013 </w:t>
      </w:r>
      <w:r w:rsidR="00443B4B" w:rsidRPr="00884B64">
        <w:rPr>
          <w:rFonts w:ascii="Times New Roman" w:hAnsi="Times New Roman" w:cs="Times New Roman"/>
          <w:sz w:val="24"/>
          <w:szCs w:val="24"/>
          <w:lang w:eastAsia="ru-RU"/>
        </w:rPr>
        <w:t xml:space="preserve">№421-ФЗ «О внесении изменений в </w:t>
      </w:r>
      <w:r w:rsidRPr="00884B64">
        <w:rPr>
          <w:rFonts w:ascii="Times New Roman" w:hAnsi="Times New Roman" w:cs="Times New Roman"/>
          <w:sz w:val="24"/>
          <w:szCs w:val="24"/>
          <w:lang w:eastAsia="ru-RU"/>
        </w:rPr>
        <w:t>отдельные законодательные акты Российско</w:t>
      </w:r>
      <w:r w:rsidR="00443B4B" w:rsidRPr="00884B64">
        <w:rPr>
          <w:rFonts w:ascii="Times New Roman" w:hAnsi="Times New Roman" w:cs="Times New Roman"/>
          <w:sz w:val="24"/>
          <w:szCs w:val="24"/>
          <w:lang w:eastAsia="ru-RU"/>
        </w:rPr>
        <w:t xml:space="preserve">й Федерации в связи с принятием </w:t>
      </w:r>
      <w:r w:rsidRPr="00884B64">
        <w:rPr>
          <w:rFonts w:ascii="Times New Roman" w:hAnsi="Times New Roman" w:cs="Times New Roman"/>
          <w:sz w:val="24"/>
          <w:szCs w:val="24"/>
          <w:lang w:eastAsia="ru-RU"/>
        </w:rPr>
        <w:t>Федерального закона «О специальной оценке условий труда») (далее</w:t>
      </w:r>
      <w:r w:rsidR="00443B4B" w:rsidRPr="00884B64">
        <w:rPr>
          <w:rFonts w:ascii="Times New Roman" w:hAnsi="Times New Roman" w:cs="Times New Roman"/>
          <w:sz w:val="24"/>
          <w:szCs w:val="24"/>
          <w:lang w:eastAsia="ru-RU"/>
        </w:rPr>
        <w:t xml:space="preserve"> - </w:t>
      </w:r>
      <w:r w:rsidRPr="00884B64">
        <w:rPr>
          <w:rFonts w:ascii="Times New Roman" w:hAnsi="Times New Roman" w:cs="Times New Roman"/>
          <w:sz w:val="24"/>
          <w:szCs w:val="24"/>
          <w:lang w:eastAsia="ru-RU"/>
        </w:rPr>
        <w:t>Федеральный закон от 28 декабря 2013 го</w:t>
      </w:r>
      <w:r w:rsidR="00443B4B" w:rsidRPr="00884B64">
        <w:rPr>
          <w:rFonts w:ascii="Times New Roman" w:hAnsi="Times New Roman" w:cs="Times New Roman"/>
          <w:sz w:val="24"/>
          <w:szCs w:val="24"/>
          <w:lang w:eastAsia="ru-RU"/>
        </w:rPr>
        <w:t xml:space="preserve">да №426-ФЗ) работникам, условия </w:t>
      </w:r>
      <w:r w:rsidRPr="00884B64">
        <w:rPr>
          <w:rFonts w:ascii="Times New Roman" w:hAnsi="Times New Roman" w:cs="Times New Roman"/>
          <w:sz w:val="24"/>
          <w:szCs w:val="24"/>
          <w:lang w:eastAsia="ru-RU"/>
        </w:rPr>
        <w:t>труда которых отнесены к вредным и (или) опасным по результатам</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специальной оценки условий труда, предоставляются гарантии и компенсации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размере и на условиях, предусмотренных статьями 92, 117 и 147 Трудового</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кодекса Российской Фед</w:t>
      </w:r>
      <w:r w:rsidR="00B21A81" w:rsidRPr="00884B64">
        <w:rPr>
          <w:rFonts w:ascii="Times New Roman" w:hAnsi="Times New Roman" w:cs="Times New Roman"/>
          <w:sz w:val="24"/>
          <w:szCs w:val="24"/>
          <w:lang w:eastAsia="ru-RU"/>
        </w:rPr>
        <w:t xml:space="preserve">ерации - гарантии и компенсации </w:t>
      </w:r>
      <w:r w:rsidRPr="00884B64">
        <w:rPr>
          <w:rFonts w:ascii="Times New Roman" w:hAnsi="Times New Roman" w:cs="Times New Roman"/>
          <w:sz w:val="24"/>
          <w:szCs w:val="24"/>
          <w:lang w:eastAsia="ru-RU"/>
        </w:rPr>
        <w:t>(продолжительность рабочего времени – не более 36 часов в неделю;</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ежегодный дополнительный оплачиваемый отпуск не менее 7 календарных</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дней; повышенная оплата труда не менее 4 процентов тарифной ставки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(оклада), предусмотренной для различных видов работ с нормальными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условиями труда) работникам, занятым на работах с вредными и (или)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опасными условиями труда, установле</w:t>
      </w:r>
      <w:r w:rsidR="00B21A81" w:rsidRPr="00884B64">
        <w:rPr>
          <w:rFonts w:ascii="Times New Roman" w:hAnsi="Times New Roman" w:cs="Times New Roman"/>
          <w:sz w:val="24"/>
          <w:szCs w:val="24"/>
          <w:lang w:eastAsia="ru-RU"/>
        </w:rPr>
        <w:t xml:space="preserve">нные в соответствии с порядком, </w:t>
      </w:r>
      <w:r w:rsidRPr="00884B64">
        <w:rPr>
          <w:rFonts w:ascii="Times New Roman" w:hAnsi="Times New Roman" w:cs="Times New Roman"/>
          <w:sz w:val="24"/>
          <w:szCs w:val="24"/>
          <w:lang w:eastAsia="ru-RU"/>
        </w:rPr>
        <w:t>действовавшим до дня вступления в силу Фе</w:t>
      </w:r>
      <w:r w:rsidR="00B21A81" w:rsidRPr="00884B64">
        <w:rPr>
          <w:rFonts w:ascii="Times New Roman" w:hAnsi="Times New Roman" w:cs="Times New Roman"/>
          <w:sz w:val="24"/>
          <w:szCs w:val="24"/>
          <w:lang w:eastAsia="ru-RU"/>
        </w:rPr>
        <w:t xml:space="preserve">дерального закона от 28 декабря </w:t>
      </w:r>
      <w:r w:rsidRPr="00884B64">
        <w:rPr>
          <w:rFonts w:ascii="Times New Roman" w:hAnsi="Times New Roman" w:cs="Times New Roman"/>
          <w:sz w:val="24"/>
          <w:szCs w:val="24"/>
          <w:lang w:eastAsia="ru-RU"/>
        </w:rPr>
        <w:t>2013 года № 426-ФЗ.</w:t>
      </w:r>
    </w:p>
    <w:p w:rsidR="00DC60F8" w:rsidRPr="001D5905"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C40F5" w:rsidRPr="00884B64">
        <w:rPr>
          <w:rFonts w:ascii="Times New Roman" w:hAnsi="Times New Roman" w:cs="Times New Roman"/>
          <w:sz w:val="24"/>
          <w:szCs w:val="24"/>
          <w:lang w:eastAsia="ru-RU"/>
        </w:rPr>
        <w:t>4.2</w:t>
      </w:r>
      <w:r w:rsidR="00DC60F8" w:rsidRPr="00884B64">
        <w:rPr>
          <w:rFonts w:ascii="Times New Roman" w:hAnsi="Times New Roman" w:cs="Times New Roman"/>
          <w:sz w:val="24"/>
          <w:szCs w:val="24"/>
          <w:lang w:eastAsia="ru-RU"/>
        </w:rPr>
        <w:t>.9. Оплата труда уч</w:t>
      </w:r>
      <w:r w:rsidR="00B21A81" w:rsidRPr="00884B64">
        <w:rPr>
          <w:rFonts w:ascii="Times New Roman" w:hAnsi="Times New Roman" w:cs="Times New Roman"/>
          <w:sz w:val="24"/>
          <w:szCs w:val="24"/>
          <w:lang w:eastAsia="ru-RU"/>
        </w:rPr>
        <w:t xml:space="preserve">ителей, преподавателей, имеющих </w:t>
      </w:r>
      <w:r w:rsidR="00DC60F8" w:rsidRPr="00884B64">
        <w:rPr>
          <w:rFonts w:ascii="Times New Roman" w:hAnsi="Times New Roman" w:cs="Times New Roman"/>
          <w:sz w:val="24"/>
          <w:szCs w:val="24"/>
          <w:lang w:eastAsia="ru-RU"/>
        </w:rPr>
        <w:t>квалификационные категории, осуществл</w:t>
      </w:r>
      <w:r w:rsidR="00B21A81" w:rsidRPr="00884B64">
        <w:rPr>
          <w:rFonts w:ascii="Times New Roman" w:hAnsi="Times New Roman" w:cs="Times New Roman"/>
          <w:sz w:val="24"/>
          <w:szCs w:val="24"/>
          <w:lang w:eastAsia="ru-RU"/>
        </w:rPr>
        <w:t xml:space="preserve">яется с учетом квалификационной </w:t>
      </w:r>
      <w:r w:rsidR="00DC60F8" w:rsidRPr="00884B64">
        <w:rPr>
          <w:rFonts w:ascii="Times New Roman" w:hAnsi="Times New Roman" w:cs="Times New Roman"/>
          <w:sz w:val="24"/>
          <w:szCs w:val="24"/>
          <w:lang w:eastAsia="ru-RU"/>
        </w:rPr>
        <w:t>категории независимо от преподава</w:t>
      </w:r>
      <w:r w:rsidR="00B21A81" w:rsidRPr="00884B64">
        <w:rPr>
          <w:rFonts w:ascii="Times New Roman" w:hAnsi="Times New Roman" w:cs="Times New Roman"/>
          <w:sz w:val="24"/>
          <w:szCs w:val="24"/>
          <w:lang w:eastAsia="ru-RU"/>
        </w:rPr>
        <w:t xml:space="preserve">емого предмета, а по должностям </w:t>
      </w:r>
      <w:r w:rsidR="00DC60F8" w:rsidRPr="00884B64">
        <w:rPr>
          <w:rFonts w:ascii="Times New Roman" w:hAnsi="Times New Roman" w:cs="Times New Roman"/>
          <w:sz w:val="24"/>
          <w:szCs w:val="24"/>
          <w:lang w:eastAsia="ru-RU"/>
        </w:rPr>
        <w:t>работников</w:t>
      </w:r>
      <w:r w:rsidR="00DC60F8" w:rsidRPr="001D5905">
        <w:rPr>
          <w:rFonts w:ascii="Times New Roman" w:hAnsi="Times New Roman" w:cs="Times New Roman"/>
          <w:sz w:val="24"/>
          <w:szCs w:val="24"/>
          <w:lang w:eastAsia="ru-RU"/>
        </w:rPr>
        <w:t>, по которым применяется наименование  педагог дополн</w:t>
      </w:r>
      <w:r w:rsidR="001D5905" w:rsidRPr="001D5905">
        <w:rPr>
          <w:rFonts w:ascii="Times New Roman" w:hAnsi="Times New Roman" w:cs="Times New Roman"/>
          <w:sz w:val="24"/>
          <w:szCs w:val="24"/>
          <w:lang w:eastAsia="ru-RU"/>
        </w:rPr>
        <w:t>ительного образования</w:t>
      </w:r>
      <w:r w:rsidR="00DC60F8" w:rsidRPr="001D5905">
        <w:rPr>
          <w:rFonts w:ascii="Times New Roman" w:hAnsi="Times New Roman" w:cs="Times New Roman"/>
          <w:sz w:val="24"/>
          <w:szCs w:val="24"/>
          <w:lang w:eastAsia="ru-RU"/>
        </w:rPr>
        <w:t>, независ</w:t>
      </w:r>
      <w:r w:rsidR="001D5905" w:rsidRPr="001D5905">
        <w:rPr>
          <w:rFonts w:ascii="Times New Roman" w:hAnsi="Times New Roman" w:cs="Times New Roman"/>
          <w:sz w:val="24"/>
          <w:szCs w:val="24"/>
          <w:lang w:eastAsia="ru-RU"/>
        </w:rPr>
        <w:t xml:space="preserve">имо от того, по какой конкретно </w:t>
      </w:r>
      <w:r w:rsidR="00DC60F8" w:rsidRPr="001D5905">
        <w:rPr>
          <w:rFonts w:ascii="Times New Roman" w:hAnsi="Times New Roman" w:cs="Times New Roman"/>
          <w:sz w:val="24"/>
          <w:szCs w:val="24"/>
          <w:lang w:eastAsia="ru-RU"/>
        </w:rPr>
        <w:t xml:space="preserve">должности присвоена квалификационная категория. </w:t>
      </w:r>
      <w:r w:rsidR="00DC60F8" w:rsidRPr="001D5905">
        <w:rPr>
          <w:rFonts w:ascii="Times New Roman" w:hAnsi="Times New Roman" w:cs="Times New Roman"/>
          <w:b/>
          <w:bCs/>
          <w:sz w:val="24"/>
          <w:szCs w:val="24"/>
          <w:lang w:eastAsia="ru-RU"/>
        </w:rPr>
        <w:t>(Приложение №2 к</w:t>
      </w:r>
      <w:r w:rsidR="001D5905" w:rsidRPr="001D5905">
        <w:rPr>
          <w:rFonts w:ascii="Times New Roman" w:hAnsi="Times New Roman" w:cs="Times New Roman"/>
          <w:sz w:val="24"/>
          <w:szCs w:val="24"/>
          <w:lang w:eastAsia="ru-RU"/>
        </w:rPr>
        <w:t xml:space="preserve"> </w:t>
      </w:r>
      <w:r w:rsidR="00DC60F8" w:rsidRPr="001D5905">
        <w:rPr>
          <w:rFonts w:ascii="Times New Roman" w:hAnsi="Times New Roman" w:cs="Times New Roman"/>
          <w:b/>
          <w:bCs/>
          <w:sz w:val="24"/>
          <w:szCs w:val="24"/>
          <w:lang w:eastAsia="ru-RU"/>
        </w:rPr>
        <w:t>Соглашению).</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1D5905">
        <w:rPr>
          <w:rFonts w:ascii="Times New Roman" w:hAnsi="Times New Roman" w:cs="Times New Roman"/>
          <w:sz w:val="24"/>
          <w:szCs w:val="24"/>
          <w:lang w:eastAsia="ru-RU"/>
        </w:rPr>
        <w:t xml:space="preserve">     </w:t>
      </w:r>
      <w:r w:rsidR="000C40F5" w:rsidRPr="001D5905">
        <w:rPr>
          <w:rFonts w:ascii="Times New Roman" w:hAnsi="Times New Roman" w:cs="Times New Roman"/>
          <w:sz w:val="24"/>
          <w:szCs w:val="24"/>
          <w:lang w:eastAsia="ru-RU"/>
        </w:rPr>
        <w:t>4.2</w:t>
      </w:r>
      <w:r w:rsidR="00B21A81" w:rsidRPr="001D5905">
        <w:rPr>
          <w:rFonts w:ascii="Times New Roman" w:hAnsi="Times New Roman" w:cs="Times New Roman"/>
          <w:sz w:val="24"/>
          <w:szCs w:val="24"/>
          <w:lang w:eastAsia="ru-RU"/>
        </w:rPr>
        <w:t>.10. Работодатель</w:t>
      </w:r>
      <w:r w:rsidR="00DC60F8" w:rsidRPr="001D5905">
        <w:rPr>
          <w:rFonts w:ascii="Times New Roman" w:hAnsi="Times New Roman" w:cs="Times New Roman"/>
          <w:sz w:val="24"/>
          <w:szCs w:val="24"/>
          <w:lang w:eastAsia="ru-RU"/>
        </w:rPr>
        <w:t xml:space="preserve"> освобо</w:t>
      </w:r>
      <w:r w:rsidR="00B21A81" w:rsidRPr="001D5905">
        <w:rPr>
          <w:rFonts w:ascii="Times New Roman" w:hAnsi="Times New Roman" w:cs="Times New Roman"/>
          <w:sz w:val="24"/>
          <w:szCs w:val="24"/>
          <w:lang w:eastAsia="ru-RU"/>
        </w:rPr>
        <w:t xml:space="preserve">ждают педагогических работников </w:t>
      </w:r>
      <w:r w:rsidR="001D5905" w:rsidRPr="001D5905">
        <w:rPr>
          <w:rFonts w:ascii="Times New Roman" w:hAnsi="Times New Roman" w:cs="Times New Roman"/>
          <w:sz w:val="24"/>
          <w:szCs w:val="24"/>
          <w:lang w:eastAsia="ru-RU"/>
        </w:rPr>
        <w:t>образовательной</w:t>
      </w:r>
      <w:r w:rsidR="00DC60F8" w:rsidRPr="001D5905">
        <w:rPr>
          <w:rFonts w:ascii="Times New Roman" w:hAnsi="Times New Roman" w:cs="Times New Roman"/>
          <w:sz w:val="24"/>
          <w:szCs w:val="24"/>
          <w:lang w:eastAsia="ru-RU"/>
        </w:rPr>
        <w:t xml:space="preserve"> органи</w:t>
      </w:r>
      <w:r w:rsidR="001D5905" w:rsidRPr="001D5905">
        <w:rPr>
          <w:rFonts w:ascii="Times New Roman" w:hAnsi="Times New Roman" w:cs="Times New Roman"/>
          <w:sz w:val="24"/>
          <w:szCs w:val="24"/>
          <w:lang w:eastAsia="ru-RU"/>
        </w:rPr>
        <w:t>зации</w:t>
      </w:r>
      <w:r w:rsidR="00DC60F8" w:rsidRPr="001D5905">
        <w:rPr>
          <w:rFonts w:ascii="Times New Roman" w:hAnsi="Times New Roman" w:cs="Times New Roman"/>
          <w:sz w:val="24"/>
          <w:szCs w:val="24"/>
          <w:lang w:eastAsia="ru-RU"/>
        </w:rPr>
        <w:t>, участв</w:t>
      </w:r>
      <w:r w:rsidR="00B21A81" w:rsidRPr="001D5905">
        <w:rPr>
          <w:rFonts w:ascii="Times New Roman" w:hAnsi="Times New Roman" w:cs="Times New Roman"/>
          <w:sz w:val="24"/>
          <w:szCs w:val="24"/>
          <w:lang w:eastAsia="ru-RU"/>
        </w:rPr>
        <w:t xml:space="preserve">ующих по решению уполномоченных </w:t>
      </w:r>
      <w:r w:rsidR="00DC60F8" w:rsidRPr="001D5905">
        <w:rPr>
          <w:rFonts w:ascii="Times New Roman" w:hAnsi="Times New Roman" w:cs="Times New Roman"/>
          <w:sz w:val="24"/>
          <w:szCs w:val="24"/>
          <w:lang w:eastAsia="ru-RU"/>
        </w:rPr>
        <w:t>органов</w:t>
      </w:r>
      <w:r w:rsidR="00DC60F8" w:rsidRPr="00884B64">
        <w:rPr>
          <w:rFonts w:ascii="Times New Roman" w:hAnsi="Times New Roman" w:cs="Times New Roman"/>
          <w:sz w:val="24"/>
          <w:szCs w:val="24"/>
          <w:lang w:eastAsia="ru-RU"/>
        </w:rPr>
        <w:t xml:space="preserve"> исполнительной власти в пров</w:t>
      </w:r>
      <w:r w:rsidR="00B21A81" w:rsidRPr="00884B64">
        <w:rPr>
          <w:rFonts w:ascii="Times New Roman" w:hAnsi="Times New Roman" w:cs="Times New Roman"/>
          <w:sz w:val="24"/>
          <w:szCs w:val="24"/>
          <w:lang w:eastAsia="ru-RU"/>
        </w:rPr>
        <w:t xml:space="preserve">едении единого государственного </w:t>
      </w:r>
      <w:r w:rsidR="00DC60F8" w:rsidRPr="00884B64">
        <w:rPr>
          <w:rFonts w:ascii="Times New Roman" w:hAnsi="Times New Roman" w:cs="Times New Roman"/>
          <w:sz w:val="24"/>
          <w:szCs w:val="24"/>
          <w:lang w:eastAsia="ru-RU"/>
        </w:rPr>
        <w:t>экзамена в рабочее время, от основной рабо</w:t>
      </w:r>
      <w:r w:rsidR="00B21A81" w:rsidRPr="00884B64">
        <w:rPr>
          <w:rFonts w:ascii="Times New Roman" w:hAnsi="Times New Roman" w:cs="Times New Roman"/>
          <w:sz w:val="24"/>
          <w:szCs w:val="24"/>
          <w:lang w:eastAsia="ru-RU"/>
        </w:rPr>
        <w:t xml:space="preserve">ты на период проведения единого </w:t>
      </w:r>
      <w:r w:rsidR="00DC60F8" w:rsidRPr="00884B64">
        <w:rPr>
          <w:rFonts w:ascii="Times New Roman" w:hAnsi="Times New Roman" w:cs="Times New Roman"/>
          <w:sz w:val="24"/>
          <w:szCs w:val="24"/>
          <w:lang w:eastAsia="ru-RU"/>
        </w:rPr>
        <w:t>государственного экзамена (ЕГЭ) с с</w:t>
      </w:r>
      <w:r w:rsidR="00B21A81" w:rsidRPr="00884B64">
        <w:rPr>
          <w:rFonts w:ascii="Times New Roman" w:hAnsi="Times New Roman" w:cs="Times New Roman"/>
          <w:sz w:val="24"/>
          <w:szCs w:val="24"/>
          <w:lang w:eastAsia="ru-RU"/>
        </w:rPr>
        <w:t xml:space="preserve">охранением за ними места работы </w:t>
      </w:r>
      <w:r w:rsidR="00DC60F8" w:rsidRPr="00884B64">
        <w:rPr>
          <w:rFonts w:ascii="Times New Roman" w:hAnsi="Times New Roman" w:cs="Times New Roman"/>
          <w:sz w:val="24"/>
          <w:szCs w:val="24"/>
          <w:lang w:eastAsia="ru-RU"/>
        </w:rPr>
        <w:t>(должности) и средней заработной платы на</w:t>
      </w:r>
      <w:r w:rsidR="00B21A81" w:rsidRPr="00884B64">
        <w:rPr>
          <w:rFonts w:ascii="Times New Roman" w:hAnsi="Times New Roman" w:cs="Times New Roman"/>
          <w:sz w:val="24"/>
          <w:szCs w:val="24"/>
          <w:lang w:eastAsia="ru-RU"/>
        </w:rPr>
        <w:t xml:space="preserve"> время исполнения ими указанных </w:t>
      </w:r>
      <w:r w:rsidR="00DC60F8" w:rsidRPr="00884B64">
        <w:rPr>
          <w:rFonts w:ascii="Times New Roman" w:hAnsi="Times New Roman" w:cs="Times New Roman"/>
          <w:sz w:val="24"/>
          <w:szCs w:val="24"/>
          <w:lang w:eastAsia="ru-RU"/>
        </w:rPr>
        <w:t>обязанностей.</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Педагогическим работникам</w:t>
      </w:r>
      <w:r w:rsidR="00B21A81" w:rsidRPr="00884B64">
        <w:rPr>
          <w:rFonts w:ascii="Times New Roman" w:hAnsi="Times New Roman" w:cs="Times New Roman"/>
          <w:sz w:val="24"/>
          <w:szCs w:val="24"/>
          <w:lang w:eastAsia="ru-RU"/>
        </w:rPr>
        <w:t xml:space="preserve">, участвующим в проведении ЕГЭ, </w:t>
      </w:r>
      <w:r w:rsidRPr="00884B64">
        <w:rPr>
          <w:rFonts w:ascii="Times New Roman" w:hAnsi="Times New Roman" w:cs="Times New Roman"/>
          <w:sz w:val="24"/>
          <w:szCs w:val="24"/>
          <w:lang w:eastAsia="ru-RU"/>
        </w:rPr>
        <w:t>выплачивается компенсация за работу по подготовке и проведению ЕГЭ.</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Педагогическим работникам, участвующим в подг</w:t>
      </w:r>
      <w:r w:rsidR="00B21A81" w:rsidRPr="00884B64">
        <w:rPr>
          <w:rFonts w:ascii="Times New Roman" w:hAnsi="Times New Roman" w:cs="Times New Roman"/>
          <w:sz w:val="24"/>
          <w:szCs w:val="24"/>
          <w:lang w:eastAsia="ru-RU"/>
        </w:rPr>
        <w:t xml:space="preserve">отовке и проведении </w:t>
      </w:r>
      <w:r w:rsidRPr="00884B64">
        <w:rPr>
          <w:rFonts w:ascii="Times New Roman" w:hAnsi="Times New Roman" w:cs="Times New Roman"/>
          <w:sz w:val="24"/>
          <w:szCs w:val="24"/>
          <w:lang w:eastAsia="ru-RU"/>
        </w:rPr>
        <w:t>ЕГЭ в режиме санитарно-эпидемиологическ</w:t>
      </w:r>
      <w:r w:rsidR="00B21A81" w:rsidRPr="00884B64">
        <w:rPr>
          <w:rFonts w:ascii="Times New Roman" w:hAnsi="Times New Roman" w:cs="Times New Roman"/>
          <w:sz w:val="24"/>
          <w:szCs w:val="24"/>
          <w:lang w:eastAsia="ru-RU"/>
        </w:rPr>
        <w:t xml:space="preserve">их ограничений, устанавливается </w:t>
      </w:r>
      <w:r w:rsidRPr="00884B64">
        <w:rPr>
          <w:rFonts w:ascii="Times New Roman" w:hAnsi="Times New Roman" w:cs="Times New Roman"/>
          <w:sz w:val="24"/>
          <w:szCs w:val="24"/>
          <w:lang w:eastAsia="ru-RU"/>
        </w:rPr>
        <w:t>повышающий коэффициент интенсивности за особые условия труда.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Размер и порядок выплаты комп</w:t>
      </w:r>
      <w:r w:rsidR="00B21A81" w:rsidRPr="00884B64">
        <w:rPr>
          <w:rFonts w:ascii="Times New Roman" w:hAnsi="Times New Roman" w:cs="Times New Roman"/>
          <w:sz w:val="24"/>
          <w:szCs w:val="24"/>
          <w:lang w:eastAsia="ru-RU"/>
        </w:rPr>
        <w:t xml:space="preserve">енсации устанавливаются Советом </w:t>
      </w:r>
      <w:r w:rsidRPr="00884B64">
        <w:rPr>
          <w:rFonts w:ascii="Times New Roman" w:hAnsi="Times New Roman" w:cs="Times New Roman"/>
          <w:sz w:val="24"/>
          <w:szCs w:val="24"/>
          <w:lang w:eastAsia="ru-RU"/>
        </w:rPr>
        <w:t>министров Республики Крым в пределах с</w:t>
      </w:r>
      <w:r w:rsidR="000C40F5" w:rsidRPr="00884B64">
        <w:rPr>
          <w:rFonts w:ascii="Times New Roman" w:hAnsi="Times New Roman" w:cs="Times New Roman"/>
          <w:sz w:val="24"/>
          <w:szCs w:val="24"/>
          <w:lang w:eastAsia="ru-RU"/>
        </w:rPr>
        <w:t xml:space="preserve">редств бюджета Республики Крым, </w:t>
      </w:r>
      <w:r w:rsidRPr="00884B64">
        <w:rPr>
          <w:rFonts w:ascii="Times New Roman" w:hAnsi="Times New Roman" w:cs="Times New Roman"/>
          <w:sz w:val="24"/>
          <w:szCs w:val="24"/>
          <w:lang w:eastAsia="ru-RU"/>
        </w:rPr>
        <w:t>выделяемых на проведение ЕГЭ.</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 педагогическими работниками, пр</w:t>
      </w:r>
      <w:r w:rsidR="00B21A81" w:rsidRPr="00884B64">
        <w:rPr>
          <w:rFonts w:ascii="Times New Roman" w:hAnsi="Times New Roman" w:cs="Times New Roman"/>
          <w:sz w:val="24"/>
          <w:szCs w:val="24"/>
          <w:lang w:eastAsia="ru-RU"/>
        </w:rPr>
        <w:t xml:space="preserve">инимающими участие в ОГЭ и ГВЭ, </w:t>
      </w:r>
      <w:r w:rsidRPr="00884B64">
        <w:rPr>
          <w:rFonts w:ascii="Times New Roman" w:hAnsi="Times New Roman" w:cs="Times New Roman"/>
          <w:sz w:val="24"/>
          <w:szCs w:val="24"/>
          <w:lang w:eastAsia="ru-RU"/>
        </w:rPr>
        <w:t xml:space="preserve">сохраняется средний заработок по </w:t>
      </w:r>
      <w:r w:rsidR="00B21A81" w:rsidRPr="00884B64">
        <w:rPr>
          <w:rFonts w:ascii="Times New Roman" w:hAnsi="Times New Roman" w:cs="Times New Roman"/>
          <w:sz w:val="24"/>
          <w:szCs w:val="24"/>
          <w:lang w:eastAsia="ru-RU"/>
        </w:rPr>
        <w:t xml:space="preserve">основному месту работы за время </w:t>
      </w:r>
      <w:r w:rsidRPr="00884B64">
        <w:rPr>
          <w:rFonts w:ascii="Times New Roman" w:hAnsi="Times New Roman" w:cs="Times New Roman"/>
          <w:sz w:val="24"/>
          <w:szCs w:val="24"/>
          <w:lang w:eastAsia="ru-RU"/>
        </w:rPr>
        <w:t>проведения данных видов ГИА. Также работники могут быть премированы</w:t>
      </w:r>
      <w:r w:rsidR="00B21A81" w:rsidRPr="00884B64">
        <w:rPr>
          <w:rFonts w:ascii="Times New Roman" w:hAnsi="Times New Roman" w:cs="Times New Roman"/>
          <w:sz w:val="24"/>
          <w:szCs w:val="24"/>
          <w:lang w:eastAsia="ru-RU"/>
        </w:rPr>
        <w:t xml:space="preserve"> за </w:t>
      </w:r>
      <w:r w:rsidRPr="00884B64">
        <w:rPr>
          <w:rFonts w:ascii="Times New Roman" w:hAnsi="Times New Roman" w:cs="Times New Roman"/>
          <w:sz w:val="24"/>
          <w:szCs w:val="24"/>
          <w:lang w:eastAsia="ru-RU"/>
        </w:rPr>
        <w:t>выполнение важных и ответственных раб</w:t>
      </w:r>
      <w:r w:rsidR="00B21A81" w:rsidRPr="00884B64">
        <w:rPr>
          <w:rFonts w:ascii="Times New Roman" w:hAnsi="Times New Roman" w:cs="Times New Roman"/>
          <w:sz w:val="24"/>
          <w:szCs w:val="24"/>
          <w:lang w:eastAsia="ru-RU"/>
        </w:rPr>
        <w:t xml:space="preserve">от. Порядок, условия и критерии </w:t>
      </w:r>
      <w:r w:rsidRPr="00884B64">
        <w:rPr>
          <w:rFonts w:ascii="Times New Roman" w:hAnsi="Times New Roman" w:cs="Times New Roman"/>
          <w:sz w:val="24"/>
          <w:szCs w:val="24"/>
          <w:lang w:eastAsia="ru-RU"/>
        </w:rPr>
        <w:t>оценки деятельности работника закреп</w:t>
      </w:r>
      <w:r w:rsidR="00B21A81" w:rsidRPr="00884B64">
        <w:rPr>
          <w:rFonts w:ascii="Times New Roman" w:hAnsi="Times New Roman" w:cs="Times New Roman"/>
          <w:sz w:val="24"/>
          <w:szCs w:val="24"/>
          <w:lang w:eastAsia="ru-RU"/>
        </w:rPr>
        <w:t xml:space="preserve">ляются в коллективном договоре, </w:t>
      </w:r>
      <w:r w:rsidRPr="00884B64">
        <w:rPr>
          <w:rFonts w:ascii="Times New Roman" w:hAnsi="Times New Roman" w:cs="Times New Roman"/>
          <w:sz w:val="24"/>
          <w:szCs w:val="24"/>
          <w:lang w:eastAsia="ru-RU"/>
        </w:rPr>
        <w:t>локальном нормативном акте организации.</w:t>
      </w:r>
      <w:r w:rsidR="000C40F5" w:rsidRPr="00884B64">
        <w:rPr>
          <w:rFonts w:ascii="Times New Roman" w:hAnsi="Times New Roman" w:cs="Times New Roman"/>
          <w:sz w:val="24"/>
          <w:szCs w:val="24"/>
          <w:lang w:eastAsia="ru-RU"/>
        </w:rPr>
        <w:t>(Приложение№2)</w:t>
      </w:r>
    </w:p>
    <w:p w:rsidR="00DC60F8" w:rsidRPr="00E224F1" w:rsidRDefault="00475A14" w:rsidP="00C76AEE">
      <w:pPr>
        <w:autoSpaceDE w:val="0"/>
        <w:autoSpaceDN w:val="0"/>
        <w:adjustRightInd w:val="0"/>
        <w:spacing w:after="0" w:line="240" w:lineRule="auto"/>
        <w:rPr>
          <w:rFonts w:ascii="Times New Roman" w:hAnsi="Times New Roman" w:cs="Times New Roman"/>
          <w:b/>
          <w:bCs/>
          <w:color w:val="FF0000"/>
          <w:sz w:val="24"/>
          <w:szCs w:val="24"/>
          <w:lang w:eastAsia="ru-RU"/>
        </w:rPr>
      </w:pPr>
      <w:r w:rsidRPr="00884B64">
        <w:rPr>
          <w:rFonts w:ascii="Times New Roman" w:hAnsi="Times New Roman" w:cs="Times New Roman"/>
          <w:b/>
          <w:bCs/>
          <w:sz w:val="24"/>
          <w:szCs w:val="24"/>
          <w:lang w:eastAsia="ru-RU"/>
        </w:rPr>
        <w:t xml:space="preserve">    </w:t>
      </w:r>
      <w:r w:rsidR="000C40F5" w:rsidRPr="00884B64">
        <w:rPr>
          <w:rFonts w:ascii="Times New Roman" w:hAnsi="Times New Roman" w:cs="Times New Roman"/>
          <w:b/>
          <w:bCs/>
          <w:sz w:val="24"/>
          <w:szCs w:val="24"/>
          <w:lang w:eastAsia="ru-RU"/>
        </w:rPr>
        <w:t>4.3</w:t>
      </w:r>
      <w:r w:rsidR="00DC60F8" w:rsidRPr="00884B64">
        <w:rPr>
          <w:rFonts w:ascii="Times New Roman" w:hAnsi="Times New Roman" w:cs="Times New Roman"/>
          <w:b/>
          <w:bCs/>
          <w:sz w:val="24"/>
          <w:szCs w:val="24"/>
          <w:lang w:eastAsia="ru-RU"/>
        </w:rPr>
        <w:t xml:space="preserve">. </w:t>
      </w:r>
      <w:r w:rsidR="000C40F5" w:rsidRPr="00884B64">
        <w:rPr>
          <w:rFonts w:ascii="Times New Roman" w:hAnsi="Times New Roman" w:cs="Times New Roman"/>
          <w:b/>
          <w:bCs/>
          <w:sz w:val="24"/>
          <w:szCs w:val="24"/>
          <w:lang w:eastAsia="ru-RU"/>
        </w:rPr>
        <w:t>1.</w:t>
      </w:r>
      <w:r w:rsidR="00B21A81" w:rsidRPr="00884B64">
        <w:rPr>
          <w:rFonts w:ascii="Times New Roman" w:hAnsi="Times New Roman" w:cs="Times New Roman"/>
          <w:sz w:val="24"/>
          <w:szCs w:val="24"/>
          <w:lang w:eastAsia="ru-RU"/>
        </w:rPr>
        <w:t xml:space="preserve">. </w:t>
      </w:r>
      <w:r w:rsidR="00B21A81" w:rsidRPr="00884B64">
        <w:rPr>
          <w:rFonts w:ascii="Times New Roman" w:hAnsi="Times New Roman" w:cs="Times New Roman"/>
          <w:b/>
          <w:bCs/>
          <w:sz w:val="24"/>
          <w:szCs w:val="24"/>
          <w:lang w:eastAsia="ru-RU"/>
        </w:rPr>
        <w:t>Работодатель с участием выборного органа первичной профсоюзной организации</w:t>
      </w:r>
      <w:r w:rsidR="00B21A81" w:rsidRPr="00884B64">
        <w:rPr>
          <w:rFonts w:ascii="Times New Roman" w:hAnsi="Times New Roman" w:cs="Times New Roman"/>
          <w:sz w:val="24"/>
          <w:szCs w:val="24"/>
          <w:lang w:eastAsia="ru-RU"/>
        </w:rPr>
        <w:t xml:space="preserve">  </w:t>
      </w:r>
      <w:r w:rsidR="000E704C" w:rsidRPr="00E224F1">
        <w:rPr>
          <w:rFonts w:ascii="Times New Roman" w:hAnsi="Times New Roman" w:cs="Times New Roman"/>
          <w:b/>
          <w:bCs/>
          <w:color w:val="FF0000"/>
          <w:sz w:val="24"/>
          <w:szCs w:val="24"/>
          <w:lang w:eastAsia="ru-RU"/>
        </w:rPr>
        <w:t xml:space="preserve"> </w:t>
      </w:r>
      <w:r w:rsidR="000E704C" w:rsidRPr="001D5905">
        <w:rPr>
          <w:rFonts w:ascii="Times New Roman" w:hAnsi="Times New Roman" w:cs="Times New Roman"/>
          <w:b/>
          <w:bCs/>
          <w:sz w:val="24"/>
          <w:szCs w:val="24"/>
          <w:lang w:eastAsia="ru-RU"/>
        </w:rPr>
        <w:t>предусматрива</w:t>
      </w:r>
      <w:r w:rsidR="001D5905" w:rsidRPr="001D5905">
        <w:rPr>
          <w:rFonts w:ascii="Times New Roman" w:hAnsi="Times New Roman" w:cs="Times New Roman"/>
          <w:b/>
          <w:bCs/>
          <w:sz w:val="24"/>
          <w:szCs w:val="24"/>
          <w:lang w:eastAsia="ru-RU"/>
        </w:rPr>
        <w:t>ют в коллективном</w:t>
      </w:r>
      <w:r w:rsidR="000E704C" w:rsidRPr="001D5905">
        <w:rPr>
          <w:rFonts w:ascii="Times New Roman" w:hAnsi="Times New Roman" w:cs="Times New Roman"/>
          <w:b/>
          <w:bCs/>
          <w:sz w:val="24"/>
          <w:szCs w:val="24"/>
          <w:lang w:eastAsia="ru-RU"/>
        </w:rPr>
        <w:t xml:space="preserve"> </w:t>
      </w:r>
      <w:r w:rsidR="001D5905" w:rsidRPr="001D5905">
        <w:rPr>
          <w:rFonts w:ascii="Times New Roman" w:hAnsi="Times New Roman" w:cs="Times New Roman"/>
          <w:b/>
          <w:bCs/>
          <w:sz w:val="24"/>
          <w:szCs w:val="24"/>
          <w:lang w:eastAsia="ru-RU"/>
        </w:rPr>
        <w:t>договоре</w:t>
      </w:r>
      <w:r w:rsidR="00DC60F8" w:rsidRPr="001D5905">
        <w:rPr>
          <w:rFonts w:ascii="Times New Roman" w:hAnsi="Times New Roman" w:cs="Times New Roman"/>
          <w:b/>
          <w:bCs/>
          <w:sz w:val="24"/>
          <w:szCs w:val="24"/>
          <w:lang w:eastAsia="ru-RU"/>
        </w:rPr>
        <w:t xml:space="preserve"> следующие положения</w:t>
      </w:r>
      <w:r w:rsidR="00DC60F8" w:rsidRPr="001D5905">
        <w:rPr>
          <w:rFonts w:ascii="Times New Roman" w:hAnsi="Times New Roman" w:cs="Times New Roman"/>
          <w:sz w:val="24"/>
          <w:szCs w:val="24"/>
          <w:lang w:eastAsia="ru-RU"/>
        </w:rPr>
        <w:t>:</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определять размер заработной </w:t>
      </w:r>
      <w:r w:rsidR="00B21A81" w:rsidRPr="00884B64">
        <w:rPr>
          <w:rFonts w:ascii="Times New Roman" w:hAnsi="Times New Roman" w:cs="Times New Roman"/>
          <w:sz w:val="24"/>
          <w:szCs w:val="24"/>
          <w:lang w:eastAsia="ru-RU"/>
        </w:rPr>
        <w:t xml:space="preserve">платы за первую половину месяца </w:t>
      </w:r>
      <w:r w:rsidRPr="00884B64">
        <w:rPr>
          <w:rFonts w:ascii="Times New Roman" w:hAnsi="Times New Roman" w:cs="Times New Roman"/>
          <w:sz w:val="24"/>
          <w:szCs w:val="24"/>
          <w:lang w:eastAsia="ru-RU"/>
        </w:rPr>
        <w:t>коллективным договором, согласованным с выборным о</w:t>
      </w:r>
      <w:r w:rsidR="00B21A81" w:rsidRPr="00884B64">
        <w:rPr>
          <w:rFonts w:ascii="Times New Roman" w:hAnsi="Times New Roman" w:cs="Times New Roman"/>
          <w:sz w:val="24"/>
          <w:szCs w:val="24"/>
          <w:lang w:eastAsia="ru-RU"/>
        </w:rPr>
        <w:t xml:space="preserve">рганом первичной </w:t>
      </w:r>
      <w:r w:rsidRPr="00884B64">
        <w:rPr>
          <w:rFonts w:ascii="Times New Roman" w:hAnsi="Times New Roman" w:cs="Times New Roman"/>
          <w:sz w:val="24"/>
          <w:szCs w:val="24"/>
          <w:lang w:eastAsia="ru-RU"/>
        </w:rPr>
        <w:t>профсоюзной организации, но не менее оп</w:t>
      </w:r>
      <w:r w:rsidR="00B21A81" w:rsidRPr="00884B64">
        <w:rPr>
          <w:rFonts w:ascii="Times New Roman" w:hAnsi="Times New Roman" w:cs="Times New Roman"/>
          <w:sz w:val="24"/>
          <w:szCs w:val="24"/>
          <w:lang w:eastAsia="ru-RU"/>
        </w:rPr>
        <w:t xml:space="preserve">латы за фактически отработанное </w:t>
      </w:r>
      <w:r w:rsidRPr="00884B64">
        <w:rPr>
          <w:rFonts w:ascii="Times New Roman" w:hAnsi="Times New Roman" w:cs="Times New Roman"/>
          <w:sz w:val="24"/>
          <w:szCs w:val="24"/>
          <w:lang w:eastAsia="ru-RU"/>
        </w:rPr>
        <w:t>время из расчета тарифной ставки (должностного оклада) работника;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 оплате труда педагогически</w:t>
      </w:r>
      <w:r w:rsidR="00B21A81" w:rsidRPr="00884B64">
        <w:rPr>
          <w:rFonts w:ascii="Times New Roman" w:hAnsi="Times New Roman" w:cs="Times New Roman"/>
          <w:sz w:val="24"/>
          <w:szCs w:val="24"/>
          <w:lang w:eastAsia="ru-RU"/>
        </w:rPr>
        <w:t xml:space="preserve">х работников с учетом имеющейся </w:t>
      </w:r>
      <w:r w:rsidRPr="00884B64">
        <w:rPr>
          <w:rFonts w:ascii="Times New Roman" w:hAnsi="Times New Roman" w:cs="Times New Roman"/>
          <w:sz w:val="24"/>
          <w:szCs w:val="24"/>
          <w:lang w:eastAsia="ru-RU"/>
        </w:rPr>
        <w:t>квалификационной категории за выполнени</w:t>
      </w:r>
      <w:r w:rsidR="00B21A81" w:rsidRPr="00884B64">
        <w:rPr>
          <w:rFonts w:ascii="Times New Roman" w:hAnsi="Times New Roman" w:cs="Times New Roman"/>
          <w:sz w:val="24"/>
          <w:szCs w:val="24"/>
          <w:lang w:eastAsia="ru-RU"/>
        </w:rPr>
        <w:t xml:space="preserve">е педагогической работы по </w:t>
      </w:r>
      <w:r w:rsidRPr="00884B64">
        <w:rPr>
          <w:rFonts w:ascii="Times New Roman" w:hAnsi="Times New Roman" w:cs="Times New Roman"/>
          <w:sz w:val="24"/>
          <w:szCs w:val="24"/>
          <w:lang w:eastAsia="ru-RU"/>
        </w:rPr>
        <w:t>должности с другим наименова</w:t>
      </w:r>
      <w:r w:rsidR="00B21A81" w:rsidRPr="00884B64">
        <w:rPr>
          <w:rFonts w:ascii="Times New Roman" w:hAnsi="Times New Roman" w:cs="Times New Roman"/>
          <w:sz w:val="24"/>
          <w:szCs w:val="24"/>
          <w:lang w:eastAsia="ru-RU"/>
        </w:rPr>
        <w:t xml:space="preserve">нием, по которой не установлена </w:t>
      </w:r>
      <w:r w:rsidRPr="00884B64">
        <w:rPr>
          <w:rFonts w:ascii="Times New Roman" w:hAnsi="Times New Roman" w:cs="Times New Roman"/>
          <w:sz w:val="24"/>
          <w:szCs w:val="24"/>
          <w:lang w:eastAsia="ru-RU"/>
        </w:rPr>
        <w:t xml:space="preserve">квалификационная категория, в случаях, </w:t>
      </w:r>
      <w:r w:rsidR="00B21A81" w:rsidRPr="00884B64">
        <w:rPr>
          <w:rFonts w:ascii="Times New Roman" w:hAnsi="Times New Roman" w:cs="Times New Roman"/>
          <w:sz w:val="24"/>
          <w:szCs w:val="24"/>
          <w:lang w:eastAsia="ru-RU"/>
        </w:rPr>
        <w:t xml:space="preserve">предусмотренных в Приложении №2 </w:t>
      </w:r>
      <w:r w:rsidRPr="00884B64">
        <w:rPr>
          <w:rFonts w:ascii="Times New Roman" w:hAnsi="Times New Roman" w:cs="Times New Roman"/>
          <w:sz w:val="24"/>
          <w:szCs w:val="24"/>
          <w:lang w:eastAsia="ru-RU"/>
        </w:rPr>
        <w:t>к Соглашению, а также в других случаях, если по выполняемой работе</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совпадают профили работы (деятельности);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 оплате труда педагогических ра</w:t>
      </w:r>
      <w:r w:rsidR="00B21A81" w:rsidRPr="00884B64">
        <w:rPr>
          <w:rFonts w:ascii="Times New Roman" w:hAnsi="Times New Roman" w:cs="Times New Roman"/>
          <w:sz w:val="24"/>
          <w:szCs w:val="24"/>
          <w:lang w:eastAsia="ru-RU"/>
        </w:rPr>
        <w:t xml:space="preserve">ботников, являющихся гражданами </w:t>
      </w:r>
      <w:r w:rsidRPr="00884B64">
        <w:rPr>
          <w:rFonts w:ascii="Times New Roman" w:hAnsi="Times New Roman" w:cs="Times New Roman"/>
          <w:sz w:val="24"/>
          <w:szCs w:val="24"/>
          <w:lang w:eastAsia="ru-RU"/>
        </w:rPr>
        <w:t>Российской Федерации, или претен</w:t>
      </w:r>
      <w:r w:rsidR="00B21A81" w:rsidRPr="00884B64">
        <w:rPr>
          <w:rFonts w:ascii="Times New Roman" w:hAnsi="Times New Roman" w:cs="Times New Roman"/>
          <w:sz w:val="24"/>
          <w:szCs w:val="24"/>
          <w:lang w:eastAsia="ru-RU"/>
        </w:rPr>
        <w:t xml:space="preserve">дующих на получение гражданства </w:t>
      </w:r>
      <w:r w:rsidRPr="00884B64">
        <w:rPr>
          <w:rFonts w:ascii="Times New Roman" w:hAnsi="Times New Roman" w:cs="Times New Roman"/>
          <w:sz w:val="24"/>
          <w:szCs w:val="24"/>
          <w:lang w:eastAsia="ru-RU"/>
        </w:rPr>
        <w:t>Российской Федерации по программе соотечественников, с учетом</w:t>
      </w:r>
      <w:r w:rsidR="00B21A81"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имеющейся первой или высшей квалификационной катег</w:t>
      </w:r>
      <w:r w:rsidR="00B21A81" w:rsidRPr="00884B64">
        <w:rPr>
          <w:rFonts w:ascii="Times New Roman" w:hAnsi="Times New Roman" w:cs="Times New Roman"/>
          <w:sz w:val="24"/>
          <w:szCs w:val="24"/>
          <w:lang w:eastAsia="ru-RU"/>
        </w:rPr>
        <w:t xml:space="preserve">ории, присвоенной </w:t>
      </w:r>
      <w:r w:rsidRPr="00884B64">
        <w:rPr>
          <w:rFonts w:ascii="Times New Roman" w:hAnsi="Times New Roman" w:cs="Times New Roman"/>
          <w:sz w:val="24"/>
          <w:szCs w:val="24"/>
          <w:lang w:eastAsia="ru-RU"/>
        </w:rPr>
        <w:t>на территории республик бывшего Союза СС</w:t>
      </w:r>
      <w:r w:rsidR="00B21A81" w:rsidRPr="00884B64">
        <w:rPr>
          <w:rFonts w:ascii="Times New Roman" w:hAnsi="Times New Roman" w:cs="Times New Roman"/>
          <w:sz w:val="24"/>
          <w:szCs w:val="24"/>
          <w:lang w:eastAsia="ru-RU"/>
        </w:rPr>
        <w:t xml:space="preserve">Р в пределах срока их действия, </w:t>
      </w:r>
      <w:r w:rsidRPr="00884B64">
        <w:rPr>
          <w:rFonts w:ascii="Times New Roman" w:hAnsi="Times New Roman" w:cs="Times New Roman"/>
          <w:sz w:val="24"/>
          <w:szCs w:val="24"/>
          <w:lang w:eastAsia="ru-RU"/>
        </w:rPr>
        <w:t>но не более чем в течение 5 лет;</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 оплате и регулировании т</w:t>
      </w:r>
      <w:r w:rsidR="00B21A81" w:rsidRPr="00884B64">
        <w:rPr>
          <w:rFonts w:ascii="Times New Roman" w:hAnsi="Times New Roman" w:cs="Times New Roman"/>
          <w:sz w:val="24"/>
          <w:szCs w:val="24"/>
          <w:lang w:eastAsia="ru-RU"/>
        </w:rPr>
        <w:t xml:space="preserve">руда лиц, являющихся гражданами </w:t>
      </w:r>
      <w:r w:rsidRPr="00884B64">
        <w:rPr>
          <w:rFonts w:ascii="Times New Roman" w:hAnsi="Times New Roman" w:cs="Times New Roman"/>
          <w:sz w:val="24"/>
          <w:szCs w:val="24"/>
          <w:lang w:eastAsia="ru-RU"/>
        </w:rPr>
        <w:t>республик бывшего Союза ССР или л</w:t>
      </w:r>
      <w:r w:rsidR="00B21A81" w:rsidRPr="00884B64">
        <w:rPr>
          <w:rFonts w:ascii="Times New Roman" w:hAnsi="Times New Roman" w:cs="Times New Roman"/>
          <w:sz w:val="24"/>
          <w:szCs w:val="24"/>
          <w:lang w:eastAsia="ru-RU"/>
        </w:rPr>
        <w:t xml:space="preserve">иц без гражданства, в том числе </w:t>
      </w:r>
      <w:r w:rsidRPr="00884B64">
        <w:rPr>
          <w:rFonts w:ascii="Times New Roman" w:hAnsi="Times New Roman" w:cs="Times New Roman"/>
          <w:sz w:val="24"/>
          <w:szCs w:val="24"/>
          <w:lang w:eastAsia="ru-RU"/>
        </w:rPr>
        <w:t>принятых на должности педагогических рабо</w:t>
      </w:r>
      <w:r w:rsidR="00B21A81" w:rsidRPr="00884B64">
        <w:rPr>
          <w:rFonts w:ascii="Times New Roman" w:hAnsi="Times New Roman" w:cs="Times New Roman"/>
          <w:sz w:val="24"/>
          <w:szCs w:val="24"/>
          <w:lang w:eastAsia="ru-RU"/>
        </w:rPr>
        <w:t xml:space="preserve">тников, в соответствии с главой </w:t>
      </w:r>
      <w:r w:rsidRPr="00884B64">
        <w:rPr>
          <w:rFonts w:ascii="Times New Roman" w:hAnsi="Times New Roman" w:cs="Times New Roman"/>
          <w:sz w:val="24"/>
          <w:szCs w:val="24"/>
          <w:lang w:eastAsia="ru-RU"/>
        </w:rPr>
        <w:t>50.1 Трудового кодекса Российской Федерац</w:t>
      </w:r>
      <w:r w:rsidR="00B21A81" w:rsidRPr="00884B64">
        <w:rPr>
          <w:rFonts w:ascii="Times New Roman" w:hAnsi="Times New Roman" w:cs="Times New Roman"/>
          <w:sz w:val="24"/>
          <w:szCs w:val="24"/>
          <w:lang w:eastAsia="ru-RU"/>
        </w:rPr>
        <w:t xml:space="preserve">ии, а также положением статьи 4 </w:t>
      </w:r>
      <w:r w:rsidRPr="00884B64">
        <w:rPr>
          <w:rFonts w:ascii="Times New Roman" w:hAnsi="Times New Roman" w:cs="Times New Roman"/>
          <w:sz w:val="24"/>
          <w:szCs w:val="24"/>
          <w:lang w:eastAsia="ru-RU"/>
        </w:rPr>
        <w:t>Соглашения о сотрудничестве в области</w:t>
      </w:r>
      <w:r w:rsidR="00B21A81" w:rsidRPr="00884B64">
        <w:rPr>
          <w:rFonts w:ascii="Times New Roman" w:hAnsi="Times New Roman" w:cs="Times New Roman"/>
          <w:sz w:val="24"/>
          <w:szCs w:val="24"/>
          <w:lang w:eastAsia="ru-RU"/>
        </w:rPr>
        <w:t xml:space="preserve"> трудовой миграции и социальной </w:t>
      </w:r>
      <w:r w:rsidRPr="00884B64">
        <w:rPr>
          <w:rFonts w:ascii="Times New Roman" w:hAnsi="Times New Roman" w:cs="Times New Roman"/>
          <w:sz w:val="24"/>
          <w:szCs w:val="24"/>
          <w:lang w:eastAsia="ru-RU"/>
        </w:rPr>
        <w:t>защиты трудящихся-мигрантов (Москва, 15 апреля 1994 г.);</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 рассмотрении аттес</w:t>
      </w:r>
      <w:r w:rsidR="00B21A81" w:rsidRPr="00884B64">
        <w:rPr>
          <w:rFonts w:ascii="Times New Roman" w:hAnsi="Times New Roman" w:cs="Times New Roman"/>
          <w:sz w:val="24"/>
          <w:szCs w:val="24"/>
          <w:lang w:eastAsia="ru-RU"/>
        </w:rPr>
        <w:t xml:space="preserve">тационными комиссиями заявлений </w:t>
      </w:r>
      <w:r w:rsidRPr="00884B64">
        <w:rPr>
          <w:rFonts w:ascii="Times New Roman" w:hAnsi="Times New Roman" w:cs="Times New Roman"/>
          <w:sz w:val="24"/>
          <w:szCs w:val="24"/>
          <w:lang w:eastAsia="ru-RU"/>
        </w:rPr>
        <w:t xml:space="preserve">педагогических работников о </w:t>
      </w:r>
      <w:r w:rsidR="00B21A81" w:rsidRPr="00884B64">
        <w:rPr>
          <w:rFonts w:ascii="Times New Roman" w:hAnsi="Times New Roman" w:cs="Times New Roman"/>
          <w:sz w:val="24"/>
          <w:szCs w:val="24"/>
          <w:lang w:eastAsia="ru-RU"/>
        </w:rPr>
        <w:t xml:space="preserve">прохождении аттестации на ту же </w:t>
      </w:r>
      <w:r w:rsidRPr="00884B64">
        <w:rPr>
          <w:rFonts w:ascii="Times New Roman" w:hAnsi="Times New Roman" w:cs="Times New Roman"/>
          <w:sz w:val="24"/>
          <w:szCs w:val="24"/>
          <w:lang w:eastAsia="ru-RU"/>
        </w:rPr>
        <w:t>квалификационную категорию и п</w:t>
      </w:r>
      <w:r w:rsidR="00B21A81" w:rsidRPr="00884B64">
        <w:rPr>
          <w:rFonts w:ascii="Times New Roman" w:hAnsi="Times New Roman" w:cs="Times New Roman"/>
          <w:sz w:val="24"/>
          <w:szCs w:val="24"/>
          <w:lang w:eastAsia="ru-RU"/>
        </w:rPr>
        <w:t xml:space="preserve">ринятии решения об установлении </w:t>
      </w:r>
      <w:r w:rsidRPr="00884B64">
        <w:rPr>
          <w:rFonts w:ascii="Times New Roman" w:hAnsi="Times New Roman" w:cs="Times New Roman"/>
          <w:sz w:val="24"/>
          <w:szCs w:val="24"/>
          <w:lang w:eastAsia="ru-RU"/>
        </w:rPr>
        <w:t>квалификационной категории для имеющих государственные награды,</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почетные звания, ведомственные </w:t>
      </w:r>
      <w:r w:rsidR="00B21A81" w:rsidRPr="00884B64">
        <w:rPr>
          <w:rFonts w:ascii="Times New Roman" w:hAnsi="Times New Roman" w:cs="Times New Roman"/>
          <w:sz w:val="24"/>
          <w:szCs w:val="24"/>
          <w:lang w:eastAsia="ru-RU"/>
        </w:rPr>
        <w:t xml:space="preserve">знаки отличия и иные поощрения, </w:t>
      </w:r>
      <w:r w:rsidRPr="00884B64">
        <w:rPr>
          <w:rFonts w:ascii="Times New Roman" w:hAnsi="Times New Roman" w:cs="Times New Roman"/>
          <w:sz w:val="24"/>
          <w:szCs w:val="24"/>
          <w:lang w:eastAsia="ru-RU"/>
        </w:rPr>
        <w:t>полученные за достижения в педагогическ</w:t>
      </w:r>
      <w:r w:rsidR="00B21A81" w:rsidRPr="00884B64">
        <w:rPr>
          <w:rFonts w:ascii="Times New Roman" w:hAnsi="Times New Roman" w:cs="Times New Roman"/>
          <w:sz w:val="24"/>
          <w:szCs w:val="24"/>
          <w:lang w:eastAsia="ru-RU"/>
        </w:rPr>
        <w:t xml:space="preserve">ой деятельности, педагогической </w:t>
      </w:r>
      <w:r w:rsidRPr="00884B64">
        <w:rPr>
          <w:rFonts w:ascii="Times New Roman" w:hAnsi="Times New Roman" w:cs="Times New Roman"/>
          <w:sz w:val="24"/>
          <w:szCs w:val="24"/>
          <w:lang w:eastAsia="ru-RU"/>
        </w:rPr>
        <w:t>науке, а также положительные результа</w:t>
      </w:r>
      <w:r w:rsidR="00B21A81" w:rsidRPr="00884B64">
        <w:rPr>
          <w:rFonts w:ascii="Times New Roman" w:hAnsi="Times New Roman" w:cs="Times New Roman"/>
          <w:sz w:val="24"/>
          <w:szCs w:val="24"/>
          <w:lang w:eastAsia="ru-RU"/>
        </w:rPr>
        <w:t xml:space="preserve">ты по итогам независимой оценки </w:t>
      </w:r>
      <w:r w:rsidRPr="00884B64">
        <w:rPr>
          <w:rFonts w:ascii="Times New Roman" w:hAnsi="Times New Roman" w:cs="Times New Roman"/>
          <w:sz w:val="24"/>
          <w:szCs w:val="24"/>
          <w:lang w:eastAsia="ru-RU"/>
        </w:rPr>
        <w:t>квалификации, проводимой с согласия работников, при проведен</w:t>
      </w:r>
      <w:r w:rsidR="00B21A81" w:rsidRPr="00884B64">
        <w:rPr>
          <w:rFonts w:ascii="Times New Roman" w:hAnsi="Times New Roman" w:cs="Times New Roman"/>
          <w:sz w:val="24"/>
          <w:szCs w:val="24"/>
          <w:lang w:eastAsia="ru-RU"/>
        </w:rPr>
        <w:t xml:space="preserve">ии </w:t>
      </w:r>
      <w:r w:rsidRPr="00884B64">
        <w:rPr>
          <w:rFonts w:ascii="Times New Roman" w:hAnsi="Times New Roman" w:cs="Times New Roman"/>
          <w:sz w:val="24"/>
          <w:szCs w:val="24"/>
          <w:lang w:eastAsia="ru-RU"/>
        </w:rPr>
        <w:t>профессиональных конкурсов, на основе ук</w:t>
      </w:r>
      <w:r w:rsidR="00B21A81" w:rsidRPr="00884B64">
        <w:rPr>
          <w:rFonts w:ascii="Times New Roman" w:hAnsi="Times New Roman" w:cs="Times New Roman"/>
          <w:sz w:val="24"/>
          <w:szCs w:val="24"/>
          <w:lang w:eastAsia="ru-RU"/>
        </w:rPr>
        <w:t xml:space="preserve">азанных в заявлении сведений, а </w:t>
      </w:r>
      <w:r w:rsidRPr="00884B64">
        <w:rPr>
          <w:rFonts w:ascii="Times New Roman" w:hAnsi="Times New Roman" w:cs="Times New Roman"/>
          <w:sz w:val="24"/>
          <w:szCs w:val="24"/>
          <w:lang w:eastAsia="ru-RU"/>
        </w:rPr>
        <w:t>также с учетом иных данных о результатах</w:t>
      </w:r>
      <w:r w:rsidR="00B21A81" w:rsidRPr="00884B64">
        <w:rPr>
          <w:rFonts w:ascii="Times New Roman" w:hAnsi="Times New Roman" w:cs="Times New Roman"/>
          <w:sz w:val="24"/>
          <w:szCs w:val="24"/>
          <w:lang w:eastAsia="ru-RU"/>
        </w:rPr>
        <w:t xml:space="preserve"> профессиональной деятельности, </w:t>
      </w:r>
      <w:r w:rsidRPr="00884B64">
        <w:rPr>
          <w:rFonts w:ascii="Times New Roman" w:hAnsi="Times New Roman" w:cs="Times New Roman"/>
          <w:sz w:val="24"/>
          <w:szCs w:val="24"/>
          <w:lang w:eastAsia="ru-RU"/>
        </w:rPr>
        <w:t>которые подтверждены руководителем организации и согласованы с</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выборным органом первичной профсоюзной организации;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 предоставлении возможности п</w:t>
      </w:r>
      <w:r w:rsidR="00B21A81" w:rsidRPr="00884B64">
        <w:rPr>
          <w:rFonts w:ascii="Times New Roman" w:hAnsi="Times New Roman" w:cs="Times New Roman"/>
          <w:sz w:val="24"/>
          <w:szCs w:val="24"/>
          <w:lang w:eastAsia="ru-RU"/>
        </w:rPr>
        <w:t xml:space="preserve">рохождения аттестации на высшую </w:t>
      </w:r>
      <w:r w:rsidRPr="00884B64">
        <w:rPr>
          <w:rFonts w:ascii="Times New Roman" w:hAnsi="Times New Roman" w:cs="Times New Roman"/>
          <w:sz w:val="24"/>
          <w:szCs w:val="24"/>
          <w:lang w:eastAsia="ru-RU"/>
        </w:rPr>
        <w:t>квалификационную категорию педагогическим работникам:</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 имеющим (имевшим) пер</w:t>
      </w:r>
      <w:r w:rsidR="00B21A81" w:rsidRPr="00884B64">
        <w:rPr>
          <w:rFonts w:ascii="Times New Roman" w:hAnsi="Times New Roman" w:cs="Times New Roman"/>
          <w:sz w:val="24"/>
          <w:szCs w:val="24"/>
          <w:lang w:eastAsia="ru-RU"/>
        </w:rPr>
        <w:t xml:space="preserve">вую или высшую квалификационную </w:t>
      </w:r>
      <w:r w:rsidRPr="00884B64">
        <w:rPr>
          <w:rFonts w:ascii="Times New Roman" w:hAnsi="Times New Roman" w:cs="Times New Roman"/>
          <w:sz w:val="24"/>
          <w:szCs w:val="24"/>
          <w:lang w:eastAsia="ru-RU"/>
        </w:rPr>
        <w:t xml:space="preserve">категорию по одной из должностей, - по </w:t>
      </w:r>
      <w:r w:rsidR="00B21A81" w:rsidRPr="00884B64">
        <w:rPr>
          <w:rFonts w:ascii="Times New Roman" w:hAnsi="Times New Roman" w:cs="Times New Roman"/>
          <w:sz w:val="24"/>
          <w:szCs w:val="24"/>
          <w:lang w:eastAsia="ru-RU"/>
        </w:rPr>
        <w:t xml:space="preserve">другой должности, в том числе в </w:t>
      </w:r>
      <w:r w:rsidRPr="00884B64">
        <w:rPr>
          <w:rFonts w:ascii="Times New Roman" w:hAnsi="Times New Roman" w:cs="Times New Roman"/>
          <w:sz w:val="24"/>
          <w:szCs w:val="24"/>
          <w:lang w:eastAsia="ru-RU"/>
        </w:rPr>
        <w:t>случае, если на высшую квалификационну</w:t>
      </w:r>
      <w:r w:rsidR="00B21A81" w:rsidRPr="00884B64">
        <w:rPr>
          <w:rFonts w:ascii="Times New Roman" w:hAnsi="Times New Roman" w:cs="Times New Roman"/>
          <w:sz w:val="24"/>
          <w:szCs w:val="24"/>
          <w:lang w:eastAsia="ru-RU"/>
        </w:rPr>
        <w:t xml:space="preserve">ю категорию по другой должности </w:t>
      </w:r>
      <w:r w:rsidRPr="00884B64">
        <w:rPr>
          <w:rFonts w:ascii="Times New Roman" w:hAnsi="Times New Roman" w:cs="Times New Roman"/>
          <w:sz w:val="24"/>
          <w:szCs w:val="24"/>
          <w:lang w:eastAsia="ru-RU"/>
        </w:rPr>
        <w:t>педагогические работники претендуют впе</w:t>
      </w:r>
      <w:r w:rsidR="00B21A81" w:rsidRPr="00884B64">
        <w:rPr>
          <w:rFonts w:ascii="Times New Roman" w:hAnsi="Times New Roman" w:cs="Times New Roman"/>
          <w:sz w:val="24"/>
          <w:szCs w:val="24"/>
          <w:lang w:eastAsia="ru-RU"/>
        </w:rPr>
        <w:t xml:space="preserve">рвые, не имея по этой должности </w:t>
      </w:r>
      <w:r w:rsidRPr="00884B64">
        <w:rPr>
          <w:rFonts w:ascii="Times New Roman" w:hAnsi="Times New Roman" w:cs="Times New Roman"/>
          <w:sz w:val="24"/>
          <w:szCs w:val="24"/>
          <w:lang w:eastAsia="ru-RU"/>
        </w:rPr>
        <w:t>первой квалификационной категории;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б) являющимся гражданами Росси</w:t>
      </w:r>
      <w:r w:rsidR="00B21A81" w:rsidRPr="00884B64">
        <w:rPr>
          <w:rFonts w:ascii="Times New Roman" w:hAnsi="Times New Roman" w:cs="Times New Roman"/>
          <w:sz w:val="24"/>
          <w:szCs w:val="24"/>
          <w:lang w:eastAsia="ru-RU"/>
        </w:rPr>
        <w:t xml:space="preserve">йской Федерации, имеющим первую </w:t>
      </w:r>
      <w:r w:rsidRPr="00884B64">
        <w:rPr>
          <w:rFonts w:ascii="Times New Roman" w:hAnsi="Times New Roman" w:cs="Times New Roman"/>
          <w:sz w:val="24"/>
          <w:szCs w:val="24"/>
          <w:lang w:eastAsia="ru-RU"/>
        </w:rPr>
        <w:t>или высшую квалификационную катег</w:t>
      </w:r>
      <w:r w:rsidR="00B21A81" w:rsidRPr="00884B64">
        <w:rPr>
          <w:rFonts w:ascii="Times New Roman" w:hAnsi="Times New Roman" w:cs="Times New Roman"/>
          <w:sz w:val="24"/>
          <w:szCs w:val="24"/>
          <w:lang w:eastAsia="ru-RU"/>
        </w:rPr>
        <w:t xml:space="preserve">орию, присвоенную на территории </w:t>
      </w:r>
      <w:r w:rsidRPr="00884B64">
        <w:rPr>
          <w:rFonts w:ascii="Times New Roman" w:hAnsi="Times New Roman" w:cs="Times New Roman"/>
          <w:sz w:val="24"/>
          <w:szCs w:val="24"/>
          <w:lang w:eastAsia="ru-RU"/>
        </w:rPr>
        <w:t xml:space="preserve">республик бывшего Союза </w:t>
      </w:r>
      <w:r w:rsidRPr="00884B64">
        <w:rPr>
          <w:rFonts w:ascii="Times New Roman" w:hAnsi="Times New Roman" w:cs="Times New Roman"/>
          <w:sz w:val="24"/>
          <w:szCs w:val="24"/>
          <w:lang w:eastAsia="ru-RU"/>
        </w:rPr>
        <w:lastRenderedPageBreak/>
        <w:t>ССР, независимо о</w:t>
      </w:r>
      <w:r w:rsidR="00B21A81" w:rsidRPr="00884B64">
        <w:rPr>
          <w:rFonts w:ascii="Times New Roman" w:hAnsi="Times New Roman" w:cs="Times New Roman"/>
          <w:sz w:val="24"/>
          <w:szCs w:val="24"/>
          <w:lang w:eastAsia="ru-RU"/>
        </w:rPr>
        <w:t xml:space="preserve">т того, что они не проходили на </w:t>
      </w:r>
      <w:r w:rsidRPr="00884B64">
        <w:rPr>
          <w:rFonts w:ascii="Times New Roman" w:hAnsi="Times New Roman" w:cs="Times New Roman"/>
          <w:sz w:val="24"/>
          <w:szCs w:val="24"/>
          <w:lang w:eastAsia="ru-RU"/>
        </w:rPr>
        <w:t>территории Российской Федерации аттест</w:t>
      </w:r>
      <w:r w:rsidR="00B21A81" w:rsidRPr="00884B64">
        <w:rPr>
          <w:rFonts w:ascii="Times New Roman" w:hAnsi="Times New Roman" w:cs="Times New Roman"/>
          <w:sz w:val="24"/>
          <w:szCs w:val="24"/>
          <w:lang w:eastAsia="ru-RU"/>
        </w:rPr>
        <w:t>ацию ни на первую, ни на высшую</w:t>
      </w:r>
      <w:r w:rsidR="00E224F1">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квалификационную категорию.</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обеспечивать компенсацию потери части зар</w:t>
      </w:r>
      <w:r w:rsidR="00B21A81" w:rsidRPr="00884B64">
        <w:rPr>
          <w:rFonts w:ascii="Times New Roman" w:hAnsi="Times New Roman" w:cs="Times New Roman"/>
          <w:sz w:val="24"/>
          <w:szCs w:val="24"/>
          <w:lang w:eastAsia="ru-RU"/>
        </w:rPr>
        <w:t xml:space="preserve">аботной платы в связи с </w:t>
      </w:r>
      <w:r w:rsidRPr="00884B64">
        <w:rPr>
          <w:rFonts w:ascii="Times New Roman" w:hAnsi="Times New Roman" w:cs="Times New Roman"/>
          <w:sz w:val="24"/>
          <w:szCs w:val="24"/>
          <w:lang w:eastAsia="ru-RU"/>
        </w:rPr>
        <w:t>нарушением сроков их выплаты согласно действующему законодательству;</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своевременно проводить индексацию денежных доходов работников в</w:t>
      </w:r>
    </w:p>
    <w:p w:rsidR="00DB5FF9"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связи с изменением цен на потребительские т</w:t>
      </w:r>
      <w:r w:rsidR="00B21A81" w:rsidRPr="00884B64">
        <w:rPr>
          <w:rFonts w:ascii="Times New Roman" w:hAnsi="Times New Roman" w:cs="Times New Roman"/>
          <w:sz w:val="24"/>
          <w:szCs w:val="24"/>
          <w:lang w:eastAsia="ru-RU"/>
        </w:rPr>
        <w:t xml:space="preserve">овары и услуги в соответствии </w:t>
      </w:r>
      <w:r w:rsidR="001D5905">
        <w:rPr>
          <w:rFonts w:ascii="Times New Roman" w:hAnsi="Times New Roman" w:cs="Times New Roman"/>
          <w:sz w:val="24"/>
          <w:szCs w:val="24"/>
          <w:lang w:eastAsia="ru-RU"/>
        </w:rPr>
        <w:t>действующим законодательством;</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предусматривать выплаты стиму</w:t>
      </w:r>
      <w:r w:rsidR="00B21A81" w:rsidRPr="00884B64">
        <w:rPr>
          <w:rFonts w:ascii="Times New Roman" w:hAnsi="Times New Roman" w:cs="Times New Roman"/>
          <w:sz w:val="24"/>
          <w:szCs w:val="24"/>
          <w:lang w:eastAsia="ru-RU"/>
        </w:rPr>
        <w:t xml:space="preserve">лирующего характера работникам, </w:t>
      </w:r>
      <w:r w:rsidRPr="00884B64">
        <w:rPr>
          <w:rFonts w:ascii="Times New Roman" w:hAnsi="Times New Roman" w:cs="Times New Roman"/>
          <w:sz w:val="24"/>
          <w:szCs w:val="24"/>
          <w:lang w:eastAsia="ru-RU"/>
        </w:rPr>
        <w:t>награжденным знаками отличия в отрасли</w:t>
      </w:r>
      <w:r w:rsidR="00B21A81" w:rsidRPr="00884B64">
        <w:rPr>
          <w:rFonts w:ascii="Times New Roman" w:hAnsi="Times New Roman" w:cs="Times New Roman"/>
          <w:sz w:val="24"/>
          <w:szCs w:val="24"/>
          <w:lang w:eastAsia="ru-RU"/>
        </w:rPr>
        <w:t xml:space="preserve"> образования и науки Российской </w:t>
      </w:r>
      <w:r w:rsidRPr="00884B64">
        <w:rPr>
          <w:rFonts w:ascii="Times New Roman" w:hAnsi="Times New Roman" w:cs="Times New Roman"/>
          <w:sz w:val="24"/>
          <w:szCs w:val="24"/>
          <w:lang w:eastAsia="ru-RU"/>
        </w:rPr>
        <w:t>Федерации</w:t>
      </w:r>
      <w:r w:rsidRPr="00884B64">
        <w:rPr>
          <w:rFonts w:ascii="Times New Roman" w:hAnsi="Times New Roman" w:cs="Times New Roman"/>
          <w:b/>
          <w:bCs/>
          <w:i/>
          <w:iCs/>
          <w:sz w:val="24"/>
          <w:szCs w:val="24"/>
          <w:lang w:eastAsia="ru-RU"/>
        </w:rPr>
        <w:t xml:space="preserve">, </w:t>
      </w:r>
      <w:r w:rsidRPr="00884B64">
        <w:rPr>
          <w:rFonts w:ascii="Times New Roman" w:hAnsi="Times New Roman" w:cs="Times New Roman"/>
          <w:sz w:val="24"/>
          <w:szCs w:val="24"/>
          <w:lang w:eastAsia="ru-RU"/>
        </w:rPr>
        <w:t>Украины, Республики Крым</w:t>
      </w:r>
      <w:r w:rsidR="00B21A81" w:rsidRPr="00884B64">
        <w:rPr>
          <w:rFonts w:ascii="Times New Roman" w:hAnsi="Times New Roman" w:cs="Times New Roman"/>
          <w:sz w:val="24"/>
          <w:szCs w:val="24"/>
          <w:lang w:eastAsia="ru-RU"/>
        </w:rPr>
        <w:t>, а также победителям конкурсов «Учитель года»;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придерживаться при установлении у</w:t>
      </w:r>
      <w:r w:rsidR="00B21A81" w:rsidRPr="00884B64">
        <w:rPr>
          <w:rFonts w:ascii="Times New Roman" w:hAnsi="Times New Roman" w:cs="Times New Roman"/>
          <w:sz w:val="24"/>
          <w:szCs w:val="24"/>
          <w:lang w:eastAsia="ru-RU"/>
        </w:rPr>
        <w:t xml:space="preserve">чителям, преподавателям учебной </w:t>
      </w:r>
      <w:r w:rsidRPr="00884B64">
        <w:rPr>
          <w:rFonts w:ascii="Times New Roman" w:hAnsi="Times New Roman" w:cs="Times New Roman"/>
          <w:sz w:val="24"/>
          <w:szCs w:val="24"/>
          <w:lang w:eastAsia="ru-RU"/>
        </w:rPr>
        <w:t>нагрузки на новый учебный год принци</w:t>
      </w:r>
      <w:r w:rsidR="00B21A81" w:rsidRPr="00884B64">
        <w:rPr>
          <w:rFonts w:ascii="Times New Roman" w:hAnsi="Times New Roman" w:cs="Times New Roman"/>
          <w:sz w:val="24"/>
          <w:szCs w:val="24"/>
          <w:lang w:eastAsia="ru-RU"/>
        </w:rPr>
        <w:t xml:space="preserve">па преемственности преподавания </w:t>
      </w:r>
      <w:r w:rsidRPr="00884B64">
        <w:rPr>
          <w:rFonts w:ascii="Times New Roman" w:hAnsi="Times New Roman" w:cs="Times New Roman"/>
          <w:sz w:val="24"/>
          <w:szCs w:val="24"/>
          <w:lang w:eastAsia="ru-RU"/>
        </w:rPr>
        <w:t>предметов в классах, группах;</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устанавливать педагогическим </w:t>
      </w:r>
      <w:r w:rsidR="00B21A81" w:rsidRPr="00884B64">
        <w:rPr>
          <w:rFonts w:ascii="Times New Roman" w:hAnsi="Times New Roman" w:cs="Times New Roman"/>
          <w:sz w:val="24"/>
          <w:szCs w:val="24"/>
          <w:lang w:eastAsia="ru-RU"/>
        </w:rPr>
        <w:t xml:space="preserve">работникам, которые находятся в </w:t>
      </w:r>
      <w:r w:rsidRPr="00884B64">
        <w:rPr>
          <w:rFonts w:ascii="Times New Roman" w:hAnsi="Times New Roman" w:cs="Times New Roman"/>
          <w:sz w:val="24"/>
          <w:szCs w:val="24"/>
          <w:lang w:eastAsia="ru-RU"/>
        </w:rPr>
        <w:t>отпуске по уходу за ребенком, учебную н</w:t>
      </w:r>
      <w:r w:rsidR="00B21A81" w:rsidRPr="00884B64">
        <w:rPr>
          <w:rFonts w:ascii="Times New Roman" w:hAnsi="Times New Roman" w:cs="Times New Roman"/>
          <w:sz w:val="24"/>
          <w:szCs w:val="24"/>
          <w:lang w:eastAsia="ru-RU"/>
        </w:rPr>
        <w:t xml:space="preserve">агрузку во время тарификации на </w:t>
      </w:r>
      <w:r w:rsidRPr="00884B64">
        <w:rPr>
          <w:rFonts w:ascii="Times New Roman" w:hAnsi="Times New Roman" w:cs="Times New Roman"/>
          <w:sz w:val="24"/>
          <w:szCs w:val="24"/>
          <w:lang w:eastAsia="ru-RU"/>
        </w:rPr>
        <w:t>соответствующий учебный год не менее 1 ст</w:t>
      </w:r>
      <w:r w:rsidR="00B21A81" w:rsidRPr="00884B64">
        <w:rPr>
          <w:rFonts w:ascii="Times New Roman" w:hAnsi="Times New Roman" w:cs="Times New Roman"/>
          <w:sz w:val="24"/>
          <w:szCs w:val="24"/>
          <w:lang w:eastAsia="ru-RU"/>
        </w:rPr>
        <w:t xml:space="preserve">авки. На период их отпуска часы </w:t>
      </w:r>
      <w:r w:rsidRPr="00884B64">
        <w:rPr>
          <w:rFonts w:ascii="Times New Roman" w:hAnsi="Times New Roman" w:cs="Times New Roman"/>
          <w:sz w:val="24"/>
          <w:szCs w:val="24"/>
          <w:lang w:eastAsia="ru-RU"/>
        </w:rPr>
        <w:t>учебной нагрузки временно передавать другим учителям, преподавателям.</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После окончания отпуска обеспеч</w:t>
      </w:r>
      <w:r w:rsidR="00B21A81" w:rsidRPr="00884B64">
        <w:rPr>
          <w:rFonts w:ascii="Times New Roman" w:hAnsi="Times New Roman" w:cs="Times New Roman"/>
          <w:sz w:val="24"/>
          <w:szCs w:val="24"/>
          <w:lang w:eastAsia="ru-RU"/>
        </w:rPr>
        <w:t xml:space="preserve">ивать педагогических работников </w:t>
      </w:r>
      <w:r w:rsidRPr="00884B64">
        <w:rPr>
          <w:rFonts w:ascii="Times New Roman" w:hAnsi="Times New Roman" w:cs="Times New Roman"/>
          <w:sz w:val="24"/>
          <w:szCs w:val="24"/>
          <w:lang w:eastAsia="ru-RU"/>
        </w:rPr>
        <w:t>нагрузкой, установленной при тарификации на начало учебного года;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принимать меры для обеспечения учителей, преподавателей</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педагогической нагрузкой в объеме не менее ставки заработной платы.</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     </w:t>
      </w:r>
      <w:r w:rsidR="00DC60F8" w:rsidRPr="00884B64">
        <w:rPr>
          <w:rFonts w:ascii="Times New Roman" w:hAnsi="Times New Roman" w:cs="Times New Roman"/>
          <w:b/>
          <w:bCs/>
          <w:sz w:val="24"/>
          <w:szCs w:val="24"/>
          <w:lang w:eastAsia="ru-RU"/>
        </w:rPr>
        <w:t>4.</w:t>
      </w:r>
      <w:r w:rsidR="000E704C" w:rsidRPr="00884B64">
        <w:rPr>
          <w:rFonts w:ascii="Times New Roman" w:hAnsi="Times New Roman" w:cs="Times New Roman"/>
          <w:b/>
          <w:bCs/>
          <w:sz w:val="24"/>
          <w:szCs w:val="24"/>
          <w:lang w:eastAsia="ru-RU"/>
        </w:rPr>
        <w:t>4</w:t>
      </w:r>
      <w:r w:rsidR="00B21A81" w:rsidRPr="00884B64">
        <w:rPr>
          <w:rFonts w:ascii="Times New Roman" w:hAnsi="Times New Roman" w:cs="Times New Roman"/>
          <w:b/>
          <w:bCs/>
          <w:sz w:val="24"/>
          <w:szCs w:val="24"/>
          <w:lang w:eastAsia="ru-RU"/>
        </w:rPr>
        <w:t>.</w:t>
      </w:r>
      <w:r w:rsidR="000E704C" w:rsidRPr="00884B64">
        <w:rPr>
          <w:rFonts w:ascii="Times New Roman" w:hAnsi="Times New Roman" w:cs="Times New Roman"/>
          <w:b/>
          <w:bCs/>
          <w:sz w:val="24"/>
          <w:szCs w:val="24"/>
          <w:lang w:eastAsia="ru-RU"/>
        </w:rPr>
        <w:t>1.</w:t>
      </w:r>
      <w:r w:rsidR="00DC60F8" w:rsidRPr="00884B64">
        <w:rPr>
          <w:rFonts w:ascii="Times New Roman" w:hAnsi="Times New Roman" w:cs="Times New Roman"/>
          <w:b/>
          <w:bCs/>
          <w:sz w:val="24"/>
          <w:szCs w:val="24"/>
          <w:lang w:eastAsia="ru-RU"/>
        </w:rPr>
        <w:t>Стороны считают необходимым</w:t>
      </w:r>
      <w:r w:rsidR="00DC60F8" w:rsidRPr="00884B64">
        <w:rPr>
          <w:rFonts w:ascii="Times New Roman" w:hAnsi="Times New Roman" w:cs="Times New Roman"/>
          <w:sz w:val="24"/>
          <w:szCs w:val="24"/>
          <w:lang w:eastAsia="ru-RU"/>
        </w:rPr>
        <w:t>:</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DC60F8" w:rsidRPr="00884B64">
        <w:rPr>
          <w:rFonts w:ascii="Times New Roman" w:hAnsi="Times New Roman" w:cs="Times New Roman"/>
          <w:sz w:val="24"/>
          <w:szCs w:val="24"/>
          <w:lang w:eastAsia="ru-RU"/>
        </w:rPr>
        <w:t>4.</w:t>
      </w:r>
      <w:r w:rsidR="000E704C" w:rsidRPr="00884B64">
        <w:rPr>
          <w:rFonts w:ascii="Times New Roman" w:hAnsi="Times New Roman" w:cs="Times New Roman"/>
          <w:sz w:val="24"/>
          <w:szCs w:val="24"/>
          <w:lang w:eastAsia="ru-RU"/>
        </w:rPr>
        <w:t>4</w:t>
      </w:r>
      <w:r w:rsidR="00B21A81" w:rsidRPr="00884B64">
        <w:rPr>
          <w:rFonts w:ascii="Times New Roman" w:hAnsi="Times New Roman" w:cs="Times New Roman"/>
          <w:sz w:val="24"/>
          <w:szCs w:val="24"/>
          <w:lang w:eastAsia="ru-RU"/>
        </w:rPr>
        <w:t>.</w:t>
      </w:r>
      <w:r w:rsidR="000E704C" w:rsidRPr="00884B64">
        <w:rPr>
          <w:rFonts w:ascii="Times New Roman" w:hAnsi="Times New Roman" w:cs="Times New Roman"/>
          <w:sz w:val="24"/>
          <w:szCs w:val="24"/>
          <w:lang w:eastAsia="ru-RU"/>
        </w:rPr>
        <w:t>2</w:t>
      </w:r>
      <w:r w:rsidR="00DC60F8" w:rsidRPr="00884B64">
        <w:rPr>
          <w:rFonts w:ascii="Times New Roman" w:hAnsi="Times New Roman" w:cs="Times New Roman"/>
          <w:sz w:val="24"/>
          <w:szCs w:val="24"/>
          <w:lang w:eastAsia="ru-RU"/>
        </w:rPr>
        <w:t>. Проводить совместно мониторинг систем опл</w:t>
      </w:r>
      <w:r w:rsidR="00B21A81" w:rsidRPr="00884B64">
        <w:rPr>
          <w:rFonts w:ascii="Times New Roman" w:hAnsi="Times New Roman" w:cs="Times New Roman"/>
          <w:sz w:val="24"/>
          <w:szCs w:val="24"/>
          <w:lang w:eastAsia="ru-RU"/>
        </w:rPr>
        <w:t>аты труда в учреждении</w:t>
      </w:r>
      <w:r w:rsidR="00DC60F8" w:rsidRPr="00884B64">
        <w:rPr>
          <w:rFonts w:ascii="Times New Roman" w:hAnsi="Times New Roman" w:cs="Times New Roman"/>
          <w:sz w:val="24"/>
          <w:szCs w:val="24"/>
          <w:lang w:eastAsia="ru-RU"/>
        </w:rPr>
        <w:t>, включая размеры заработно</w:t>
      </w:r>
      <w:r w:rsidR="00B21A81" w:rsidRPr="00884B64">
        <w:rPr>
          <w:rFonts w:ascii="Times New Roman" w:hAnsi="Times New Roman" w:cs="Times New Roman"/>
          <w:sz w:val="24"/>
          <w:szCs w:val="24"/>
          <w:lang w:eastAsia="ru-RU"/>
        </w:rPr>
        <w:t xml:space="preserve">й платы работников, соотношение </w:t>
      </w:r>
      <w:r w:rsidR="00DC60F8" w:rsidRPr="00884B64">
        <w:rPr>
          <w:rFonts w:ascii="Times New Roman" w:hAnsi="Times New Roman" w:cs="Times New Roman"/>
          <w:sz w:val="24"/>
          <w:szCs w:val="24"/>
          <w:lang w:eastAsia="ru-RU"/>
        </w:rPr>
        <w:t>постоянной и переменной части в структур</w:t>
      </w:r>
      <w:r w:rsidR="00B21A81" w:rsidRPr="00884B64">
        <w:rPr>
          <w:rFonts w:ascii="Times New Roman" w:hAnsi="Times New Roman" w:cs="Times New Roman"/>
          <w:sz w:val="24"/>
          <w:szCs w:val="24"/>
          <w:lang w:eastAsia="ru-RU"/>
        </w:rPr>
        <w:t xml:space="preserve">е заработной платы, соотношения </w:t>
      </w:r>
      <w:r w:rsidR="00426400">
        <w:rPr>
          <w:rFonts w:ascii="Times New Roman" w:hAnsi="Times New Roman" w:cs="Times New Roman"/>
          <w:sz w:val="24"/>
          <w:szCs w:val="24"/>
          <w:lang w:eastAsia="ru-RU"/>
        </w:rPr>
        <w:t xml:space="preserve">в оплате труда </w:t>
      </w:r>
      <w:r w:rsidR="00DC60F8" w:rsidRPr="00884B64">
        <w:rPr>
          <w:rFonts w:ascii="Times New Roman" w:hAnsi="Times New Roman" w:cs="Times New Roman"/>
          <w:sz w:val="24"/>
          <w:szCs w:val="24"/>
          <w:lang w:eastAsia="ru-RU"/>
        </w:rPr>
        <w:t xml:space="preserve"> специалистов и других работников.</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Конкретные показатели мониторинга, по</w:t>
      </w:r>
      <w:r w:rsidR="00426400">
        <w:rPr>
          <w:rFonts w:ascii="Times New Roman" w:hAnsi="Times New Roman" w:cs="Times New Roman"/>
          <w:sz w:val="24"/>
          <w:szCs w:val="24"/>
          <w:lang w:eastAsia="ru-RU"/>
        </w:rPr>
        <w:t xml:space="preserve">рядок и сроки его представления </w:t>
      </w:r>
      <w:r w:rsidRPr="00884B64">
        <w:rPr>
          <w:rFonts w:ascii="Times New Roman" w:hAnsi="Times New Roman" w:cs="Times New Roman"/>
          <w:sz w:val="24"/>
          <w:szCs w:val="24"/>
          <w:lang w:eastAsia="ru-RU"/>
        </w:rPr>
        <w:t>определяются сторонами.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целях снятия социаль</w:t>
      </w:r>
      <w:r w:rsidR="00B21A81" w:rsidRPr="00884B64">
        <w:rPr>
          <w:rFonts w:ascii="Times New Roman" w:hAnsi="Times New Roman" w:cs="Times New Roman"/>
          <w:sz w:val="24"/>
          <w:szCs w:val="24"/>
          <w:lang w:eastAsia="ru-RU"/>
        </w:rPr>
        <w:t xml:space="preserve">ной напряженности рекомендовать </w:t>
      </w:r>
      <w:r w:rsidR="00790990">
        <w:rPr>
          <w:rFonts w:ascii="Times New Roman" w:hAnsi="Times New Roman" w:cs="Times New Roman"/>
          <w:sz w:val="24"/>
          <w:szCs w:val="24"/>
          <w:lang w:eastAsia="ru-RU"/>
        </w:rPr>
        <w:t>работодателю</w:t>
      </w:r>
      <w:r w:rsidRPr="00884B64">
        <w:rPr>
          <w:rFonts w:ascii="Times New Roman" w:hAnsi="Times New Roman" w:cs="Times New Roman"/>
          <w:sz w:val="24"/>
          <w:szCs w:val="24"/>
          <w:lang w:eastAsia="ru-RU"/>
        </w:rPr>
        <w:t xml:space="preserve"> информировать колле</w:t>
      </w:r>
      <w:r w:rsidR="00B21A81" w:rsidRPr="00884B64">
        <w:rPr>
          <w:rFonts w:ascii="Times New Roman" w:hAnsi="Times New Roman" w:cs="Times New Roman"/>
          <w:sz w:val="24"/>
          <w:szCs w:val="24"/>
          <w:lang w:eastAsia="ru-RU"/>
        </w:rPr>
        <w:t xml:space="preserve">ктив работников об источниках и </w:t>
      </w:r>
      <w:r w:rsidRPr="00884B64">
        <w:rPr>
          <w:rFonts w:ascii="Times New Roman" w:hAnsi="Times New Roman" w:cs="Times New Roman"/>
          <w:sz w:val="24"/>
          <w:szCs w:val="24"/>
          <w:lang w:eastAsia="ru-RU"/>
        </w:rPr>
        <w:t>размерах фондов оплаты труда, струк</w:t>
      </w:r>
      <w:r w:rsidR="00B21A81" w:rsidRPr="00884B64">
        <w:rPr>
          <w:rFonts w:ascii="Times New Roman" w:hAnsi="Times New Roman" w:cs="Times New Roman"/>
          <w:sz w:val="24"/>
          <w:szCs w:val="24"/>
          <w:lang w:eastAsia="ru-RU"/>
        </w:rPr>
        <w:t xml:space="preserve">туре заработной платы, размерах </w:t>
      </w:r>
      <w:r w:rsidRPr="00884B64">
        <w:rPr>
          <w:rFonts w:ascii="Times New Roman" w:hAnsi="Times New Roman" w:cs="Times New Roman"/>
          <w:sz w:val="24"/>
          <w:szCs w:val="24"/>
          <w:lang w:eastAsia="ru-RU"/>
        </w:rPr>
        <w:t>средних заработных плат, должностных окл</w:t>
      </w:r>
      <w:r w:rsidR="00B21A81" w:rsidRPr="00884B64">
        <w:rPr>
          <w:rFonts w:ascii="Times New Roman" w:hAnsi="Times New Roman" w:cs="Times New Roman"/>
          <w:sz w:val="24"/>
          <w:szCs w:val="24"/>
          <w:lang w:eastAsia="ru-RU"/>
        </w:rPr>
        <w:t xml:space="preserve">адов, выплат компенсационного и </w:t>
      </w:r>
      <w:r w:rsidRPr="00884B64">
        <w:rPr>
          <w:rFonts w:ascii="Times New Roman" w:hAnsi="Times New Roman" w:cs="Times New Roman"/>
          <w:sz w:val="24"/>
          <w:szCs w:val="24"/>
          <w:lang w:eastAsia="ru-RU"/>
        </w:rPr>
        <w:t>стимулирующего характера, премиаль</w:t>
      </w:r>
      <w:r w:rsidR="00B21A81" w:rsidRPr="00884B64">
        <w:rPr>
          <w:rFonts w:ascii="Times New Roman" w:hAnsi="Times New Roman" w:cs="Times New Roman"/>
          <w:sz w:val="24"/>
          <w:szCs w:val="24"/>
          <w:lang w:eastAsia="ru-RU"/>
        </w:rPr>
        <w:t xml:space="preserve">ных выплатах в разрезе основных </w:t>
      </w:r>
      <w:r w:rsidRPr="00884B64">
        <w:rPr>
          <w:rFonts w:ascii="Times New Roman" w:hAnsi="Times New Roman" w:cs="Times New Roman"/>
          <w:sz w:val="24"/>
          <w:szCs w:val="24"/>
          <w:lang w:eastAsia="ru-RU"/>
        </w:rPr>
        <w:t>категорий работников.</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4.4.3</w:t>
      </w:r>
      <w:r w:rsidR="00DC60F8" w:rsidRPr="00884B64">
        <w:rPr>
          <w:rFonts w:ascii="Times New Roman" w:hAnsi="Times New Roman" w:cs="Times New Roman"/>
          <w:sz w:val="24"/>
          <w:szCs w:val="24"/>
          <w:lang w:eastAsia="ru-RU"/>
        </w:rPr>
        <w:t>. Совместно разрабатыват</w:t>
      </w:r>
      <w:r w:rsidR="006D6FB0" w:rsidRPr="00884B64">
        <w:rPr>
          <w:rFonts w:ascii="Times New Roman" w:hAnsi="Times New Roman" w:cs="Times New Roman"/>
          <w:sz w:val="24"/>
          <w:szCs w:val="24"/>
          <w:lang w:eastAsia="ru-RU"/>
        </w:rPr>
        <w:t xml:space="preserve">ь предложения и рекомендации по </w:t>
      </w:r>
      <w:r w:rsidR="00DC60F8" w:rsidRPr="00884B64">
        <w:rPr>
          <w:rFonts w:ascii="Times New Roman" w:hAnsi="Times New Roman" w:cs="Times New Roman"/>
          <w:sz w:val="24"/>
          <w:szCs w:val="24"/>
          <w:lang w:eastAsia="ru-RU"/>
        </w:rPr>
        <w:t>совершенствованию систем оплаты труда, нормированию труда.</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4.4.4</w:t>
      </w:r>
      <w:r w:rsidR="00DC60F8" w:rsidRPr="00884B64">
        <w:rPr>
          <w:rFonts w:ascii="Times New Roman" w:hAnsi="Times New Roman" w:cs="Times New Roman"/>
          <w:sz w:val="24"/>
          <w:szCs w:val="24"/>
          <w:lang w:eastAsia="ru-RU"/>
        </w:rPr>
        <w:t xml:space="preserve">. Совершенствовать показатели и </w:t>
      </w:r>
      <w:r w:rsidR="006D6FB0" w:rsidRPr="00884B64">
        <w:rPr>
          <w:rFonts w:ascii="Times New Roman" w:hAnsi="Times New Roman" w:cs="Times New Roman"/>
          <w:sz w:val="24"/>
          <w:szCs w:val="24"/>
          <w:lang w:eastAsia="ru-RU"/>
        </w:rPr>
        <w:t xml:space="preserve">критерии оценки качества работы </w:t>
      </w:r>
      <w:r w:rsidR="00426400">
        <w:rPr>
          <w:rFonts w:ascii="Times New Roman" w:hAnsi="Times New Roman" w:cs="Times New Roman"/>
          <w:sz w:val="24"/>
          <w:szCs w:val="24"/>
          <w:lang w:eastAsia="ru-RU"/>
        </w:rPr>
        <w:t>работников образовательной</w:t>
      </w:r>
      <w:r w:rsidR="00DC60F8" w:rsidRPr="00884B64">
        <w:rPr>
          <w:rFonts w:ascii="Times New Roman" w:hAnsi="Times New Roman" w:cs="Times New Roman"/>
          <w:sz w:val="24"/>
          <w:szCs w:val="24"/>
          <w:lang w:eastAsia="ru-RU"/>
        </w:rPr>
        <w:t xml:space="preserve"> орга</w:t>
      </w:r>
      <w:r w:rsidR="00426400">
        <w:rPr>
          <w:rFonts w:ascii="Times New Roman" w:hAnsi="Times New Roman" w:cs="Times New Roman"/>
          <w:sz w:val="24"/>
          <w:szCs w:val="24"/>
          <w:lang w:eastAsia="ru-RU"/>
        </w:rPr>
        <w:t>низации</w:t>
      </w:r>
      <w:r w:rsidR="006D6FB0" w:rsidRPr="00884B64">
        <w:rPr>
          <w:rFonts w:ascii="Times New Roman" w:hAnsi="Times New Roman" w:cs="Times New Roman"/>
          <w:sz w:val="24"/>
          <w:szCs w:val="24"/>
          <w:lang w:eastAsia="ru-RU"/>
        </w:rPr>
        <w:t xml:space="preserve"> для определения размера </w:t>
      </w:r>
      <w:r w:rsidR="00DC60F8" w:rsidRPr="00884B64">
        <w:rPr>
          <w:rFonts w:ascii="Times New Roman" w:hAnsi="Times New Roman" w:cs="Times New Roman"/>
          <w:sz w:val="24"/>
          <w:szCs w:val="24"/>
          <w:lang w:eastAsia="ru-RU"/>
        </w:rPr>
        <w:t>стимулирующих выплат.</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4.4</w:t>
      </w:r>
      <w:r w:rsidR="00DC60F8" w:rsidRPr="00884B64">
        <w:rPr>
          <w:rFonts w:ascii="Times New Roman" w:hAnsi="Times New Roman" w:cs="Times New Roman"/>
          <w:sz w:val="24"/>
          <w:szCs w:val="24"/>
          <w:lang w:eastAsia="ru-RU"/>
        </w:rPr>
        <w:t>.</w:t>
      </w:r>
      <w:r w:rsidR="000E704C" w:rsidRPr="00884B64">
        <w:rPr>
          <w:rFonts w:ascii="Times New Roman" w:hAnsi="Times New Roman" w:cs="Times New Roman"/>
          <w:sz w:val="24"/>
          <w:szCs w:val="24"/>
          <w:lang w:eastAsia="ru-RU"/>
        </w:rPr>
        <w:t>5</w:t>
      </w:r>
      <w:r w:rsidR="006D6FB0" w:rsidRPr="00884B64">
        <w:rPr>
          <w:rFonts w:ascii="Times New Roman" w:hAnsi="Times New Roman" w:cs="Times New Roman"/>
          <w:sz w:val="24"/>
          <w:szCs w:val="24"/>
          <w:lang w:eastAsia="ru-RU"/>
        </w:rPr>
        <w:t>. Работодатель и первичная  профсоюзная организация</w:t>
      </w:r>
      <w:r w:rsidR="00DC60F8" w:rsidRPr="00884B64">
        <w:rPr>
          <w:rFonts w:ascii="Times New Roman" w:hAnsi="Times New Roman" w:cs="Times New Roman"/>
          <w:sz w:val="24"/>
          <w:szCs w:val="24"/>
          <w:lang w:eastAsia="ru-RU"/>
        </w:rPr>
        <w:t xml:space="preserve"> с целью поддержки молодых специалистов предусматривать:</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стимулирующие выплаты в </w:t>
      </w:r>
      <w:r w:rsidR="006D6FB0" w:rsidRPr="00884B64">
        <w:rPr>
          <w:rFonts w:ascii="Times New Roman" w:hAnsi="Times New Roman" w:cs="Times New Roman"/>
          <w:sz w:val="24"/>
          <w:szCs w:val="24"/>
          <w:lang w:eastAsia="ru-RU"/>
        </w:rPr>
        <w:t xml:space="preserve">размере не менее 20 процентов к </w:t>
      </w:r>
      <w:r w:rsidRPr="00884B64">
        <w:rPr>
          <w:rFonts w:ascii="Times New Roman" w:hAnsi="Times New Roman" w:cs="Times New Roman"/>
          <w:sz w:val="24"/>
          <w:szCs w:val="24"/>
          <w:lang w:eastAsia="ru-RU"/>
        </w:rPr>
        <w:t>должностным окладам (ставкам з</w:t>
      </w:r>
      <w:r w:rsidR="006D6FB0" w:rsidRPr="00884B64">
        <w:rPr>
          <w:rFonts w:ascii="Times New Roman" w:hAnsi="Times New Roman" w:cs="Times New Roman"/>
          <w:sz w:val="24"/>
          <w:szCs w:val="24"/>
          <w:lang w:eastAsia="ru-RU"/>
        </w:rPr>
        <w:t xml:space="preserve">аработной платы) педагогических </w:t>
      </w:r>
      <w:r w:rsidRPr="00884B64">
        <w:rPr>
          <w:rFonts w:ascii="Times New Roman" w:hAnsi="Times New Roman" w:cs="Times New Roman"/>
          <w:sz w:val="24"/>
          <w:szCs w:val="24"/>
          <w:lang w:eastAsia="ru-RU"/>
        </w:rPr>
        <w:t>работников при осуществлении ими п</w:t>
      </w:r>
      <w:r w:rsidR="006D6FB0" w:rsidRPr="00884B64">
        <w:rPr>
          <w:rFonts w:ascii="Times New Roman" w:hAnsi="Times New Roman" w:cs="Times New Roman"/>
          <w:sz w:val="24"/>
          <w:szCs w:val="24"/>
          <w:lang w:eastAsia="ru-RU"/>
        </w:rPr>
        <w:t xml:space="preserve">одготовки учебных комплексов по </w:t>
      </w:r>
      <w:r w:rsidRPr="00884B64">
        <w:rPr>
          <w:rFonts w:ascii="Times New Roman" w:hAnsi="Times New Roman" w:cs="Times New Roman"/>
          <w:sz w:val="24"/>
          <w:szCs w:val="24"/>
          <w:lang w:eastAsia="ru-RU"/>
        </w:rPr>
        <w:t>новым дисциплинам, вводимым в связи с изменением учебных планов;</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4.5.1</w:t>
      </w:r>
      <w:r w:rsidR="006D6FB0" w:rsidRPr="00884B64">
        <w:rPr>
          <w:rFonts w:ascii="Times New Roman" w:hAnsi="Times New Roman" w:cs="Times New Roman"/>
          <w:sz w:val="24"/>
          <w:szCs w:val="24"/>
          <w:lang w:eastAsia="ru-RU"/>
        </w:rPr>
        <w:t>. Работодатель</w:t>
      </w:r>
      <w:r w:rsidR="00DC60F8" w:rsidRPr="00884B64">
        <w:rPr>
          <w:rFonts w:ascii="Times New Roman" w:hAnsi="Times New Roman" w:cs="Times New Roman"/>
          <w:sz w:val="24"/>
          <w:szCs w:val="24"/>
          <w:lang w:eastAsia="ru-RU"/>
        </w:rPr>
        <w:t>:</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заключении дополнительного со</w:t>
      </w:r>
      <w:r w:rsidR="006D6FB0" w:rsidRPr="00884B64">
        <w:rPr>
          <w:rFonts w:ascii="Times New Roman" w:hAnsi="Times New Roman" w:cs="Times New Roman"/>
          <w:sz w:val="24"/>
          <w:szCs w:val="24"/>
          <w:lang w:eastAsia="ru-RU"/>
        </w:rPr>
        <w:t xml:space="preserve">глашения к трудовому договору с </w:t>
      </w:r>
      <w:r w:rsidRPr="00884B64">
        <w:rPr>
          <w:rFonts w:ascii="Times New Roman" w:hAnsi="Times New Roman" w:cs="Times New Roman"/>
          <w:sz w:val="24"/>
          <w:szCs w:val="24"/>
          <w:lang w:eastAsia="ru-RU"/>
        </w:rPr>
        <w:t>работником организации, со</w:t>
      </w:r>
      <w:r w:rsidR="006D6FB0" w:rsidRPr="00884B64">
        <w:rPr>
          <w:rFonts w:ascii="Times New Roman" w:hAnsi="Times New Roman" w:cs="Times New Roman"/>
          <w:sz w:val="24"/>
          <w:szCs w:val="24"/>
          <w:lang w:eastAsia="ru-RU"/>
        </w:rPr>
        <w:t xml:space="preserve">стоящим в трудовых отношениях с </w:t>
      </w:r>
      <w:r w:rsidRPr="00884B64">
        <w:rPr>
          <w:rFonts w:ascii="Times New Roman" w:hAnsi="Times New Roman" w:cs="Times New Roman"/>
          <w:sz w:val="24"/>
          <w:szCs w:val="24"/>
          <w:lang w:eastAsia="ru-RU"/>
        </w:rPr>
        <w:t>работодателем, в котором конкретизирова</w:t>
      </w:r>
      <w:r w:rsidR="006D6FB0" w:rsidRPr="00884B64">
        <w:rPr>
          <w:rFonts w:ascii="Times New Roman" w:hAnsi="Times New Roman" w:cs="Times New Roman"/>
          <w:sz w:val="24"/>
          <w:szCs w:val="24"/>
          <w:lang w:eastAsia="ru-RU"/>
        </w:rPr>
        <w:t xml:space="preserve">ны его должностные обязанности, </w:t>
      </w:r>
      <w:r w:rsidRPr="00884B64">
        <w:rPr>
          <w:rFonts w:ascii="Times New Roman" w:hAnsi="Times New Roman" w:cs="Times New Roman"/>
          <w:sz w:val="24"/>
          <w:szCs w:val="24"/>
          <w:lang w:eastAsia="ru-RU"/>
        </w:rPr>
        <w:t>условия оплаты труда, показатели и кр</w:t>
      </w:r>
      <w:r w:rsidR="006D6FB0" w:rsidRPr="00884B64">
        <w:rPr>
          <w:rFonts w:ascii="Times New Roman" w:hAnsi="Times New Roman" w:cs="Times New Roman"/>
          <w:sz w:val="24"/>
          <w:szCs w:val="24"/>
          <w:lang w:eastAsia="ru-RU"/>
        </w:rPr>
        <w:t xml:space="preserve">итерии оценки эффективности его </w:t>
      </w:r>
      <w:r w:rsidRPr="00884B64">
        <w:rPr>
          <w:rFonts w:ascii="Times New Roman" w:hAnsi="Times New Roman" w:cs="Times New Roman"/>
          <w:sz w:val="24"/>
          <w:szCs w:val="24"/>
          <w:lang w:eastAsia="ru-RU"/>
        </w:rPr>
        <w:t>деятельности в зависимости от результатов</w:t>
      </w:r>
      <w:r w:rsidR="006D6FB0" w:rsidRPr="00884B64">
        <w:rPr>
          <w:rFonts w:ascii="Times New Roman" w:hAnsi="Times New Roman" w:cs="Times New Roman"/>
          <w:sz w:val="24"/>
          <w:szCs w:val="24"/>
          <w:lang w:eastAsia="ru-RU"/>
        </w:rPr>
        <w:t xml:space="preserve"> труда, а также меры социальной </w:t>
      </w:r>
      <w:r w:rsidRPr="00884B64">
        <w:rPr>
          <w:rFonts w:ascii="Times New Roman" w:hAnsi="Times New Roman" w:cs="Times New Roman"/>
          <w:sz w:val="24"/>
          <w:szCs w:val="24"/>
          <w:lang w:eastAsia="ru-RU"/>
        </w:rPr>
        <w:t>поддержки (эффективный контракт), исходить из того, что такое соглашен</w:t>
      </w:r>
      <w:r w:rsidR="006D6FB0" w:rsidRPr="00884B64">
        <w:rPr>
          <w:rFonts w:ascii="Times New Roman" w:hAnsi="Times New Roman" w:cs="Times New Roman"/>
          <w:sz w:val="24"/>
          <w:szCs w:val="24"/>
          <w:lang w:eastAsia="ru-RU"/>
        </w:rPr>
        <w:t xml:space="preserve">ие </w:t>
      </w:r>
      <w:r w:rsidRPr="00884B64">
        <w:rPr>
          <w:rFonts w:ascii="Times New Roman" w:hAnsi="Times New Roman" w:cs="Times New Roman"/>
          <w:sz w:val="24"/>
          <w:szCs w:val="24"/>
          <w:lang w:eastAsia="ru-RU"/>
        </w:rPr>
        <w:t>может быть заключено при условии добровольного согласия работника,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наличия разработанных показателей и критериев оценки эффективности труда</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работника, а достижение таких показател</w:t>
      </w:r>
      <w:r w:rsidR="006D6FB0" w:rsidRPr="00884B64">
        <w:rPr>
          <w:rFonts w:ascii="Times New Roman" w:hAnsi="Times New Roman" w:cs="Times New Roman"/>
          <w:sz w:val="24"/>
          <w:szCs w:val="24"/>
          <w:lang w:eastAsia="ru-RU"/>
        </w:rPr>
        <w:t xml:space="preserve">ей и критериев осуществляется в </w:t>
      </w:r>
      <w:r w:rsidRPr="00884B64">
        <w:rPr>
          <w:rFonts w:ascii="Times New Roman" w:hAnsi="Times New Roman" w:cs="Times New Roman"/>
          <w:sz w:val="24"/>
          <w:szCs w:val="24"/>
          <w:lang w:eastAsia="ru-RU"/>
        </w:rPr>
        <w:t>рамках установленной федеральным законодат</w:t>
      </w:r>
      <w:r w:rsidR="006D6FB0" w:rsidRPr="00884B64">
        <w:rPr>
          <w:rFonts w:ascii="Times New Roman" w:hAnsi="Times New Roman" w:cs="Times New Roman"/>
          <w:sz w:val="24"/>
          <w:szCs w:val="24"/>
          <w:lang w:eastAsia="ru-RU"/>
        </w:rPr>
        <w:t xml:space="preserve">ельством продолжительности </w:t>
      </w:r>
      <w:r w:rsidRPr="00884B64">
        <w:rPr>
          <w:rFonts w:ascii="Times New Roman" w:hAnsi="Times New Roman" w:cs="Times New Roman"/>
          <w:sz w:val="24"/>
          <w:szCs w:val="24"/>
          <w:lang w:eastAsia="ru-RU"/>
        </w:rPr>
        <w:t>рабочего времени.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сохранять за работниками, уч</w:t>
      </w:r>
      <w:r w:rsidR="006D6FB0" w:rsidRPr="00884B64">
        <w:rPr>
          <w:rFonts w:ascii="Times New Roman" w:hAnsi="Times New Roman" w:cs="Times New Roman"/>
          <w:sz w:val="24"/>
          <w:szCs w:val="24"/>
          <w:lang w:eastAsia="ru-RU"/>
        </w:rPr>
        <w:t xml:space="preserve">аствовавшими в забастовке из-за невыполнения </w:t>
      </w:r>
      <w:r w:rsidRPr="00884B64">
        <w:rPr>
          <w:rFonts w:ascii="Times New Roman" w:hAnsi="Times New Roman" w:cs="Times New Roman"/>
          <w:sz w:val="24"/>
          <w:szCs w:val="24"/>
          <w:lang w:eastAsia="ru-RU"/>
        </w:rPr>
        <w:t xml:space="preserve">коллективных договоров и </w:t>
      </w:r>
      <w:r w:rsidR="00426400">
        <w:rPr>
          <w:rFonts w:ascii="Times New Roman" w:hAnsi="Times New Roman" w:cs="Times New Roman"/>
          <w:sz w:val="24"/>
          <w:szCs w:val="24"/>
          <w:lang w:eastAsia="ru-RU"/>
        </w:rPr>
        <w:t>соглашений по вине работодателя</w:t>
      </w:r>
      <w:r w:rsidRPr="00884B64">
        <w:rPr>
          <w:rFonts w:ascii="Times New Roman" w:hAnsi="Times New Roman" w:cs="Times New Roman"/>
          <w:sz w:val="24"/>
          <w:szCs w:val="24"/>
          <w:lang w:eastAsia="ru-RU"/>
        </w:rPr>
        <w:t>, а также за работниками, при</w:t>
      </w:r>
      <w:r w:rsidR="006D6FB0" w:rsidRPr="00884B64">
        <w:rPr>
          <w:rFonts w:ascii="Times New Roman" w:hAnsi="Times New Roman" w:cs="Times New Roman"/>
          <w:sz w:val="24"/>
          <w:szCs w:val="24"/>
          <w:lang w:eastAsia="ru-RU"/>
        </w:rPr>
        <w:t xml:space="preserve">остановившими работу в порядке, </w:t>
      </w:r>
      <w:r w:rsidRPr="00884B64">
        <w:rPr>
          <w:rFonts w:ascii="Times New Roman" w:hAnsi="Times New Roman" w:cs="Times New Roman"/>
          <w:sz w:val="24"/>
          <w:szCs w:val="24"/>
          <w:lang w:eastAsia="ru-RU"/>
        </w:rPr>
        <w:t>предусмотренном статьей 142 Трудовог</w:t>
      </w:r>
      <w:r w:rsidR="006D6FB0" w:rsidRPr="00884B64">
        <w:rPr>
          <w:rFonts w:ascii="Times New Roman" w:hAnsi="Times New Roman" w:cs="Times New Roman"/>
          <w:sz w:val="24"/>
          <w:szCs w:val="24"/>
          <w:lang w:eastAsia="ru-RU"/>
        </w:rPr>
        <w:t xml:space="preserve">о кодекса Российской Федерации, </w:t>
      </w:r>
      <w:r w:rsidRPr="00884B64">
        <w:rPr>
          <w:rFonts w:ascii="Times New Roman" w:hAnsi="Times New Roman" w:cs="Times New Roman"/>
          <w:sz w:val="24"/>
          <w:szCs w:val="24"/>
          <w:lang w:eastAsia="ru-RU"/>
        </w:rPr>
        <w:t>заработную плату в полном размере, что зак</w:t>
      </w:r>
      <w:r w:rsidR="006D6FB0" w:rsidRPr="00884B64">
        <w:rPr>
          <w:rFonts w:ascii="Times New Roman" w:hAnsi="Times New Roman" w:cs="Times New Roman"/>
          <w:sz w:val="24"/>
          <w:szCs w:val="24"/>
          <w:lang w:eastAsia="ru-RU"/>
        </w:rPr>
        <w:t xml:space="preserve">репить в коллективных договорах </w:t>
      </w:r>
      <w:r w:rsidRPr="00884B64">
        <w:rPr>
          <w:rFonts w:ascii="Times New Roman" w:hAnsi="Times New Roman" w:cs="Times New Roman"/>
          <w:sz w:val="24"/>
          <w:szCs w:val="24"/>
          <w:lang w:eastAsia="ru-RU"/>
        </w:rPr>
        <w:t>и соглашениях.</w:t>
      </w:r>
      <w:r w:rsidR="00C26BFC">
        <w:rPr>
          <w:rFonts w:ascii="Times New Roman" w:hAnsi="Times New Roman" w:cs="Times New Roman"/>
          <w:sz w:val="24"/>
          <w:szCs w:val="24"/>
          <w:lang w:eastAsia="ru-RU"/>
        </w:rPr>
        <w:t>(Приложение №19)</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4.5.2</w:t>
      </w:r>
      <w:r w:rsidR="00DC60F8" w:rsidRPr="00884B64">
        <w:rPr>
          <w:rFonts w:ascii="Times New Roman" w:hAnsi="Times New Roman" w:cs="Times New Roman"/>
          <w:sz w:val="24"/>
          <w:szCs w:val="24"/>
          <w:lang w:eastAsia="ru-RU"/>
        </w:rPr>
        <w:t>. Осуществлять единоврем</w:t>
      </w:r>
      <w:r w:rsidR="006D6FB0" w:rsidRPr="00884B64">
        <w:rPr>
          <w:rFonts w:ascii="Times New Roman" w:hAnsi="Times New Roman" w:cs="Times New Roman"/>
          <w:sz w:val="24"/>
          <w:szCs w:val="24"/>
          <w:lang w:eastAsia="ru-RU"/>
        </w:rPr>
        <w:t xml:space="preserve">енное премирование работников к </w:t>
      </w:r>
      <w:r w:rsidR="00DC60F8" w:rsidRPr="00884B64">
        <w:rPr>
          <w:rFonts w:ascii="Times New Roman" w:hAnsi="Times New Roman" w:cs="Times New Roman"/>
          <w:sz w:val="24"/>
          <w:szCs w:val="24"/>
          <w:lang w:eastAsia="ru-RU"/>
        </w:rPr>
        <w:t>юбилейным и праздничным датам, в том числе</w:t>
      </w:r>
      <w:r w:rsidR="006D6FB0" w:rsidRPr="00884B64">
        <w:rPr>
          <w:rFonts w:ascii="Times New Roman" w:hAnsi="Times New Roman" w:cs="Times New Roman"/>
          <w:sz w:val="24"/>
          <w:szCs w:val="24"/>
          <w:lang w:eastAsia="ru-RU"/>
        </w:rPr>
        <w:t xml:space="preserve"> к профессиональным </w:t>
      </w:r>
      <w:r w:rsidR="00DC60F8" w:rsidRPr="00884B64">
        <w:rPr>
          <w:rFonts w:ascii="Times New Roman" w:hAnsi="Times New Roman" w:cs="Times New Roman"/>
          <w:sz w:val="24"/>
          <w:szCs w:val="24"/>
          <w:lang w:eastAsia="ru-RU"/>
        </w:rPr>
        <w:t>праздник</w:t>
      </w:r>
      <w:r w:rsidR="000E704C" w:rsidRPr="00884B64">
        <w:rPr>
          <w:rFonts w:ascii="Times New Roman" w:hAnsi="Times New Roman" w:cs="Times New Roman"/>
          <w:sz w:val="24"/>
          <w:szCs w:val="24"/>
          <w:lang w:eastAsia="ru-RU"/>
        </w:rPr>
        <w:t xml:space="preserve">ам (День Учителя, </w:t>
      </w:r>
      <w:r w:rsidR="006D6FB0" w:rsidRPr="00884B64">
        <w:rPr>
          <w:rFonts w:ascii="Times New Roman" w:hAnsi="Times New Roman" w:cs="Times New Roman"/>
          <w:sz w:val="24"/>
          <w:szCs w:val="24"/>
          <w:lang w:eastAsia="ru-RU"/>
        </w:rPr>
        <w:t xml:space="preserve">и др.), за счет обоснованной </w:t>
      </w:r>
      <w:r w:rsidR="00DC60F8" w:rsidRPr="00884B64">
        <w:rPr>
          <w:rFonts w:ascii="Times New Roman" w:hAnsi="Times New Roman" w:cs="Times New Roman"/>
          <w:sz w:val="24"/>
          <w:szCs w:val="24"/>
          <w:lang w:eastAsia="ru-RU"/>
        </w:rPr>
        <w:t xml:space="preserve">экономии бюджетных средств по </w:t>
      </w:r>
      <w:r w:rsidR="006D6FB0" w:rsidRPr="00884B64">
        <w:rPr>
          <w:rFonts w:ascii="Times New Roman" w:hAnsi="Times New Roman" w:cs="Times New Roman"/>
          <w:sz w:val="24"/>
          <w:szCs w:val="24"/>
          <w:lang w:eastAsia="ru-RU"/>
        </w:rPr>
        <w:t xml:space="preserve">фонду оплаты труда и средств от </w:t>
      </w:r>
      <w:r w:rsidR="00DC60F8" w:rsidRPr="00884B64">
        <w:rPr>
          <w:rFonts w:ascii="Times New Roman" w:hAnsi="Times New Roman" w:cs="Times New Roman"/>
          <w:sz w:val="24"/>
          <w:szCs w:val="24"/>
          <w:lang w:eastAsia="ru-RU"/>
        </w:rPr>
        <w:t>приносящей доход деятельности. Данное премирование производится в</w:t>
      </w:r>
      <w:r w:rsidR="000E704C" w:rsidRPr="00884B64">
        <w:rPr>
          <w:rFonts w:ascii="Times New Roman" w:hAnsi="Times New Roman" w:cs="Times New Roman"/>
          <w:sz w:val="24"/>
          <w:szCs w:val="24"/>
          <w:lang w:eastAsia="ru-RU"/>
        </w:rPr>
        <w:t xml:space="preserve"> </w:t>
      </w:r>
      <w:r w:rsidR="00DC60F8" w:rsidRPr="00884B64">
        <w:rPr>
          <w:rFonts w:ascii="Times New Roman" w:hAnsi="Times New Roman" w:cs="Times New Roman"/>
          <w:sz w:val="24"/>
          <w:szCs w:val="24"/>
          <w:lang w:eastAsia="ru-RU"/>
        </w:rPr>
        <w:t>пределах средств, предусмотренных на</w:t>
      </w:r>
      <w:r w:rsidR="006D6FB0" w:rsidRPr="00884B64">
        <w:rPr>
          <w:rFonts w:ascii="Times New Roman" w:hAnsi="Times New Roman" w:cs="Times New Roman"/>
          <w:sz w:val="24"/>
          <w:szCs w:val="24"/>
          <w:lang w:eastAsia="ru-RU"/>
        </w:rPr>
        <w:t xml:space="preserve"> премиальные выплаты по итогам </w:t>
      </w:r>
      <w:r w:rsidR="00DC60F8" w:rsidRPr="00884B64">
        <w:rPr>
          <w:rFonts w:ascii="Times New Roman" w:hAnsi="Times New Roman" w:cs="Times New Roman"/>
          <w:sz w:val="24"/>
          <w:szCs w:val="24"/>
          <w:lang w:eastAsia="ru-RU"/>
        </w:rPr>
        <w:t>работы (за месяц, квартал, год). Сл</w:t>
      </w:r>
      <w:r w:rsidR="006D6FB0" w:rsidRPr="00884B64">
        <w:rPr>
          <w:rFonts w:ascii="Times New Roman" w:hAnsi="Times New Roman" w:cs="Times New Roman"/>
          <w:sz w:val="24"/>
          <w:szCs w:val="24"/>
          <w:lang w:eastAsia="ru-RU"/>
        </w:rPr>
        <w:t xml:space="preserve">учаи и порядок указанных выплат </w:t>
      </w:r>
      <w:r w:rsidR="00DC60F8" w:rsidRPr="00884B64">
        <w:rPr>
          <w:rFonts w:ascii="Times New Roman" w:hAnsi="Times New Roman" w:cs="Times New Roman"/>
          <w:sz w:val="24"/>
          <w:szCs w:val="24"/>
          <w:lang w:eastAsia="ru-RU"/>
        </w:rPr>
        <w:t xml:space="preserve">устанавливаются в коллективном </w:t>
      </w:r>
      <w:r w:rsidR="006D6FB0" w:rsidRPr="00884B64">
        <w:rPr>
          <w:rFonts w:ascii="Times New Roman" w:hAnsi="Times New Roman" w:cs="Times New Roman"/>
          <w:sz w:val="24"/>
          <w:szCs w:val="24"/>
          <w:lang w:eastAsia="ru-RU"/>
        </w:rPr>
        <w:t xml:space="preserve">договоре, соглашении, локальном </w:t>
      </w:r>
      <w:r w:rsidR="00DC60F8" w:rsidRPr="00884B64">
        <w:rPr>
          <w:rFonts w:ascii="Times New Roman" w:hAnsi="Times New Roman" w:cs="Times New Roman"/>
          <w:sz w:val="24"/>
          <w:szCs w:val="24"/>
          <w:lang w:eastAsia="ru-RU"/>
        </w:rPr>
        <w:t>нормативном акте.</w:t>
      </w:r>
      <w:r w:rsidR="00DB5FF9">
        <w:rPr>
          <w:rFonts w:ascii="Times New Roman" w:hAnsi="Times New Roman" w:cs="Times New Roman"/>
          <w:sz w:val="24"/>
          <w:szCs w:val="24"/>
          <w:lang w:eastAsia="ru-RU"/>
        </w:rPr>
        <w:t xml:space="preserve"> (Приложение № 13</w:t>
      </w:r>
      <w:r w:rsidR="000E704C" w:rsidRPr="00884B64">
        <w:rPr>
          <w:rFonts w:ascii="Times New Roman" w:hAnsi="Times New Roman" w:cs="Times New Roman"/>
          <w:sz w:val="24"/>
          <w:szCs w:val="24"/>
          <w:lang w:eastAsia="ru-RU"/>
        </w:rPr>
        <w:t>)</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4.5.3</w:t>
      </w:r>
      <w:r w:rsidR="00DC60F8" w:rsidRPr="00884B64">
        <w:rPr>
          <w:rFonts w:ascii="Times New Roman" w:hAnsi="Times New Roman" w:cs="Times New Roman"/>
          <w:sz w:val="24"/>
          <w:szCs w:val="24"/>
          <w:lang w:eastAsia="ru-RU"/>
        </w:rPr>
        <w:t>. Стороны считают, что осн</w:t>
      </w:r>
      <w:r w:rsidR="006D6FB0" w:rsidRPr="00884B64">
        <w:rPr>
          <w:rFonts w:ascii="Times New Roman" w:hAnsi="Times New Roman" w:cs="Times New Roman"/>
          <w:sz w:val="24"/>
          <w:szCs w:val="24"/>
          <w:lang w:eastAsia="ru-RU"/>
        </w:rPr>
        <w:t xml:space="preserve">ованием для установления выплат </w:t>
      </w:r>
      <w:r w:rsidR="00DC60F8" w:rsidRPr="00884B64">
        <w:rPr>
          <w:rFonts w:ascii="Times New Roman" w:hAnsi="Times New Roman" w:cs="Times New Roman"/>
          <w:sz w:val="24"/>
          <w:szCs w:val="24"/>
          <w:lang w:eastAsia="ru-RU"/>
        </w:rPr>
        <w:t>компенсационного характера за увел</w:t>
      </w:r>
      <w:r w:rsidR="006D6FB0" w:rsidRPr="00884B64">
        <w:rPr>
          <w:rFonts w:ascii="Times New Roman" w:hAnsi="Times New Roman" w:cs="Times New Roman"/>
          <w:sz w:val="24"/>
          <w:szCs w:val="24"/>
          <w:lang w:eastAsia="ru-RU"/>
        </w:rPr>
        <w:t xml:space="preserve">ичение объема работы в порядке, </w:t>
      </w:r>
      <w:r w:rsidR="00DC60F8" w:rsidRPr="00884B64">
        <w:rPr>
          <w:rFonts w:ascii="Times New Roman" w:hAnsi="Times New Roman" w:cs="Times New Roman"/>
          <w:sz w:val="24"/>
          <w:szCs w:val="24"/>
          <w:lang w:eastAsia="ru-RU"/>
        </w:rPr>
        <w:t>определяемом коллективным договором, является:</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превышение наполняемости классов</w:t>
      </w:r>
      <w:r w:rsidR="000E704C" w:rsidRPr="00884B64">
        <w:rPr>
          <w:rFonts w:ascii="Times New Roman" w:hAnsi="Times New Roman" w:cs="Times New Roman"/>
          <w:sz w:val="24"/>
          <w:szCs w:val="24"/>
          <w:lang w:eastAsia="ru-RU"/>
        </w:rPr>
        <w:t xml:space="preserve">, деления класса на </w:t>
      </w:r>
      <w:r w:rsidR="006D6FB0" w:rsidRPr="00884B64">
        <w:rPr>
          <w:rFonts w:ascii="Times New Roman" w:hAnsi="Times New Roman" w:cs="Times New Roman"/>
          <w:sz w:val="24"/>
          <w:szCs w:val="24"/>
          <w:lang w:eastAsia="ru-RU"/>
        </w:rPr>
        <w:t xml:space="preserve"> групп</w:t>
      </w:r>
      <w:r w:rsidR="000E704C" w:rsidRPr="00884B64">
        <w:rPr>
          <w:rFonts w:ascii="Times New Roman" w:hAnsi="Times New Roman" w:cs="Times New Roman"/>
          <w:sz w:val="24"/>
          <w:szCs w:val="24"/>
          <w:lang w:eastAsia="ru-RU"/>
        </w:rPr>
        <w:t>ы</w:t>
      </w:r>
      <w:r w:rsidR="006D6FB0" w:rsidRPr="00884B64">
        <w:rPr>
          <w:rFonts w:ascii="Times New Roman" w:hAnsi="Times New Roman" w:cs="Times New Roman"/>
          <w:sz w:val="24"/>
          <w:szCs w:val="24"/>
          <w:lang w:eastAsia="ru-RU"/>
        </w:rPr>
        <w:t xml:space="preserve">, исчисляемой </w:t>
      </w:r>
      <w:r w:rsidRPr="00884B64">
        <w:rPr>
          <w:rFonts w:ascii="Times New Roman" w:hAnsi="Times New Roman" w:cs="Times New Roman"/>
          <w:sz w:val="24"/>
          <w:szCs w:val="24"/>
          <w:lang w:eastAsia="ru-RU"/>
        </w:rPr>
        <w:t>исходя из расчета соблюдения нормы</w:t>
      </w:r>
      <w:r w:rsidR="006D6FB0" w:rsidRPr="00884B64">
        <w:rPr>
          <w:rFonts w:ascii="Times New Roman" w:hAnsi="Times New Roman" w:cs="Times New Roman"/>
          <w:sz w:val="24"/>
          <w:szCs w:val="24"/>
          <w:lang w:eastAsia="ru-RU"/>
        </w:rPr>
        <w:t xml:space="preserve"> площади на одного обучающегося </w:t>
      </w:r>
      <w:r w:rsidRPr="00884B64">
        <w:rPr>
          <w:rFonts w:ascii="Times New Roman" w:hAnsi="Times New Roman" w:cs="Times New Roman"/>
          <w:sz w:val="24"/>
          <w:szCs w:val="24"/>
          <w:lang w:eastAsia="ru-RU"/>
        </w:rPr>
        <w:t>(ребенка), а также иных санитарно-</w:t>
      </w:r>
      <w:r w:rsidR="006D6FB0" w:rsidRPr="00884B64">
        <w:rPr>
          <w:rFonts w:ascii="Times New Roman" w:hAnsi="Times New Roman" w:cs="Times New Roman"/>
          <w:sz w:val="24"/>
          <w:szCs w:val="24"/>
          <w:lang w:eastAsia="ru-RU"/>
        </w:rPr>
        <w:t xml:space="preserve">эпидемиологических требований к </w:t>
      </w:r>
      <w:r w:rsidRPr="00884B64">
        <w:rPr>
          <w:rFonts w:ascii="Times New Roman" w:hAnsi="Times New Roman" w:cs="Times New Roman"/>
          <w:sz w:val="24"/>
          <w:szCs w:val="24"/>
          <w:lang w:eastAsia="ru-RU"/>
        </w:rPr>
        <w:t>ус</w:t>
      </w:r>
      <w:r w:rsidR="006D6FB0" w:rsidRPr="00884B64">
        <w:rPr>
          <w:rFonts w:ascii="Times New Roman" w:hAnsi="Times New Roman" w:cs="Times New Roman"/>
          <w:sz w:val="24"/>
          <w:szCs w:val="24"/>
          <w:lang w:eastAsia="ru-RU"/>
        </w:rPr>
        <w:t xml:space="preserve">ловиям и организации обучения в </w:t>
      </w:r>
      <w:r w:rsidRPr="00884B64">
        <w:rPr>
          <w:rFonts w:ascii="Times New Roman" w:hAnsi="Times New Roman" w:cs="Times New Roman"/>
          <w:sz w:val="24"/>
          <w:szCs w:val="24"/>
          <w:lang w:eastAsia="ru-RU"/>
        </w:rPr>
        <w:t>об</w:t>
      </w:r>
      <w:r w:rsidR="006D6FB0" w:rsidRPr="00884B64">
        <w:rPr>
          <w:rFonts w:ascii="Times New Roman" w:hAnsi="Times New Roman" w:cs="Times New Roman"/>
          <w:sz w:val="24"/>
          <w:szCs w:val="24"/>
          <w:lang w:eastAsia="ru-RU"/>
        </w:rPr>
        <w:t xml:space="preserve">щеобразовательных учреждениях и </w:t>
      </w:r>
      <w:r w:rsidRPr="00884B64">
        <w:rPr>
          <w:rFonts w:ascii="Times New Roman" w:hAnsi="Times New Roman" w:cs="Times New Roman"/>
          <w:sz w:val="24"/>
          <w:szCs w:val="24"/>
          <w:lang w:eastAsia="ru-RU"/>
        </w:rPr>
        <w:t xml:space="preserve">(или) к устройству, содержанию и организации режима работы </w:t>
      </w:r>
      <w:r w:rsidR="006D6FB0" w:rsidRPr="00884B64">
        <w:rPr>
          <w:rFonts w:ascii="Times New Roman" w:hAnsi="Times New Roman" w:cs="Times New Roman"/>
          <w:sz w:val="24"/>
          <w:szCs w:val="24"/>
          <w:lang w:eastAsia="ru-RU"/>
        </w:rPr>
        <w:t xml:space="preserve"> образовательной организации</w:t>
      </w:r>
      <w:r w:rsidRPr="00884B64">
        <w:rPr>
          <w:rFonts w:ascii="Times New Roman" w:hAnsi="Times New Roman" w:cs="Times New Roman"/>
          <w:sz w:val="24"/>
          <w:szCs w:val="24"/>
          <w:lang w:eastAsia="ru-RU"/>
        </w:rPr>
        <w:t>;</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замещение временно отсутствующих по болезни ил</w:t>
      </w:r>
      <w:r w:rsidR="006D6FB0" w:rsidRPr="00884B64">
        <w:rPr>
          <w:rFonts w:ascii="Times New Roman" w:hAnsi="Times New Roman" w:cs="Times New Roman"/>
          <w:sz w:val="24"/>
          <w:szCs w:val="24"/>
          <w:lang w:eastAsia="ru-RU"/>
        </w:rPr>
        <w:t xml:space="preserve">и другим </w:t>
      </w:r>
      <w:r w:rsidRPr="00884B64">
        <w:rPr>
          <w:rFonts w:ascii="Times New Roman" w:hAnsi="Times New Roman" w:cs="Times New Roman"/>
          <w:sz w:val="24"/>
          <w:szCs w:val="24"/>
          <w:lang w:eastAsia="ru-RU"/>
        </w:rPr>
        <w:t>причинам учителей (преподавателей) одн</w:t>
      </w:r>
      <w:r w:rsidR="006D6FB0" w:rsidRPr="00884B64">
        <w:rPr>
          <w:rFonts w:ascii="Times New Roman" w:hAnsi="Times New Roman" w:cs="Times New Roman"/>
          <w:sz w:val="24"/>
          <w:szCs w:val="24"/>
          <w:lang w:eastAsia="ru-RU"/>
        </w:rPr>
        <w:t xml:space="preserve">овременно в двух подгруппах (по </w:t>
      </w:r>
      <w:r w:rsidRPr="00884B64">
        <w:rPr>
          <w:rFonts w:ascii="Times New Roman" w:hAnsi="Times New Roman" w:cs="Times New Roman"/>
          <w:sz w:val="24"/>
          <w:szCs w:val="24"/>
          <w:lang w:eastAsia="ru-RU"/>
        </w:rPr>
        <w:t>предметам, где предусмотрено деление классов (групп) на подгруппы);</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осуществление образовательной д</w:t>
      </w:r>
      <w:r w:rsidR="006D6FB0" w:rsidRPr="00884B64">
        <w:rPr>
          <w:rFonts w:ascii="Times New Roman" w:hAnsi="Times New Roman" w:cs="Times New Roman"/>
          <w:sz w:val="24"/>
          <w:szCs w:val="24"/>
          <w:lang w:eastAsia="ru-RU"/>
        </w:rPr>
        <w:t xml:space="preserve">еятельности в классах, в состав </w:t>
      </w:r>
      <w:r w:rsidRPr="00884B64">
        <w:rPr>
          <w:rFonts w:ascii="Times New Roman" w:hAnsi="Times New Roman" w:cs="Times New Roman"/>
          <w:sz w:val="24"/>
          <w:szCs w:val="24"/>
          <w:lang w:eastAsia="ru-RU"/>
        </w:rPr>
        <w:t>которых входит обучающийся (обучающиеся) с о</w:t>
      </w:r>
      <w:r w:rsidR="006D6FB0" w:rsidRPr="00884B64">
        <w:rPr>
          <w:rFonts w:ascii="Times New Roman" w:hAnsi="Times New Roman" w:cs="Times New Roman"/>
          <w:sz w:val="24"/>
          <w:szCs w:val="24"/>
          <w:lang w:eastAsia="ru-RU"/>
        </w:rPr>
        <w:t xml:space="preserve">граниченными </w:t>
      </w:r>
      <w:r w:rsidRPr="00884B64">
        <w:rPr>
          <w:rFonts w:ascii="Times New Roman" w:hAnsi="Times New Roman" w:cs="Times New Roman"/>
          <w:sz w:val="24"/>
          <w:szCs w:val="24"/>
          <w:lang w:eastAsia="ru-RU"/>
        </w:rPr>
        <w:t>возможностями здоровья.</w:t>
      </w:r>
      <w:r w:rsidR="00DB5FF9">
        <w:rPr>
          <w:rFonts w:ascii="Times New Roman" w:hAnsi="Times New Roman" w:cs="Times New Roman"/>
          <w:sz w:val="24"/>
          <w:szCs w:val="24"/>
          <w:lang w:eastAsia="ru-RU"/>
        </w:rPr>
        <w:t xml:space="preserve"> </w:t>
      </w:r>
      <w:r w:rsidR="00426400">
        <w:rPr>
          <w:rFonts w:ascii="Times New Roman" w:hAnsi="Times New Roman" w:cs="Times New Roman"/>
          <w:sz w:val="24"/>
          <w:szCs w:val="24"/>
          <w:lang w:eastAsia="ru-RU"/>
        </w:rPr>
        <w:t>(Приложение №2</w:t>
      </w:r>
      <w:r w:rsidR="000E704C" w:rsidRPr="00884B64">
        <w:rPr>
          <w:rFonts w:ascii="Times New Roman" w:hAnsi="Times New Roman" w:cs="Times New Roman"/>
          <w:sz w:val="24"/>
          <w:szCs w:val="24"/>
          <w:lang w:eastAsia="ru-RU"/>
        </w:rPr>
        <w:t>)</w:t>
      </w:r>
    </w:p>
    <w:p w:rsidR="00DC60F8" w:rsidRPr="00884B64" w:rsidRDefault="000A3880" w:rsidP="00C76AEE">
      <w:pPr>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4.5.4</w:t>
      </w:r>
      <w:r w:rsidR="00DC60F8" w:rsidRPr="00884B64">
        <w:rPr>
          <w:rFonts w:ascii="Times New Roman" w:hAnsi="Times New Roman" w:cs="Times New Roman"/>
          <w:sz w:val="24"/>
          <w:szCs w:val="24"/>
          <w:lang w:eastAsia="ru-RU"/>
        </w:rPr>
        <w:t>. В целях повышения социального статуса работника образования,</w:t>
      </w:r>
    </w:p>
    <w:p w:rsidR="00DC60F8" w:rsidRPr="00884B64" w:rsidRDefault="00DC60F8"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sz w:val="24"/>
          <w:szCs w:val="24"/>
          <w:lang w:eastAsia="ru-RU"/>
        </w:rPr>
        <w:t xml:space="preserve">престижа педагогической профессии и мотивации труда </w:t>
      </w:r>
      <w:r w:rsidRPr="00884B64">
        <w:rPr>
          <w:rFonts w:ascii="Times New Roman" w:hAnsi="Times New Roman" w:cs="Times New Roman"/>
          <w:b/>
          <w:bCs/>
          <w:sz w:val="24"/>
          <w:szCs w:val="24"/>
          <w:lang w:eastAsia="ru-RU"/>
        </w:rPr>
        <w:t>стороны совместно</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вырабатывают предложения по:</w:t>
      </w:r>
    </w:p>
    <w:p w:rsidR="001A4B02"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повышению уровня реального содержания заработно</w:t>
      </w:r>
      <w:r w:rsidR="001A4B02" w:rsidRPr="00884B64">
        <w:rPr>
          <w:rFonts w:ascii="Times New Roman" w:hAnsi="Times New Roman" w:cs="Times New Roman"/>
          <w:sz w:val="24"/>
          <w:szCs w:val="24"/>
          <w:lang w:eastAsia="ru-RU"/>
        </w:rPr>
        <w:t xml:space="preserve">й платы </w:t>
      </w:r>
      <w:r w:rsidRPr="00884B64">
        <w:rPr>
          <w:rFonts w:ascii="Times New Roman" w:hAnsi="Times New Roman" w:cs="Times New Roman"/>
          <w:sz w:val="24"/>
          <w:szCs w:val="24"/>
          <w:lang w:eastAsia="ru-RU"/>
        </w:rPr>
        <w:t>раб</w:t>
      </w:r>
      <w:r w:rsidR="00790990">
        <w:rPr>
          <w:rFonts w:ascii="Times New Roman" w:hAnsi="Times New Roman" w:cs="Times New Roman"/>
          <w:sz w:val="24"/>
          <w:szCs w:val="24"/>
          <w:lang w:eastAsia="ru-RU"/>
        </w:rPr>
        <w:t>отников образования муниципального учреждения</w:t>
      </w:r>
      <w:r w:rsidR="001A4B02" w:rsidRPr="00884B64">
        <w:rPr>
          <w:rFonts w:ascii="Times New Roman" w:hAnsi="Times New Roman" w:cs="Times New Roman"/>
          <w:sz w:val="24"/>
          <w:szCs w:val="24"/>
          <w:lang w:eastAsia="ru-RU"/>
        </w:rPr>
        <w:t xml:space="preserve">, в том числе путем </w:t>
      </w:r>
      <w:r w:rsidRPr="00884B64">
        <w:rPr>
          <w:rFonts w:ascii="Times New Roman" w:hAnsi="Times New Roman" w:cs="Times New Roman"/>
          <w:sz w:val="24"/>
          <w:szCs w:val="24"/>
          <w:lang w:eastAsia="ru-RU"/>
        </w:rPr>
        <w:t xml:space="preserve">проведения ежегодной индексации размеров </w:t>
      </w:r>
      <w:r w:rsidR="001A4B02" w:rsidRPr="00884B64">
        <w:rPr>
          <w:rFonts w:ascii="Times New Roman" w:hAnsi="Times New Roman" w:cs="Times New Roman"/>
          <w:sz w:val="24"/>
          <w:szCs w:val="24"/>
          <w:lang w:eastAsia="ru-RU"/>
        </w:rPr>
        <w:t xml:space="preserve">заработной платы всех категорий </w:t>
      </w:r>
      <w:r w:rsidRPr="00884B64">
        <w:rPr>
          <w:rFonts w:ascii="Times New Roman" w:hAnsi="Times New Roman" w:cs="Times New Roman"/>
          <w:sz w:val="24"/>
          <w:szCs w:val="24"/>
          <w:lang w:eastAsia="ru-RU"/>
        </w:rPr>
        <w:t>работников;</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по финансовому обеспечению у</w:t>
      </w:r>
      <w:r w:rsidR="001A4B02" w:rsidRPr="00884B64">
        <w:rPr>
          <w:rFonts w:ascii="Times New Roman" w:hAnsi="Times New Roman" w:cs="Times New Roman"/>
          <w:sz w:val="24"/>
          <w:szCs w:val="24"/>
          <w:lang w:eastAsia="ru-RU"/>
        </w:rPr>
        <w:t xml:space="preserve">величения фондов оплаты труда в </w:t>
      </w:r>
      <w:r w:rsidR="00790990">
        <w:rPr>
          <w:rFonts w:ascii="Times New Roman" w:hAnsi="Times New Roman" w:cs="Times New Roman"/>
          <w:sz w:val="24"/>
          <w:szCs w:val="24"/>
          <w:lang w:eastAsia="ru-RU"/>
        </w:rPr>
        <w:t>муниципальном учреждении</w:t>
      </w:r>
      <w:r w:rsidRPr="00884B64">
        <w:rPr>
          <w:rFonts w:ascii="Times New Roman" w:hAnsi="Times New Roman" w:cs="Times New Roman"/>
          <w:sz w:val="24"/>
          <w:szCs w:val="24"/>
          <w:lang w:eastAsia="ru-RU"/>
        </w:rPr>
        <w:t xml:space="preserve"> в объеме, </w:t>
      </w:r>
      <w:r w:rsidR="001A4B02" w:rsidRPr="00884B64">
        <w:rPr>
          <w:rFonts w:ascii="Times New Roman" w:hAnsi="Times New Roman" w:cs="Times New Roman"/>
          <w:sz w:val="24"/>
          <w:szCs w:val="24"/>
          <w:lang w:eastAsia="ru-RU"/>
        </w:rPr>
        <w:t xml:space="preserve">не ниже показателя инфляции в </w:t>
      </w:r>
      <w:r w:rsidRPr="00884B64">
        <w:rPr>
          <w:rFonts w:ascii="Times New Roman" w:hAnsi="Times New Roman" w:cs="Times New Roman"/>
          <w:sz w:val="24"/>
          <w:szCs w:val="24"/>
          <w:lang w:eastAsia="ru-RU"/>
        </w:rPr>
        <w:t>предшествующем году, в связи с проводим</w:t>
      </w:r>
      <w:r w:rsidR="001A4B02" w:rsidRPr="00884B64">
        <w:rPr>
          <w:rFonts w:ascii="Times New Roman" w:hAnsi="Times New Roman" w:cs="Times New Roman"/>
          <w:sz w:val="24"/>
          <w:szCs w:val="24"/>
          <w:lang w:eastAsia="ru-RU"/>
        </w:rPr>
        <w:t xml:space="preserve">ой индексацией заработной платы </w:t>
      </w:r>
      <w:r w:rsidRPr="00884B64">
        <w:rPr>
          <w:rFonts w:ascii="Times New Roman" w:hAnsi="Times New Roman" w:cs="Times New Roman"/>
          <w:sz w:val="24"/>
          <w:szCs w:val="24"/>
          <w:lang w:eastAsia="ru-RU"/>
        </w:rPr>
        <w:t>работников образования;</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ежегодному увеличению фонда оплат</w:t>
      </w:r>
      <w:r w:rsidR="00426400">
        <w:rPr>
          <w:rFonts w:ascii="Times New Roman" w:hAnsi="Times New Roman" w:cs="Times New Roman"/>
          <w:sz w:val="24"/>
          <w:szCs w:val="24"/>
          <w:lang w:eastAsia="ru-RU"/>
        </w:rPr>
        <w:t>ы труда организации</w:t>
      </w:r>
      <w:r w:rsidR="001A4B02" w:rsidRPr="00884B64">
        <w:rPr>
          <w:rFonts w:ascii="Times New Roman" w:hAnsi="Times New Roman" w:cs="Times New Roman"/>
          <w:sz w:val="24"/>
          <w:szCs w:val="24"/>
          <w:lang w:eastAsia="ru-RU"/>
        </w:rPr>
        <w:t xml:space="preserve"> на величину </w:t>
      </w:r>
      <w:r w:rsidRPr="00884B64">
        <w:rPr>
          <w:rFonts w:ascii="Times New Roman" w:hAnsi="Times New Roman" w:cs="Times New Roman"/>
          <w:sz w:val="24"/>
          <w:szCs w:val="24"/>
          <w:lang w:eastAsia="ru-RU"/>
        </w:rPr>
        <w:t>фактической инфляции в предшествующем году;</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сохранению установленных соотн</w:t>
      </w:r>
      <w:r w:rsidR="001A4B02" w:rsidRPr="00884B64">
        <w:rPr>
          <w:rFonts w:ascii="Times New Roman" w:hAnsi="Times New Roman" w:cs="Times New Roman"/>
          <w:sz w:val="24"/>
          <w:szCs w:val="24"/>
          <w:lang w:eastAsia="ru-RU"/>
        </w:rPr>
        <w:t xml:space="preserve">ошений средней заработной платы </w:t>
      </w:r>
      <w:r w:rsidRPr="00884B64">
        <w:rPr>
          <w:rFonts w:ascii="Times New Roman" w:hAnsi="Times New Roman" w:cs="Times New Roman"/>
          <w:sz w:val="24"/>
          <w:szCs w:val="24"/>
          <w:lang w:eastAsia="ru-RU"/>
        </w:rPr>
        <w:t>отдельных категорий работников бюджетно</w:t>
      </w:r>
      <w:r w:rsidR="001A4B02" w:rsidRPr="00884B64">
        <w:rPr>
          <w:rFonts w:ascii="Times New Roman" w:hAnsi="Times New Roman" w:cs="Times New Roman"/>
          <w:sz w:val="24"/>
          <w:szCs w:val="24"/>
          <w:lang w:eastAsia="ru-RU"/>
        </w:rPr>
        <w:t xml:space="preserve">й сферы, поименованных в указах </w:t>
      </w:r>
      <w:r w:rsidRPr="00884B64">
        <w:rPr>
          <w:rFonts w:ascii="Times New Roman" w:hAnsi="Times New Roman" w:cs="Times New Roman"/>
          <w:sz w:val="24"/>
          <w:szCs w:val="24"/>
          <w:lang w:eastAsia="ru-RU"/>
        </w:rPr>
        <w:t>Президента Российской Федерации от 7 ма</w:t>
      </w:r>
      <w:r w:rsidR="001A4B02" w:rsidRPr="00884B64">
        <w:rPr>
          <w:rFonts w:ascii="Times New Roman" w:hAnsi="Times New Roman" w:cs="Times New Roman"/>
          <w:sz w:val="24"/>
          <w:szCs w:val="24"/>
          <w:lang w:eastAsia="ru-RU"/>
        </w:rPr>
        <w:t xml:space="preserve">я 2012 г. № 597 «О мероприятиях </w:t>
      </w:r>
      <w:r w:rsidRPr="00884B64">
        <w:rPr>
          <w:rFonts w:ascii="Times New Roman" w:hAnsi="Times New Roman" w:cs="Times New Roman"/>
          <w:sz w:val="24"/>
          <w:szCs w:val="24"/>
          <w:lang w:eastAsia="ru-RU"/>
        </w:rPr>
        <w:t xml:space="preserve">по реализации государственной социальной политики», от 1 июня 2012 г. </w:t>
      </w:r>
      <w:r w:rsidR="001A4B0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761 «О национальной стратегии действий </w:t>
      </w:r>
      <w:r w:rsidR="001A4B02" w:rsidRPr="00884B64">
        <w:rPr>
          <w:rFonts w:ascii="Times New Roman" w:hAnsi="Times New Roman" w:cs="Times New Roman"/>
          <w:sz w:val="24"/>
          <w:szCs w:val="24"/>
          <w:lang w:eastAsia="ru-RU"/>
        </w:rPr>
        <w:t xml:space="preserve">в интересах детей на 2012- 2017 </w:t>
      </w:r>
      <w:r w:rsidRPr="00884B64">
        <w:rPr>
          <w:rFonts w:ascii="Times New Roman" w:hAnsi="Times New Roman" w:cs="Times New Roman"/>
          <w:sz w:val="24"/>
          <w:szCs w:val="24"/>
          <w:lang w:eastAsia="ru-RU"/>
        </w:rPr>
        <w:t>годы» и от 28 декабря 2012 г. № 1688 «</w:t>
      </w:r>
      <w:r w:rsidR="001A4B02" w:rsidRPr="00884B64">
        <w:rPr>
          <w:rFonts w:ascii="Times New Roman" w:hAnsi="Times New Roman" w:cs="Times New Roman"/>
          <w:sz w:val="24"/>
          <w:szCs w:val="24"/>
          <w:lang w:eastAsia="ru-RU"/>
        </w:rPr>
        <w:t xml:space="preserve">О некоторых мерах по реализации </w:t>
      </w:r>
      <w:r w:rsidRPr="00884B64">
        <w:rPr>
          <w:rFonts w:ascii="Times New Roman" w:hAnsi="Times New Roman" w:cs="Times New Roman"/>
          <w:sz w:val="24"/>
          <w:szCs w:val="24"/>
          <w:lang w:eastAsia="ru-RU"/>
        </w:rPr>
        <w:t xml:space="preserve">государственной политики в сфере защиты </w:t>
      </w:r>
      <w:r w:rsidR="001A4B02" w:rsidRPr="00884B64">
        <w:rPr>
          <w:rFonts w:ascii="Times New Roman" w:hAnsi="Times New Roman" w:cs="Times New Roman"/>
          <w:sz w:val="24"/>
          <w:szCs w:val="24"/>
          <w:lang w:eastAsia="ru-RU"/>
        </w:rPr>
        <w:t xml:space="preserve">детей-сирот и детей, оставшихся </w:t>
      </w:r>
      <w:r w:rsidRPr="00884B64">
        <w:rPr>
          <w:rFonts w:ascii="Times New Roman" w:hAnsi="Times New Roman" w:cs="Times New Roman"/>
          <w:sz w:val="24"/>
          <w:szCs w:val="24"/>
          <w:lang w:eastAsia="ru-RU"/>
        </w:rPr>
        <w:t>без попечения родителей» и средней зарабо</w:t>
      </w:r>
      <w:r w:rsidR="001A4B02" w:rsidRPr="00884B64">
        <w:rPr>
          <w:rFonts w:ascii="Times New Roman" w:hAnsi="Times New Roman" w:cs="Times New Roman"/>
          <w:sz w:val="24"/>
          <w:szCs w:val="24"/>
          <w:lang w:eastAsia="ru-RU"/>
        </w:rPr>
        <w:t xml:space="preserve">тной платы в Республике Крым, а </w:t>
      </w:r>
      <w:r w:rsidRPr="00884B64">
        <w:rPr>
          <w:rFonts w:ascii="Times New Roman" w:hAnsi="Times New Roman" w:cs="Times New Roman"/>
          <w:sz w:val="24"/>
          <w:szCs w:val="24"/>
          <w:lang w:eastAsia="ru-RU"/>
        </w:rPr>
        <w:t>также по безусловному сохранению достигнутых значений средней</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заработной платы в абсолютном выраже</w:t>
      </w:r>
      <w:r w:rsidR="001A4B02" w:rsidRPr="00884B64">
        <w:rPr>
          <w:rFonts w:ascii="Times New Roman" w:hAnsi="Times New Roman" w:cs="Times New Roman"/>
          <w:sz w:val="24"/>
          <w:szCs w:val="24"/>
          <w:lang w:eastAsia="ru-RU"/>
        </w:rPr>
        <w:t xml:space="preserve">нии поименованных в этих указах </w:t>
      </w:r>
      <w:r w:rsidRPr="00884B64">
        <w:rPr>
          <w:rFonts w:ascii="Times New Roman" w:hAnsi="Times New Roman" w:cs="Times New Roman"/>
          <w:sz w:val="24"/>
          <w:szCs w:val="24"/>
          <w:lang w:eastAsia="ru-RU"/>
        </w:rPr>
        <w:t>категорий работников муниципальных учреждений;</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установлению выплаты ежемесячного денежного в</w:t>
      </w:r>
      <w:r w:rsidR="001A4B02" w:rsidRPr="00884B64">
        <w:rPr>
          <w:rFonts w:ascii="Times New Roman" w:hAnsi="Times New Roman" w:cs="Times New Roman"/>
          <w:sz w:val="24"/>
          <w:szCs w:val="24"/>
          <w:lang w:eastAsia="ru-RU"/>
        </w:rPr>
        <w:t xml:space="preserve">ознаграждения за </w:t>
      </w:r>
      <w:r w:rsidRPr="00884B64">
        <w:rPr>
          <w:rFonts w:ascii="Times New Roman" w:hAnsi="Times New Roman" w:cs="Times New Roman"/>
          <w:sz w:val="24"/>
          <w:szCs w:val="24"/>
          <w:lang w:eastAsia="ru-RU"/>
        </w:rPr>
        <w:t>классное руководство в размере 5 тысяч ру</w:t>
      </w:r>
      <w:r w:rsidR="001A4B02" w:rsidRPr="00884B64">
        <w:rPr>
          <w:rFonts w:ascii="Times New Roman" w:hAnsi="Times New Roman" w:cs="Times New Roman"/>
          <w:sz w:val="24"/>
          <w:szCs w:val="24"/>
          <w:lang w:eastAsia="ru-RU"/>
        </w:rPr>
        <w:t xml:space="preserve">блей педагогическим работникам, </w:t>
      </w:r>
      <w:r w:rsidRPr="00884B64">
        <w:rPr>
          <w:rFonts w:ascii="Times New Roman" w:hAnsi="Times New Roman" w:cs="Times New Roman"/>
          <w:sz w:val="24"/>
          <w:szCs w:val="24"/>
          <w:lang w:eastAsia="ru-RU"/>
        </w:rPr>
        <w:t>в порядке и на условиях, установленн</w:t>
      </w:r>
      <w:r w:rsidR="001A4B02" w:rsidRPr="00884B64">
        <w:rPr>
          <w:rFonts w:ascii="Times New Roman" w:hAnsi="Times New Roman" w:cs="Times New Roman"/>
          <w:sz w:val="24"/>
          <w:szCs w:val="24"/>
          <w:lang w:eastAsia="ru-RU"/>
        </w:rPr>
        <w:t xml:space="preserve">ых постановлением Правительства </w:t>
      </w:r>
      <w:r w:rsidRPr="00884B64">
        <w:rPr>
          <w:rFonts w:ascii="Times New Roman" w:hAnsi="Times New Roman" w:cs="Times New Roman"/>
          <w:sz w:val="24"/>
          <w:szCs w:val="24"/>
          <w:lang w:eastAsia="ru-RU"/>
        </w:rPr>
        <w:t xml:space="preserve">Российской Федерации № 448 </w:t>
      </w:r>
      <w:r w:rsidRPr="00884B64">
        <w:rPr>
          <w:rFonts w:ascii="Times New Roman" w:hAnsi="Times New Roman" w:cs="Times New Roman"/>
          <w:sz w:val="24"/>
          <w:szCs w:val="24"/>
          <w:lang w:eastAsia="ru-RU"/>
        </w:rPr>
        <w:lastRenderedPageBreak/>
        <w:t>от 04.</w:t>
      </w:r>
      <w:r w:rsidR="001A4B02" w:rsidRPr="00884B64">
        <w:rPr>
          <w:rFonts w:ascii="Times New Roman" w:hAnsi="Times New Roman" w:cs="Times New Roman"/>
          <w:sz w:val="24"/>
          <w:szCs w:val="24"/>
          <w:lang w:eastAsia="ru-RU"/>
        </w:rPr>
        <w:t xml:space="preserve">04.2020 года для педагогических </w:t>
      </w:r>
      <w:r w:rsidRPr="00884B64">
        <w:rPr>
          <w:rFonts w:ascii="Times New Roman" w:hAnsi="Times New Roman" w:cs="Times New Roman"/>
          <w:sz w:val="24"/>
          <w:szCs w:val="24"/>
          <w:lang w:eastAsia="ru-RU"/>
        </w:rPr>
        <w:t>работников, осуществляющих классное ру</w:t>
      </w:r>
      <w:r w:rsidR="001A4B02" w:rsidRPr="00884B64">
        <w:rPr>
          <w:rFonts w:ascii="Times New Roman" w:hAnsi="Times New Roman" w:cs="Times New Roman"/>
          <w:sz w:val="24"/>
          <w:szCs w:val="24"/>
          <w:lang w:eastAsia="ru-RU"/>
        </w:rPr>
        <w:t>ководство в общеобразовательной организации</w:t>
      </w:r>
      <w:r w:rsidRPr="00884B64">
        <w:rPr>
          <w:rFonts w:ascii="Times New Roman" w:hAnsi="Times New Roman" w:cs="Times New Roman"/>
          <w:sz w:val="24"/>
          <w:szCs w:val="24"/>
          <w:lang w:eastAsia="ru-RU"/>
        </w:rPr>
        <w:t>.</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4.5.5</w:t>
      </w:r>
      <w:r w:rsidR="00DC60F8" w:rsidRPr="00884B64">
        <w:rPr>
          <w:rFonts w:ascii="Times New Roman" w:hAnsi="Times New Roman" w:cs="Times New Roman"/>
          <w:sz w:val="24"/>
          <w:szCs w:val="24"/>
          <w:lang w:eastAsia="ru-RU"/>
        </w:rPr>
        <w:t xml:space="preserve">. Выплачивать заработную плату </w:t>
      </w:r>
      <w:r w:rsidR="001A4B02" w:rsidRPr="00884B64">
        <w:rPr>
          <w:rFonts w:ascii="Times New Roman" w:hAnsi="Times New Roman" w:cs="Times New Roman"/>
          <w:sz w:val="24"/>
          <w:szCs w:val="24"/>
          <w:lang w:eastAsia="ru-RU"/>
        </w:rPr>
        <w:t xml:space="preserve">в случае, когда день ее выплаты </w:t>
      </w:r>
      <w:r w:rsidR="00DC60F8" w:rsidRPr="00884B64">
        <w:rPr>
          <w:rFonts w:ascii="Times New Roman" w:hAnsi="Times New Roman" w:cs="Times New Roman"/>
          <w:sz w:val="24"/>
          <w:szCs w:val="24"/>
          <w:lang w:eastAsia="ru-RU"/>
        </w:rPr>
        <w:t>совпадает с выходным, праздничным или нерабочим днем, накануне.</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4.5.6</w:t>
      </w:r>
      <w:r w:rsidR="001A4B02" w:rsidRPr="00884B64">
        <w:rPr>
          <w:rFonts w:ascii="Times New Roman" w:hAnsi="Times New Roman" w:cs="Times New Roman"/>
          <w:sz w:val="24"/>
          <w:szCs w:val="24"/>
          <w:lang w:eastAsia="ru-RU"/>
        </w:rPr>
        <w:t xml:space="preserve">. Наполняемость классов, исчисляемая исходя </w:t>
      </w:r>
      <w:r w:rsidR="00DC60F8" w:rsidRPr="00884B64">
        <w:rPr>
          <w:rFonts w:ascii="Times New Roman" w:hAnsi="Times New Roman" w:cs="Times New Roman"/>
          <w:sz w:val="24"/>
          <w:szCs w:val="24"/>
          <w:lang w:eastAsia="ru-RU"/>
        </w:rPr>
        <w:t>из расчета соблюдения нормы площади на о</w:t>
      </w:r>
      <w:r w:rsidR="001A4B02" w:rsidRPr="00884B64">
        <w:rPr>
          <w:rFonts w:ascii="Times New Roman" w:hAnsi="Times New Roman" w:cs="Times New Roman"/>
          <w:sz w:val="24"/>
          <w:szCs w:val="24"/>
          <w:lang w:eastAsia="ru-RU"/>
        </w:rPr>
        <w:t>дного обучающегося (ребенка), а также ины</w:t>
      </w:r>
      <w:r w:rsidR="00790990">
        <w:rPr>
          <w:rFonts w:ascii="Times New Roman" w:hAnsi="Times New Roman" w:cs="Times New Roman"/>
          <w:sz w:val="24"/>
          <w:szCs w:val="24"/>
          <w:lang w:eastAsia="ru-RU"/>
        </w:rPr>
        <w:t>х санитарно-</w:t>
      </w:r>
      <w:r w:rsidR="00DC60F8" w:rsidRPr="00884B64">
        <w:rPr>
          <w:rFonts w:ascii="Times New Roman" w:hAnsi="Times New Roman" w:cs="Times New Roman"/>
          <w:sz w:val="24"/>
          <w:szCs w:val="24"/>
          <w:lang w:eastAsia="ru-RU"/>
        </w:rPr>
        <w:t>эпидемиологических</w:t>
      </w:r>
      <w:r w:rsidR="001A4B02" w:rsidRPr="00884B64">
        <w:rPr>
          <w:rFonts w:ascii="Times New Roman" w:hAnsi="Times New Roman" w:cs="Times New Roman"/>
          <w:sz w:val="24"/>
          <w:szCs w:val="24"/>
          <w:lang w:eastAsia="ru-RU"/>
        </w:rPr>
        <w:t xml:space="preserve"> требований (СанПиН) к условиям </w:t>
      </w:r>
      <w:r w:rsidR="00DC60F8" w:rsidRPr="00884B64">
        <w:rPr>
          <w:rFonts w:ascii="Times New Roman" w:hAnsi="Times New Roman" w:cs="Times New Roman"/>
          <w:sz w:val="24"/>
          <w:szCs w:val="24"/>
          <w:lang w:eastAsia="ru-RU"/>
        </w:rPr>
        <w:t>и организации обучения в общеобразо</w:t>
      </w:r>
      <w:r w:rsidR="00426400">
        <w:rPr>
          <w:rFonts w:ascii="Times New Roman" w:hAnsi="Times New Roman" w:cs="Times New Roman"/>
          <w:sz w:val="24"/>
          <w:szCs w:val="24"/>
          <w:lang w:eastAsia="ru-RU"/>
        </w:rPr>
        <w:t>вательном учреждении</w:t>
      </w:r>
      <w:r w:rsidR="001A4B02" w:rsidRPr="00884B64">
        <w:rPr>
          <w:rFonts w:ascii="Times New Roman" w:hAnsi="Times New Roman" w:cs="Times New Roman"/>
          <w:sz w:val="24"/>
          <w:szCs w:val="24"/>
          <w:lang w:eastAsia="ru-RU"/>
        </w:rPr>
        <w:t xml:space="preserve"> и (или) к </w:t>
      </w:r>
      <w:r w:rsidR="00DC60F8" w:rsidRPr="00884B64">
        <w:rPr>
          <w:rFonts w:ascii="Times New Roman" w:hAnsi="Times New Roman" w:cs="Times New Roman"/>
          <w:sz w:val="24"/>
          <w:szCs w:val="24"/>
          <w:lang w:eastAsia="ru-RU"/>
        </w:rPr>
        <w:t>устройству, содержанию и организации режима работы  явл</w:t>
      </w:r>
      <w:r w:rsidR="001A4B02" w:rsidRPr="00884B64">
        <w:rPr>
          <w:rFonts w:ascii="Times New Roman" w:hAnsi="Times New Roman" w:cs="Times New Roman"/>
          <w:sz w:val="24"/>
          <w:szCs w:val="24"/>
          <w:lang w:eastAsia="ru-RU"/>
        </w:rPr>
        <w:t xml:space="preserve">яется для педагогических и иных </w:t>
      </w:r>
      <w:r w:rsidR="00DC60F8" w:rsidRPr="00884B64">
        <w:rPr>
          <w:rFonts w:ascii="Times New Roman" w:hAnsi="Times New Roman" w:cs="Times New Roman"/>
          <w:sz w:val="24"/>
          <w:szCs w:val="24"/>
          <w:lang w:eastAsia="ru-RU"/>
        </w:rPr>
        <w:t>работников, непосредственно связанных с р</w:t>
      </w:r>
      <w:r w:rsidR="00426400">
        <w:rPr>
          <w:rFonts w:ascii="Times New Roman" w:hAnsi="Times New Roman" w:cs="Times New Roman"/>
          <w:sz w:val="24"/>
          <w:szCs w:val="24"/>
          <w:lang w:eastAsia="ru-RU"/>
        </w:rPr>
        <w:t xml:space="preserve">аботой по обучению, воспитанию, </w:t>
      </w:r>
      <w:r w:rsidR="00DC60F8" w:rsidRPr="00884B64">
        <w:rPr>
          <w:rFonts w:ascii="Times New Roman" w:hAnsi="Times New Roman" w:cs="Times New Roman"/>
          <w:sz w:val="24"/>
          <w:szCs w:val="24"/>
          <w:lang w:eastAsia="ru-RU"/>
        </w:rPr>
        <w:t>уходу и присмотру, нормой обслуживан</w:t>
      </w:r>
      <w:r w:rsidR="001A4B02" w:rsidRPr="00884B64">
        <w:rPr>
          <w:rFonts w:ascii="Times New Roman" w:hAnsi="Times New Roman" w:cs="Times New Roman"/>
          <w:sz w:val="24"/>
          <w:szCs w:val="24"/>
          <w:lang w:eastAsia="ru-RU"/>
        </w:rPr>
        <w:t xml:space="preserve">ия, превышение которой является </w:t>
      </w:r>
      <w:r w:rsidR="00DC60F8" w:rsidRPr="00884B64">
        <w:rPr>
          <w:rFonts w:ascii="Times New Roman" w:hAnsi="Times New Roman" w:cs="Times New Roman"/>
          <w:sz w:val="24"/>
          <w:szCs w:val="24"/>
          <w:lang w:eastAsia="ru-RU"/>
        </w:rPr>
        <w:t>основанием для установления доплат за уве</w:t>
      </w:r>
      <w:r w:rsidR="001A4B02" w:rsidRPr="00884B64">
        <w:rPr>
          <w:rFonts w:ascii="Times New Roman" w:hAnsi="Times New Roman" w:cs="Times New Roman"/>
          <w:sz w:val="24"/>
          <w:szCs w:val="24"/>
          <w:lang w:eastAsia="ru-RU"/>
        </w:rPr>
        <w:t xml:space="preserve">личение объема работ в порядке, </w:t>
      </w:r>
      <w:r w:rsidR="00DC60F8" w:rsidRPr="00884B64">
        <w:rPr>
          <w:rFonts w:ascii="Times New Roman" w:hAnsi="Times New Roman" w:cs="Times New Roman"/>
          <w:sz w:val="24"/>
          <w:szCs w:val="24"/>
          <w:lang w:eastAsia="ru-RU"/>
        </w:rPr>
        <w:t>определяемом коллективным договором.</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4.5.7</w:t>
      </w:r>
      <w:r w:rsidR="00DC60F8" w:rsidRPr="00884B64">
        <w:rPr>
          <w:rFonts w:ascii="Times New Roman" w:hAnsi="Times New Roman" w:cs="Times New Roman"/>
          <w:sz w:val="24"/>
          <w:szCs w:val="24"/>
          <w:lang w:eastAsia="ru-RU"/>
        </w:rPr>
        <w:t>. Формировать оплату тр</w:t>
      </w:r>
      <w:r w:rsidR="001A4B02" w:rsidRPr="00884B64">
        <w:rPr>
          <w:rFonts w:ascii="Times New Roman" w:hAnsi="Times New Roman" w:cs="Times New Roman"/>
          <w:sz w:val="24"/>
          <w:szCs w:val="24"/>
          <w:lang w:eastAsia="ru-RU"/>
        </w:rPr>
        <w:t xml:space="preserve">уда работников отрасли с учетом </w:t>
      </w:r>
      <w:r w:rsidR="00DC60F8" w:rsidRPr="00884B64">
        <w:rPr>
          <w:rFonts w:ascii="Times New Roman" w:hAnsi="Times New Roman" w:cs="Times New Roman"/>
          <w:sz w:val="24"/>
          <w:szCs w:val="24"/>
          <w:lang w:eastAsia="ru-RU"/>
        </w:rPr>
        <w:t>правовых позиций, изложенных в поста</w:t>
      </w:r>
      <w:r w:rsidR="001A4B02" w:rsidRPr="00884B64">
        <w:rPr>
          <w:rFonts w:ascii="Times New Roman" w:hAnsi="Times New Roman" w:cs="Times New Roman"/>
          <w:sz w:val="24"/>
          <w:szCs w:val="24"/>
          <w:lang w:eastAsia="ru-RU"/>
        </w:rPr>
        <w:t xml:space="preserve">новлениях Конституционного Суда </w:t>
      </w:r>
      <w:r w:rsidR="00DC60F8" w:rsidRPr="00884B64">
        <w:rPr>
          <w:rFonts w:ascii="Times New Roman" w:hAnsi="Times New Roman" w:cs="Times New Roman"/>
          <w:sz w:val="24"/>
          <w:szCs w:val="24"/>
          <w:lang w:eastAsia="ru-RU"/>
        </w:rPr>
        <w:t>Российской Федерации: № 38-П (от 7 декабря 2017 г.), № 26-</w:t>
      </w:r>
      <w:r w:rsidR="001A4B02" w:rsidRPr="00884B64">
        <w:rPr>
          <w:rFonts w:ascii="Times New Roman" w:hAnsi="Times New Roman" w:cs="Times New Roman"/>
          <w:sz w:val="24"/>
          <w:szCs w:val="24"/>
          <w:lang w:eastAsia="ru-RU"/>
        </w:rPr>
        <w:t xml:space="preserve">П (от 28 июня </w:t>
      </w:r>
      <w:r w:rsidR="00DC60F8" w:rsidRPr="00884B64">
        <w:rPr>
          <w:rFonts w:ascii="Times New Roman" w:hAnsi="Times New Roman" w:cs="Times New Roman"/>
          <w:sz w:val="24"/>
          <w:szCs w:val="24"/>
          <w:lang w:eastAsia="ru-RU"/>
        </w:rPr>
        <w:t xml:space="preserve">2018 г.), № 17-П (от 11 апреля 2019 г.) и </w:t>
      </w:r>
      <w:r w:rsidR="001A4B02" w:rsidRPr="00884B64">
        <w:rPr>
          <w:rFonts w:ascii="Times New Roman" w:hAnsi="Times New Roman" w:cs="Times New Roman"/>
          <w:sz w:val="24"/>
          <w:szCs w:val="24"/>
          <w:lang w:eastAsia="ru-RU"/>
        </w:rPr>
        <w:t xml:space="preserve">№ 40-П (от 16 декабря 2019 г.). </w:t>
      </w:r>
      <w:r w:rsidR="00DC60F8" w:rsidRPr="00884B64">
        <w:rPr>
          <w:rFonts w:ascii="Times New Roman" w:hAnsi="Times New Roman" w:cs="Times New Roman"/>
          <w:sz w:val="24"/>
          <w:szCs w:val="24"/>
          <w:lang w:eastAsia="ru-RU"/>
        </w:rPr>
        <w:t xml:space="preserve">Месячная заработная плата работника, </w:t>
      </w:r>
      <w:r w:rsidR="001A4B02" w:rsidRPr="00884B64">
        <w:rPr>
          <w:rFonts w:ascii="Times New Roman" w:hAnsi="Times New Roman" w:cs="Times New Roman"/>
          <w:sz w:val="24"/>
          <w:szCs w:val="24"/>
          <w:lang w:eastAsia="ru-RU"/>
        </w:rPr>
        <w:t xml:space="preserve">полностью отработавшего за этот </w:t>
      </w:r>
      <w:r w:rsidR="00DC60F8" w:rsidRPr="00884B64">
        <w:rPr>
          <w:rFonts w:ascii="Times New Roman" w:hAnsi="Times New Roman" w:cs="Times New Roman"/>
          <w:sz w:val="24"/>
          <w:szCs w:val="24"/>
          <w:lang w:eastAsia="ru-RU"/>
        </w:rPr>
        <w:t>период норму рабочего времени и вып</w:t>
      </w:r>
      <w:r w:rsidR="001A4B02" w:rsidRPr="00884B64">
        <w:rPr>
          <w:rFonts w:ascii="Times New Roman" w:hAnsi="Times New Roman" w:cs="Times New Roman"/>
          <w:sz w:val="24"/>
          <w:szCs w:val="24"/>
          <w:lang w:eastAsia="ru-RU"/>
        </w:rPr>
        <w:t xml:space="preserve">олнившего нормы труда (трудовые </w:t>
      </w:r>
      <w:r w:rsidR="00DC60F8" w:rsidRPr="00884B64">
        <w:rPr>
          <w:rFonts w:ascii="Times New Roman" w:hAnsi="Times New Roman" w:cs="Times New Roman"/>
          <w:sz w:val="24"/>
          <w:szCs w:val="24"/>
          <w:lang w:eastAsia="ru-RU"/>
        </w:rPr>
        <w:t>обязанности), должна быть не ниже МРОТ без учета выплат за сверхурочную</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работу, работу в ночное время, выходные</w:t>
      </w:r>
      <w:r w:rsidR="001A4B02" w:rsidRPr="00884B64">
        <w:rPr>
          <w:rFonts w:ascii="Times New Roman" w:hAnsi="Times New Roman" w:cs="Times New Roman"/>
          <w:sz w:val="24"/>
          <w:szCs w:val="24"/>
          <w:lang w:eastAsia="ru-RU"/>
        </w:rPr>
        <w:t xml:space="preserve"> и нерабочие праздничные дни, а </w:t>
      </w:r>
      <w:r w:rsidRPr="00884B64">
        <w:rPr>
          <w:rFonts w:ascii="Times New Roman" w:hAnsi="Times New Roman" w:cs="Times New Roman"/>
          <w:sz w:val="24"/>
          <w:szCs w:val="24"/>
          <w:lang w:eastAsia="ru-RU"/>
        </w:rPr>
        <w:t>также дополнительной оплаты работы, в</w:t>
      </w:r>
      <w:r w:rsidR="001A4B02" w:rsidRPr="00884B64">
        <w:rPr>
          <w:rFonts w:ascii="Times New Roman" w:hAnsi="Times New Roman" w:cs="Times New Roman"/>
          <w:sz w:val="24"/>
          <w:szCs w:val="24"/>
          <w:lang w:eastAsia="ru-RU"/>
        </w:rPr>
        <w:t xml:space="preserve">ыполняемой в порядке совмещения </w:t>
      </w:r>
      <w:r w:rsidRPr="00884B64">
        <w:rPr>
          <w:rFonts w:ascii="Times New Roman" w:hAnsi="Times New Roman" w:cs="Times New Roman"/>
          <w:sz w:val="24"/>
          <w:szCs w:val="24"/>
          <w:lang w:eastAsia="ru-RU"/>
        </w:rPr>
        <w:t>профессий (должностей</w:t>
      </w:r>
      <w:r w:rsidRPr="00884B64">
        <w:rPr>
          <w:rFonts w:ascii="Times New Roman" w:hAnsi="Times New Roman" w:cs="Times New Roman"/>
          <w:b/>
          <w:bCs/>
          <w:sz w:val="24"/>
          <w:szCs w:val="24"/>
          <w:lang w:eastAsia="ru-RU"/>
        </w:rPr>
        <w:t>).</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4.5.8</w:t>
      </w:r>
      <w:r w:rsidR="00DC60F8" w:rsidRPr="00884B64">
        <w:rPr>
          <w:rFonts w:ascii="Times New Roman" w:hAnsi="Times New Roman" w:cs="Times New Roman"/>
          <w:sz w:val="24"/>
          <w:szCs w:val="24"/>
          <w:lang w:eastAsia="ru-RU"/>
        </w:rPr>
        <w:t xml:space="preserve">. Предельная доля расходов на оплату труда </w:t>
      </w:r>
      <w:r w:rsidR="002C050B" w:rsidRPr="00884B64">
        <w:rPr>
          <w:rFonts w:ascii="Times New Roman" w:hAnsi="Times New Roman" w:cs="Times New Roman"/>
          <w:sz w:val="24"/>
          <w:szCs w:val="24"/>
          <w:lang w:eastAsia="ru-RU"/>
        </w:rPr>
        <w:t xml:space="preserve">административно- </w:t>
      </w:r>
      <w:r w:rsidR="00DC60F8" w:rsidRPr="00884B64">
        <w:rPr>
          <w:rFonts w:ascii="Times New Roman" w:hAnsi="Times New Roman" w:cs="Times New Roman"/>
          <w:sz w:val="24"/>
          <w:szCs w:val="24"/>
          <w:lang w:eastAsia="ru-RU"/>
        </w:rPr>
        <w:t>управленческого и вспомогательного</w:t>
      </w:r>
      <w:r w:rsidR="002C050B" w:rsidRPr="00884B64">
        <w:rPr>
          <w:rFonts w:ascii="Times New Roman" w:hAnsi="Times New Roman" w:cs="Times New Roman"/>
          <w:sz w:val="24"/>
          <w:szCs w:val="24"/>
          <w:lang w:eastAsia="ru-RU"/>
        </w:rPr>
        <w:t xml:space="preserve"> персонала в фонде оплаты труда </w:t>
      </w:r>
      <w:r w:rsidR="00426400">
        <w:rPr>
          <w:rFonts w:ascii="Times New Roman" w:hAnsi="Times New Roman" w:cs="Times New Roman"/>
          <w:sz w:val="24"/>
          <w:szCs w:val="24"/>
          <w:lang w:eastAsia="ru-RU"/>
        </w:rPr>
        <w:t>организации</w:t>
      </w:r>
      <w:r w:rsidR="00DC60F8" w:rsidRPr="00884B64">
        <w:rPr>
          <w:rFonts w:ascii="Times New Roman" w:hAnsi="Times New Roman" w:cs="Times New Roman"/>
          <w:sz w:val="24"/>
          <w:szCs w:val="24"/>
          <w:lang w:eastAsia="ru-RU"/>
        </w:rPr>
        <w:t>, осуществляющих образов</w:t>
      </w:r>
      <w:r w:rsidR="002C050B" w:rsidRPr="00884B64">
        <w:rPr>
          <w:rFonts w:ascii="Times New Roman" w:hAnsi="Times New Roman" w:cs="Times New Roman"/>
          <w:sz w:val="24"/>
          <w:szCs w:val="24"/>
          <w:lang w:eastAsia="ru-RU"/>
        </w:rPr>
        <w:t xml:space="preserve">ательную деятельность, не может </w:t>
      </w:r>
      <w:r w:rsidR="00DC60F8" w:rsidRPr="00884B64">
        <w:rPr>
          <w:rFonts w:ascii="Times New Roman" w:hAnsi="Times New Roman" w:cs="Times New Roman"/>
          <w:sz w:val="24"/>
          <w:szCs w:val="24"/>
          <w:lang w:eastAsia="ru-RU"/>
        </w:rPr>
        <w:t>превышать 40 процентов фонда оплаты труда.</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2C050B" w:rsidRPr="00884B64">
        <w:rPr>
          <w:rFonts w:ascii="Times New Roman" w:hAnsi="Times New Roman" w:cs="Times New Roman"/>
          <w:sz w:val="24"/>
          <w:szCs w:val="24"/>
          <w:lang w:eastAsia="ru-RU"/>
        </w:rPr>
        <w:t>4.</w:t>
      </w:r>
      <w:r w:rsidR="000E704C" w:rsidRPr="00884B64">
        <w:rPr>
          <w:rFonts w:ascii="Times New Roman" w:hAnsi="Times New Roman" w:cs="Times New Roman"/>
          <w:sz w:val="24"/>
          <w:szCs w:val="24"/>
          <w:lang w:eastAsia="ru-RU"/>
        </w:rPr>
        <w:t>5.</w:t>
      </w:r>
      <w:r w:rsidR="002C050B" w:rsidRPr="00884B64">
        <w:rPr>
          <w:rFonts w:ascii="Times New Roman" w:hAnsi="Times New Roman" w:cs="Times New Roman"/>
          <w:sz w:val="24"/>
          <w:szCs w:val="24"/>
          <w:lang w:eastAsia="ru-RU"/>
        </w:rPr>
        <w:t>6</w:t>
      </w:r>
      <w:r w:rsidR="00DC60F8" w:rsidRPr="00884B64">
        <w:rPr>
          <w:rFonts w:ascii="Times New Roman" w:hAnsi="Times New Roman" w:cs="Times New Roman"/>
          <w:sz w:val="24"/>
          <w:szCs w:val="24"/>
          <w:lang w:eastAsia="ru-RU"/>
        </w:rPr>
        <w:t>. Стороны считают необх</w:t>
      </w:r>
      <w:r w:rsidR="002C050B" w:rsidRPr="00884B64">
        <w:rPr>
          <w:rFonts w:ascii="Times New Roman" w:hAnsi="Times New Roman" w:cs="Times New Roman"/>
          <w:sz w:val="24"/>
          <w:szCs w:val="24"/>
          <w:lang w:eastAsia="ru-RU"/>
        </w:rPr>
        <w:t xml:space="preserve">одимым применять при исчислении </w:t>
      </w:r>
      <w:r w:rsidR="00DC60F8" w:rsidRPr="00884B64">
        <w:rPr>
          <w:rFonts w:ascii="Times New Roman" w:hAnsi="Times New Roman" w:cs="Times New Roman"/>
          <w:sz w:val="24"/>
          <w:szCs w:val="24"/>
          <w:lang w:eastAsia="ru-RU"/>
        </w:rPr>
        <w:t>заработной платы педагогичес</w:t>
      </w:r>
      <w:r w:rsidR="002C050B" w:rsidRPr="00884B64">
        <w:rPr>
          <w:rFonts w:ascii="Times New Roman" w:hAnsi="Times New Roman" w:cs="Times New Roman"/>
          <w:sz w:val="24"/>
          <w:szCs w:val="24"/>
          <w:lang w:eastAsia="ru-RU"/>
        </w:rPr>
        <w:t xml:space="preserve">ких работников форму, именуемую </w:t>
      </w:r>
      <w:r w:rsidR="00DC60F8" w:rsidRPr="00884B64">
        <w:rPr>
          <w:rFonts w:ascii="Times New Roman" w:hAnsi="Times New Roman" w:cs="Times New Roman"/>
          <w:sz w:val="24"/>
          <w:szCs w:val="24"/>
          <w:lang w:eastAsia="ru-RU"/>
        </w:rPr>
        <w:t>«тарификационный список», в целях:</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обеспечения порядка учета в</w:t>
      </w:r>
      <w:r w:rsidR="002C050B" w:rsidRPr="00884B64">
        <w:rPr>
          <w:rFonts w:ascii="Times New Roman" w:hAnsi="Times New Roman" w:cs="Times New Roman"/>
          <w:sz w:val="24"/>
          <w:szCs w:val="24"/>
          <w:lang w:eastAsia="ru-RU"/>
        </w:rPr>
        <w:t xml:space="preserve">сех видов выплат, гарантируемых </w:t>
      </w:r>
      <w:r w:rsidRPr="00884B64">
        <w:rPr>
          <w:rFonts w:ascii="Times New Roman" w:hAnsi="Times New Roman" w:cs="Times New Roman"/>
          <w:sz w:val="24"/>
          <w:szCs w:val="24"/>
          <w:lang w:eastAsia="ru-RU"/>
        </w:rPr>
        <w:t>педагогическому работнику в зависимости от фактического объема учебной</w:t>
      </w:r>
      <w:r w:rsidR="002C050B"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(преподавательской, педагогической) ра</w:t>
      </w:r>
      <w:r w:rsidR="002C050B" w:rsidRPr="00884B64">
        <w:rPr>
          <w:rFonts w:ascii="Times New Roman" w:hAnsi="Times New Roman" w:cs="Times New Roman"/>
          <w:sz w:val="24"/>
          <w:szCs w:val="24"/>
          <w:lang w:eastAsia="ru-RU"/>
        </w:rPr>
        <w:t xml:space="preserve">боты, компенсационных выплат, в </w:t>
      </w:r>
      <w:r w:rsidRPr="00884B64">
        <w:rPr>
          <w:rFonts w:ascii="Times New Roman" w:hAnsi="Times New Roman" w:cs="Times New Roman"/>
          <w:sz w:val="24"/>
          <w:szCs w:val="24"/>
          <w:lang w:eastAsia="ru-RU"/>
        </w:rPr>
        <w:t>том числе ежемесячного денежного вознагра</w:t>
      </w:r>
      <w:r w:rsidR="002C050B" w:rsidRPr="00884B64">
        <w:rPr>
          <w:rFonts w:ascii="Times New Roman" w:hAnsi="Times New Roman" w:cs="Times New Roman"/>
          <w:sz w:val="24"/>
          <w:szCs w:val="24"/>
          <w:lang w:eastAsia="ru-RU"/>
        </w:rPr>
        <w:t xml:space="preserve">ждения за классное руководство, </w:t>
      </w:r>
      <w:r w:rsidRPr="00884B64">
        <w:rPr>
          <w:rFonts w:ascii="Times New Roman" w:hAnsi="Times New Roman" w:cs="Times New Roman"/>
          <w:sz w:val="24"/>
          <w:szCs w:val="24"/>
          <w:lang w:eastAsia="ru-RU"/>
        </w:rPr>
        <w:t>а также обязательных стимулирующих выплат;</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обеспечения сохранения зара</w:t>
      </w:r>
      <w:r w:rsidR="002C050B" w:rsidRPr="00884B64">
        <w:rPr>
          <w:rFonts w:ascii="Times New Roman" w:hAnsi="Times New Roman" w:cs="Times New Roman"/>
          <w:sz w:val="24"/>
          <w:szCs w:val="24"/>
          <w:lang w:eastAsia="ru-RU"/>
        </w:rPr>
        <w:t xml:space="preserve">ботной платы, установленной при </w:t>
      </w:r>
      <w:r w:rsidRPr="00884B64">
        <w:rPr>
          <w:rFonts w:ascii="Times New Roman" w:hAnsi="Times New Roman" w:cs="Times New Roman"/>
          <w:sz w:val="24"/>
          <w:szCs w:val="24"/>
          <w:lang w:eastAsia="ru-RU"/>
        </w:rPr>
        <w:t>тарификации, в каникулярный период и в пери</w:t>
      </w:r>
      <w:r w:rsidR="002C050B" w:rsidRPr="00884B64">
        <w:rPr>
          <w:rFonts w:ascii="Times New Roman" w:hAnsi="Times New Roman" w:cs="Times New Roman"/>
          <w:sz w:val="24"/>
          <w:szCs w:val="24"/>
          <w:lang w:eastAsia="ru-RU"/>
        </w:rPr>
        <w:t xml:space="preserve">од отмены (приостановки) для </w:t>
      </w:r>
      <w:r w:rsidRPr="00884B64">
        <w:rPr>
          <w:rFonts w:ascii="Times New Roman" w:hAnsi="Times New Roman" w:cs="Times New Roman"/>
          <w:sz w:val="24"/>
          <w:szCs w:val="24"/>
          <w:lang w:eastAsia="ru-RU"/>
        </w:rPr>
        <w:t>обучающихся занятий (деятель</w:t>
      </w:r>
      <w:r w:rsidR="002C050B" w:rsidRPr="00884B64">
        <w:rPr>
          <w:rFonts w:ascii="Times New Roman" w:hAnsi="Times New Roman" w:cs="Times New Roman"/>
          <w:sz w:val="24"/>
          <w:szCs w:val="24"/>
          <w:lang w:eastAsia="ru-RU"/>
        </w:rPr>
        <w:t xml:space="preserve">ности организации по реализации </w:t>
      </w:r>
      <w:r w:rsidRPr="00884B64">
        <w:rPr>
          <w:rFonts w:ascii="Times New Roman" w:hAnsi="Times New Roman" w:cs="Times New Roman"/>
          <w:sz w:val="24"/>
          <w:szCs w:val="24"/>
          <w:lang w:eastAsia="ru-RU"/>
        </w:rPr>
        <w:t>образовательной программы, по присмотру и</w:t>
      </w:r>
      <w:r w:rsidR="002C050B" w:rsidRPr="00884B64">
        <w:rPr>
          <w:rFonts w:ascii="Times New Roman" w:hAnsi="Times New Roman" w:cs="Times New Roman"/>
          <w:sz w:val="24"/>
          <w:szCs w:val="24"/>
          <w:lang w:eastAsia="ru-RU"/>
        </w:rPr>
        <w:t xml:space="preserve"> уходу за детьми) по санитарно- </w:t>
      </w:r>
      <w:r w:rsidRPr="00884B64">
        <w:rPr>
          <w:rFonts w:ascii="Times New Roman" w:hAnsi="Times New Roman" w:cs="Times New Roman"/>
          <w:sz w:val="24"/>
          <w:szCs w:val="24"/>
          <w:lang w:eastAsia="ru-RU"/>
        </w:rPr>
        <w:t>эпидемиологическим, климатическим и друг</w:t>
      </w:r>
      <w:r w:rsidR="002C050B" w:rsidRPr="00884B64">
        <w:rPr>
          <w:rFonts w:ascii="Times New Roman" w:hAnsi="Times New Roman" w:cs="Times New Roman"/>
          <w:sz w:val="24"/>
          <w:szCs w:val="24"/>
          <w:lang w:eastAsia="ru-RU"/>
        </w:rPr>
        <w:t xml:space="preserve">им основаниям, если эти периоды </w:t>
      </w:r>
      <w:r w:rsidRPr="00884B64">
        <w:rPr>
          <w:rFonts w:ascii="Times New Roman" w:hAnsi="Times New Roman" w:cs="Times New Roman"/>
          <w:sz w:val="24"/>
          <w:szCs w:val="24"/>
          <w:lang w:eastAsia="ru-RU"/>
        </w:rPr>
        <w:t>не совпадают с ежегодными осн</w:t>
      </w:r>
      <w:r w:rsidR="002C050B" w:rsidRPr="00884B64">
        <w:rPr>
          <w:rFonts w:ascii="Times New Roman" w:hAnsi="Times New Roman" w:cs="Times New Roman"/>
          <w:sz w:val="24"/>
          <w:szCs w:val="24"/>
          <w:lang w:eastAsia="ru-RU"/>
        </w:rPr>
        <w:t xml:space="preserve">овными удлиненными и ежегодными </w:t>
      </w:r>
      <w:r w:rsidRPr="00884B64">
        <w:rPr>
          <w:rFonts w:ascii="Times New Roman" w:hAnsi="Times New Roman" w:cs="Times New Roman"/>
          <w:sz w:val="24"/>
          <w:szCs w:val="24"/>
          <w:lang w:eastAsia="ru-RU"/>
        </w:rPr>
        <w:t>дополнительными оплачиваемыми отпусками.</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   </w:t>
      </w:r>
      <w:r w:rsidR="000E704C" w:rsidRPr="00884B64">
        <w:rPr>
          <w:rFonts w:ascii="Times New Roman" w:hAnsi="Times New Roman" w:cs="Times New Roman"/>
          <w:b/>
          <w:bCs/>
          <w:sz w:val="24"/>
          <w:szCs w:val="24"/>
          <w:lang w:eastAsia="ru-RU"/>
        </w:rPr>
        <w:t>4.6</w:t>
      </w:r>
      <w:r w:rsidR="00DC60F8" w:rsidRPr="00884B64">
        <w:rPr>
          <w:rFonts w:ascii="Times New Roman" w:hAnsi="Times New Roman" w:cs="Times New Roman"/>
          <w:b/>
          <w:bCs/>
          <w:sz w:val="24"/>
          <w:szCs w:val="24"/>
          <w:lang w:eastAsia="ru-RU"/>
        </w:rPr>
        <w:t xml:space="preserve">. </w:t>
      </w:r>
      <w:r w:rsidR="000E704C" w:rsidRPr="00884B64">
        <w:rPr>
          <w:rFonts w:ascii="Times New Roman" w:hAnsi="Times New Roman" w:cs="Times New Roman"/>
          <w:b/>
          <w:bCs/>
          <w:sz w:val="24"/>
          <w:szCs w:val="24"/>
          <w:lang w:eastAsia="ru-RU"/>
        </w:rPr>
        <w:t>1.</w:t>
      </w:r>
      <w:r w:rsidR="00DC60F8" w:rsidRPr="00884B64">
        <w:rPr>
          <w:rFonts w:ascii="Times New Roman" w:hAnsi="Times New Roman" w:cs="Times New Roman"/>
          <w:b/>
          <w:bCs/>
          <w:sz w:val="24"/>
          <w:szCs w:val="24"/>
          <w:lang w:eastAsia="ru-RU"/>
        </w:rPr>
        <w:t xml:space="preserve">Стороны пришли к соглашению </w:t>
      </w:r>
      <w:r w:rsidR="00790990">
        <w:rPr>
          <w:rFonts w:ascii="Times New Roman" w:hAnsi="Times New Roman" w:cs="Times New Roman"/>
          <w:sz w:val="24"/>
          <w:szCs w:val="24"/>
          <w:lang w:eastAsia="ru-RU"/>
        </w:rPr>
        <w:t xml:space="preserve">о целесообразности </w:t>
      </w:r>
      <w:r w:rsidR="00DC60F8" w:rsidRPr="00884B64">
        <w:rPr>
          <w:rFonts w:ascii="Times New Roman" w:hAnsi="Times New Roman" w:cs="Times New Roman"/>
          <w:sz w:val="24"/>
          <w:szCs w:val="24"/>
          <w:lang w:eastAsia="ru-RU"/>
        </w:rPr>
        <w:t>предусматривать в коллективном договоре образовательной организации</w:t>
      </w:r>
      <w:r w:rsidR="00790990">
        <w:rPr>
          <w:rFonts w:ascii="Times New Roman" w:hAnsi="Times New Roman" w:cs="Times New Roman"/>
          <w:sz w:val="24"/>
          <w:szCs w:val="24"/>
          <w:lang w:eastAsia="ru-RU"/>
        </w:rPr>
        <w:t xml:space="preserve"> </w:t>
      </w:r>
      <w:r w:rsidR="00DC60F8" w:rsidRPr="00884B64">
        <w:rPr>
          <w:rFonts w:ascii="Times New Roman" w:hAnsi="Times New Roman" w:cs="Times New Roman"/>
          <w:sz w:val="24"/>
          <w:szCs w:val="24"/>
          <w:lang w:eastAsia="ru-RU"/>
        </w:rPr>
        <w:t>возможность установления стимулирующих</w:t>
      </w:r>
      <w:r w:rsidR="00790990">
        <w:rPr>
          <w:rFonts w:ascii="Times New Roman" w:hAnsi="Times New Roman" w:cs="Times New Roman"/>
          <w:sz w:val="24"/>
          <w:szCs w:val="24"/>
          <w:lang w:eastAsia="ru-RU"/>
        </w:rPr>
        <w:t xml:space="preserve"> выплат работнику (работникам), </w:t>
      </w:r>
      <w:r w:rsidR="00DC60F8" w:rsidRPr="00884B64">
        <w:rPr>
          <w:rFonts w:ascii="Times New Roman" w:hAnsi="Times New Roman" w:cs="Times New Roman"/>
          <w:sz w:val="24"/>
          <w:szCs w:val="24"/>
          <w:lang w:eastAsia="ru-RU"/>
        </w:rPr>
        <w:t>на которого (на которых) с письменного</w:t>
      </w:r>
      <w:r w:rsidR="002C050B" w:rsidRPr="00884B64">
        <w:rPr>
          <w:rFonts w:ascii="Times New Roman" w:hAnsi="Times New Roman" w:cs="Times New Roman"/>
          <w:sz w:val="24"/>
          <w:szCs w:val="24"/>
          <w:lang w:eastAsia="ru-RU"/>
        </w:rPr>
        <w:t xml:space="preserve"> согласия возложены общественно </w:t>
      </w:r>
      <w:r w:rsidR="00DC60F8" w:rsidRPr="00884B64">
        <w:rPr>
          <w:rFonts w:ascii="Times New Roman" w:hAnsi="Times New Roman" w:cs="Times New Roman"/>
          <w:sz w:val="24"/>
          <w:szCs w:val="24"/>
          <w:lang w:eastAsia="ru-RU"/>
        </w:rPr>
        <w:t>значимые виды деятельности: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 содействию в создании услов</w:t>
      </w:r>
      <w:r w:rsidR="002C050B" w:rsidRPr="00884B64">
        <w:rPr>
          <w:rFonts w:ascii="Times New Roman" w:hAnsi="Times New Roman" w:cs="Times New Roman"/>
          <w:sz w:val="24"/>
          <w:szCs w:val="24"/>
          <w:lang w:eastAsia="ru-RU"/>
        </w:rPr>
        <w:t xml:space="preserve">ий, повышающих результативность </w:t>
      </w:r>
      <w:r w:rsidRPr="00884B64">
        <w:rPr>
          <w:rFonts w:ascii="Times New Roman" w:hAnsi="Times New Roman" w:cs="Times New Roman"/>
          <w:sz w:val="24"/>
          <w:szCs w:val="24"/>
          <w:lang w:eastAsia="ru-RU"/>
        </w:rPr>
        <w:t>деятельности образовательной органи</w:t>
      </w:r>
      <w:r w:rsidR="002C050B" w:rsidRPr="00884B64">
        <w:rPr>
          <w:rFonts w:ascii="Times New Roman" w:hAnsi="Times New Roman" w:cs="Times New Roman"/>
          <w:sz w:val="24"/>
          <w:szCs w:val="24"/>
          <w:lang w:eastAsia="ru-RU"/>
        </w:rPr>
        <w:t xml:space="preserve">зации, благоприятного климата в </w:t>
      </w:r>
      <w:r w:rsidRPr="00884B64">
        <w:rPr>
          <w:rFonts w:ascii="Times New Roman" w:hAnsi="Times New Roman" w:cs="Times New Roman"/>
          <w:sz w:val="24"/>
          <w:szCs w:val="24"/>
          <w:lang w:eastAsia="ru-RU"/>
        </w:rPr>
        <w:t>коллективе;</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по участию в разработке локальных </w:t>
      </w:r>
      <w:r w:rsidR="002C050B" w:rsidRPr="00884B64">
        <w:rPr>
          <w:rFonts w:ascii="Times New Roman" w:hAnsi="Times New Roman" w:cs="Times New Roman"/>
          <w:sz w:val="24"/>
          <w:szCs w:val="24"/>
          <w:lang w:eastAsia="ru-RU"/>
        </w:rPr>
        <w:t xml:space="preserve">нормативных актов, подготовке и </w:t>
      </w:r>
      <w:r w:rsidRPr="00884B64">
        <w:rPr>
          <w:rFonts w:ascii="Times New Roman" w:hAnsi="Times New Roman" w:cs="Times New Roman"/>
          <w:sz w:val="24"/>
          <w:szCs w:val="24"/>
          <w:lang w:eastAsia="ru-RU"/>
        </w:rPr>
        <w:t>организации социально-значимы</w:t>
      </w:r>
      <w:r w:rsidR="002C050B" w:rsidRPr="00884B64">
        <w:rPr>
          <w:rFonts w:ascii="Times New Roman" w:hAnsi="Times New Roman" w:cs="Times New Roman"/>
          <w:sz w:val="24"/>
          <w:szCs w:val="24"/>
          <w:lang w:eastAsia="ru-RU"/>
        </w:rPr>
        <w:t xml:space="preserve">х мероприятий в образовательной </w:t>
      </w:r>
      <w:r w:rsidRPr="00884B64">
        <w:rPr>
          <w:rFonts w:ascii="Times New Roman" w:hAnsi="Times New Roman" w:cs="Times New Roman"/>
          <w:sz w:val="24"/>
          <w:szCs w:val="24"/>
          <w:lang w:eastAsia="ru-RU"/>
        </w:rPr>
        <w:t>организации;</w:t>
      </w:r>
    </w:p>
    <w:p w:rsidR="00DC60F8" w:rsidRPr="00884B64"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 контролю за соблюдением тр</w:t>
      </w:r>
      <w:r w:rsidR="002C050B" w:rsidRPr="00884B64">
        <w:rPr>
          <w:rFonts w:ascii="Times New Roman" w:hAnsi="Times New Roman" w:cs="Times New Roman"/>
          <w:sz w:val="24"/>
          <w:szCs w:val="24"/>
          <w:lang w:eastAsia="ru-RU"/>
        </w:rPr>
        <w:t xml:space="preserve">удового законодательства и иных </w:t>
      </w:r>
      <w:r w:rsidRPr="00884B64">
        <w:rPr>
          <w:rFonts w:ascii="Times New Roman" w:hAnsi="Times New Roman" w:cs="Times New Roman"/>
          <w:sz w:val="24"/>
          <w:szCs w:val="24"/>
          <w:lang w:eastAsia="ru-RU"/>
        </w:rPr>
        <w:t>нормативных правовых актов, содержащих нормы трудового права;</w:t>
      </w:r>
    </w:p>
    <w:p w:rsidR="00DC60F8" w:rsidRPr="00790990" w:rsidRDefault="00DC60F8"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 контролю за выполнением условий</w:t>
      </w:r>
      <w:r w:rsidR="002C050B" w:rsidRPr="00884B64">
        <w:rPr>
          <w:rFonts w:ascii="Times New Roman" w:hAnsi="Times New Roman" w:cs="Times New Roman"/>
          <w:sz w:val="24"/>
          <w:szCs w:val="24"/>
          <w:lang w:eastAsia="ru-RU"/>
        </w:rPr>
        <w:t xml:space="preserve"> трудовых договоров работников, </w:t>
      </w:r>
      <w:r w:rsidRPr="00884B64">
        <w:rPr>
          <w:rFonts w:ascii="Times New Roman" w:hAnsi="Times New Roman" w:cs="Times New Roman"/>
          <w:sz w:val="24"/>
          <w:szCs w:val="24"/>
          <w:lang w:eastAsia="ru-RU"/>
        </w:rPr>
        <w:t>допо</w:t>
      </w:r>
      <w:r w:rsidR="00790990">
        <w:rPr>
          <w:rFonts w:ascii="Times New Roman" w:hAnsi="Times New Roman" w:cs="Times New Roman"/>
          <w:sz w:val="24"/>
          <w:szCs w:val="24"/>
          <w:lang w:eastAsia="ru-RU"/>
        </w:rPr>
        <w:t>лнительных соглашений к трудовому договору</w:t>
      </w:r>
      <w:r w:rsidRPr="00884B64">
        <w:rPr>
          <w:rFonts w:ascii="Times New Roman" w:hAnsi="Times New Roman" w:cs="Times New Roman"/>
          <w:sz w:val="24"/>
          <w:szCs w:val="24"/>
          <w:lang w:eastAsia="ru-RU"/>
        </w:rPr>
        <w:t xml:space="preserve">, </w:t>
      </w:r>
      <w:r w:rsidR="00790990" w:rsidRPr="00790990">
        <w:rPr>
          <w:rFonts w:ascii="Times New Roman" w:hAnsi="Times New Roman" w:cs="Times New Roman"/>
          <w:sz w:val="24"/>
          <w:szCs w:val="24"/>
          <w:lang w:eastAsia="ru-RU"/>
        </w:rPr>
        <w:t>коллективного</w:t>
      </w:r>
      <w:r w:rsidR="00E224F1" w:rsidRPr="00790990">
        <w:rPr>
          <w:rFonts w:ascii="Times New Roman" w:hAnsi="Times New Roman" w:cs="Times New Roman"/>
          <w:sz w:val="24"/>
          <w:szCs w:val="24"/>
          <w:lang w:eastAsia="ru-RU"/>
        </w:rPr>
        <w:t xml:space="preserve"> </w:t>
      </w:r>
      <w:r w:rsidR="00790990" w:rsidRPr="00790990">
        <w:rPr>
          <w:rFonts w:ascii="Times New Roman" w:hAnsi="Times New Roman" w:cs="Times New Roman"/>
          <w:sz w:val="24"/>
          <w:szCs w:val="24"/>
          <w:lang w:eastAsia="ru-RU"/>
        </w:rPr>
        <w:t>договора</w:t>
      </w:r>
      <w:r w:rsidRPr="00790990">
        <w:rPr>
          <w:rFonts w:ascii="Times New Roman" w:hAnsi="Times New Roman" w:cs="Times New Roman"/>
          <w:sz w:val="24"/>
          <w:szCs w:val="24"/>
          <w:lang w:eastAsia="ru-RU"/>
        </w:rPr>
        <w:t>.</w:t>
      </w:r>
    </w:p>
    <w:p w:rsidR="00DC60F8" w:rsidRPr="00884B64" w:rsidRDefault="00475A14"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w:t>
      </w:r>
      <w:r w:rsidR="002C050B" w:rsidRPr="00884B64">
        <w:rPr>
          <w:rFonts w:ascii="Times New Roman" w:hAnsi="Times New Roman" w:cs="Times New Roman"/>
          <w:b/>
          <w:bCs/>
          <w:sz w:val="24"/>
          <w:szCs w:val="24"/>
          <w:lang w:eastAsia="ru-RU"/>
        </w:rPr>
        <w:t>4</w:t>
      </w:r>
      <w:r w:rsidR="00DC60F8" w:rsidRPr="00884B64">
        <w:rPr>
          <w:rFonts w:ascii="Times New Roman" w:hAnsi="Times New Roman" w:cs="Times New Roman"/>
          <w:b/>
          <w:bCs/>
          <w:sz w:val="24"/>
          <w:szCs w:val="24"/>
          <w:lang w:eastAsia="ru-RU"/>
        </w:rPr>
        <w:t>.</w:t>
      </w:r>
      <w:r w:rsidR="000E704C" w:rsidRPr="00884B64">
        <w:rPr>
          <w:rFonts w:ascii="Times New Roman" w:hAnsi="Times New Roman" w:cs="Times New Roman"/>
          <w:b/>
          <w:bCs/>
          <w:sz w:val="24"/>
          <w:szCs w:val="24"/>
          <w:lang w:eastAsia="ru-RU"/>
        </w:rPr>
        <w:t>7</w:t>
      </w:r>
      <w:r w:rsidR="00DC60F8" w:rsidRPr="00884B64">
        <w:rPr>
          <w:rFonts w:ascii="Times New Roman" w:hAnsi="Times New Roman" w:cs="Times New Roman"/>
          <w:b/>
          <w:bCs/>
          <w:sz w:val="24"/>
          <w:szCs w:val="24"/>
          <w:lang w:eastAsia="ru-RU"/>
        </w:rPr>
        <w:t>.</w:t>
      </w:r>
      <w:r w:rsidR="000E704C" w:rsidRPr="00884B64">
        <w:rPr>
          <w:rFonts w:ascii="Times New Roman" w:hAnsi="Times New Roman" w:cs="Times New Roman"/>
          <w:b/>
          <w:bCs/>
          <w:sz w:val="24"/>
          <w:szCs w:val="24"/>
          <w:lang w:eastAsia="ru-RU"/>
        </w:rPr>
        <w:t>1.</w:t>
      </w:r>
      <w:r w:rsidR="00DC60F8" w:rsidRPr="00884B64">
        <w:rPr>
          <w:rFonts w:ascii="Times New Roman" w:hAnsi="Times New Roman" w:cs="Times New Roman"/>
          <w:b/>
          <w:bCs/>
          <w:sz w:val="24"/>
          <w:szCs w:val="24"/>
          <w:lang w:eastAsia="ru-RU"/>
        </w:rPr>
        <w:t xml:space="preserve"> </w:t>
      </w:r>
      <w:r w:rsidR="00E1348B" w:rsidRPr="00884B64">
        <w:rPr>
          <w:rFonts w:ascii="Times New Roman" w:hAnsi="Times New Roman" w:cs="Times New Roman"/>
          <w:b/>
          <w:bCs/>
          <w:sz w:val="24"/>
          <w:szCs w:val="24"/>
          <w:lang w:eastAsia="ru-RU"/>
        </w:rPr>
        <w:t xml:space="preserve">Первичная профсоюзная организация </w:t>
      </w:r>
      <w:r w:rsidR="00DC60F8" w:rsidRPr="00884B64">
        <w:rPr>
          <w:rFonts w:ascii="Times New Roman" w:hAnsi="Times New Roman" w:cs="Times New Roman"/>
          <w:b/>
          <w:bCs/>
          <w:sz w:val="24"/>
          <w:szCs w:val="24"/>
          <w:lang w:eastAsia="ru-RU"/>
        </w:rPr>
        <w:t>обязуется:</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4.7.2</w:t>
      </w:r>
      <w:r w:rsidR="00DC60F8" w:rsidRPr="00884B64">
        <w:rPr>
          <w:rFonts w:ascii="Times New Roman" w:hAnsi="Times New Roman" w:cs="Times New Roman"/>
          <w:sz w:val="24"/>
          <w:szCs w:val="24"/>
          <w:lang w:eastAsia="ru-RU"/>
        </w:rPr>
        <w:t xml:space="preserve">.Осуществлять общественный контроль за выполнением </w:t>
      </w:r>
      <w:r w:rsidR="002C050B" w:rsidRPr="00884B64">
        <w:rPr>
          <w:rFonts w:ascii="Times New Roman" w:hAnsi="Times New Roman" w:cs="Times New Roman"/>
          <w:sz w:val="24"/>
          <w:szCs w:val="24"/>
          <w:lang w:eastAsia="ru-RU"/>
        </w:rPr>
        <w:t xml:space="preserve">в </w:t>
      </w:r>
      <w:r w:rsidR="00E1348B" w:rsidRPr="00884B64">
        <w:rPr>
          <w:rFonts w:ascii="Times New Roman" w:hAnsi="Times New Roman" w:cs="Times New Roman"/>
          <w:sz w:val="24"/>
          <w:szCs w:val="24"/>
          <w:lang w:eastAsia="ru-RU"/>
        </w:rPr>
        <w:t>образовательной организации</w:t>
      </w:r>
      <w:r w:rsidR="00DC60F8" w:rsidRPr="00884B64">
        <w:rPr>
          <w:rFonts w:ascii="Times New Roman" w:hAnsi="Times New Roman" w:cs="Times New Roman"/>
          <w:sz w:val="24"/>
          <w:szCs w:val="24"/>
          <w:lang w:eastAsia="ru-RU"/>
        </w:rPr>
        <w:t xml:space="preserve"> законо</w:t>
      </w:r>
      <w:r w:rsidR="002C050B" w:rsidRPr="00884B64">
        <w:rPr>
          <w:rFonts w:ascii="Times New Roman" w:hAnsi="Times New Roman" w:cs="Times New Roman"/>
          <w:sz w:val="24"/>
          <w:szCs w:val="24"/>
          <w:lang w:eastAsia="ru-RU"/>
        </w:rPr>
        <w:t xml:space="preserve">дательства о труде, в частности </w:t>
      </w:r>
      <w:r w:rsidR="00DC60F8" w:rsidRPr="00884B64">
        <w:rPr>
          <w:rFonts w:ascii="Times New Roman" w:hAnsi="Times New Roman" w:cs="Times New Roman"/>
          <w:sz w:val="24"/>
          <w:szCs w:val="24"/>
          <w:lang w:eastAsia="ru-RU"/>
        </w:rPr>
        <w:t xml:space="preserve">выполнения договорных гарантий по </w:t>
      </w:r>
      <w:r w:rsidR="00DC60F8" w:rsidRPr="00884B64">
        <w:rPr>
          <w:rFonts w:ascii="Times New Roman" w:hAnsi="Times New Roman" w:cs="Times New Roman"/>
          <w:sz w:val="24"/>
          <w:szCs w:val="24"/>
          <w:lang w:eastAsia="ru-RU"/>
        </w:rPr>
        <w:lastRenderedPageBreak/>
        <w:t>опла</w:t>
      </w:r>
      <w:r w:rsidR="002C050B" w:rsidRPr="00884B64">
        <w:rPr>
          <w:rFonts w:ascii="Times New Roman" w:hAnsi="Times New Roman" w:cs="Times New Roman"/>
          <w:sz w:val="24"/>
          <w:szCs w:val="24"/>
          <w:lang w:eastAsia="ru-RU"/>
        </w:rPr>
        <w:t xml:space="preserve">те труда и сроков ее выплаты, а </w:t>
      </w:r>
      <w:r w:rsidR="00DC60F8" w:rsidRPr="00884B64">
        <w:rPr>
          <w:rFonts w:ascii="Times New Roman" w:hAnsi="Times New Roman" w:cs="Times New Roman"/>
          <w:sz w:val="24"/>
          <w:szCs w:val="24"/>
          <w:lang w:eastAsia="ru-RU"/>
        </w:rPr>
        <w:t>также своевременным внесением измен</w:t>
      </w:r>
      <w:r w:rsidR="002C050B" w:rsidRPr="00884B64">
        <w:rPr>
          <w:rFonts w:ascii="Times New Roman" w:hAnsi="Times New Roman" w:cs="Times New Roman"/>
          <w:sz w:val="24"/>
          <w:szCs w:val="24"/>
          <w:lang w:eastAsia="ru-RU"/>
        </w:rPr>
        <w:t xml:space="preserve">ений и дополнений в соглашения, </w:t>
      </w:r>
      <w:r w:rsidR="00DC60F8" w:rsidRPr="00884B64">
        <w:rPr>
          <w:rFonts w:ascii="Times New Roman" w:hAnsi="Times New Roman" w:cs="Times New Roman"/>
          <w:sz w:val="24"/>
          <w:szCs w:val="24"/>
          <w:lang w:eastAsia="ru-RU"/>
        </w:rPr>
        <w:t>коллективные договора.</w:t>
      </w:r>
      <w:r w:rsidR="00DB5FF9">
        <w:rPr>
          <w:rFonts w:ascii="Times New Roman" w:hAnsi="Times New Roman" w:cs="Times New Roman"/>
          <w:sz w:val="24"/>
          <w:szCs w:val="24"/>
          <w:lang w:eastAsia="ru-RU"/>
        </w:rPr>
        <w:t>(Приложение№12)</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4.7.3</w:t>
      </w:r>
      <w:r w:rsidR="00DC60F8" w:rsidRPr="00884B64">
        <w:rPr>
          <w:rFonts w:ascii="Times New Roman" w:hAnsi="Times New Roman" w:cs="Times New Roman"/>
          <w:sz w:val="24"/>
          <w:szCs w:val="24"/>
          <w:lang w:eastAsia="ru-RU"/>
        </w:rPr>
        <w:t xml:space="preserve">. Обеспечивать взаимодействие с </w:t>
      </w:r>
      <w:r w:rsidR="002C050B" w:rsidRPr="00884B64">
        <w:rPr>
          <w:rFonts w:ascii="Times New Roman" w:hAnsi="Times New Roman" w:cs="Times New Roman"/>
          <w:sz w:val="24"/>
          <w:szCs w:val="24"/>
          <w:lang w:eastAsia="ru-RU"/>
        </w:rPr>
        <w:t xml:space="preserve">органами исполнительной власти, </w:t>
      </w:r>
      <w:r w:rsidR="00DC60F8" w:rsidRPr="00884B64">
        <w:rPr>
          <w:rFonts w:ascii="Times New Roman" w:hAnsi="Times New Roman" w:cs="Times New Roman"/>
          <w:sz w:val="24"/>
          <w:szCs w:val="24"/>
          <w:lang w:eastAsia="ru-RU"/>
        </w:rPr>
        <w:t>органами государственного надзора дл</w:t>
      </w:r>
      <w:r w:rsidR="002C050B" w:rsidRPr="00884B64">
        <w:rPr>
          <w:rFonts w:ascii="Times New Roman" w:hAnsi="Times New Roman" w:cs="Times New Roman"/>
          <w:sz w:val="24"/>
          <w:szCs w:val="24"/>
          <w:lang w:eastAsia="ru-RU"/>
        </w:rPr>
        <w:t xml:space="preserve">я решения вопросов, связанных с </w:t>
      </w:r>
      <w:r w:rsidR="00DC60F8" w:rsidRPr="00884B64">
        <w:rPr>
          <w:rFonts w:ascii="Times New Roman" w:hAnsi="Times New Roman" w:cs="Times New Roman"/>
          <w:sz w:val="24"/>
          <w:szCs w:val="24"/>
          <w:lang w:eastAsia="ru-RU"/>
        </w:rPr>
        <w:t>реализацией права работников на своевре</w:t>
      </w:r>
      <w:r w:rsidR="002C050B" w:rsidRPr="00884B64">
        <w:rPr>
          <w:rFonts w:ascii="Times New Roman" w:hAnsi="Times New Roman" w:cs="Times New Roman"/>
          <w:sz w:val="24"/>
          <w:szCs w:val="24"/>
          <w:lang w:eastAsia="ru-RU"/>
        </w:rPr>
        <w:t xml:space="preserve">менную и в полном объеме оплату </w:t>
      </w:r>
      <w:r w:rsidR="00DC60F8" w:rsidRPr="00884B64">
        <w:rPr>
          <w:rFonts w:ascii="Times New Roman" w:hAnsi="Times New Roman" w:cs="Times New Roman"/>
          <w:sz w:val="24"/>
          <w:szCs w:val="24"/>
          <w:lang w:eastAsia="ru-RU"/>
        </w:rPr>
        <w:t>труда.</w:t>
      </w:r>
    </w:p>
    <w:p w:rsidR="000E704C"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4.7.4</w:t>
      </w:r>
      <w:r w:rsidR="00DC60F8" w:rsidRPr="00884B64">
        <w:rPr>
          <w:rFonts w:ascii="Times New Roman" w:hAnsi="Times New Roman" w:cs="Times New Roman"/>
          <w:sz w:val="24"/>
          <w:szCs w:val="24"/>
          <w:lang w:eastAsia="ru-RU"/>
        </w:rPr>
        <w:t>.Осуществлять разъяснитель</w:t>
      </w:r>
      <w:r w:rsidR="002C050B" w:rsidRPr="00884B64">
        <w:rPr>
          <w:rFonts w:ascii="Times New Roman" w:hAnsi="Times New Roman" w:cs="Times New Roman"/>
          <w:sz w:val="24"/>
          <w:szCs w:val="24"/>
          <w:lang w:eastAsia="ru-RU"/>
        </w:rPr>
        <w:t xml:space="preserve">ную работу о практике обращения </w:t>
      </w:r>
      <w:r w:rsidR="00DC60F8" w:rsidRPr="00884B64">
        <w:rPr>
          <w:rFonts w:ascii="Times New Roman" w:hAnsi="Times New Roman" w:cs="Times New Roman"/>
          <w:sz w:val="24"/>
          <w:szCs w:val="24"/>
          <w:lang w:eastAsia="ru-RU"/>
        </w:rPr>
        <w:t>работников образования в суды о принудительном взыскании задолженности</w:t>
      </w:r>
      <w:r w:rsidR="000E704C" w:rsidRPr="00884B64">
        <w:rPr>
          <w:rFonts w:ascii="Times New Roman" w:hAnsi="Times New Roman" w:cs="Times New Roman"/>
          <w:sz w:val="24"/>
          <w:szCs w:val="24"/>
          <w:lang w:eastAsia="ru-RU"/>
        </w:rPr>
        <w:t xml:space="preserve"> </w:t>
      </w:r>
      <w:r w:rsidR="00DC60F8" w:rsidRPr="00884B64">
        <w:rPr>
          <w:rFonts w:ascii="Times New Roman" w:hAnsi="Times New Roman" w:cs="Times New Roman"/>
          <w:sz w:val="24"/>
          <w:szCs w:val="24"/>
          <w:lang w:eastAsia="ru-RU"/>
        </w:rPr>
        <w:t>по заработной плате, сумм возмещени</w:t>
      </w:r>
      <w:r w:rsidR="002C050B" w:rsidRPr="00884B64">
        <w:rPr>
          <w:rFonts w:ascii="Times New Roman" w:hAnsi="Times New Roman" w:cs="Times New Roman"/>
          <w:sz w:val="24"/>
          <w:szCs w:val="24"/>
          <w:lang w:eastAsia="ru-RU"/>
        </w:rPr>
        <w:t xml:space="preserve">я вреда от несчастных случаев и </w:t>
      </w:r>
      <w:r w:rsidR="00DB5FF9">
        <w:rPr>
          <w:rFonts w:ascii="Times New Roman" w:hAnsi="Times New Roman" w:cs="Times New Roman"/>
          <w:sz w:val="24"/>
          <w:szCs w:val="24"/>
          <w:lang w:eastAsia="ru-RU"/>
        </w:rPr>
        <w:t>профессиональных заболеваний.</w:t>
      </w:r>
    </w:p>
    <w:p w:rsidR="00DC60F8" w:rsidRPr="00884B64" w:rsidRDefault="00475A14"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E704C" w:rsidRPr="00884B64">
        <w:rPr>
          <w:rFonts w:ascii="Times New Roman" w:hAnsi="Times New Roman" w:cs="Times New Roman"/>
          <w:sz w:val="24"/>
          <w:szCs w:val="24"/>
          <w:lang w:eastAsia="ru-RU"/>
        </w:rPr>
        <w:t>4.7.5</w:t>
      </w:r>
      <w:r w:rsidR="00DC60F8" w:rsidRPr="00884B64">
        <w:rPr>
          <w:rFonts w:ascii="Times New Roman" w:hAnsi="Times New Roman" w:cs="Times New Roman"/>
          <w:sz w:val="24"/>
          <w:szCs w:val="24"/>
          <w:lang w:eastAsia="ru-RU"/>
        </w:rPr>
        <w:t xml:space="preserve">. Осуществлять контроль за </w:t>
      </w:r>
      <w:r w:rsidR="00690D3D">
        <w:rPr>
          <w:rFonts w:ascii="Times New Roman" w:hAnsi="Times New Roman" w:cs="Times New Roman"/>
          <w:sz w:val="24"/>
          <w:szCs w:val="24"/>
          <w:lang w:eastAsia="ru-RU"/>
        </w:rPr>
        <w:t xml:space="preserve">проведением индексации денежных </w:t>
      </w:r>
      <w:r w:rsidR="00DC60F8" w:rsidRPr="00884B64">
        <w:rPr>
          <w:rFonts w:ascii="Times New Roman" w:hAnsi="Times New Roman" w:cs="Times New Roman"/>
          <w:sz w:val="24"/>
          <w:szCs w:val="24"/>
          <w:lang w:eastAsia="ru-RU"/>
        </w:rPr>
        <w:t xml:space="preserve">доходов работников в связи с изменением </w:t>
      </w:r>
      <w:r w:rsidR="00690D3D">
        <w:rPr>
          <w:rFonts w:ascii="Times New Roman" w:hAnsi="Times New Roman" w:cs="Times New Roman"/>
          <w:sz w:val="24"/>
          <w:szCs w:val="24"/>
          <w:lang w:eastAsia="ru-RU"/>
        </w:rPr>
        <w:t xml:space="preserve">цен на потребительские товары и </w:t>
      </w:r>
      <w:r w:rsidR="00DC60F8" w:rsidRPr="00884B64">
        <w:rPr>
          <w:rFonts w:ascii="Times New Roman" w:hAnsi="Times New Roman" w:cs="Times New Roman"/>
          <w:sz w:val="24"/>
          <w:szCs w:val="24"/>
          <w:lang w:eastAsia="ru-RU"/>
        </w:rPr>
        <w:t>услуги, а также компенсации потери ч</w:t>
      </w:r>
      <w:r w:rsidR="00DB5FF9">
        <w:rPr>
          <w:rFonts w:ascii="Times New Roman" w:hAnsi="Times New Roman" w:cs="Times New Roman"/>
          <w:sz w:val="24"/>
          <w:szCs w:val="24"/>
          <w:lang w:eastAsia="ru-RU"/>
        </w:rPr>
        <w:t xml:space="preserve">асти заработной платы в связи с </w:t>
      </w:r>
      <w:r w:rsidR="00DC60F8" w:rsidRPr="00884B64">
        <w:rPr>
          <w:rFonts w:ascii="Times New Roman" w:hAnsi="Times New Roman" w:cs="Times New Roman"/>
          <w:sz w:val="24"/>
          <w:szCs w:val="24"/>
          <w:lang w:eastAsia="ru-RU"/>
        </w:rPr>
        <w:t>нарушением сроков их выплаты.</w:t>
      </w:r>
    </w:p>
    <w:p w:rsidR="006343B8" w:rsidRDefault="00475A14" w:rsidP="00C76AEE">
      <w:pPr>
        <w:spacing w:after="0" w:line="240" w:lineRule="auto"/>
        <w:rPr>
          <w:rFonts w:ascii="Times New Roman" w:eastAsia="MS Mincho" w:hAnsi="Times New Roman" w:cs="Times New Roman"/>
          <w:sz w:val="24"/>
          <w:szCs w:val="24"/>
        </w:rPr>
      </w:pPr>
      <w:r w:rsidRPr="00884B64">
        <w:rPr>
          <w:rFonts w:ascii="Times New Roman" w:eastAsia="MS Mincho" w:hAnsi="Times New Roman" w:cs="Times New Roman"/>
          <w:sz w:val="24"/>
          <w:szCs w:val="24"/>
        </w:rPr>
        <w:t xml:space="preserve">    </w:t>
      </w:r>
      <w:r w:rsidR="000E704C" w:rsidRPr="00884B64">
        <w:rPr>
          <w:rFonts w:ascii="Times New Roman" w:eastAsia="MS Mincho" w:hAnsi="Times New Roman" w:cs="Times New Roman"/>
          <w:sz w:val="24"/>
          <w:szCs w:val="24"/>
        </w:rPr>
        <w:t>4.7</w:t>
      </w:r>
      <w:r w:rsidR="006343B8" w:rsidRPr="00884B64">
        <w:rPr>
          <w:rFonts w:ascii="Times New Roman" w:eastAsia="MS Mincho" w:hAnsi="Times New Roman" w:cs="Times New Roman"/>
          <w:sz w:val="24"/>
          <w:szCs w:val="24"/>
        </w:rPr>
        <w:t>.</w:t>
      </w:r>
      <w:r w:rsidR="000E704C" w:rsidRPr="00884B64">
        <w:rPr>
          <w:rFonts w:ascii="Times New Roman" w:eastAsia="MS Mincho" w:hAnsi="Times New Roman" w:cs="Times New Roman"/>
          <w:sz w:val="24"/>
          <w:szCs w:val="24"/>
        </w:rPr>
        <w:t>6</w:t>
      </w:r>
      <w:r w:rsidR="002C050B" w:rsidRPr="00884B64">
        <w:rPr>
          <w:rFonts w:ascii="Times New Roman" w:eastAsia="MS Mincho" w:hAnsi="Times New Roman" w:cs="Times New Roman"/>
          <w:sz w:val="24"/>
          <w:szCs w:val="24"/>
        </w:rPr>
        <w:t>.</w:t>
      </w:r>
      <w:r w:rsidR="006343B8" w:rsidRPr="00884B64">
        <w:rPr>
          <w:rFonts w:ascii="Times New Roman" w:eastAsia="MS Mincho" w:hAnsi="Times New Roman" w:cs="Times New Roman"/>
          <w:sz w:val="24"/>
          <w:szCs w:val="24"/>
        </w:rPr>
        <w:t xml:space="preserve">Заработная плата выплачивается работникам за текущий месяц не реже, чем каждые полмесяца в денежной форме. </w:t>
      </w:r>
    </w:p>
    <w:p w:rsidR="00790990" w:rsidRPr="00690D3D" w:rsidRDefault="00790990" w:rsidP="00690D3D">
      <w:pPr>
        <w:autoSpaceDE w:val="0"/>
        <w:autoSpaceDN w:val="0"/>
        <w:adjustRightInd w:val="0"/>
        <w:spacing w:after="0" w:line="240" w:lineRule="auto"/>
        <w:rPr>
          <w:rFonts w:ascii="Times New Roman" w:hAnsi="Times New Roman" w:cs="Times New Roman"/>
          <w:sz w:val="24"/>
          <w:szCs w:val="24"/>
          <w:lang w:eastAsia="ru-RU"/>
        </w:rPr>
      </w:pPr>
      <w:r w:rsidRPr="00CB08DD">
        <w:rPr>
          <w:rFonts w:ascii="Times New Roman" w:hAnsi="Times New Roman" w:cs="Times New Roman"/>
          <w:sz w:val="24"/>
          <w:szCs w:val="24"/>
          <w:lang w:eastAsia="ru-RU"/>
        </w:rPr>
        <w:t xml:space="preserve">Определять размер заработной </w:t>
      </w:r>
      <w:r w:rsidR="00690D3D">
        <w:rPr>
          <w:rFonts w:ascii="Times New Roman" w:hAnsi="Times New Roman" w:cs="Times New Roman"/>
          <w:sz w:val="24"/>
          <w:szCs w:val="24"/>
          <w:lang w:eastAsia="ru-RU"/>
        </w:rPr>
        <w:t xml:space="preserve">платы за первую половину месяца </w:t>
      </w:r>
      <w:r w:rsidRPr="00CB08DD">
        <w:rPr>
          <w:rFonts w:ascii="Times New Roman" w:hAnsi="Times New Roman" w:cs="Times New Roman"/>
          <w:sz w:val="24"/>
          <w:szCs w:val="24"/>
          <w:lang w:eastAsia="ru-RU"/>
        </w:rPr>
        <w:t>коллективным договором, согласованн</w:t>
      </w:r>
      <w:r w:rsidR="00690D3D">
        <w:rPr>
          <w:rFonts w:ascii="Times New Roman" w:hAnsi="Times New Roman" w:cs="Times New Roman"/>
          <w:sz w:val="24"/>
          <w:szCs w:val="24"/>
          <w:lang w:eastAsia="ru-RU"/>
        </w:rPr>
        <w:t xml:space="preserve">ым с выборным органом первичной </w:t>
      </w:r>
      <w:r w:rsidRPr="00CB08DD">
        <w:rPr>
          <w:rFonts w:ascii="Times New Roman" w:hAnsi="Times New Roman" w:cs="Times New Roman"/>
          <w:sz w:val="24"/>
          <w:szCs w:val="24"/>
          <w:lang w:eastAsia="ru-RU"/>
        </w:rPr>
        <w:t>профсоюзной организации, но не менее оплаты за фактиче</w:t>
      </w:r>
      <w:r w:rsidR="00690D3D">
        <w:rPr>
          <w:rFonts w:ascii="Times New Roman" w:hAnsi="Times New Roman" w:cs="Times New Roman"/>
          <w:sz w:val="24"/>
          <w:szCs w:val="24"/>
          <w:lang w:eastAsia="ru-RU"/>
        </w:rPr>
        <w:t xml:space="preserve">ски отработанное </w:t>
      </w:r>
      <w:r w:rsidRPr="00CB08DD">
        <w:rPr>
          <w:rFonts w:ascii="Times New Roman" w:hAnsi="Times New Roman" w:cs="Times New Roman"/>
          <w:sz w:val="24"/>
          <w:szCs w:val="24"/>
          <w:lang w:eastAsia="ru-RU"/>
        </w:rPr>
        <w:t>время из расчета тарифной ставки (должностного оклада) работника;</w:t>
      </w:r>
    </w:p>
    <w:p w:rsidR="006343B8" w:rsidRPr="00CB08DD" w:rsidRDefault="006343B8" w:rsidP="00C76AEE">
      <w:pPr>
        <w:autoSpaceDE w:val="0"/>
        <w:autoSpaceDN w:val="0"/>
        <w:adjustRightInd w:val="0"/>
        <w:spacing w:after="0" w:line="240" w:lineRule="auto"/>
        <w:ind w:firstLine="567"/>
        <w:rPr>
          <w:rFonts w:ascii="Times New Roman" w:eastAsia="MS Mincho" w:hAnsi="Times New Roman" w:cs="Times New Roman"/>
          <w:sz w:val="24"/>
          <w:szCs w:val="24"/>
          <w:lang w:eastAsia="ru-RU"/>
        </w:rPr>
      </w:pPr>
      <w:r w:rsidRPr="00CB08DD">
        <w:rPr>
          <w:rFonts w:ascii="Times New Roman" w:eastAsia="MS Mincho" w:hAnsi="Times New Roman" w:cs="Times New Roman"/>
          <w:sz w:val="24"/>
          <w:szCs w:val="24"/>
          <w:lang w:eastAsia="ru-RU"/>
        </w:rPr>
        <w:t>При выплате заработной платы работнику вручается расчетный листок, с указанием:</w:t>
      </w:r>
    </w:p>
    <w:p w:rsidR="006343B8" w:rsidRPr="00CB08DD" w:rsidRDefault="006343B8"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CB08DD">
        <w:rPr>
          <w:rFonts w:ascii="Times New Roman" w:hAnsi="Times New Roman" w:cs="Times New Roman"/>
          <w:sz w:val="24"/>
          <w:szCs w:val="24"/>
          <w:lang w:eastAsia="ru-RU"/>
        </w:rPr>
        <w:t>– составных частей заработной платы, причитающейся ему за соответствующий период;</w:t>
      </w:r>
    </w:p>
    <w:p w:rsidR="006343B8" w:rsidRPr="00CB08DD" w:rsidRDefault="006343B8"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CB08DD">
        <w:rPr>
          <w:rFonts w:ascii="Times New Roman" w:hAnsi="Times New Roman" w:cs="Times New Roman"/>
          <w:sz w:val="24"/>
          <w:szCs w:val="24"/>
          <w:lang w:eastAsia="ru-RU"/>
        </w:rPr>
        <w:t>– размеров и оснований произведенных удержаний;</w:t>
      </w:r>
    </w:p>
    <w:p w:rsidR="006343B8" w:rsidRPr="00CB08DD" w:rsidRDefault="006343B8"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CB08DD">
        <w:rPr>
          <w:rFonts w:ascii="Times New Roman" w:hAnsi="Times New Roman" w:cs="Times New Roman"/>
          <w:sz w:val="24"/>
          <w:szCs w:val="24"/>
          <w:lang w:eastAsia="ru-RU"/>
        </w:rPr>
        <w:t>– общей денежной суммы, подлежащей выплате.</w:t>
      </w:r>
    </w:p>
    <w:p w:rsidR="006343B8" w:rsidRDefault="006343B8" w:rsidP="000A3880">
      <w:pPr>
        <w:autoSpaceDE w:val="0"/>
        <w:autoSpaceDN w:val="0"/>
        <w:adjustRightInd w:val="0"/>
        <w:spacing w:after="0" w:line="240" w:lineRule="auto"/>
        <w:ind w:firstLine="567"/>
        <w:rPr>
          <w:rFonts w:ascii="Times New Roman" w:hAnsi="Times New Roman" w:cs="Times New Roman"/>
          <w:b/>
          <w:bCs/>
          <w:i/>
          <w:iCs/>
          <w:sz w:val="24"/>
          <w:szCs w:val="24"/>
          <w:lang w:eastAsia="ru-RU"/>
        </w:rPr>
      </w:pPr>
      <w:r w:rsidRPr="00CB08DD">
        <w:rPr>
          <w:rFonts w:ascii="Times New Roman" w:hAnsi="Times New Roman" w:cs="Times New Roman"/>
          <w:sz w:val="24"/>
          <w:szCs w:val="24"/>
          <w:lang w:eastAsia="ru-RU"/>
        </w:rPr>
        <w:t>Форма расчетного листка утверждается работодателем с учетом мнения выборного органа первичной профсоюзной организации</w:t>
      </w:r>
      <w:r w:rsidR="000A3880">
        <w:rPr>
          <w:rFonts w:ascii="Times New Roman" w:hAnsi="Times New Roman" w:cs="Times New Roman"/>
          <w:b/>
          <w:bCs/>
          <w:i/>
          <w:iCs/>
          <w:sz w:val="24"/>
          <w:szCs w:val="24"/>
          <w:lang w:eastAsia="ru-RU"/>
        </w:rPr>
        <w:t>.</w:t>
      </w:r>
    </w:p>
    <w:p w:rsidR="000A3880" w:rsidRPr="000A3880" w:rsidRDefault="000A3880" w:rsidP="000A3880">
      <w:pPr>
        <w:autoSpaceDE w:val="0"/>
        <w:autoSpaceDN w:val="0"/>
        <w:adjustRightInd w:val="0"/>
        <w:spacing w:after="0" w:line="240" w:lineRule="auto"/>
        <w:ind w:firstLine="567"/>
        <w:rPr>
          <w:rFonts w:ascii="Times New Roman" w:hAnsi="Times New Roman" w:cs="Times New Roman"/>
          <w:b/>
          <w:bCs/>
          <w:i/>
          <w:iCs/>
          <w:sz w:val="24"/>
          <w:szCs w:val="24"/>
          <w:lang w:eastAsia="ru-RU"/>
        </w:rPr>
      </w:pPr>
    </w:p>
    <w:p w:rsidR="006343B8" w:rsidRPr="00884B64" w:rsidRDefault="006343B8" w:rsidP="00C76AEE">
      <w:pPr>
        <w:spacing w:after="0" w:line="240" w:lineRule="auto"/>
        <w:jc w:val="center"/>
        <w:outlineLvl w:val="0"/>
        <w:rPr>
          <w:rFonts w:ascii="Times New Roman" w:hAnsi="Times New Roman" w:cs="Times New Roman"/>
          <w:b/>
          <w:bCs/>
          <w:caps/>
          <w:sz w:val="24"/>
          <w:szCs w:val="24"/>
          <w:lang w:eastAsia="ru-RU"/>
        </w:rPr>
      </w:pPr>
      <w:r w:rsidRPr="00884B64">
        <w:rPr>
          <w:rFonts w:ascii="Times New Roman" w:hAnsi="Times New Roman" w:cs="Times New Roman"/>
          <w:b/>
          <w:bCs/>
          <w:caps/>
          <w:sz w:val="24"/>
          <w:szCs w:val="24"/>
          <w:lang w:val="en-US" w:eastAsia="ru-RU"/>
        </w:rPr>
        <w:t>V</w:t>
      </w:r>
      <w:r w:rsidRPr="00884B64">
        <w:rPr>
          <w:rFonts w:ascii="Times New Roman" w:hAnsi="Times New Roman" w:cs="Times New Roman"/>
          <w:b/>
          <w:bCs/>
          <w:caps/>
          <w:sz w:val="24"/>
          <w:szCs w:val="24"/>
          <w:lang w:eastAsia="ru-RU"/>
        </w:rPr>
        <w:t>. Социальные гарантии и льготы</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5. Стороны пришли к соглашению о том, что:</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 Гарантии и компенсации работникам предоставляются в следующих случаях:</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заключении трудового договора (гл.10, 11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переводе на другую работу (гл.12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расторжении трудового договора (гл.13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 вопросам оплаты труда (гл.20-22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направлении в служебные командировки (гл.24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совмещении работы с обучением (гл.26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предоставлении ежегодного оплачиваемого отпуска (гл.19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 связи с задержкой выдачи трудовой книжки при увольнении (ст.84.1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 других случаях, предусмотренных трудовым законодательством.</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5.2. Работодатель обязуется:</w:t>
      </w:r>
    </w:p>
    <w:p w:rsidR="006343B8" w:rsidRPr="00884B64" w:rsidRDefault="006343B8" w:rsidP="00C76AEE">
      <w:pPr>
        <w:spacing w:after="0" w:line="240" w:lineRule="auto"/>
        <w:ind w:firstLine="567"/>
        <w:rPr>
          <w:rFonts w:ascii="Times New Roman" w:hAnsi="Times New Roman" w:cs="Times New Roman"/>
          <w:sz w:val="24"/>
          <w:szCs w:val="24"/>
          <w:lang w:val="uk-UA" w:eastAsia="ru-RU"/>
        </w:rPr>
      </w:pPr>
      <w:r w:rsidRPr="00884B64">
        <w:rPr>
          <w:rFonts w:ascii="Times New Roman" w:hAnsi="Times New Roman" w:cs="Times New Roman"/>
          <w:sz w:val="24"/>
          <w:szCs w:val="24"/>
          <w:lang w:eastAsia="ru-RU"/>
        </w:rPr>
        <w:t>5.2.1. Обеспечивать право работников на обязательное социальное страхование от несчастных случаев на производстве и профессиональных 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w:t>
      </w:r>
      <w:r w:rsidR="00DB5FF9">
        <w:rPr>
          <w:rFonts w:ascii="Times New Roman" w:hAnsi="Times New Roman" w:cs="Times New Roman"/>
          <w:b/>
          <w:bCs/>
          <w:sz w:val="24"/>
          <w:szCs w:val="24"/>
          <w:lang w:val="uk-UA" w:eastAsia="ru-RU"/>
        </w:rPr>
        <w:t xml:space="preserve"> (Приложение № 18</w:t>
      </w:r>
      <w:r w:rsidRPr="00884B64">
        <w:rPr>
          <w:rFonts w:ascii="Times New Roman" w:hAnsi="Times New Roman" w:cs="Times New Roman"/>
          <w:b/>
          <w:bCs/>
          <w:sz w:val="24"/>
          <w:szCs w:val="24"/>
          <w:lang w:val="uk-UA" w:eastAsia="ru-RU"/>
        </w:rPr>
        <w:t>)</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5.2.2. Своевременно и полностью перечислять за работников страховые взносы в Пенсионный фонд РФ, Фонд социального страхования РФ, Фонд обязательного медицинского страхования РФ.</w:t>
      </w:r>
    </w:p>
    <w:p w:rsidR="006343B8" w:rsidRPr="00884B64" w:rsidRDefault="006343B8" w:rsidP="00C76AEE">
      <w:pPr>
        <w:tabs>
          <w:tab w:val="left" w:pos="1620"/>
        </w:tabs>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5.2.3. Выплачивать единовременное пособие, при выходе работника на пенсию, за счет средств работодателя по решению организации в пределах имеющихся денежных средств.</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5.2.4. Сохранять педагогическим работникам по истечении срока действия квалификационной категории в течение двух лет уровень оплаты труда, с учетом ранее имевшейся квалификационной категории по заявлению работника:</w:t>
      </w:r>
    </w:p>
    <w:p w:rsidR="006343B8" w:rsidRPr="00884B64" w:rsidRDefault="006343B8" w:rsidP="00C76AEE">
      <w:pPr>
        <w:spacing w:after="0" w:line="240" w:lineRule="auto"/>
        <w:rPr>
          <w:rFonts w:ascii="Times New Roman" w:hAnsi="Times New Roman" w:cs="Times New Roman"/>
          <w:sz w:val="24"/>
          <w:szCs w:val="24"/>
        </w:rPr>
      </w:pPr>
      <w:r w:rsidRPr="00884B64">
        <w:rPr>
          <w:rFonts w:ascii="Times New Roman" w:hAnsi="Times New Roman" w:cs="Times New Roman"/>
          <w:sz w:val="24"/>
          <w:szCs w:val="24"/>
        </w:rPr>
        <w:t>- временной нетрудоспособности, длящейся свыше 4 месяцев;</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при выходе на работу после нахождения в отпуске по беременности и родам, по уходу за ребенком;</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выходе на работу после нахождения в длительном отпуске сроком до одного года в соответствии с пунктом 4 части 5 статьи 47 Федерального закона «Об образовании в Российской Федерации»;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 случае истечения срока действия квалификационной категории, установленной педагогическим работникам и руководителю образовательной организации, которым до назначения пенсии по старости осталось менее двух лет.</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5.2.5. </w:t>
      </w:r>
      <w:r w:rsidRPr="00884B64">
        <w:rPr>
          <w:rFonts w:ascii="Times New Roman" w:hAnsi="Times New Roman" w:cs="Times New Roman"/>
          <w:sz w:val="24"/>
          <w:szCs w:val="24"/>
        </w:rPr>
        <w:t>В случае истечения срока действия квалификационной категории у педагогического работника в аттестационный период текущего учебного года  уровень оплаты труда по имевшейся ранее квалификационной категории продолжает действовать до 1 сентября следующего учебного года.</w:t>
      </w:r>
    </w:p>
    <w:p w:rsidR="006343B8" w:rsidRPr="00884B64" w:rsidRDefault="006343B8" w:rsidP="00C76AEE">
      <w:pPr>
        <w:spacing w:after="0" w:line="240" w:lineRule="auto"/>
        <w:rPr>
          <w:rFonts w:ascii="Times New Roman" w:hAnsi="Times New Roman" w:cs="Times New Roman"/>
          <w:sz w:val="24"/>
          <w:szCs w:val="24"/>
        </w:rPr>
      </w:pPr>
      <w:r w:rsidRPr="00884B64">
        <w:rPr>
          <w:rFonts w:ascii="Times New Roman" w:hAnsi="Times New Roman" w:cs="Times New Roman"/>
          <w:sz w:val="24"/>
          <w:szCs w:val="24"/>
        </w:rPr>
        <w:t xml:space="preserve">          В случае истечения действия квалификационной категории после подачи заявления в аттестационную комиссию сохраняется оплата труда с учетом имевшейся квалификационной категории до принятия аттестационной комиссией решения об установлении (отказе в установлении) квалификационной категории.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5.2.6. Ходатайствовать перед органом местного самоуправления, о предоставлении жилья нуждающимся работникам и выделении ссуд на его приобретение (строительство).</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5.2.7. Ежегодно отчислять в первичную профсоюзную организацию денежные средства в размере не менее 0,5% от фонда оплаты труда на проведение культурно-массовой и физкультурно-оздоровительной работы.</w:t>
      </w:r>
    </w:p>
    <w:p w:rsidR="006343B8" w:rsidRPr="00884B64" w:rsidRDefault="006343B8" w:rsidP="00C76AEE">
      <w:pPr>
        <w:suppressAutoHyphens/>
        <w:spacing w:after="0" w:line="240" w:lineRule="auto"/>
        <w:ind w:firstLine="567"/>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5.2.8. Оказывать материальную помощь работникам учреждения, а также работникам, ушедшим на пенсию, при строительстве или ремонте жилья из внебюджетных средств, средств экономии, а также в виде неликвидных стройматериалов, предоставления строительной техники.</w:t>
      </w:r>
    </w:p>
    <w:p w:rsidR="006343B8" w:rsidRPr="00884B64" w:rsidRDefault="006343B8" w:rsidP="00C76AEE">
      <w:pPr>
        <w:suppressAutoHyphens/>
        <w:autoSpaceDE w:val="0"/>
        <w:spacing w:after="0" w:line="240" w:lineRule="auto"/>
        <w:ind w:firstLine="567"/>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5.2.9. Оказывать из внебюджетных средств и средств экономии материальную помощь работникам, уходящим на пенсию по старости, неработающим пенсионерам, инвалидам и другим работникам учреждения по согласованию с профкомом.</w:t>
      </w:r>
    </w:p>
    <w:p w:rsidR="006343B8" w:rsidRPr="00884B64" w:rsidRDefault="006343B8" w:rsidP="00C76AEE">
      <w:pPr>
        <w:suppressAutoHyphens/>
        <w:autoSpaceDE w:val="0"/>
        <w:spacing w:after="0" w:line="240" w:lineRule="auto"/>
        <w:ind w:firstLine="567"/>
        <w:rPr>
          <w:rFonts w:ascii="Times New Roman" w:hAnsi="Times New Roman" w:cs="Times New Roman"/>
          <w:i/>
          <w:iCs/>
          <w:sz w:val="24"/>
          <w:szCs w:val="24"/>
          <w:lang w:eastAsia="ar-SA"/>
        </w:rPr>
      </w:pPr>
      <w:r w:rsidRPr="00884B64">
        <w:rPr>
          <w:rFonts w:ascii="Times New Roman" w:hAnsi="Times New Roman" w:cs="Times New Roman"/>
          <w:sz w:val="24"/>
          <w:szCs w:val="24"/>
          <w:lang w:eastAsia="ar-SA"/>
        </w:rPr>
        <w:t>5.2.10. Осуществлять из внебюджетных средств и средств экономии выплату дополнительного выходного пособия в размере оклада следующим категориям увольняемых работников: получившим трудовое увечье в данном учреждении; имеющим стаж работы в данном учреждении свыше 10 лет; всем работникам, увольняемым в связи с ликвидацией учреждения; в случае расторжения трудового договора по собственному желанию работающего пенсионера</w:t>
      </w:r>
      <w:r w:rsidRPr="00884B64">
        <w:rPr>
          <w:rFonts w:ascii="Times New Roman" w:hAnsi="Times New Roman" w:cs="Times New Roman"/>
          <w:i/>
          <w:iCs/>
          <w:sz w:val="24"/>
          <w:szCs w:val="24"/>
          <w:lang w:eastAsia="ar-SA"/>
        </w:rPr>
        <w:t>.</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5.2.11. Оказывать работникам материальную помощь при рождении ребенка по решению организации в пределах имеющихся денежных средств.</w:t>
      </w:r>
    </w:p>
    <w:p w:rsidR="006343B8" w:rsidRPr="009B4B0B" w:rsidRDefault="006343B8" w:rsidP="00C76AEE">
      <w:pPr>
        <w:spacing w:after="0" w:line="240" w:lineRule="auto"/>
        <w:ind w:firstLine="567"/>
        <w:rPr>
          <w:rFonts w:ascii="Times New Roman" w:hAnsi="Times New Roman" w:cs="Times New Roman"/>
          <w:sz w:val="24"/>
          <w:szCs w:val="24"/>
          <w:lang w:eastAsia="ru-RU"/>
        </w:rPr>
      </w:pPr>
      <w:r w:rsidRPr="009B4B0B">
        <w:rPr>
          <w:rFonts w:ascii="Times New Roman" w:hAnsi="Times New Roman" w:cs="Times New Roman"/>
          <w:sz w:val="24"/>
          <w:szCs w:val="24"/>
          <w:lang w:eastAsia="ru-RU"/>
        </w:rPr>
        <w:t>5.2.12. Выплачивать работникам материальную помо</w:t>
      </w:r>
      <w:r w:rsidR="009B4B0B" w:rsidRPr="009B4B0B">
        <w:rPr>
          <w:rFonts w:ascii="Times New Roman" w:hAnsi="Times New Roman" w:cs="Times New Roman"/>
          <w:sz w:val="24"/>
          <w:szCs w:val="24"/>
          <w:lang w:eastAsia="ru-RU"/>
        </w:rPr>
        <w:t xml:space="preserve">щь на оздоровление </w:t>
      </w:r>
      <w:r w:rsidRPr="009B4B0B">
        <w:rPr>
          <w:rFonts w:ascii="Times New Roman" w:hAnsi="Times New Roman" w:cs="Times New Roman"/>
          <w:sz w:val="24"/>
          <w:szCs w:val="24"/>
          <w:lang w:eastAsia="ru-RU"/>
        </w:rPr>
        <w:t xml:space="preserve"> в размере должностного оклада при уходе в отпуск.</w:t>
      </w:r>
      <w:r w:rsidR="00DB5FF9" w:rsidRPr="009B4B0B">
        <w:rPr>
          <w:rFonts w:ascii="Times New Roman" w:hAnsi="Times New Roman" w:cs="Times New Roman"/>
          <w:sz w:val="24"/>
          <w:szCs w:val="24"/>
          <w:lang w:eastAsia="ru-RU"/>
        </w:rPr>
        <w:t>(Приложение№2)</w:t>
      </w:r>
    </w:p>
    <w:p w:rsidR="006343B8"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5.2.13. Выплачивать из внебюджетных средств и средств экономии работникам материальную помощь на решение социально-бытовых вопросов в размере одного должностного оклада. </w:t>
      </w:r>
      <w:r w:rsidR="00DB5FF9">
        <w:rPr>
          <w:rFonts w:ascii="Times New Roman" w:hAnsi="Times New Roman" w:cs="Times New Roman"/>
          <w:sz w:val="24"/>
          <w:szCs w:val="24"/>
          <w:lang w:eastAsia="ru-RU"/>
        </w:rPr>
        <w:t>(Приложение№13)</w:t>
      </w:r>
    </w:p>
    <w:p w:rsidR="00F4485D" w:rsidRPr="00967412" w:rsidRDefault="00F4485D" w:rsidP="00F4485D">
      <w:pPr>
        <w:autoSpaceDE w:val="0"/>
        <w:autoSpaceDN w:val="0"/>
        <w:adjustRightInd w:val="0"/>
        <w:spacing w:after="0" w:line="240" w:lineRule="auto"/>
        <w:rPr>
          <w:rFonts w:ascii="Times New Roman,Bold" w:hAnsi="Times New Roman,Bold" w:cs="Times New Roman,Bold"/>
          <w:b/>
          <w:bCs/>
          <w:color w:val="000000"/>
          <w:sz w:val="24"/>
          <w:szCs w:val="24"/>
          <w:lang w:eastAsia="ru-RU"/>
        </w:rPr>
      </w:pPr>
      <w:r>
        <w:rPr>
          <w:rFonts w:ascii="Times New Roman" w:hAnsi="Times New Roman" w:cs="Times New Roman"/>
          <w:sz w:val="24"/>
          <w:szCs w:val="24"/>
          <w:lang w:eastAsia="ru-RU"/>
        </w:rPr>
        <w:t>5</w:t>
      </w:r>
      <w:r w:rsidRPr="00967412">
        <w:rPr>
          <w:rFonts w:ascii="Times New Roman" w:hAnsi="Times New Roman" w:cs="Times New Roman"/>
          <w:sz w:val="24"/>
          <w:szCs w:val="24"/>
          <w:lang w:eastAsia="ru-RU"/>
        </w:rPr>
        <w:t>.2.14.</w:t>
      </w:r>
      <w:r w:rsidRPr="00967412">
        <w:rPr>
          <w:rFonts w:ascii="Times New Roman" w:hAnsi="Times New Roman" w:cs="Times New Roman"/>
          <w:color w:val="000000"/>
          <w:sz w:val="24"/>
          <w:szCs w:val="24"/>
          <w:lang w:eastAsia="ru-RU"/>
        </w:rPr>
        <w:t xml:space="preserve"> В целях социальной защиты работников </w:t>
      </w:r>
      <w:r w:rsidRPr="00967412">
        <w:rPr>
          <w:rFonts w:ascii="Times New Roman,Bold" w:hAnsi="Times New Roman,Bold" w:cs="Times New Roman,Bold"/>
          <w:b/>
          <w:bCs/>
          <w:color w:val="000000"/>
          <w:sz w:val="24"/>
          <w:szCs w:val="24"/>
          <w:lang w:eastAsia="ru-RU"/>
        </w:rPr>
        <w:t xml:space="preserve"> </w:t>
      </w:r>
      <w:r w:rsidRPr="00967412">
        <w:rPr>
          <w:rFonts w:ascii="Times New Roman" w:hAnsi="Times New Roman" w:cs="Times New Roman"/>
          <w:b/>
          <w:bCs/>
          <w:color w:val="000000"/>
          <w:sz w:val="24"/>
          <w:szCs w:val="24"/>
          <w:lang w:eastAsia="ru-RU"/>
        </w:rPr>
        <w:t>предусмотреть в коллективном договоре,</w:t>
      </w:r>
      <w:r w:rsidRPr="00967412">
        <w:rPr>
          <w:rFonts w:ascii="Times New Roman,Bold" w:hAnsi="Times New Roman,Bold" w:cs="Times New Roman,Bold"/>
          <w:b/>
          <w:bCs/>
          <w:color w:val="000000"/>
          <w:sz w:val="24"/>
          <w:szCs w:val="24"/>
          <w:lang w:eastAsia="ru-RU"/>
        </w:rPr>
        <w:t xml:space="preserve"> </w:t>
      </w:r>
      <w:r w:rsidRPr="00967412">
        <w:rPr>
          <w:rFonts w:ascii="Times New Roman" w:hAnsi="Times New Roman" w:cs="Times New Roman"/>
          <w:color w:val="000000"/>
          <w:sz w:val="24"/>
          <w:szCs w:val="24"/>
          <w:lang w:eastAsia="ru-RU"/>
        </w:rPr>
        <w:t>соглашении:</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 выделение дополнительных средств, полученных от приносящей</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доход деятельности, для организации добровольного медицинского</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страхования, для санаторно-курортного лечения и отдыха работников;</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 установление конкретных размеров средств, полученных от приносящей</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доход деятельности, выделяемых на развитие социальной сферы, в том числе</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на строительство жилья;</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 выделение дополнительных средств, полученных от приносящей доход</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деятельности, для реализации программ негосударственного пенсионного</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обеспечения;</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lastRenderedPageBreak/>
        <w:t>- обязательства работодателя  по выделению не менее 2% средств, полученных от приносящей доход деятельности, на оздоровление работников образовательной организации;</w:t>
      </w:r>
    </w:p>
    <w:p w:rsidR="00F4485D"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 предоставление работни</w:t>
      </w:r>
      <w:r w:rsidR="00690D3D">
        <w:rPr>
          <w:rFonts w:ascii="Times New Roman" w:hAnsi="Times New Roman" w:cs="Times New Roman"/>
          <w:color w:val="000000"/>
          <w:sz w:val="24"/>
          <w:szCs w:val="24"/>
          <w:lang w:eastAsia="ru-RU"/>
        </w:rPr>
        <w:t xml:space="preserve">кам - женщинам, имеющим детей в </w:t>
      </w:r>
      <w:r w:rsidRPr="00967412">
        <w:rPr>
          <w:rFonts w:ascii="Times New Roman" w:hAnsi="Times New Roman" w:cs="Times New Roman"/>
          <w:color w:val="000000"/>
          <w:sz w:val="24"/>
          <w:szCs w:val="24"/>
          <w:lang w:eastAsia="ru-RU"/>
        </w:rPr>
        <w:t>возрасте до 16 лет не менее 2-х часов свободного от работы времени в неделю или одного свободного дня в месяц, или, с учетом специфики учебного процесса для педагогов образовательной организации всех видов и типов, соответствующего количества дней в ближайшие каникулы, полностью оплачиваемые;</w:t>
      </w:r>
    </w:p>
    <w:p w:rsidR="004B389B" w:rsidRPr="008F61AA" w:rsidRDefault="008F61AA" w:rsidP="008F61AA">
      <w:pPr>
        <w:spacing w:after="0" w:line="240" w:lineRule="auto"/>
        <w:jc w:val="both"/>
        <w:rPr>
          <w:rFonts w:ascii="Times New Roman" w:hAnsi="Times New Roman" w:cs="Times New Roman"/>
          <w:color w:val="FF0000"/>
          <w:sz w:val="24"/>
          <w:szCs w:val="24"/>
          <w:lang w:eastAsia="ru-RU"/>
        </w:rPr>
      </w:pPr>
      <w:r>
        <w:rPr>
          <w:rFonts w:ascii="Times New Roman" w:hAnsi="Times New Roman" w:cs="Times New Roman"/>
          <w:sz w:val="24"/>
          <w:szCs w:val="24"/>
          <w:lang w:eastAsia="ru-RU"/>
        </w:rPr>
        <w:t>-</w:t>
      </w:r>
      <w:r w:rsidRPr="008F61AA">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предоставление</w:t>
      </w:r>
      <w:r w:rsidRPr="00D2246B">
        <w:rPr>
          <w:rFonts w:ascii="Times New Roman" w:hAnsi="Times New Roman" w:cs="Times New Roman"/>
          <w:sz w:val="24"/>
          <w:szCs w:val="24"/>
          <w:lang w:eastAsia="ru-RU"/>
        </w:rPr>
        <w:t xml:space="preserve"> отпуск</w:t>
      </w:r>
      <w:r>
        <w:rPr>
          <w:rFonts w:ascii="Times New Roman" w:hAnsi="Times New Roman" w:cs="Times New Roman"/>
          <w:sz w:val="24"/>
          <w:szCs w:val="24"/>
          <w:lang w:eastAsia="ru-RU"/>
        </w:rPr>
        <w:t>а</w:t>
      </w:r>
      <w:r w:rsidRPr="00D2246B">
        <w:rPr>
          <w:rFonts w:ascii="Times New Roman" w:hAnsi="Times New Roman" w:cs="Times New Roman"/>
          <w:sz w:val="24"/>
          <w:szCs w:val="24"/>
          <w:lang w:eastAsia="ru-RU"/>
        </w:rPr>
        <w:t xml:space="preserve"> без сохранения заработной платы на основании письменного</w:t>
      </w:r>
      <w:r>
        <w:rPr>
          <w:rFonts w:ascii="Times New Roman" w:hAnsi="Times New Roman" w:cs="Times New Roman"/>
          <w:sz w:val="24"/>
          <w:szCs w:val="24"/>
          <w:lang w:eastAsia="ru-RU"/>
        </w:rPr>
        <w:t xml:space="preserve"> заявления работника</w:t>
      </w:r>
      <w:r w:rsidR="004B389B" w:rsidRPr="008F61AA">
        <w:rPr>
          <w:rFonts w:ascii="Times New Roman" w:hAnsi="Times New Roman" w:cs="Times New Roman"/>
          <w:sz w:val="24"/>
          <w:szCs w:val="24"/>
          <w:lang w:eastAsia="ru-RU"/>
        </w:rPr>
        <w:t>,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без матери продолжительностью до 14 календарных дней;</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 предоставление работникам образования оплачиваемых свободных</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дней по следующим причинам:</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 бракосочетание работника - три рабочих дня;</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 бракосочетание детей - один рабочий день;</w:t>
      </w:r>
    </w:p>
    <w:p w:rsidR="00F4485D" w:rsidRPr="00967412" w:rsidRDefault="00F4485D" w:rsidP="00F4485D">
      <w:pPr>
        <w:autoSpaceDE w:val="0"/>
        <w:autoSpaceDN w:val="0"/>
        <w:adjustRightInd w:val="0"/>
        <w:spacing w:after="0" w:line="240" w:lineRule="auto"/>
        <w:rPr>
          <w:rFonts w:ascii="Times New Roman" w:hAnsi="Times New Roman" w:cs="Times New Roman"/>
          <w:color w:val="000000"/>
          <w:sz w:val="24"/>
          <w:szCs w:val="24"/>
          <w:lang w:eastAsia="ru-RU"/>
        </w:rPr>
      </w:pPr>
      <w:r w:rsidRPr="00967412">
        <w:rPr>
          <w:rFonts w:ascii="Times New Roman" w:hAnsi="Times New Roman" w:cs="Times New Roman"/>
          <w:color w:val="000000"/>
          <w:sz w:val="24"/>
          <w:szCs w:val="24"/>
          <w:lang w:eastAsia="ru-RU"/>
        </w:rPr>
        <w:t xml:space="preserve">- родителям первоклассников - 1 сентября; родителям выпускников </w:t>
      </w:r>
      <w:r w:rsidR="00690D3D" w:rsidRPr="00690D3D">
        <w:rPr>
          <w:rFonts w:ascii="Times New Roman" w:hAnsi="Times New Roman" w:cs="Times New Roman"/>
          <w:sz w:val="24"/>
          <w:szCs w:val="24"/>
          <w:lang w:eastAsia="ru-RU"/>
        </w:rPr>
        <w:t>–</w:t>
      </w:r>
      <w:r w:rsidRPr="00967412">
        <w:rPr>
          <w:rFonts w:ascii="Times New Roman" w:hAnsi="Times New Roman" w:cs="Times New Roman"/>
          <w:color w:val="FF0000"/>
          <w:sz w:val="24"/>
          <w:szCs w:val="24"/>
          <w:lang w:eastAsia="ru-RU"/>
        </w:rPr>
        <w:t xml:space="preserve"> </w:t>
      </w:r>
      <w:r w:rsidR="00690D3D">
        <w:rPr>
          <w:rFonts w:ascii="Times New Roman" w:hAnsi="Times New Roman" w:cs="Times New Roman"/>
          <w:color w:val="000000"/>
          <w:sz w:val="24"/>
          <w:szCs w:val="24"/>
          <w:lang w:eastAsia="ru-RU"/>
        </w:rPr>
        <w:t xml:space="preserve">в </w:t>
      </w:r>
      <w:r w:rsidRPr="00967412">
        <w:rPr>
          <w:rFonts w:ascii="Times New Roman" w:hAnsi="Times New Roman" w:cs="Times New Roman"/>
          <w:color w:val="000000"/>
          <w:sz w:val="24"/>
          <w:szCs w:val="24"/>
          <w:lang w:eastAsia="ru-RU"/>
        </w:rPr>
        <w:t>день последнего звонка;</w:t>
      </w:r>
    </w:p>
    <w:p w:rsidR="00F4485D" w:rsidRPr="0096741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967412">
        <w:rPr>
          <w:rFonts w:ascii="Times New Roman" w:hAnsi="Times New Roman" w:cs="Times New Roman"/>
          <w:color w:val="000000"/>
          <w:sz w:val="24"/>
          <w:szCs w:val="24"/>
          <w:lang w:eastAsia="ru-RU"/>
        </w:rPr>
        <w:t xml:space="preserve">- смерть </w:t>
      </w:r>
      <w:r w:rsidRPr="00967412">
        <w:rPr>
          <w:rFonts w:ascii="Times New Roman" w:hAnsi="Times New Roman" w:cs="Times New Roman"/>
          <w:sz w:val="24"/>
          <w:szCs w:val="24"/>
          <w:lang w:eastAsia="ru-RU"/>
        </w:rPr>
        <w:t>детей, родителей, супруга, супруги - три рабочих дня;</w:t>
      </w:r>
    </w:p>
    <w:p w:rsidR="00F4485D" w:rsidRPr="0096741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967412">
        <w:rPr>
          <w:rFonts w:ascii="Times New Roman" w:hAnsi="Times New Roman" w:cs="Times New Roman"/>
          <w:sz w:val="24"/>
          <w:szCs w:val="24"/>
          <w:lang w:eastAsia="ru-RU"/>
        </w:rPr>
        <w:t>- переезд на новое место жительства - два рабочих дня;</w:t>
      </w:r>
    </w:p>
    <w:p w:rsidR="00F4485D" w:rsidRPr="0096741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967412">
        <w:rPr>
          <w:rFonts w:ascii="Times New Roman" w:hAnsi="Times New Roman" w:cs="Times New Roman"/>
          <w:sz w:val="24"/>
          <w:szCs w:val="24"/>
          <w:lang w:eastAsia="ru-RU"/>
        </w:rPr>
        <w:t>- проводы сына на службу в армию - один рабочий день;</w:t>
      </w:r>
    </w:p>
    <w:p w:rsidR="00F4485D" w:rsidRPr="0096741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967412">
        <w:rPr>
          <w:rFonts w:ascii="Times New Roman" w:hAnsi="Times New Roman" w:cs="Times New Roman"/>
          <w:sz w:val="24"/>
          <w:szCs w:val="24"/>
          <w:lang w:eastAsia="ru-RU"/>
        </w:rPr>
        <w:t>- работникам, имеющим родителей в возрас</w:t>
      </w:r>
      <w:r w:rsidR="00690D3D">
        <w:rPr>
          <w:rFonts w:ascii="Times New Roman" w:hAnsi="Times New Roman" w:cs="Times New Roman"/>
          <w:sz w:val="24"/>
          <w:szCs w:val="24"/>
          <w:lang w:eastAsia="ru-RU"/>
        </w:rPr>
        <w:t xml:space="preserve">те 80 лет и старше, – один день </w:t>
      </w:r>
      <w:r w:rsidRPr="00967412">
        <w:rPr>
          <w:rFonts w:ascii="Times New Roman" w:hAnsi="Times New Roman" w:cs="Times New Roman"/>
          <w:sz w:val="24"/>
          <w:szCs w:val="24"/>
          <w:lang w:eastAsia="ru-RU"/>
        </w:rPr>
        <w:t>в квартал;</w:t>
      </w:r>
    </w:p>
    <w:p w:rsidR="00F4485D" w:rsidRPr="00967412" w:rsidRDefault="00690D3D" w:rsidP="00F4485D">
      <w:pPr>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4485D" w:rsidRPr="00967412">
        <w:rPr>
          <w:rFonts w:ascii="Times New Roman" w:hAnsi="Times New Roman" w:cs="Times New Roman"/>
          <w:sz w:val="24"/>
          <w:szCs w:val="24"/>
          <w:lang w:eastAsia="ru-RU"/>
        </w:rPr>
        <w:t>- предоставление работникам образ</w:t>
      </w:r>
      <w:r>
        <w:rPr>
          <w:rFonts w:ascii="Times New Roman" w:hAnsi="Times New Roman" w:cs="Times New Roman"/>
          <w:sz w:val="24"/>
          <w:szCs w:val="24"/>
          <w:lang w:eastAsia="ru-RU"/>
        </w:rPr>
        <w:t xml:space="preserve">ования, проработавшим в течение </w:t>
      </w:r>
      <w:r w:rsidR="00F4485D" w:rsidRPr="00967412">
        <w:rPr>
          <w:rFonts w:ascii="Times New Roman" w:hAnsi="Times New Roman" w:cs="Times New Roman"/>
          <w:sz w:val="24"/>
          <w:szCs w:val="24"/>
          <w:lang w:eastAsia="ru-RU"/>
        </w:rPr>
        <w:t>учебного года без листа нетр</w:t>
      </w:r>
      <w:r>
        <w:rPr>
          <w:rFonts w:ascii="Times New Roman" w:hAnsi="Times New Roman" w:cs="Times New Roman"/>
          <w:sz w:val="24"/>
          <w:szCs w:val="24"/>
          <w:lang w:eastAsia="ru-RU"/>
        </w:rPr>
        <w:t xml:space="preserve">удоспособности, дополнительного </w:t>
      </w:r>
      <w:r w:rsidR="00F4485D" w:rsidRPr="00967412">
        <w:rPr>
          <w:rFonts w:ascii="Times New Roman" w:hAnsi="Times New Roman" w:cs="Times New Roman"/>
          <w:sz w:val="24"/>
          <w:szCs w:val="24"/>
          <w:lang w:eastAsia="ru-RU"/>
        </w:rPr>
        <w:t>оплачиваемого отпуска в количестве 3 календарных дней (ст.116 ТК РФ);</w:t>
      </w:r>
    </w:p>
    <w:p w:rsidR="00F4485D" w:rsidRPr="0096741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967412">
        <w:rPr>
          <w:rFonts w:ascii="Times New Roman" w:hAnsi="Times New Roman" w:cs="Times New Roman"/>
          <w:sz w:val="24"/>
          <w:szCs w:val="24"/>
          <w:lang w:eastAsia="ru-RU"/>
        </w:rPr>
        <w:t>- предоставление не освобо</w:t>
      </w:r>
      <w:r w:rsidR="00690D3D">
        <w:rPr>
          <w:rFonts w:ascii="Times New Roman" w:hAnsi="Times New Roman" w:cs="Times New Roman"/>
          <w:sz w:val="24"/>
          <w:szCs w:val="24"/>
          <w:lang w:eastAsia="ru-RU"/>
        </w:rPr>
        <w:t xml:space="preserve">жденному  председателю выборной </w:t>
      </w:r>
      <w:r w:rsidR="00967412" w:rsidRPr="00967412">
        <w:rPr>
          <w:rFonts w:ascii="Times New Roman" w:hAnsi="Times New Roman" w:cs="Times New Roman"/>
          <w:sz w:val="24"/>
          <w:szCs w:val="24"/>
          <w:lang w:eastAsia="ru-RU"/>
        </w:rPr>
        <w:t>профсоюзной организации образовательного учреждения</w:t>
      </w:r>
      <w:r w:rsidR="00690D3D">
        <w:rPr>
          <w:rFonts w:ascii="Times New Roman" w:hAnsi="Times New Roman" w:cs="Times New Roman"/>
          <w:sz w:val="24"/>
          <w:szCs w:val="24"/>
          <w:lang w:eastAsia="ru-RU"/>
        </w:rPr>
        <w:t xml:space="preserve"> дополнительного </w:t>
      </w:r>
      <w:r w:rsidRPr="00967412">
        <w:rPr>
          <w:rFonts w:ascii="Times New Roman" w:hAnsi="Times New Roman" w:cs="Times New Roman"/>
          <w:sz w:val="24"/>
          <w:szCs w:val="24"/>
          <w:lang w:eastAsia="ru-RU"/>
        </w:rPr>
        <w:t>оплачиваемого отпуска в количестве до 10 календарных дней (ст.116 ТК РФ);</w:t>
      </w:r>
    </w:p>
    <w:p w:rsidR="00F4485D" w:rsidRPr="0096741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967412">
        <w:rPr>
          <w:rFonts w:ascii="Times New Roman" w:hAnsi="Times New Roman" w:cs="Times New Roman"/>
          <w:sz w:val="24"/>
          <w:szCs w:val="24"/>
          <w:lang w:eastAsia="ru-RU"/>
        </w:rPr>
        <w:t>- вы</w:t>
      </w:r>
      <w:r w:rsidR="00967412" w:rsidRPr="00967412">
        <w:rPr>
          <w:rFonts w:ascii="Times New Roman" w:hAnsi="Times New Roman" w:cs="Times New Roman"/>
          <w:sz w:val="24"/>
          <w:szCs w:val="24"/>
          <w:lang w:eastAsia="ru-RU"/>
        </w:rPr>
        <w:t>плату работникам образовательной  организации</w:t>
      </w:r>
      <w:r w:rsidR="00690D3D">
        <w:rPr>
          <w:rFonts w:ascii="Times New Roman" w:hAnsi="Times New Roman" w:cs="Times New Roman"/>
          <w:sz w:val="24"/>
          <w:szCs w:val="24"/>
          <w:lang w:eastAsia="ru-RU"/>
        </w:rPr>
        <w:t xml:space="preserve"> при увольнении по </w:t>
      </w:r>
      <w:r w:rsidRPr="00967412">
        <w:rPr>
          <w:rFonts w:ascii="Times New Roman" w:hAnsi="Times New Roman" w:cs="Times New Roman"/>
          <w:sz w:val="24"/>
          <w:szCs w:val="24"/>
          <w:lang w:eastAsia="ru-RU"/>
        </w:rPr>
        <w:t>собственному желанию впервые после дости</w:t>
      </w:r>
      <w:r w:rsidR="00967412" w:rsidRPr="00967412">
        <w:rPr>
          <w:rFonts w:ascii="Times New Roman" w:hAnsi="Times New Roman" w:cs="Times New Roman"/>
          <w:sz w:val="24"/>
          <w:szCs w:val="24"/>
          <w:lang w:eastAsia="ru-RU"/>
        </w:rPr>
        <w:t xml:space="preserve">жения пенсионного возраста либо </w:t>
      </w:r>
      <w:r w:rsidRPr="00967412">
        <w:rPr>
          <w:rFonts w:ascii="Times New Roman" w:hAnsi="Times New Roman" w:cs="Times New Roman"/>
          <w:sz w:val="24"/>
          <w:szCs w:val="24"/>
          <w:lang w:eastAsia="ru-RU"/>
        </w:rPr>
        <w:t>приобретения права на досроч</w:t>
      </w:r>
      <w:r w:rsidR="00690D3D">
        <w:rPr>
          <w:rFonts w:ascii="Times New Roman" w:hAnsi="Times New Roman" w:cs="Times New Roman"/>
          <w:sz w:val="24"/>
          <w:szCs w:val="24"/>
          <w:lang w:eastAsia="ru-RU"/>
        </w:rPr>
        <w:t xml:space="preserve">ную трудовую пенсию по старости </w:t>
      </w:r>
      <w:r w:rsidRPr="00967412">
        <w:rPr>
          <w:rFonts w:ascii="Times New Roman" w:hAnsi="Times New Roman" w:cs="Times New Roman"/>
          <w:sz w:val="24"/>
          <w:szCs w:val="24"/>
          <w:lang w:eastAsia="ru-RU"/>
        </w:rPr>
        <w:t>материального вознаграждения в размере базового оклада, педаго</w:t>
      </w:r>
      <w:r w:rsidR="00690D3D">
        <w:rPr>
          <w:rFonts w:ascii="Times New Roman" w:hAnsi="Times New Roman" w:cs="Times New Roman"/>
          <w:sz w:val="24"/>
          <w:szCs w:val="24"/>
          <w:lang w:eastAsia="ru-RU"/>
        </w:rPr>
        <w:t xml:space="preserve">гическим </w:t>
      </w:r>
      <w:r w:rsidR="00967412" w:rsidRPr="00967412">
        <w:rPr>
          <w:rFonts w:ascii="Times New Roman" w:hAnsi="Times New Roman" w:cs="Times New Roman"/>
          <w:sz w:val="24"/>
          <w:szCs w:val="24"/>
          <w:lang w:eastAsia="ru-RU"/>
        </w:rPr>
        <w:t xml:space="preserve">работникам </w:t>
      </w:r>
      <w:r w:rsidRPr="00967412">
        <w:rPr>
          <w:rFonts w:ascii="Times New Roman" w:hAnsi="Times New Roman" w:cs="Times New Roman"/>
          <w:sz w:val="24"/>
          <w:szCs w:val="24"/>
          <w:lang w:eastAsia="ru-RU"/>
        </w:rPr>
        <w:t xml:space="preserve"> - в размере</w:t>
      </w:r>
      <w:r w:rsidR="00967412" w:rsidRPr="00967412">
        <w:rPr>
          <w:rFonts w:ascii="Times New Roman" w:hAnsi="Times New Roman" w:cs="Times New Roman"/>
          <w:sz w:val="24"/>
          <w:szCs w:val="24"/>
          <w:lang w:eastAsia="ru-RU"/>
        </w:rPr>
        <w:t xml:space="preserve"> </w:t>
      </w:r>
      <w:r w:rsidRPr="00967412">
        <w:rPr>
          <w:rFonts w:ascii="Times New Roman" w:hAnsi="Times New Roman" w:cs="Times New Roman"/>
          <w:sz w:val="24"/>
          <w:szCs w:val="24"/>
          <w:lang w:eastAsia="ru-RU"/>
        </w:rPr>
        <w:t>должностного оклада. Выплата единоврем</w:t>
      </w:r>
      <w:r w:rsidR="00967412" w:rsidRPr="00967412">
        <w:rPr>
          <w:rFonts w:ascii="Times New Roman" w:hAnsi="Times New Roman" w:cs="Times New Roman"/>
          <w:sz w:val="24"/>
          <w:szCs w:val="24"/>
          <w:lang w:eastAsia="ru-RU"/>
        </w:rPr>
        <w:t xml:space="preserve">енного пособия осуществляется в </w:t>
      </w:r>
      <w:r w:rsidRPr="00967412">
        <w:rPr>
          <w:rFonts w:ascii="Times New Roman" w:hAnsi="Times New Roman" w:cs="Times New Roman"/>
          <w:sz w:val="24"/>
          <w:szCs w:val="24"/>
          <w:lang w:eastAsia="ru-RU"/>
        </w:rPr>
        <w:t>пределах фонда оплаты труда.</w:t>
      </w:r>
    </w:p>
    <w:p w:rsidR="00F4485D" w:rsidRPr="0096741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967412">
        <w:rPr>
          <w:rFonts w:ascii="Times New Roman" w:hAnsi="Times New Roman" w:cs="Times New Roman"/>
          <w:sz w:val="24"/>
          <w:szCs w:val="24"/>
          <w:lang w:eastAsia="ru-RU"/>
        </w:rPr>
        <w:t>- получ</w:t>
      </w:r>
      <w:r w:rsidR="00967412" w:rsidRPr="00967412">
        <w:rPr>
          <w:rFonts w:ascii="Times New Roman" w:hAnsi="Times New Roman" w:cs="Times New Roman"/>
          <w:sz w:val="24"/>
          <w:szCs w:val="24"/>
          <w:lang w:eastAsia="ru-RU"/>
        </w:rPr>
        <w:t>ение работниками образовательной организации</w:t>
      </w:r>
      <w:r w:rsidR="00690D3D">
        <w:rPr>
          <w:rFonts w:ascii="Times New Roman" w:hAnsi="Times New Roman" w:cs="Times New Roman"/>
          <w:sz w:val="24"/>
          <w:szCs w:val="24"/>
          <w:lang w:eastAsia="ru-RU"/>
        </w:rPr>
        <w:t xml:space="preserve"> материальной </w:t>
      </w:r>
      <w:r w:rsidRPr="00967412">
        <w:rPr>
          <w:rFonts w:ascii="Times New Roman" w:hAnsi="Times New Roman" w:cs="Times New Roman"/>
          <w:sz w:val="24"/>
          <w:szCs w:val="24"/>
          <w:lang w:eastAsia="ru-RU"/>
        </w:rPr>
        <w:t>помощи на оздоровление в размере не менее должностного окла</w:t>
      </w:r>
      <w:r w:rsidR="00690D3D">
        <w:rPr>
          <w:rFonts w:ascii="Times New Roman" w:hAnsi="Times New Roman" w:cs="Times New Roman"/>
          <w:sz w:val="24"/>
          <w:szCs w:val="24"/>
          <w:lang w:eastAsia="ru-RU"/>
        </w:rPr>
        <w:t xml:space="preserve">да (ставки </w:t>
      </w:r>
      <w:r w:rsidRPr="00967412">
        <w:rPr>
          <w:rFonts w:ascii="Times New Roman" w:hAnsi="Times New Roman" w:cs="Times New Roman"/>
          <w:sz w:val="24"/>
          <w:szCs w:val="24"/>
          <w:lang w:eastAsia="ru-RU"/>
        </w:rPr>
        <w:t>заработной платы) при предоставлении ежег</w:t>
      </w:r>
      <w:r w:rsidR="00690D3D">
        <w:rPr>
          <w:rFonts w:ascii="Times New Roman" w:hAnsi="Times New Roman" w:cs="Times New Roman"/>
          <w:sz w:val="24"/>
          <w:szCs w:val="24"/>
          <w:lang w:eastAsia="ru-RU"/>
        </w:rPr>
        <w:t xml:space="preserve">одного отпуска в пределах фонда </w:t>
      </w:r>
      <w:r w:rsidRPr="00967412">
        <w:rPr>
          <w:rFonts w:ascii="Times New Roman" w:hAnsi="Times New Roman" w:cs="Times New Roman"/>
          <w:sz w:val="24"/>
          <w:szCs w:val="24"/>
          <w:lang w:eastAsia="ru-RU"/>
        </w:rPr>
        <w:t>оплаты труда образовательной организации;</w:t>
      </w:r>
    </w:p>
    <w:p w:rsidR="00F4485D" w:rsidRPr="0096741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967412">
        <w:rPr>
          <w:rFonts w:ascii="Times New Roman" w:hAnsi="Times New Roman" w:cs="Times New Roman"/>
          <w:sz w:val="24"/>
          <w:szCs w:val="24"/>
          <w:lang w:eastAsia="ru-RU"/>
        </w:rPr>
        <w:t>- возмещение расходов педагогиче</w:t>
      </w:r>
      <w:r w:rsidR="00967412" w:rsidRPr="00967412">
        <w:rPr>
          <w:rFonts w:ascii="Times New Roman" w:hAnsi="Times New Roman" w:cs="Times New Roman"/>
          <w:sz w:val="24"/>
          <w:szCs w:val="24"/>
          <w:lang w:eastAsia="ru-RU"/>
        </w:rPr>
        <w:t>ских работников, руководителя  и заместителей  образовательного  учреждения</w:t>
      </w:r>
      <w:r w:rsidRPr="00967412">
        <w:rPr>
          <w:rFonts w:ascii="Times New Roman" w:hAnsi="Times New Roman" w:cs="Times New Roman"/>
          <w:sz w:val="24"/>
          <w:szCs w:val="24"/>
          <w:lang w:eastAsia="ru-RU"/>
        </w:rPr>
        <w:t>, проживающих и работающих в образо</w:t>
      </w:r>
      <w:r w:rsidR="00690D3D">
        <w:rPr>
          <w:rFonts w:ascii="Times New Roman" w:hAnsi="Times New Roman" w:cs="Times New Roman"/>
          <w:sz w:val="24"/>
          <w:szCs w:val="24"/>
          <w:lang w:eastAsia="ru-RU"/>
        </w:rPr>
        <w:t>вательной организации</w:t>
      </w:r>
      <w:r w:rsidR="00967412" w:rsidRPr="00967412">
        <w:rPr>
          <w:rFonts w:ascii="Times New Roman" w:hAnsi="Times New Roman" w:cs="Times New Roman"/>
          <w:sz w:val="24"/>
          <w:szCs w:val="24"/>
          <w:lang w:eastAsia="ru-RU"/>
        </w:rPr>
        <w:t xml:space="preserve"> сельской </w:t>
      </w:r>
      <w:r w:rsidRPr="00967412">
        <w:rPr>
          <w:rFonts w:ascii="Times New Roman" w:hAnsi="Times New Roman" w:cs="Times New Roman"/>
          <w:sz w:val="24"/>
          <w:szCs w:val="24"/>
          <w:lang w:eastAsia="ru-RU"/>
        </w:rPr>
        <w:t>местности, на оплату жилых помеще</w:t>
      </w:r>
      <w:r w:rsidR="00967412" w:rsidRPr="00967412">
        <w:rPr>
          <w:rFonts w:ascii="Times New Roman" w:hAnsi="Times New Roman" w:cs="Times New Roman"/>
          <w:sz w:val="24"/>
          <w:szCs w:val="24"/>
          <w:lang w:eastAsia="ru-RU"/>
        </w:rPr>
        <w:t xml:space="preserve">ний, их отопления и обеспечения </w:t>
      </w:r>
      <w:r w:rsidRPr="00967412">
        <w:rPr>
          <w:rFonts w:ascii="Times New Roman" w:hAnsi="Times New Roman" w:cs="Times New Roman"/>
          <w:sz w:val="24"/>
          <w:szCs w:val="24"/>
          <w:lang w:eastAsia="ru-RU"/>
        </w:rPr>
        <w:t>электроэнергией. Размер, условия и порядок возмещения расход</w:t>
      </w:r>
      <w:r w:rsidR="00967412" w:rsidRPr="00967412">
        <w:rPr>
          <w:rFonts w:ascii="Times New Roman" w:hAnsi="Times New Roman" w:cs="Times New Roman"/>
          <w:sz w:val="24"/>
          <w:szCs w:val="24"/>
          <w:lang w:eastAsia="ru-RU"/>
        </w:rPr>
        <w:t xml:space="preserve">ов, связанных </w:t>
      </w:r>
      <w:r w:rsidRPr="00967412">
        <w:rPr>
          <w:rFonts w:ascii="Times New Roman" w:hAnsi="Times New Roman" w:cs="Times New Roman"/>
          <w:sz w:val="24"/>
          <w:szCs w:val="24"/>
          <w:lang w:eastAsia="ru-RU"/>
        </w:rPr>
        <w:t>с предоставлением указанных мер доп</w:t>
      </w:r>
      <w:r w:rsidR="00967412" w:rsidRPr="00967412">
        <w:rPr>
          <w:rFonts w:ascii="Times New Roman" w:hAnsi="Times New Roman" w:cs="Times New Roman"/>
          <w:sz w:val="24"/>
          <w:szCs w:val="24"/>
          <w:lang w:eastAsia="ru-RU"/>
        </w:rPr>
        <w:t xml:space="preserve">олнительной поддержки указанным </w:t>
      </w:r>
      <w:r w:rsidRPr="00967412">
        <w:rPr>
          <w:rFonts w:ascii="Times New Roman" w:hAnsi="Times New Roman" w:cs="Times New Roman"/>
          <w:sz w:val="24"/>
          <w:szCs w:val="24"/>
          <w:lang w:eastAsia="ru-RU"/>
        </w:rPr>
        <w:t>работникам, определяется Сове</w:t>
      </w:r>
      <w:r w:rsidR="00967412" w:rsidRPr="00967412">
        <w:rPr>
          <w:rFonts w:ascii="Times New Roman" w:hAnsi="Times New Roman" w:cs="Times New Roman"/>
          <w:sz w:val="24"/>
          <w:szCs w:val="24"/>
          <w:lang w:eastAsia="ru-RU"/>
        </w:rPr>
        <w:t xml:space="preserve">том министров Республики Крым и </w:t>
      </w:r>
      <w:r w:rsidRPr="00967412">
        <w:rPr>
          <w:rFonts w:ascii="Times New Roman" w:hAnsi="Times New Roman" w:cs="Times New Roman"/>
          <w:sz w:val="24"/>
          <w:szCs w:val="24"/>
          <w:lang w:eastAsia="ru-RU"/>
        </w:rPr>
        <w:t>обеспечивается за счет ассигнований</w:t>
      </w:r>
      <w:r w:rsidR="00967412" w:rsidRPr="00967412">
        <w:rPr>
          <w:rFonts w:ascii="Times New Roman" w:hAnsi="Times New Roman" w:cs="Times New Roman"/>
          <w:sz w:val="24"/>
          <w:szCs w:val="24"/>
          <w:lang w:eastAsia="ru-RU"/>
        </w:rPr>
        <w:t xml:space="preserve"> Республики Крым (ст. 25 Закона </w:t>
      </w:r>
      <w:r w:rsidRPr="00967412">
        <w:rPr>
          <w:rFonts w:ascii="Times New Roman" w:hAnsi="Times New Roman" w:cs="Times New Roman"/>
          <w:sz w:val="24"/>
          <w:szCs w:val="24"/>
          <w:lang w:eastAsia="ru-RU"/>
        </w:rPr>
        <w:t>Республики Крым от 06.07.2015 г. № 131- ЗРК «Об</w:t>
      </w:r>
      <w:r w:rsidR="00967412" w:rsidRPr="00967412">
        <w:rPr>
          <w:rFonts w:ascii="Times New Roman" w:hAnsi="Times New Roman" w:cs="Times New Roman"/>
          <w:sz w:val="24"/>
          <w:szCs w:val="24"/>
          <w:lang w:eastAsia="ru-RU"/>
        </w:rPr>
        <w:t xml:space="preserve"> образовании в Республике </w:t>
      </w:r>
      <w:r w:rsidRPr="00967412">
        <w:rPr>
          <w:rFonts w:ascii="Times New Roman" w:hAnsi="Times New Roman" w:cs="Times New Roman"/>
          <w:sz w:val="24"/>
          <w:szCs w:val="24"/>
          <w:lang w:eastAsia="ru-RU"/>
        </w:rPr>
        <w:t>Крым»).</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b/>
          <w:bCs/>
          <w:sz w:val="24"/>
          <w:szCs w:val="24"/>
          <w:lang w:eastAsia="ru-RU"/>
        </w:rPr>
        <w:t xml:space="preserve">5. </w:t>
      </w:r>
      <w:r w:rsidR="00967412" w:rsidRPr="005E5D42">
        <w:rPr>
          <w:rFonts w:ascii="Times New Roman" w:hAnsi="Times New Roman" w:cs="Times New Roman"/>
          <w:b/>
          <w:bCs/>
          <w:sz w:val="24"/>
          <w:szCs w:val="24"/>
          <w:lang w:eastAsia="ru-RU"/>
        </w:rPr>
        <w:t>3.</w:t>
      </w:r>
      <w:r w:rsidRPr="005E5D42">
        <w:rPr>
          <w:rFonts w:ascii="Times New Roman" w:hAnsi="Times New Roman" w:cs="Times New Roman"/>
          <w:b/>
          <w:bCs/>
          <w:sz w:val="24"/>
          <w:szCs w:val="24"/>
          <w:lang w:eastAsia="ru-RU"/>
        </w:rPr>
        <w:t>Стороны и</w:t>
      </w:r>
      <w:r w:rsidR="00967412" w:rsidRPr="005E5D42">
        <w:rPr>
          <w:rFonts w:ascii="Times New Roman" w:hAnsi="Times New Roman" w:cs="Times New Roman"/>
          <w:b/>
          <w:bCs/>
          <w:sz w:val="24"/>
          <w:szCs w:val="24"/>
          <w:lang w:eastAsia="ru-RU"/>
        </w:rPr>
        <w:t>сходят из того, что работодатель</w:t>
      </w:r>
      <w:r w:rsidRPr="005E5D42">
        <w:rPr>
          <w:rFonts w:ascii="Times New Roman" w:hAnsi="Times New Roman" w:cs="Times New Roman"/>
          <w:sz w:val="24"/>
          <w:szCs w:val="24"/>
          <w:lang w:eastAsia="ru-RU"/>
        </w:rPr>
        <w:t>:</w:t>
      </w:r>
    </w:p>
    <w:p w:rsidR="00F4485D" w:rsidRPr="005E5D42" w:rsidRDefault="00967412"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5.</w:t>
      </w:r>
      <w:r w:rsidR="006512BD" w:rsidRPr="005E5D42">
        <w:rPr>
          <w:rFonts w:ascii="Times New Roman" w:hAnsi="Times New Roman" w:cs="Times New Roman"/>
          <w:sz w:val="24"/>
          <w:szCs w:val="24"/>
          <w:lang w:eastAsia="ru-RU"/>
        </w:rPr>
        <w:t>3.</w:t>
      </w:r>
      <w:r w:rsidRPr="005E5D42">
        <w:rPr>
          <w:rFonts w:ascii="Times New Roman" w:hAnsi="Times New Roman" w:cs="Times New Roman"/>
          <w:sz w:val="24"/>
          <w:szCs w:val="24"/>
          <w:lang w:eastAsia="ru-RU"/>
        </w:rPr>
        <w:t>1. Обеспечивае</w:t>
      </w:r>
      <w:r w:rsidR="00F4485D" w:rsidRPr="005E5D42">
        <w:rPr>
          <w:rFonts w:ascii="Times New Roman" w:hAnsi="Times New Roman" w:cs="Times New Roman"/>
          <w:sz w:val="24"/>
          <w:szCs w:val="24"/>
          <w:lang w:eastAsia="ru-RU"/>
        </w:rPr>
        <w:t>т направление педагогических работников для</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получения дополнительного профессионального образования по программам</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повышения квалификации и программам профессиональной переподготовки</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lastRenderedPageBreak/>
        <w:t>не реже одного раза в три года с отрывом от основной работы п</w:t>
      </w:r>
      <w:r w:rsidR="00690D3D">
        <w:rPr>
          <w:rFonts w:ascii="Times New Roman" w:hAnsi="Times New Roman" w:cs="Times New Roman"/>
          <w:sz w:val="24"/>
          <w:szCs w:val="24"/>
          <w:lang w:eastAsia="ru-RU"/>
        </w:rPr>
        <w:t xml:space="preserve">ри условии </w:t>
      </w:r>
      <w:r w:rsidRPr="005E5D42">
        <w:rPr>
          <w:rFonts w:ascii="Times New Roman" w:hAnsi="Times New Roman" w:cs="Times New Roman"/>
          <w:sz w:val="24"/>
          <w:szCs w:val="24"/>
          <w:lang w:eastAsia="ru-RU"/>
        </w:rPr>
        <w:t>полного возмещения им командировочны</w:t>
      </w:r>
      <w:r w:rsidR="00690D3D">
        <w:rPr>
          <w:rFonts w:ascii="Times New Roman" w:hAnsi="Times New Roman" w:cs="Times New Roman"/>
          <w:sz w:val="24"/>
          <w:szCs w:val="24"/>
          <w:lang w:eastAsia="ru-RU"/>
        </w:rPr>
        <w:t xml:space="preserve">х расходов и средней заработной </w:t>
      </w:r>
      <w:r w:rsidRPr="005E5D42">
        <w:rPr>
          <w:rFonts w:ascii="Times New Roman" w:hAnsi="Times New Roman" w:cs="Times New Roman"/>
          <w:sz w:val="24"/>
          <w:szCs w:val="24"/>
          <w:lang w:eastAsia="ru-RU"/>
        </w:rPr>
        <w:t>платы как это установлено трудовым законодательством.</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5.</w:t>
      </w:r>
      <w:r w:rsidR="006512BD" w:rsidRPr="005E5D42">
        <w:rPr>
          <w:rFonts w:ascii="Times New Roman" w:hAnsi="Times New Roman" w:cs="Times New Roman"/>
          <w:sz w:val="24"/>
          <w:szCs w:val="24"/>
          <w:lang w:eastAsia="ru-RU"/>
        </w:rPr>
        <w:t>3.2. Руководитель осуществляе</w:t>
      </w:r>
      <w:r w:rsidRPr="005E5D42">
        <w:rPr>
          <w:rFonts w:ascii="Times New Roman" w:hAnsi="Times New Roman" w:cs="Times New Roman"/>
          <w:sz w:val="24"/>
          <w:szCs w:val="24"/>
          <w:lang w:eastAsia="ru-RU"/>
        </w:rPr>
        <w:t>т меры по</w:t>
      </w:r>
      <w:r w:rsidR="00690D3D">
        <w:rPr>
          <w:rFonts w:ascii="Times New Roman" w:hAnsi="Times New Roman" w:cs="Times New Roman"/>
          <w:sz w:val="24"/>
          <w:szCs w:val="24"/>
          <w:lang w:eastAsia="ru-RU"/>
        </w:rPr>
        <w:t xml:space="preserve"> организации отдыха, санаторно- </w:t>
      </w:r>
      <w:r w:rsidRPr="005E5D42">
        <w:rPr>
          <w:rFonts w:ascii="Times New Roman" w:hAnsi="Times New Roman" w:cs="Times New Roman"/>
          <w:sz w:val="24"/>
          <w:szCs w:val="24"/>
          <w:lang w:eastAsia="ru-RU"/>
        </w:rPr>
        <w:t>курортного лечения работников на имеющейся базе обр</w:t>
      </w:r>
      <w:r w:rsidR="00690D3D">
        <w:rPr>
          <w:rFonts w:ascii="Times New Roman" w:hAnsi="Times New Roman" w:cs="Times New Roman"/>
          <w:sz w:val="24"/>
          <w:szCs w:val="24"/>
          <w:lang w:eastAsia="ru-RU"/>
        </w:rPr>
        <w:t xml:space="preserve">азовательной </w:t>
      </w:r>
      <w:r w:rsidRPr="005E5D42">
        <w:rPr>
          <w:rFonts w:ascii="Times New Roman" w:hAnsi="Times New Roman" w:cs="Times New Roman"/>
          <w:sz w:val="24"/>
          <w:szCs w:val="24"/>
          <w:lang w:eastAsia="ru-RU"/>
        </w:rPr>
        <w:t>организации за счет использования средств,</w:t>
      </w:r>
      <w:r w:rsidR="00967412" w:rsidRPr="005E5D42">
        <w:rPr>
          <w:rFonts w:ascii="Times New Roman" w:hAnsi="Times New Roman" w:cs="Times New Roman"/>
          <w:sz w:val="24"/>
          <w:szCs w:val="24"/>
          <w:lang w:eastAsia="ru-RU"/>
        </w:rPr>
        <w:t xml:space="preserve"> полученных от приносящей доход </w:t>
      </w:r>
      <w:r w:rsidRPr="005E5D42">
        <w:rPr>
          <w:rFonts w:ascii="Times New Roman" w:hAnsi="Times New Roman" w:cs="Times New Roman"/>
          <w:sz w:val="24"/>
          <w:szCs w:val="24"/>
          <w:lang w:eastAsia="ru-RU"/>
        </w:rPr>
        <w:t>деятельности.</w:t>
      </w:r>
    </w:p>
    <w:p w:rsidR="00F4485D" w:rsidRPr="005E5D42" w:rsidRDefault="005E5D42"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5.</w:t>
      </w:r>
      <w:r w:rsidR="006512BD" w:rsidRPr="005E5D42">
        <w:rPr>
          <w:rFonts w:ascii="Times New Roman" w:hAnsi="Times New Roman" w:cs="Times New Roman"/>
          <w:sz w:val="24"/>
          <w:szCs w:val="24"/>
          <w:lang w:eastAsia="ru-RU"/>
        </w:rPr>
        <w:t xml:space="preserve">3.3. Руководитель </w:t>
      </w:r>
      <w:r w:rsidRPr="005E5D42">
        <w:rPr>
          <w:rFonts w:ascii="Times New Roman" w:hAnsi="Times New Roman" w:cs="Times New Roman"/>
          <w:sz w:val="24"/>
          <w:szCs w:val="24"/>
          <w:lang w:eastAsia="ru-RU"/>
        </w:rPr>
        <w:t>пр</w:t>
      </w:r>
      <w:r w:rsidR="006512BD" w:rsidRPr="005E5D42">
        <w:rPr>
          <w:rFonts w:ascii="Times New Roman" w:hAnsi="Times New Roman" w:cs="Times New Roman"/>
          <w:sz w:val="24"/>
          <w:szCs w:val="24"/>
          <w:lang w:eastAsia="ru-RU"/>
        </w:rPr>
        <w:t>оизводи</w:t>
      </w:r>
      <w:r w:rsidR="00F4485D" w:rsidRPr="005E5D42">
        <w:rPr>
          <w:rFonts w:ascii="Times New Roman" w:hAnsi="Times New Roman" w:cs="Times New Roman"/>
          <w:sz w:val="24"/>
          <w:szCs w:val="24"/>
          <w:lang w:eastAsia="ru-RU"/>
        </w:rPr>
        <w:t>т освобождение о</w:t>
      </w:r>
      <w:r w:rsidRPr="005E5D42">
        <w:rPr>
          <w:rFonts w:ascii="Times New Roman" w:hAnsi="Times New Roman" w:cs="Times New Roman"/>
          <w:sz w:val="24"/>
          <w:szCs w:val="24"/>
          <w:lang w:eastAsia="ru-RU"/>
        </w:rPr>
        <w:t xml:space="preserve">т основной работы с сохранением </w:t>
      </w:r>
      <w:r w:rsidR="00F4485D" w:rsidRPr="005E5D42">
        <w:rPr>
          <w:rFonts w:ascii="Times New Roman" w:hAnsi="Times New Roman" w:cs="Times New Roman"/>
          <w:sz w:val="24"/>
          <w:szCs w:val="24"/>
          <w:lang w:eastAsia="ru-RU"/>
        </w:rPr>
        <w:t>среднего заработка для выполнения общест</w:t>
      </w:r>
      <w:r w:rsidRPr="005E5D42">
        <w:rPr>
          <w:rFonts w:ascii="Times New Roman" w:hAnsi="Times New Roman" w:cs="Times New Roman"/>
          <w:sz w:val="24"/>
          <w:szCs w:val="24"/>
          <w:lang w:eastAsia="ru-RU"/>
        </w:rPr>
        <w:t xml:space="preserve">венных обязанностей в интересах </w:t>
      </w:r>
      <w:r w:rsidR="00F4485D" w:rsidRPr="005E5D42">
        <w:rPr>
          <w:rFonts w:ascii="Times New Roman" w:hAnsi="Times New Roman" w:cs="Times New Roman"/>
          <w:sz w:val="24"/>
          <w:szCs w:val="24"/>
          <w:lang w:eastAsia="ru-RU"/>
        </w:rPr>
        <w:t>коллектива работников и на время кра</w:t>
      </w:r>
      <w:r w:rsidRPr="005E5D42">
        <w:rPr>
          <w:rFonts w:ascii="Times New Roman" w:hAnsi="Times New Roman" w:cs="Times New Roman"/>
          <w:sz w:val="24"/>
          <w:szCs w:val="24"/>
          <w:lang w:eastAsia="ru-RU"/>
        </w:rPr>
        <w:t xml:space="preserve">ткосрочной профсоюзной учебы на </w:t>
      </w:r>
      <w:r w:rsidR="00F4485D" w:rsidRPr="005E5D42">
        <w:rPr>
          <w:rFonts w:ascii="Times New Roman" w:hAnsi="Times New Roman" w:cs="Times New Roman"/>
          <w:sz w:val="24"/>
          <w:szCs w:val="24"/>
          <w:lang w:eastAsia="ru-RU"/>
        </w:rPr>
        <w:t>условиях, предусмотренных законода</w:t>
      </w:r>
      <w:r w:rsidRPr="005E5D42">
        <w:rPr>
          <w:rFonts w:ascii="Times New Roman" w:hAnsi="Times New Roman" w:cs="Times New Roman"/>
          <w:sz w:val="24"/>
          <w:szCs w:val="24"/>
          <w:lang w:eastAsia="ru-RU"/>
        </w:rPr>
        <w:t xml:space="preserve">тельством Российской Федерации, </w:t>
      </w:r>
      <w:r w:rsidR="00F4485D" w:rsidRPr="005E5D42">
        <w:rPr>
          <w:rFonts w:ascii="Times New Roman" w:hAnsi="Times New Roman" w:cs="Times New Roman"/>
          <w:sz w:val="24"/>
          <w:szCs w:val="24"/>
          <w:lang w:eastAsia="ru-RU"/>
        </w:rPr>
        <w:t>Соглашением, коллективным договором членов выборных органов</w:t>
      </w:r>
      <w:r w:rsidRPr="005E5D42">
        <w:rPr>
          <w:rFonts w:ascii="Times New Roman" w:hAnsi="Times New Roman" w:cs="Times New Roman"/>
          <w:sz w:val="24"/>
          <w:szCs w:val="24"/>
          <w:lang w:eastAsia="ru-RU"/>
        </w:rPr>
        <w:t xml:space="preserve"> </w:t>
      </w:r>
      <w:r w:rsidR="00F4485D" w:rsidRPr="005E5D42">
        <w:rPr>
          <w:rFonts w:ascii="Times New Roman" w:hAnsi="Times New Roman" w:cs="Times New Roman"/>
          <w:sz w:val="24"/>
          <w:szCs w:val="24"/>
          <w:lang w:eastAsia="ru-RU"/>
        </w:rPr>
        <w:t>профсоюзных организаций, сроком не менее 12 рабочих дней в году.</w:t>
      </w:r>
    </w:p>
    <w:p w:rsidR="00F4485D" w:rsidRPr="005E5D42" w:rsidRDefault="00F4485D" w:rsidP="00F4485D">
      <w:pPr>
        <w:autoSpaceDE w:val="0"/>
        <w:autoSpaceDN w:val="0"/>
        <w:adjustRightInd w:val="0"/>
        <w:spacing w:after="0" w:line="240" w:lineRule="auto"/>
        <w:rPr>
          <w:rFonts w:ascii="Times New Roman" w:hAnsi="Times New Roman" w:cs="Times New Roman"/>
          <w:b/>
          <w:bCs/>
          <w:sz w:val="24"/>
          <w:szCs w:val="24"/>
          <w:lang w:eastAsia="ru-RU"/>
        </w:rPr>
      </w:pPr>
      <w:r w:rsidRPr="005E5D42">
        <w:rPr>
          <w:rFonts w:ascii="Times New Roman" w:hAnsi="Times New Roman" w:cs="Times New Roman"/>
          <w:b/>
          <w:bCs/>
          <w:sz w:val="24"/>
          <w:szCs w:val="24"/>
          <w:lang w:eastAsia="ru-RU"/>
        </w:rPr>
        <w:t>6. Стороны обязуются содействовать:</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 xml:space="preserve">- решению вопросов по </w:t>
      </w:r>
      <w:r w:rsidR="00690D3D">
        <w:rPr>
          <w:rFonts w:ascii="Times New Roman" w:hAnsi="Times New Roman" w:cs="Times New Roman"/>
          <w:sz w:val="24"/>
          <w:szCs w:val="24"/>
          <w:lang w:eastAsia="ru-RU"/>
        </w:rPr>
        <w:t xml:space="preserve">регулярному бесплатному подвозу </w:t>
      </w:r>
      <w:r w:rsidRPr="005E5D42">
        <w:rPr>
          <w:rFonts w:ascii="Times New Roman" w:hAnsi="Times New Roman" w:cs="Times New Roman"/>
          <w:sz w:val="24"/>
          <w:szCs w:val="24"/>
          <w:lang w:eastAsia="ru-RU"/>
        </w:rPr>
        <w:t>педагогических работников сельской местности к месту работы и домой.</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 улучшению жилищного обеспечени</w:t>
      </w:r>
      <w:r w:rsidR="00690D3D">
        <w:rPr>
          <w:rFonts w:ascii="Times New Roman" w:hAnsi="Times New Roman" w:cs="Times New Roman"/>
          <w:sz w:val="24"/>
          <w:szCs w:val="24"/>
          <w:lang w:eastAsia="ru-RU"/>
        </w:rPr>
        <w:t xml:space="preserve">я педагогических работников, их </w:t>
      </w:r>
      <w:r w:rsidRPr="005E5D42">
        <w:rPr>
          <w:rFonts w:ascii="Times New Roman" w:hAnsi="Times New Roman" w:cs="Times New Roman"/>
          <w:sz w:val="24"/>
          <w:szCs w:val="24"/>
          <w:lang w:eastAsia="ru-RU"/>
        </w:rPr>
        <w:t>кредитования на строительство жилья.</w:t>
      </w:r>
      <w:r w:rsidR="00690D3D">
        <w:rPr>
          <w:rFonts w:ascii="Times New Roman" w:hAnsi="Times New Roman" w:cs="Times New Roman"/>
          <w:sz w:val="24"/>
          <w:szCs w:val="24"/>
          <w:lang w:eastAsia="ru-RU"/>
        </w:rPr>
        <w:t xml:space="preserve"> Внедрять эффективные механизмы обеспечения жильем </w:t>
      </w:r>
      <w:r w:rsidRPr="005E5D42">
        <w:rPr>
          <w:rFonts w:ascii="Times New Roman" w:hAnsi="Times New Roman" w:cs="Times New Roman"/>
          <w:sz w:val="24"/>
          <w:szCs w:val="24"/>
          <w:lang w:eastAsia="ru-RU"/>
        </w:rPr>
        <w:t xml:space="preserve">педагогических </w:t>
      </w:r>
      <w:r w:rsidR="00690D3D">
        <w:rPr>
          <w:rFonts w:ascii="Times New Roman" w:hAnsi="Times New Roman" w:cs="Times New Roman"/>
          <w:sz w:val="24"/>
          <w:szCs w:val="24"/>
          <w:lang w:eastAsia="ru-RU"/>
        </w:rPr>
        <w:t xml:space="preserve">работников, в том числе молодых </w:t>
      </w:r>
      <w:r w:rsidRPr="005E5D42">
        <w:rPr>
          <w:rFonts w:ascii="Times New Roman" w:hAnsi="Times New Roman" w:cs="Times New Roman"/>
          <w:sz w:val="24"/>
          <w:szCs w:val="24"/>
          <w:lang w:eastAsia="ru-RU"/>
        </w:rPr>
        <w:t>специалистов;</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b/>
          <w:bCs/>
          <w:sz w:val="24"/>
          <w:szCs w:val="24"/>
          <w:lang w:eastAsia="ru-RU"/>
        </w:rPr>
        <w:t xml:space="preserve">- </w:t>
      </w:r>
      <w:r w:rsidRPr="005E5D42">
        <w:rPr>
          <w:rFonts w:ascii="Times New Roman" w:hAnsi="Times New Roman" w:cs="Times New Roman"/>
          <w:sz w:val="24"/>
          <w:szCs w:val="24"/>
          <w:lang w:eastAsia="ru-RU"/>
        </w:rPr>
        <w:t>проведению обязательных е</w:t>
      </w:r>
      <w:r w:rsidR="005E5D42">
        <w:rPr>
          <w:rFonts w:ascii="Times New Roman" w:hAnsi="Times New Roman" w:cs="Times New Roman"/>
          <w:sz w:val="24"/>
          <w:szCs w:val="24"/>
          <w:lang w:eastAsia="ru-RU"/>
        </w:rPr>
        <w:t xml:space="preserve">жегодных бесплатных медицинских </w:t>
      </w:r>
      <w:r w:rsidRPr="005E5D42">
        <w:rPr>
          <w:rFonts w:ascii="Times New Roman" w:hAnsi="Times New Roman" w:cs="Times New Roman"/>
          <w:sz w:val="24"/>
          <w:szCs w:val="24"/>
          <w:lang w:eastAsia="ru-RU"/>
        </w:rPr>
        <w:t>осмотров работников.</w:t>
      </w:r>
    </w:p>
    <w:p w:rsidR="00F4485D" w:rsidRPr="005E5D42" w:rsidRDefault="006512B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w:t>
      </w:r>
      <w:r w:rsidR="00F4485D" w:rsidRPr="005E5D42">
        <w:rPr>
          <w:rFonts w:ascii="Times New Roman" w:hAnsi="Times New Roman" w:cs="Times New Roman"/>
          <w:sz w:val="24"/>
          <w:szCs w:val="24"/>
          <w:lang w:eastAsia="ru-RU"/>
        </w:rPr>
        <w:t xml:space="preserve">учитывать объем средств, необходимых для проведения вакцинации </w:t>
      </w:r>
      <w:r w:rsidR="00690D3D">
        <w:rPr>
          <w:rFonts w:ascii="Times New Roman" w:hAnsi="Times New Roman" w:cs="Times New Roman"/>
          <w:sz w:val="24"/>
          <w:szCs w:val="24"/>
          <w:lang w:eastAsia="ru-RU"/>
        </w:rPr>
        <w:t xml:space="preserve">и </w:t>
      </w:r>
      <w:r w:rsidR="00F4485D" w:rsidRPr="005E5D42">
        <w:rPr>
          <w:rFonts w:ascii="Times New Roman" w:hAnsi="Times New Roman" w:cs="Times New Roman"/>
          <w:sz w:val="24"/>
          <w:szCs w:val="24"/>
          <w:lang w:eastAsia="ru-RU"/>
        </w:rPr>
        <w:t>ежегодных обязательных профил</w:t>
      </w:r>
      <w:r w:rsidR="005E5D42">
        <w:rPr>
          <w:rFonts w:ascii="Times New Roman" w:hAnsi="Times New Roman" w:cs="Times New Roman"/>
          <w:sz w:val="24"/>
          <w:szCs w:val="24"/>
          <w:lang w:eastAsia="ru-RU"/>
        </w:rPr>
        <w:t>актических медицинских осмотров работников образовательной организации</w:t>
      </w:r>
      <w:r w:rsidR="00F4485D" w:rsidRPr="005E5D42">
        <w:rPr>
          <w:rFonts w:ascii="Times New Roman" w:hAnsi="Times New Roman" w:cs="Times New Roman"/>
          <w:sz w:val="24"/>
          <w:szCs w:val="24"/>
          <w:lang w:eastAsia="ru-RU"/>
        </w:rPr>
        <w:t xml:space="preserve"> за счет средств бюджета.</w:t>
      </w:r>
    </w:p>
    <w:p w:rsidR="00F4485D" w:rsidRPr="005E5D42" w:rsidRDefault="005E5D42" w:rsidP="00F4485D">
      <w:pPr>
        <w:autoSpaceDE w:val="0"/>
        <w:autoSpaceDN w:val="0"/>
        <w:adjustRightInd w:val="0"/>
        <w:spacing w:after="0" w:line="240" w:lineRule="auto"/>
        <w:rPr>
          <w:rFonts w:ascii="Times New Roman" w:hAnsi="Times New Roman" w:cs="Times New Roman"/>
          <w:b/>
          <w:bCs/>
          <w:sz w:val="24"/>
          <w:szCs w:val="24"/>
          <w:lang w:eastAsia="ru-RU"/>
        </w:rPr>
      </w:pPr>
      <w:r w:rsidRPr="005E5D42">
        <w:rPr>
          <w:rFonts w:ascii="Times New Roman" w:hAnsi="Times New Roman" w:cs="Times New Roman"/>
          <w:sz w:val="24"/>
          <w:szCs w:val="24"/>
          <w:lang w:eastAsia="ru-RU"/>
        </w:rPr>
        <w:t>7</w:t>
      </w:r>
      <w:r w:rsidR="00F4485D" w:rsidRPr="005E5D42">
        <w:rPr>
          <w:rFonts w:ascii="Times New Roman" w:hAnsi="Times New Roman" w:cs="Times New Roman"/>
          <w:b/>
          <w:bCs/>
          <w:sz w:val="24"/>
          <w:szCs w:val="24"/>
          <w:lang w:eastAsia="ru-RU"/>
        </w:rPr>
        <w:t>. Стороны договорились:</w:t>
      </w:r>
    </w:p>
    <w:p w:rsidR="00F4485D" w:rsidRPr="005E5D42" w:rsidRDefault="005E5D42"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7</w:t>
      </w:r>
      <w:r w:rsidR="00F4485D" w:rsidRPr="005E5D42">
        <w:rPr>
          <w:rFonts w:ascii="Times New Roman" w:hAnsi="Times New Roman" w:cs="Times New Roman"/>
          <w:sz w:val="24"/>
          <w:szCs w:val="24"/>
          <w:lang w:eastAsia="ru-RU"/>
        </w:rPr>
        <w:t>.1. Содействовать обес</w:t>
      </w:r>
      <w:r w:rsidR="00690D3D">
        <w:rPr>
          <w:rFonts w:ascii="Times New Roman" w:hAnsi="Times New Roman" w:cs="Times New Roman"/>
          <w:sz w:val="24"/>
          <w:szCs w:val="24"/>
          <w:lang w:eastAsia="ru-RU"/>
        </w:rPr>
        <w:t xml:space="preserve">печению соблюдения действующего </w:t>
      </w:r>
      <w:r w:rsidR="00F4485D" w:rsidRPr="005E5D42">
        <w:rPr>
          <w:rFonts w:ascii="Times New Roman" w:hAnsi="Times New Roman" w:cs="Times New Roman"/>
          <w:sz w:val="24"/>
          <w:szCs w:val="24"/>
          <w:lang w:eastAsia="ru-RU"/>
        </w:rPr>
        <w:t>законодательства:</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–в сфере трудовых отношений;</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–при обеспечении социальных гарантий и льгот работникам образования,</w:t>
      </w:r>
    </w:p>
    <w:p w:rsidR="00F4485D" w:rsidRPr="005E5D42" w:rsidRDefault="00F4485D"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членам их семей и пенсионерам, к</w:t>
      </w:r>
      <w:r w:rsidR="00690D3D">
        <w:rPr>
          <w:rFonts w:ascii="Times New Roman" w:hAnsi="Times New Roman" w:cs="Times New Roman"/>
          <w:sz w:val="24"/>
          <w:szCs w:val="24"/>
          <w:lang w:eastAsia="ru-RU"/>
        </w:rPr>
        <w:t xml:space="preserve">оторые ранее работали в отрасли </w:t>
      </w:r>
      <w:r w:rsidRPr="005E5D42">
        <w:rPr>
          <w:rFonts w:ascii="Times New Roman" w:hAnsi="Times New Roman" w:cs="Times New Roman"/>
          <w:sz w:val="24"/>
          <w:szCs w:val="24"/>
          <w:lang w:eastAsia="ru-RU"/>
        </w:rPr>
        <w:t>образования, молодым специалистам в случае</w:t>
      </w:r>
      <w:r w:rsidR="003D7DA6" w:rsidRPr="005E5D42">
        <w:rPr>
          <w:rFonts w:ascii="Times New Roman" w:hAnsi="Times New Roman" w:cs="Times New Roman"/>
          <w:sz w:val="24"/>
          <w:szCs w:val="24"/>
          <w:lang w:eastAsia="ru-RU"/>
        </w:rPr>
        <w:t xml:space="preserve"> переезда их в другую местность </w:t>
      </w:r>
      <w:r w:rsidRPr="005E5D42">
        <w:rPr>
          <w:rFonts w:ascii="Times New Roman" w:hAnsi="Times New Roman" w:cs="Times New Roman"/>
          <w:sz w:val="24"/>
          <w:szCs w:val="24"/>
          <w:lang w:eastAsia="ru-RU"/>
        </w:rPr>
        <w:t>в связи с направлением на работу по окончании учебного заведения.</w:t>
      </w:r>
    </w:p>
    <w:p w:rsidR="00F4485D" w:rsidRPr="005E5D42" w:rsidRDefault="005E5D42"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7</w:t>
      </w:r>
      <w:r w:rsidR="00F4485D" w:rsidRPr="005E5D42">
        <w:rPr>
          <w:rFonts w:ascii="Times New Roman" w:hAnsi="Times New Roman" w:cs="Times New Roman"/>
          <w:sz w:val="24"/>
          <w:szCs w:val="24"/>
          <w:lang w:eastAsia="ru-RU"/>
        </w:rPr>
        <w:t>.2. Осуществлять перепрофилирован</w:t>
      </w:r>
      <w:r w:rsidR="00690D3D">
        <w:rPr>
          <w:rFonts w:ascii="Times New Roman" w:hAnsi="Times New Roman" w:cs="Times New Roman"/>
          <w:sz w:val="24"/>
          <w:szCs w:val="24"/>
          <w:lang w:eastAsia="ru-RU"/>
        </w:rPr>
        <w:t xml:space="preserve">ие, закрытие, ликвидацию, смену </w:t>
      </w:r>
      <w:r w:rsidR="00F4485D" w:rsidRPr="005E5D42">
        <w:rPr>
          <w:rFonts w:ascii="Times New Roman" w:hAnsi="Times New Roman" w:cs="Times New Roman"/>
          <w:sz w:val="24"/>
          <w:szCs w:val="24"/>
          <w:lang w:eastAsia="ru-RU"/>
        </w:rPr>
        <w:t>форм собственности объектов образо</w:t>
      </w:r>
      <w:r w:rsidR="00690D3D">
        <w:rPr>
          <w:rFonts w:ascii="Times New Roman" w:hAnsi="Times New Roman" w:cs="Times New Roman"/>
          <w:sz w:val="24"/>
          <w:szCs w:val="24"/>
          <w:lang w:eastAsia="ru-RU"/>
        </w:rPr>
        <w:t xml:space="preserve">вания, только по согласованию с </w:t>
      </w:r>
      <w:r w:rsidRPr="005E5D42">
        <w:rPr>
          <w:rFonts w:ascii="Times New Roman" w:hAnsi="Times New Roman" w:cs="Times New Roman"/>
          <w:sz w:val="24"/>
          <w:szCs w:val="24"/>
          <w:lang w:eastAsia="ru-RU"/>
        </w:rPr>
        <w:t>профсоюзной организацией</w:t>
      </w:r>
      <w:r w:rsidR="00F4485D" w:rsidRPr="005E5D42">
        <w:rPr>
          <w:rFonts w:ascii="Times New Roman" w:hAnsi="Times New Roman" w:cs="Times New Roman"/>
          <w:sz w:val="24"/>
          <w:szCs w:val="24"/>
          <w:lang w:eastAsia="ru-RU"/>
        </w:rPr>
        <w:t>.</w:t>
      </w:r>
    </w:p>
    <w:p w:rsidR="00F4485D" w:rsidRPr="005E5D42" w:rsidRDefault="005E5D42" w:rsidP="00F4485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7</w:t>
      </w:r>
      <w:r w:rsidR="00F4485D" w:rsidRPr="005E5D42">
        <w:rPr>
          <w:rFonts w:ascii="Times New Roman" w:hAnsi="Times New Roman" w:cs="Times New Roman"/>
          <w:sz w:val="24"/>
          <w:szCs w:val="24"/>
          <w:lang w:eastAsia="ru-RU"/>
        </w:rPr>
        <w:t>.3. Вносить предложения в ус</w:t>
      </w:r>
      <w:r w:rsidR="00690D3D">
        <w:rPr>
          <w:rFonts w:ascii="Times New Roman" w:hAnsi="Times New Roman" w:cs="Times New Roman"/>
          <w:sz w:val="24"/>
          <w:szCs w:val="24"/>
          <w:lang w:eastAsia="ru-RU"/>
        </w:rPr>
        <w:t xml:space="preserve">тановленном порядке для решения </w:t>
      </w:r>
      <w:r w:rsidR="00F4485D" w:rsidRPr="005E5D42">
        <w:rPr>
          <w:rFonts w:ascii="Times New Roman" w:hAnsi="Times New Roman" w:cs="Times New Roman"/>
          <w:sz w:val="24"/>
          <w:szCs w:val="24"/>
          <w:lang w:eastAsia="ru-RU"/>
        </w:rPr>
        <w:t>вопросов по установлению дополнитель</w:t>
      </w:r>
      <w:r w:rsidR="00690D3D">
        <w:rPr>
          <w:rFonts w:ascii="Times New Roman" w:hAnsi="Times New Roman" w:cs="Times New Roman"/>
          <w:sz w:val="24"/>
          <w:szCs w:val="24"/>
          <w:lang w:eastAsia="ru-RU"/>
        </w:rPr>
        <w:t xml:space="preserve">ной социальной помощи в течение </w:t>
      </w:r>
      <w:r w:rsidR="00F4485D" w:rsidRPr="005E5D42">
        <w:rPr>
          <w:rFonts w:ascii="Times New Roman" w:hAnsi="Times New Roman" w:cs="Times New Roman"/>
          <w:sz w:val="24"/>
          <w:szCs w:val="24"/>
          <w:lang w:eastAsia="ru-RU"/>
        </w:rPr>
        <w:t>трех лет по первому месту работы педаг</w:t>
      </w:r>
      <w:r w:rsidR="00690D3D">
        <w:rPr>
          <w:rFonts w:ascii="Times New Roman" w:hAnsi="Times New Roman" w:cs="Times New Roman"/>
          <w:sz w:val="24"/>
          <w:szCs w:val="24"/>
          <w:lang w:eastAsia="ru-RU"/>
        </w:rPr>
        <w:t xml:space="preserve">огическим работникам всех видов </w:t>
      </w:r>
      <w:r w:rsidRPr="005E5D42">
        <w:rPr>
          <w:rFonts w:ascii="Times New Roman" w:hAnsi="Times New Roman" w:cs="Times New Roman"/>
          <w:sz w:val="24"/>
          <w:szCs w:val="24"/>
          <w:lang w:eastAsia="ru-RU"/>
        </w:rPr>
        <w:t>образовательной организации</w:t>
      </w:r>
      <w:r w:rsidR="00F4485D" w:rsidRPr="005E5D42">
        <w:rPr>
          <w:rFonts w:ascii="Times New Roman" w:hAnsi="Times New Roman" w:cs="Times New Roman"/>
          <w:sz w:val="24"/>
          <w:szCs w:val="24"/>
          <w:lang w:eastAsia="ru-RU"/>
        </w:rPr>
        <w:t>, расп</w:t>
      </w:r>
      <w:r w:rsidRPr="005E5D42">
        <w:rPr>
          <w:rFonts w:ascii="Times New Roman" w:hAnsi="Times New Roman" w:cs="Times New Roman"/>
          <w:sz w:val="24"/>
          <w:szCs w:val="24"/>
          <w:lang w:eastAsia="ru-RU"/>
        </w:rPr>
        <w:t>оложенной</w:t>
      </w:r>
      <w:r w:rsidR="006512BD" w:rsidRPr="005E5D42">
        <w:rPr>
          <w:rFonts w:ascii="Times New Roman" w:hAnsi="Times New Roman" w:cs="Times New Roman"/>
          <w:sz w:val="24"/>
          <w:szCs w:val="24"/>
          <w:lang w:eastAsia="ru-RU"/>
        </w:rPr>
        <w:t xml:space="preserve"> в сельской местности.</w:t>
      </w:r>
    </w:p>
    <w:p w:rsidR="006512BD" w:rsidRPr="005E5D42" w:rsidRDefault="005E5D42" w:rsidP="006512B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7</w:t>
      </w:r>
      <w:r w:rsidR="006512BD" w:rsidRPr="005E5D42">
        <w:rPr>
          <w:rFonts w:ascii="Times New Roman" w:hAnsi="Times New Roman" w:cs="Times New Roman"/>
          <w:sz w:val="24"/>
          <w:szCs w:val="24"/>
          <w:lang w:eastAsia="ru-RU"/>
        </w:rPr>
        <w:t xml:space="preserve">.4. Принимать совместные меры </w:t>
      </w:r>
      <w:r>
        <w:rPr>
          <w:rFonts w:ascii="Times New Roman" w:hAnsi="Times New Roman" w:cs="Times New Roman"/>
          <w:sz w:val="24"/>
          <w:szCs w:val="24"/>
          <w:lang w:eastAsia="ru-RU"/>
        </w:rPr>
        <w:t xml:space="preserve">по внедрению негосударственного </w:t>
      </w:r>
      <w:r w:rsidR="006512BD" w:rsidRPr="005E5D42">
        <w:rPr>
          <w:rFonts w:ascii="Times New Roman" w:hAnsi="Times New Roman" w:cs="Times New Roman"/>
          <w:sz w:val="24"/>
          <w:szCs w:val="24"/>
          <w:lang w:eastAsia="ru-RU"/>
        </w:rPr>
        <w:t>пенсионного обеспечения и обязательног</w:t>
      </w:r>
      <w:r>
        <w:rPr>
          <w:rFonts w:ascii="Times New Roman" w:hAnsi="Times New Roman" w:cs="Times New Roman"/>
          <w:sz w:val="24"/>
          <w:szCs w:val="24"/>
          <w:lang w:eastAsia="ru-RU"/>
        </w:rPr>
        <w:t xml:space="preserve">о профессионального страхования </w:t>
      </w:r>
      <w:r w:rsidR="006512BD" w:rsidRPr="005E5D42">
        <w:rPr>
          <w:rFonts w:ascii="Times New Roman" w:hAnsi="Times New Roman" w:cs="Times New Roman"/>
          <w:sz w:val="24"/>
          <w:szCs w:val="24"/>
          <w:lang w:eastAsia="ru-RU"/>
        </w:rPr>
        <w:t>работников образования.</w:t>
      </w:r>
    </w:p>
    <w:p w:rsidR="006512BD" w:rsidRPr="005E5D42" w:rsidRDefault="005E5D42" w:rsidP="006512B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7</w:t>
      </w:r>
      <w:r w:rsidR="006512BD" w:rsidRPr="005E5D42">
        <w:rPr>
          <w:rFonts w:ascii="Times New Roman" w:hAnsi="Times New Roman" w:cs="Times New Roman"/>
          <w:sz w:val="24"/>
          <w:szCs w:val="24"/>
          <w:lang w:eastAsia="ru-RU"/>
        </w:rPr>
        <w:t>.5. Продолжать проведение отр</w:t>
      </w:r>
      <w:r>
        <w:rPr>
          <w:rFonts w:ascii="Times New Roman" w:hAnsi="Times New Roman" w:cs="Times New Roman"/>
          <w:sz w:val="24"/>
          <w:szCs w:val="24"/>
          <w:lang w:eastAsia="ru-RU"/>
        </w:rPr>
        <w:t xml:space="preserve">аслевых спартакиад, фестивалей, </w:t>
      </w:r>
      <w:r w:rsidR="00690D3D">
        <w:rPr>
          <w:rFonts w:ascii="Times New Roman" w:hAnsi="Times New Roman" w:cs="Times New Roman"/>
          <w:sz w:val="24"/>
          <w:szCs w:val="24"/>
          <w:lang w:eastAsia="ru-RU"/>
        </w:rPr>
        <w:t xml:space="preserve">конкурсов </w:t>
      </w:r>
      <w:r w:rsidR="006512BD" w:rsidRPr="005E5D42">
        <w:rPr>
          <w:rFonts w:ascii="Times New Roman" w:hAnsi="Times New Roman" w:cs="Times New Roman"/>
          <w:sz w:val="24"/>
          <w:szCs w:val="24"/>
          <w:lang w:eastAsia="ru-RU"/>
        </w:rPr>
        <w:t>художественной самодеятельности среди работников образования.</w:t>
      </w:r>
    </w:p>
    <w:p w:rsidR="006512BD" w:rsidRPr="005E5D42" w:rsidRDefault="005E5D42" w:rsidP="006512B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7</w:t>
      </w:r>
      <w:r w:rsidR="006512BD" w:rsidRPr="005E5D42">
        <w:rPr>
          <w:rFonts w:ascii="Times New Roman" w:hAnsi="Times New Roman" w:cs="Times New Roman"/>
          <w:sz w:val="24"/>
          <w:szCs w:val="24"/>
          <w:lang w:eastAsia="ru-RU"/>
        </w:rPr>
        <w:t>.6. Проводить ежегодные смотры на лучшую организацию</w:t>
      </w:r>
      <w:r w:rsidRPr="005E5D42">
        <w:rPr>
          <w:rFonts w:ascii="Times New Roman" w:hAnsi="Times New Roman" w:cs="Times New Roman"/>
          <w:sz w:val="24"/>
          <w:szCs w:val="24"/>
          <w:lang w:eastAsia="ru-RU"/>
        </w:rPr>
        <w:t xml:space="preserve"> </w:t>
      </w:r>
      <w:r w:rsidR="006512BD" w:rsidRPr="005E5D42">
        <w:rPr>
          <w:rFonts w:ascii="Times New Roman" w:hAnsi="Times New Roman" w:cs="Times New Roman"/>
          <w:sz w:val="24"/>
          <w:szCs w:val="24"/>
          <w:lang w:eastAsia="ru-RU"/>
        </w:rPr>
        <w:t>оздоровления работников образования и их детей.</w:t>
      </w:r>
    </w:p>
    <w:p w:rsidR="006512BD" w:rsidRPr="005E5D42" w:rsidRDefault="005E5D42" w:rsidP="006512B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7</w:t>
      </w:r>
      <w:r w:rsidR="006512BD" w:rsidRPr="005E5D42">
        <w:rPr>
          <w:rFonts w:ascii="Times New Roman" w:hAnsi="Times New Roman" w:cs="Times New Roman"/>
          <w:sz w:val="24"/>
          <w:szCs w:val="24"/>
          <w:lang w:eastAsia="ru-RU"/>
        </w:rPr>
        <w:t xml:space="preserve">.7. Добиваться от местных органов власти выделения </w:t>
      </w:r>
      <w:r w:rsidRPr="005E5D42">
        <w:rPr>
          <w:rFonts w:ascii="Times New Roman" w:hAnsi="Times New Roman" w:cs="Times New Roman"/>
          <w:sz w:val="24"/>
          <w:szCs w:val="24"/>
          <w:lang w:eastAsia="ru-RU"/>
        </w:rPr>
        <w:t>образовательной</w:t>
      </w:r>
      <w:r>
        <w:rPr>
          <w:rFonts w:ascii="Times New Roman" w:hAnsi="Times New Roman" w:cs="Times New Roman"/>
          <w:sz w:val="24"/>
          <w:szCs w:val="24"/>
          <w:lang w:eastAsia="ru-RU"/>
        </w:rPr>
        <w:t xml:space="preserve"> </w:t>
      </w:r>
      <w:r w:rsidRPr="005E5D42">
        <w:rPr>
          <w:rFonts w:ascii="Times New Roman" w:hAnsi="Times New Roman" w:cs="Times New Roman"/>
          <w:sz w:val="24"/>
          <w:szCs w:val="24"/>
          <w:lang w:eastAsia="ru-RU"/>
        </w:rPr>
        <w:t>организации</w:t>
      </w:r>
      <w:r w:rsidR="006512BD" w:rsidRPr="005E5D42">
        <w:rPr>
          <w:rFonts w:ascii="Times New Roman" w:hAnsi="Times New Roman" w:cs="Times New Roman"/>
          <w:sz w:val="24"/>
          <w:szCs w:val="24"/>
          <w:lang w:eastAsia="ru-RU"/>
        </w:rPr>
        <w:t xml:space="preserve">, </w:t>
      </w:r>
      <w:r w:rsidRPr="005E5D42">
        <w:rPr>
          <w:rFonts w:ascii="Times New Roman" w:hAnsi="Times New Roman" w:cs="Times New Roman"/>
          <w:sz w:val="24"/>
          <w:szCs w:val="24"/>
          <w:lang w:eastAsia="ru-RU"/>
        </w:rPr>
        <w:t>профсоюзной</w:t>
      </w:r>
      <w:r w:rsidR="006512BD" w:rsidRPr="005E5D42">
        <w:rPr>
          <w:rFonts w:ascii="Times New Roman" w:hAnsi="Times New Roman" w:cs="Times New Roman"/>
          <w:sz w:val="24"/>
          <w:szCs w:val="24"/>
          <w:lang w:eastAsia="ru-RU"/>
        </w:rPr>
        <w:t xml:space="preserve"> </w:t>
      </w:r>
      <w:r w:rsidRPr="005E5D42">
        <w:rPr>
          <w:rFonts w:ascii="Times New Roman" w:hAnsi="Times New Roman" w:cs="Times New Roman"/>
          <w:sz w:val="24"/>
          <w:szCs w:val="24"/>
          <w:lang w:eastAsia="ru-RU"/>
        </w:rPr>
        <w:t>организации</w:t>
      </w:r>
      <w:r w:rsidR="006512BD" w:rsidRPr="005E5D42">
        <w:rPr>
          <w:rFonts w:ascii="Times New Roman" w:hAnsi="Times New Roman" w:cs="Times New Roman"/>
          <w:sz w:val="24"/>
          <w:szCs w:val="24"/>
          <w:lang w:eastAsia="ru-RU"/>
        </w:rPr>
        <w:t xml:space="preserve"> с</w:t>
      </w:r>
      <w:r>
        <w:rPr>
          <w:rFonts w:ascii="Times New Roman" w:hAnsi="Times New Roman" w:cs="Times New Roman"/>
          <w:sz w:val="24"/>
          <w:szCs w:val="24"/>
          <w:lang w:eastAsia="ru-RU"/>
        </w:rPr>
        <w:t xml:space="preserve">редств на проведение в трудовых </w:t>
      </w:r>
      <w:r w:rsidR="006512BD" w:rsidRPr="005E5D42">
        <w:rPr>
          <w:rFonts w:ascii="Times New Roman" w:hAnsi="Times New Roman" w:cs="Times New Roman"/>
          <w:sz w:val="24"/>
          <w:szCs w:val="24"/>
          <w:lang w:eastAsia="ru-RU"/>
        </w:rPr>
        <w:t>коллективах культурно-массовой и оздоровительной работы.</w:t>
      </w:r>
    </w:p>
    <w:p w:rsidR="006512BD" w:rsidRPr="005E5D42" w:rsidRDefault="005E5D42" w:rsidP="006512B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7</w:t>
      </w:r>
      <w:r w:rsidR="006512BD" w:rsidRPr="005E5D42">
        <w:rPr>
          <w:rFonts w:ascii="Times New Roman" w:hAnsi="Times New Roman" w:cs="Times New Roman"/>
          <w:sz w:val="24"/>
          <w:szCs w:val="24"/>
          <w:lang w:eastAsia="ru-RU"/>
        </w:rPr>
        <w:t>.8. С целью поднятия прест</w:t>
      </w:r>
      <w:r>
        <w:rPr>
          <w:rFonts w:ascii="Times New Roman" w:hAnsi="Times New Roman" w:cs="Times New Roman"/>
          <w:sz w:val="24"/>
          <w:szCs w:val="24"/>
          <w:lang w:eastAsia="ru-RU"/>
        </w:rPr>
        <w:t xml:space="preserve">ижа педагогического работника и </w:t>
      </w:r>
      <w:r w:rsidR="006512BD" w:rsidRPr="005E5D42">
        <w:rPr>
          <w:rFonts w:ascii="Times New Roman" w:hAnsi="Times New Roman" w:cs="Times New Roman"/>
          <w:sz w:val="24"/>
          <w:szCs w:val="24"/>
          <w:lang w:eastAsia="ru-RU"/>
        </w:rPr>
        <w:t xml:space="preserve">закреплению педагогических кадров </w:t>
      </w:r>
      <w:r>
        <w:rPr>
          <w:rFonts w:ascii="Times New Roman" w:hAnsi="Times New Roman" w:cs="Times New Roman"/>
          <w:sz w:val="24"/>
          <w:szCs w:val="24"/>
          <w:lang w:eastAsia="ru-RU"/>
        </w:rPr>
        <w:t xml:space="preserve">на селе разработать и утвердить </w:t>
      </w:r>
      <w:r w:rsidR="006512BD" w:rsidRPr="005E5D42">
        <w:rPr>
          <w:rFonts w:ascii="Times New Roman" w:hAnsi="Times New Roman" w:cs="Times New Roman"/>
          <w:sz w:val="24"/>
          <w:szCs w:val="24"/>
          <w:lang w:eastAsia="ru-RU"/>
        </w:rPr>
        <w:t>программные мероприятия, направленные на поддержание сельского учителя.</w:t>
      </w:r>
    </w:p>
    <w:p w:rsidR="006512BD" w:rsidRPr="005E5D42" w:rsidRDefault="005E5D42" w:rsidP="006512B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7.</w:t>
      </w:r>
      <w:r w:rsidR="006512BD" w:rsidRPr="005E5D42">
        <w:rPr>
          <w:rFonts w:ascii="Times New Roman" w:hAnsi="Times New Roman" w:cs="Times New Roman"/>
          <w:sz w:val="24"/>
          <w:szCs w:val="24"/>
          <w:lang w:eastAsia="ru-RU"/>
        </w:rPr>
        <w:t>9. Гражданам, уволенным с военн</w:t>
      </w:r>
      <w:r>
        <w:rPr>
          <w:rFonts w:ascii="Times New Roman" w:hAnsi="Times New Roman" w:cs="Times New Roman"/>
          <w:sz w:val="24"/>
          <w:szCs w:val="24"/>
          <w:lang w:eastAsia="ru-RU"/>
        </w:rPr>
        <w:t xml:space="preserve">ой службы, принятым на работу в </w:t>
      </w:r>
      <w:r w:rsidR="006512BD" w:rsidRPr="005E5D42">
        <w:rPr>
          <w:rFonts w:ascii="Times New Roman" w:hAnsi="Times New Roman" w:cs="Times New Roman"/>
          <w:sz w:val="24"/>
          <w:szCs w:val="24"/>
          <w:lang w:eastAsia="ru-RU"/>
        </w:rPr>
        <w:t>образовательную организацию, обеспе</w:t>
      </w:r>
      <w:r>
        <w:rPr>
          <w:rFonts w:ascii="Times New Roman" w:hAnsi="Times New Roman" w:cs="Times New Roman"/>
          <w:sz w:val="24"/>
          <w:szCs w:val="24"/>
          <w:lang w:eastAsia="ru-RU"/>
        </w:rPr>
        <w:t xml:space="preserve">чиваются дополнительные права и </w:t>
      </w:r>
      <w:r w:rsidR="006512BD" w:rsidRPr="005E5D42">
        <w:rPr>
          <w:rFonts w:ascii="Times New Roman" w:hAnsi="Times New Roman" w:cs="Times New Roman"/>
          <w:sz w:val="24"/>
          <w:szCs w:val="24"/>
          <w:lang w:eastAsia="ru-RU"/>
        </w:rPr>
        <w:t>преимущества, предусмотренные Федераль</w:t>
      </w:r>
      <w:r>
        <w:rPr>
          <w:rFonts w:ascii="Times New Roman" w:hAnsi="Times New Roman" w:cs="Times New Roman"/>
          <w:sz w:val="24"/>
          <w:szCs w:val="24"/>
          <w:lang w:eastAsia="ru-RU"/>
        </w:rPr>
        <w:t xml:space="preserve">ным законом от 27.05.1998 № 76- </w:t>
      </w:r>
      <w:r w:rsidR="006512BD" w:rsidRPr="005E5D42">
        <w:rPr>
          <w:rFonts w:ascii="Times New Roman" w:hAnsi="Times New Roman" w:cs="Times New Roman"/>
          <w:sz w:val="24"/>
          <w:szCs w:val="24"/>
          <w:lang w:eastAsia="ru-RU"/>
        </w:rPr>
        <w:t>ФЗ «О статусе военнослужащих».</w:t>
      </w:r>
    </w:p>
    <w:p w:rsidR="000A3880" w:rsidRDefault="000A3880" w:rsidP="006512BD">
      <w:pPr>
        <w:autoSpaceDE w:val="0"/>
        <w:autoSpaceDN w:val="0"/>
        <w:adjustRightInd w:val="0"/>
        <w:spacing w:after="0" w:line="240" w:lineRule="auto"/>
        <w:rPr>
          <w:rFonts w:ascii="Times New Roman" w:hAnsi="Times New Roman" w:cs="Times New Roman"/>
          <w:b/>
          <w:sz w:val="24"/>
          <w:szCs w:val="24"/>
          <w:lang w:eastAsia="ru-RU"/>
        </w:rPr>
      </w:pPr>
    </w:p>
    <w:p w:rsidR="006512BD" w:rsidRPr="005E5D42" w:rsidRDefault="005E5D42" w:rsidP="006512BD">
      <w:pPr>
        <w:autoSpaceDE w:val="0"/>
        <w:autoSpaceDN w:val="0"/>
        <w:adjustRightInd w:val="0"/>
        <w:spacing w:after="0" w:line="240" w:lineRule="auto"/>
        <w:rPr>
          <w:rFonts w:ascii="Times New Roman" w:hAnsi="Times New Roman" w:cs="Times New Roman"/>
          <w:b/>
          <w:sz w:val="24"/>
          <w:szCs w:val="24"/>
          <w:lang w:eastAsia="ru-RU"/>
        </w:rPr>
      </w:pPr>
      <w:r w:rsidRPr="005E5D42">
        <w:rPr>
          <w:rFonts w:ascii="Times New Roman" w:hAnsi="Times New Roman" w:cs="Times New Roman"/>
          <w:b/>
          <w:sz w:val="24"/>
          <w:szCs w:val="24"/>
          <w:lang w:eastAsia="ru-RU"/>
        </w:rPr>
        <w:lastRenderedPageBreak/>
        <w:t>8</w:t>
      </w:r>
      <w:r w:rsidR="006512BD" w:rsidRPr="005E5D42">
        <w:rPr>
          <w:rFonts w:ascii="Times New Roman" w:hAnsi="Times New Roman" w:cs="Times New Roman"/>
          <w:b/>
          <w:sz w:val="24"/>
          <w:szCs w:val="24"/>
          <w:lang w:eastAsia="ru-RU"/>
        </w:rPr>
        <w:t>. Стороны считают необходимым:</w:t>
      </w:r>
    </w:p>
    <w:p w:rsidR="006512BD" w:rsidRPr="005E5D42" w:rsidRDefault="005E5D42" w:rsidP="006512B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8</w:t>
      </w:r>
      <w:r w:rsidR="006512BD" w:rsidRPr="005E5D42">
        <w:rPr>
          <w:rFonts w:ascii="Times New Roman" w:hAnsi="Times New Roman" w:cs="Times New Roman"/>
          <w:sz w:val="24"/>
          <w:szCs w:val="24"/>
          <w:lang w:eastAsia="ru-RU"/>
        </w:rPr>
        <w:t>.1. Совершенствовать нормативно</w:t>
      </w:r>
      <w:r>
        <w:rPr>
          <w:rFonts w:ascii="Times New Roman" w:hAnsi="Times New Roman" w:cs="Times New Roman"/>
          <w:sz w:val="24"/>
          <w:szCs w:val="24"/>
          <w:lang w:eastAsia="ru-RU"/>
        </w:rPr>
        <w:t xml:space="preserve">-правовое регулирование порядка </w:t>
      </w:r>
      <w:r w:rsidR="006512BD" w:rsidRPr="005E5D42">
        <w:rPr>
          <w:rFonts w:ascii="Times New Roman" w:hAnsi="Times New Roman" w:cs="Times New Roman"/>
          <w:sz w:val="24"/>
          <w:szCs w:val="24"/>
          <w:lang w:eastAsia="ru-RU"/>
        </w:rPr>
        <w:t>и условий привлечения педагогиче</w:t>
      </w:r>
      <w:r>
        <w:rPr>
          <w:rFonts w:ascii="Times New Roman" w:hAnsi="Times New Roman" w:cs="Times New Roman"/>
          <w:sz w:val="24"/>
          <w:szCs w:val="24"/>
          <w:lang w:eastAsia="ru-RU"/>
        </w:rPr>
        <w:t xml:space="preserve">ских работников к организации и </w:t>
      </w:r>
      <w:r w:rsidR="006512BD" w:rsidRPr="005E5D42">
        <w:rPr>
          <w:rFonts w:ascii="Times New Roman" w:hAnsi="Times New Roman" w:cs="Times New Roman"/>
          <w:sz w:val="24"/>
          <w:szCs w:val="24"/>
          <w:lang w:eastAsia="ru-RU"/>
        </w:rPr>
        <w:t>проведению государственной ито</w:t>
      </w:r>
      <w:r>
        <w:rPr>
          <w:rFonts w:ascii="Times New Roman" w:hAnsi="Times New Roman" w:cs="Times New Roman"/>
          <w:sz w:val="24"/>
          <w:szCs w:val="24"/>
          <w:lang w:eastAsia="ru-RU"/>
        </w:rPr>
        <w:t xml:space="preserve">говой аттестации обучающихся по </w:t>
      </w:r>
      <w:r w:rsidR="006512BD" w:rsidRPr="005E5D42">
        <w:rPr>
          <w:rFonts w:ascii="Times New Roman" w:hAnsi="Times New Roman" w:cs="Times New Roman"/>
          <w:sz w:val="24"/>
          <w:szCs w:val="24"/>
          <w:lang w:eastAsia="ru-RU"/>
        </w:rPr>
        <w:t>образовательным программам осн</w:t>
      </w:r>
      <w:r>
        <w:rPr>
          <w:rFonts w:ascii="Times New Roman" w:hAnsi="Times New Roman" w:cs="Times New Roman"/>
          <w:sz w:val="24"/>
          <w:szCs w:val="24"/>
          <w:lang w:eastAsia="ru-RU"/>
        </w:rPr>
        <w:t xml:space="preserve">овного общего и среднего общего </w:t>
      </w:r>
      <w:r w:rsidR="006512BD" w:rsidRPr="005E5D42">
        <w:rPr>
          <w:rFonts w:ascii="Times New Roman" w:hAnsi="Times New Roman" w:cs="Times New Roman"/>
          <w:sz w:val="24"/>
          <w:szCs w:val="24"/>
          <w:lang w:eastAsia="ru-RU"/>
        </w:rPr>
        <w:t>образования.</w:t>
      </w:r>
    </w:p>
    <w:p w:rsidR="006512BD" w:rsidRPr="005E5D42" w:rsidRDefault="005E5D42" w:rsidP="006512B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8</w:t>
      </w:r>
      <w:r w:rsidR="006512BD" w:rsidRPr="005E5D42">
        <w:rPr>
          <w:rFonts w:ascii="Times New Roman" w:hAnsi="Times New Roman" w:cs="Times New Roman"/>
          <w:sz w:val="24"/>
          <w:szCs w:val="24"/>
          <w:lang w:eastAsia="ru-RU"/>
        </w:rPr>
        <w:t>.2. Содействовать соверш</w:t>
      </w:r>
      <w:r>
        <w:rPr>
          <w:rFonts w:ascii="Times New Roman" w:hAnsi="Times New Roman" w:cs="Times New Roman"/>
          <w:sz w:val="24"/>
          <w:szCs w:val="24"/>
          <w:lang w:eastAsia="ru-RU"/>
        </w:rPr>
        <w:t xml:space="preserve">енствованию порядка и повышению </w:t>
      </w:r>
      <w:r w:rsidR="006512BD" w:rsidRPr="005E5D42">
        <w:rPr>
          <w:rFonts w:ascii="Times New Roman" w:hAnsi="Times New Roman" w:cs="Times New Roman"/>
          <w:sz w:val="24"/>
          <w:szCs w:val="24"/>
          <w:lang w:eastAsia="ru-RU"/>
        </w:rPr>
        <w:t>размера компенсации, устанавливаемой педагогическим работникам за работу по подготовке и проведению госу</w:t>
      </w:r>
      <w:r>
        <w:rPr>
          <w:rFonts w:ascii="Times New Roman" w:hAnsi="Times New Roman" w:cs="Times New Roman"/>
          <w:sz w:val="24"/>
          <w:szCs w:val="24"/>
          <w:lang w:eastAsia="ru-RU"/>
        </w:rPr>
        <w:t xml:space="preserve">дарственной итоговой аттестации </w:t>
      </w:r>
      <w:r w:rsidR="006512BD" w:rsidRPr="005E5D42">
        <w:rPr>
          <w:rFonts w:ascii="Times New Roman" w:hAnsi="Times New Roman" w:cs="Times New Roman"/>
          <w:sz w:val="24"/>
          <w:szCs w:val="24"/>
          <w:lang w:eastAsia="ru-RU"/>
        </w:rPr>
        <w:t>обучающихся по образовательным програм</w:t>
      </w:r>
      <w:r>
        <w:rPr>
          <w:rFonts w:ascii="Times New Roman" w:hAnsi="Times New Roman" w:cs="Times New Roman"/>
          <w:sz w:val="24"/>
          <w:szCs w:val="24"/>
          <w:lang w:eastAsia="ru-RU"/>
        </w:rPr>
        <w:t xml:space="preserve">мам основного общего и среднего </w:t>
      </w:r>
      <w:r w:rsidR="006512BD" w:rsidRPr="005E5D42">
        <w:rPr>
          <w:rFonts w:ascii="Times New Roman" w:hAnsi="Times New Roman" w:cs="Times New Roman"/>
          <w:sz w:val="24"/>
          <w:szCs w:val="24"/>
          <w:lang w:eastAsia="ru-RU"/>
        </w:rPr>
        <w:t>общего образования; в том числе с учет</w:t>
      </w:r>
      <w:r>
        <w:rPr>
          <w:rFonts w:ascii="Times New Roman" w:hAnsi="Times New Roman" w:cs="Times New Roman"/>
          <w:sz w:val="24"/>
          <w:szCs w:val="24"/>
          <w:lang w:eastAsia="ru-RU"/>
        </w:rPr>
        <w:t xml:space="preserve">ом особенностей ее проведения в </w:t>
      </w:r>
      <w:r w:rsidR="006512BD" w:rsidRPr="005E5D42">
        <w:rPr>
          <w:rFonts w:ascii="Times New Roman" w:hAnsi="Times New Roman" w:cs="Times New Roman"/>
          <w:sz w:val="24"/>
          <w:szCs w:val="24"/>
          <w:lang w:eastAsia="ru-RU"/>
        </w:rPr>
        <w:t>особых санитарно-эпидемиологических условиях.</w:t>
      </w:r>
    </w:p>
    <w:p w:rsidR="006512BD" w:rsidRPr="005E5D42" w:rsidRDefault="005E5D42" w:rsidP="006512BD">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8</w:t>
      </w:r>
      <w:r w:rsidR="006512BD" w:rsidRPr="005E5D42">
        <w:rPr>
          <w:rFonts w:ascii="Times New Roman" w:hAnsi="Times New Roman" w:cs="Times New Roman"/>
          <w:sz w:val="24"/>
          <w:szCs w:val="24"/>
          <w:lang w:eastAsia="ru-RU"/>
        </w:rPr>
        <w:t>.3. Обеспечение безопасн</w:t>
      </w:r>
      <w:r>
        <w:rPr>
          <w:rFonts w:ascii="Times New Roman" w:hAnsi="Times New Roman" w:cs="Times New Roman"/>
          <w:sz w:val="24"/>
          <w:szCs w:val="24"/>
          <w:lang w:eastAsia="ru-RU"/>
        </w:rPr>
        <w:t xml:space="preserve">ости и комфортных условий труда </w:t>
      </w:r>
      <w:r w:rsidR="006512BD" w:rsidRPr="005E5D42">
        <w:rPr>
          <w:rFonts w:ascii="Times New Roman" w:hAnsi="Times New Roman" w:cs="Times New Roman"/>
          <w:sz w:val="24"/>
          <w:szCs w:val="24"/>
          <w:lang w:eastAsia="ru-RU"/>
        </w:rPr>
        <w:t>работников, участвующих в пров</w:t>
      </w:r>
      <w:r>
        <w:rPr>
          <w:rFonts w:ascii="Times New Roman" w:hAnsi="Times New Roman" w:cs="Times New Roman"/>
          <w:sz w:val="24"/>
          <w:szCs w:val="24"/>
          <w:lang w:eastAsia="ru-RU"/>
        </w:rPr>
        <w:t xml:space="preserve">едении государственной итоговой </w:t>
      </w:r>
      <w:r w:rsidR="006512BD" w:rsidRPr="005E5D42">
        <w:rPr>
          <w:rFonts w:ascii="Times New Roman" w:hAnsi="Times New Roman" w:cs="Times New Roman"/>
          <w:sz w:val="24"/>
          <w:szCs w:val="24"/>
          <w:lang w:eastAsia="ru-RU"/>
        </w:rPr>
        <w:t>аттестации по образовательным програм</w:t>
      </w:r>
      <w:r>
        <w:rPr>
          <w:rFonts w:ascii="Times New Roman" w:hAnsi="Times New Roman" w:cs="Times New Roman"/>
          <w:sz w:val="24"/>
          <w:szCs w:val="24"/>
          <w:lang w:eastAsia="ru-RU"/>
        </w:rPr>
        <w:t xml:space="preserve">мам основного общего и среднего </w:t>
      </w:r>
      <w:r w:rsidR="006512BD" w:rsidRPr="005E5D42">
        <w:rPr>
          <w:rFonts w:ascii="Times New Roman" w:hAnsi="Times New Roman" w:cs="Times New Roman"/>
          <w:sz w:val="24"/>
          <w:szCs w:val="24"/>
          <w:lang w:eastAsia="ru-RU"/>
        </w:rPr>
        <w:t>общего образования, профессионального образования вне места нахо</w:t>
      </w:r>
      <w:r>
        <w:rPr>
          <w:rFonts w:ascii="Times New Roman" w:hAnsi="Times New Roman" w:cs="Times New Roman"/>
          <w:sz w:val="24"/>
          <w:szCs w:val="24"/>
          <w:lang w:eastAsia="ru-RU"/>
        </w:rPr>
        <w:t xml:space="preserve">ждения </w:t>
      </w:r>
      <w:r w:rsidR="006512BD" w:rsidRPr="005E5D42">
        <w:rPr>
          <w:rFonts w:ascii="Times New Roman" w:hAnsi="Times New Roman" w:cs="Times New Roman"/>
          <w:sz w:val="24"/>
          <w:szCs w:val="24"/>
          <w:lang w:eastAsia="ru-RU"/>
        </w:rPr>
        <w:t>работодателя, обеспечение работников оборудованием, инструментами,</w:t>
      </w:r>
    </w:p>
    <w:p w:rsidR="00663621" w:rsidRPr="00884B64" w:rsidRDefault="006512BD" w:rsidP="00921736">
      <w:pPr>
        <w:autoSpaceDE w:val="0"/>
        <w:autoSpaceDN w:val="0"/>
        <w:adjustRightInd w:val="0"/>
        <w:spacing w:after="0" w:line="240" w:lineRule="auto"/>
        <w:rPr>
          <w:rFonts w:ascii="Times New Roman" w:hAnsi="Times New Roman" w:cs="Times New Roman"/>
          <w:sz w:val="24"/>
          <w:szCs w:val="24"/>
          <w:lang w:eastAsia="ru-RU"/>
        </w:rPr>
      </w:pPr>
      <w:r w:rsidRPr="005E5D42">
        <w:rPr>
          <w:rFonts w:ascii="Times New Roman" w:hAnsi="Times New Roman" w:cs="Times New Roman"/>
          <w:sz w:val="24"/>
          <w:szCs w:val="24"/>
          <w:lang w:eastAsia="ru-RU"/>
        </w:rPr>
        <w:t>технической документацией и ины</w:t>
      </w:r>
      <w:r w:rsidR="005E5D42">
        <w:rPr>
          <w:rFonts w:ascii="Times New Roman" w:hAnsi="Times New Roman" w:cs="Times New Roman"/>
          <w:sz w:val="24"/>
          <w:szCs w:val="24"/>
          <w:lang w:eastAsia="ru-RU"/>
        </w:rPr>
        <w:t xml:space="preserve">ми средствами, необходимыми для </w:t>
      </w:r>
      <w:r w:rsidRPr="005E5D42">
        <w:rPr>
          <w:rFonts w:ascii="Times New Roman" w:hAnsi="Times New Roman" w:cs="Times New Roman"/>
          <w:sz w:val="24"/>
          <w:szCs w:val="24"/>
          <w:lang w:eastAsia="ru-RU"/>
        </w:rPr>
        <w:t>исполнения ими трудовых обязанностей, а также создание условий для приема пищи и обеспечения других нужд работников.</w:t>
      </w:r>
    </w:p>
    <w:p w:rsidR="006343B8" w:rsidRPr="00884B64" w:rsidRDefault="006343B8" w:rsidP="00C76AEE">
      <w:pPr>
        <w:spacing w:after="0" w:line="240" w:lineRule="auto"/>
        <w:jc w:val="center"/>
        <w:outlineLvl w:val="0"/>
        <w:rPr>
          <w:rFonts w:ascii="Times New Roman" w:hAnsi="Times New Roman" w:cs="Times New Roman"/>
          <w:b/>
          <w:bCs/>
          <w:caps/>
          <w:sz w:val="24"/>
          <w:szCs w:val="24"/>
          <w:lang w:eastAsia="ru-RU"/>
        </w:rPr>
      </w:pPr>
      <w:r w:rsidRPr="00884B64">
        <w:rPr>
          <w:rFonts w:ascii="Times New Roman" w:hAnsi="Times New Roman" w:cs="Times New Roman"/>
          <w:b/>
          <w:bCs/>
          <w:caps/>
          <w:sz w:val="24"/>
          <w:szCs w:val="24"/>
          <w:lang w:val="en-US" w:eastAsia="ru-RU"/>
        </w:rPr>
        <w:t>VI</w:t>
      </w:r>
      <w:r w:rsidRPr="00884B64">
        <w:rPr>
          <w:rFonts w:ascii="Times New Roman" w:hAnsi="Times New Roman" w:cs="Times New Roman"/>
          <w:b/>
          <w:bCs/>
          <w:caps/>
          <w:sz w:val="24"/>
          <w:szCs w:val="24"/>
          <w:lang w:eastAsia="ru-RU"/>
        </w:rPr>
        <w:t>. Охрана труда и здоровья</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Стороны Соглашения рассма</w:t>
      </w:r>
      <w:r w:rsidR="002C050B" w:rsidRPr="00884B64">
        <w:rPr>
          <w:rFonts w:ascii="Times New Roman" w:hAnsi="Times New Roman" w:cs="Times New Roman"/>
          <w:sz w:val="24"/>
          <w:szCs w:val="24"/>
          <w:lang w:eastAsia="ru-RU"/>
        </w:rPr>
        <w:t xml:space="preserve">тривают охрану труда и здоровья </w:t>
      </w:r>
      <w:r w:rsidRPr="00884B64">
        <w:rPr>
          <w:rFonts w:ascii="Times New Roman" w:hAnsi="Times New Roman" w:cs="Times New Roman"/>
          <w:sz w:val="24"/>
          <w:szCs w:val="24"/>
          <w:lang w:eastAsia="ru-RU"/>
        </w:rPr>
        <w:t>работников образовательных организаций в качестве одного из приоритетных</w:t>
      </w:r>
      <w:r w:rsidR="00FD6A33"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направлений деятельности.</w:t>
      </w:r>
      <w:r w:rsidR="00690D3D">
        <w:rPr>
          <w:rFonts w:ascii="Times New Roman" w:hAnsi="Times New Roman" w:cs="Times New Roman"/>
          <w:sz w:val="24"/>
          <w:szCs w:val="24"/>
          <w:lang w:eastAsia="ru-RU"/>
        </w:rPr>
        <w:t xml:space="preserve"> </w:t>
      </w:r>
      <w:r w:rsidR="00DB5FF9">
        <w:rPr>
          <w:rFonts w:ascii="Times New Roman" w:hAnsi="Times New Roman" w:cs="Times New Roman"/>
          <w:sz w:val="24"/>
          <w:szCs w:val="24"/>
          <w:lang w:eastAsia="ru-RU"/>
        </w:rPr>
        <w:t>(Приложение№6)</w:t>
      </w:r>
    </w:p>
    <w:p w:rsidR="00AA2ECB" w:rsidRPr="00884B64" w:rsidRDefault="00663621"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w:t>
      </w:r>
      <w:r w:rsidR="002C050B" w:rsidRPr="00884B64">
        <w:rPr>
          <w:rFonts w:ascii="Times New Roman" w:hAnsi="Times New Roman" w:cs="Times New Roman"/>
          <w:b/>
          <w:bCs/>
          <w:sz w:val="24"/>
          <w:szCs w:val="24"/>
          <w:lang w:eastAsia="ru-RU"/>
        </w:rPr>
        <w:t>6.</w:t>
      </w:r>
      <w:r w:rsidR="00AA2ECB" w:rsidRPr="00884B64">
        <w:rPr>
          <w:rFonts w:ascii="Times New Roman" w:hAnsi="Times New Roman" w:cs="Times New Roman"/>
          <w:b/>
          <w:bCs/>
          <w:sz w:val="24"/>
          <w:szCs w:val="24"/>
          <w:lang w:eastAsia="ru-RU"/>
        </w:rPr>
        <w:t>Стороны подтверждают, что:</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условия труда работников образо</w:t>
      </w:r>
      <w:r w:rsidR="002C050B" w:rsidRPr="00884B64">
        <w:rPr>
          <w:rFonts w:ascii="Times New Roman" w:hAnsi="Times New Roman" w:cs="Times New Roman"/>
          <w:sz w:val="24"/>
          <w:szCs w:val="24"/>
          <w:lang w:eastAsia="ru-RU"/>
        </w:rPr>
        <w:t xml:space="preserve">вания, предусмотренные трудовым </w:t>
      </w:r>
      <w:r w:rsidRPr="00884B64">
        <w:rPr>
          <w:rFonts w:ascii="Times New Roman" w:hAnsi="Times New Roman" w:cs="Times New Roman"/>
          <w:sz w:val="24"/>
          <w:szCs w:val="24"/>
          <w:lang w:eastAsia="ru-RU"/>
        </w:rPr>
        <w:t>договором, должны соответств</w:t>
      </w:r>
      <w:r w:rsidR="002C050B" w:rsidRPr="00884B64">
        <w:rPr>
          <w:rFonts w:ascii="Times New Roman" w:hAnsi="Times New Roman" w:cs="Times New Roman"/>
          <w:sz w:val="24"/>
          <w:szCs w:val="24"/>
          <w:lang w:eastAsia="ru-RU"/>
        </w:rPr>
        <w:t xml:space="preserve">овать требованиям охраны труда, </w:t>
      </w:r>
      <w:r w:rsidRPr="00884B64">
        <w:rPr>
          <w:rFonts w:ascii="Times New Roman" w:hAnsi="Times New Roman" w:cs="Times New Roman"/>
          <w:sz w:val="24"/>
          <w:szCs w:val="24"/>
          <w:lang w:eastAsia="ru-RU"/>
        </w:rPr>
        <w:t>закрепленным в Трудовом кодекс</w:t>
      </w:r>
      <w:r w:rsidR="002C050B" w:rsidRPr="00884B64">
        <w:rPr>
          <w:rFonts w:ascii="Times New Roman" w:hAnsi="Times New Roman" w:cs="Times New Roman"/>
          <w:sz w:val="24"/>
          <w:szCs w:val="24"/>
          <w:lang w:eastAsia="ru-RU"/>
        </w:rPr>
        <w:t xml:space="preserve">е РФ, Законе Республики Крым от </w:t>
      </w:r>
      <w:r w:rsidRPr="00884B64">
        <w:rPr>
          <w:rFonts w:ascii="Times New Roman" w:hAnsi="Times New Roman" w:cs="Times New Roman"/>
          <w:sz w:val="24"/>
          <w:szCs w:val="24"/>
          <w:lang w:eastAsia="ru-RU"/>
        </w:rPr>
        <w:t>17 декабря 2014 г. 33-ЗРК/2014 «Об охране</w:t>
      </w:r>
      <w:r w:rsidR="002C050B" w:rsidRPr="00884B64">
        <w:rPr>
          <w:rFonts w:ascii="Times New Roman" w:hAnsi="Times New Roman" w:cs="Times New Roman"/>
          <w:sz w:val="24"/>
          <w:szCs w:val="24"/>
          <w:lang w:eastAsia="ru-RU"/>
        </w:rPr>
        <w:t xml:space="preserve"> труда в Республике Крым», иных </w:t>
      </w:r>
      <w:r w:rsidRPr="00884B64">
        <w:rPr>
          <w:rFonts w:ascii="Times New Roman" w:hAnsi="Times New Roman" w:cs="Times New Roman"/>
          <w:sz w:val="24"/>
          <w:szCs w:val="24"/>
          <w:lang w:eastAsia="ru-RU"/>
        </w:rPr>
        <w:t>нормативных правовых актах;</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 случае необеспечения работн</w:t>
      </w:r>
      <w:r w:rsidR="002C050B" w:rsidRPr="00884B64">
        <w:rPr>
          <w:rFonts w:ascii="Times New Roman" w:hAnsi="Times New Roman" w:cs="Times New Roman"/>
          <w:sz w:val="24"/>
          <w:szCs w:val="24"/>
          <w:lang w:eastAsia="ru-RU"/>
        </w:rPr>
        <w:t xml:space="preserve">ика средствами индивидуальной и </w:t>
      </w:r>
      <w:r w:rsidRPr="00884B64">
        <w:rPr>
          <w:rFonts w:ascii="Times New Roman" w:hAnsi="Times New Roman" w:cs="Times New Roman"/>
          <w:sz w:val="24"/>
          <w:szCs w:val="24"/>
          <w:lang w:eastAsia="ru-RU"/>
        </w:rPr>
        <w:t>коллективной защиты в соотве</w:t>
      </w:r>
      <w:r w:rsidR="002C050B" w:rsidRPr="00884B64">
        <w:rPr>
          <w:rFonts w:ascii="Times New Roman" w:hAnsi="Times New Roman" w:cs="Times New Roman"/>
          <w:sz w:val="24"/>
          <w:szCs w:val="24"/>
          <w:lang w:eastAsia="ru-RU"/>
        </w:rPr>
        <w:t xml:space="preserve">тствии с установленными нормами </w:t>
      </w:r>
      <w:r w:rsidRPr="00884B64">
        <w:rPr>
          <w:rFonts w:ascii="Times New Roman" w:hAnsi="Times New Roman" w:cs="Times New Roman"/>
          <w:sz w:val="24"/>
          <w:szCs w:val="24"/>
          <w:lang w:eastAsia="ru-RU"/>
        </w:rPr>
        <w:t>работодатель не имеет права требовать о</w:t>
      </w:r>
      <w:r w:rsidR="002C050B" w:rsidRPr="00884B64">
        <w:rPr>
          <w:rFonts w:ascii="Times New Roman" w:hAnsi="Times New Roman" w:cs="Times New Roman"/>
          <w:sz w:val="24"/>
          <w:szCs w:val="24"/>
          <w:lang w:eastAsia="ru-RU"/>
        </w:rPr>
        <w:t xml:space="preserve">т работника исполнения трудовых </w:t>
      </w:r>
      <w:r w:rsidRPr="00884B64">
        <w:rPr>
          <w:rFonts w:ascii="Times New Roman" w:hAnsi="Times New Roman" w:cs="Times New Roman"/>
          <w:sz w:val="24"/>
          <w:szCs w:val="24"/>
          <w:lang w:eastAsia="ru-RU"/>
        </w:rPr>
        <w:t>обязанностей, и обязан оплатить возникший по этой прич</w:t>
      </w:r>
      <w:r w:rsidR="002C050B" w:rsidRPr="00884B64">
        <w:rPr>
          <w:rFonts w:ascii="Times New Roman" w:hAnsi="Times New Roman" w:cs="Times New Roman"/>
          <w:sz w:val="24"/>
          <w:szCs w:val="24"/>
          <w:lang w:eastAsia="ru-RU"/>
        </w:rPr>
        <w:t xml:space="preserve">ине простой, как  </w:t>
      </w:r>
      <w:r w:rsidRPr="00884B64">
        <w:rPr>
          <w:rFonts w:ascii="Times New Roman" w:hAnsi="Times New Roman" w:cs="Times New Roman"/>
          <w:sz w:val="24"/>
          <w:szCs w:val="24"/>
          <w:lang w:eastAsia="ru-RU"/>
        </w:rPr>
        <w:t>простой не по вине работника.</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отказ работника от выполнен</w:t>
      </w:r>
      <w:r w:rsidR="00690D3D">
        <w:rPr>
          <w:rFonts w:ascii="Times New Roman" w:hAnsi="Times New Roman" w:cs="Times New Roman"/>
          <w:sz w:val="24"/>
          <w:szCs w:val="24"/>
          <w:lang w:eastAsia="ru-RU"/>
        </w:rPr>
        <w:t xml:space="preserve">ия работ в случае возникновения </w:t>
      </w:r>
      <w:r w:rsidRPr="00884B64">
        <w:rPr>
          <w:rFonts w:ascii="Times New Roman" w:hAnsi="Times New Roman" w:cs="Times New Roman"/>
          <w:sz w:val="24"/>
          <w:szCs w:val="24"/>
          <w:lang w:eastAsia="ru-RU"/>
        </w:rPr>
        <w:t>непосредственной опасности для его жизни и здоровья, либо выполн</w:t>
      </w:r>
      <w:r w:rsidR="00690D3D">
        <w:rPr>
          <w:rFonts w:ascii="Times New Roman" w:hAnsi="Times New Roman" w:cs="Times New Roman"/>
          <w:sz w:val="24"/>
          <w:szCs w:val="24"/>
          <w:lang w:eastAsia="ru-RU"/>
        </w:rPr>
        <w:t xml:space="preserve">ения </w:t>
      </w:r>
      <w:r w:rsidRPr="00884B64">
        <w:rPr>
          <w:rFonts w:ascii="Times New Roman" w:hAnsi="Times New Roman" w:cs="Times New Roman"/>
          <w:sz w:val="24"/>
          <w:szCs w:val="24"/>
          <w:lang w:eastAsia="ru-RU"/>
        </w:rPr>
        <w:t>работ с вредными или опасными усло</w:t>
      </w:r>
      <w:r w:rsidR="00690D3D">
        <w:rPr>
          <w:rFonts w:ascii="Times New Roman" w:hAnsi="Times New Roman" w:cs="Times New Roman"/>
          <w:sz w:val="24"/>
          <w:szCs w:val="24"/>
          <w:lang w:eastAsia="ru-RU"/>
        </w:rPr>
        <w:t xml:space="preserve">виями труда, не предусмотренных </w:t>
      </w:r>
      <w:r w:rsidRPr="00884B64">
        <w:rPr>
          <w:rFonts w:ascii="Times New Roman" w:hAnsi="Times New Roman" w:cs="Times New Roman"/>
          <w:sz w:val="24"/>
          <w:szCs w:val="24"/>
          <w:lang w:eastAsia="ru-RU"/>
        </w:rPr>
        <w:t>трудовым договором, из-за нео</w:t>
      </w:r>
      <w:r w:rsidR="00690D3D">
        <w:rPr>
          <w:rFonts w:ascii="Times New Roman" w:hAnsi="Times New Roman" w:cs="Times New Roman"/>
          <w:sz w:val="24"/>
          <w:szCs w:val="24"/>
          <w:lang w:eastAsia="ru-RU"/>
        </w:rPr>
        <w:t xml:space="preserve">беспечения работника средствами </w:t>
      </w:r>
      <w:r w:rsidRPr="00884B64">
        <w:rPr>
          <w:rFonts w:ascii="Times New Roman" w:hAnsi="Times New Roman" w:cs="Times New Roman"/>
          <w:sz w:val="24"/>
          <w:szCs w:val="24"/>
          <w:lang w:eastAsia="ru-RU"/>
        </w:rPr>
        <w:t xml:space="preserve">индивидуальной и коллективной защиты, не </w:t>
      </w:r>
      <w:r w:rsidR="00690D3D">
        <w:rPr>
          <w:rFonts w:ascii="Times New Roman" w:hAnsi="Times New Roman" w:cs="Times New Roman"/>
          <w:sz w:val="24"/>
          <w:szCs w:val="24"/>
          <w:lang w:eastAsia="ru-RU"/>
        </w:rPr>
        <w:t xml:space="preserve">влечет за собой его привлечения </w:t>
      </w:r>
      <w:r w:rsidRPr="00884B64">
        <w:rPr>
          <w:rFonts w:ascii="Times New Roman" w:hAnsi="Times New Roman" w:cs="Times New Roman"/>
          <w:sz w:val="24"/>
          <w:szCs w:val="24"/>
          <w:lang w:eastAsia="ru-RU"/>
        </w:rPr>
        <w:t>к дисциплинарной ответственности со стороны работодателя</w:t>
      </w:r>
      <w:r w:rsidR="00C26BFC">
        <w:rPr>
          <w:rFonts w:ascii="Times New Roman" w:hAnsi="Times New Roman" w:cs="Times New Roman"/>
          <w:sz w:val="24"/>
          <w:szCs w:val="24"/>
          <w:lang w:eastAsia="ru-RU"/>
        </w:rPr>
        <w:t>.</w:t>
      </w:r>
    </w:p>
    <w:p w:rsidR="00AA2ECB" w:rsidRPr="00884B64" w:rsidRDefault="00663621"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w:t>
      </w:r>
      <w:r w:rsidR="002C050B" w:rsidRPr="00884B64">
        <w:rPr>
          <w:rFonts w:ascii="Times New Roman" w:hAnsi="Times New Roman" w:cs="Times New Roman"/>
          <w:b/>
          <w:bCs/>
          <w:sz w:val="24"/>
          <w:szCs w:val="24"/>
          <w:lang w:eastAsia="ru-RU"/>
        </w:rPr>
        <w:t>6</w:t>
      </w:r>
      <w:r w:rsidR="00AA2ECB" w:rsidRPr="00884B64">
        <w:rPr>
          <w:rFonts w:ascii="Times New Roman" w:hAnsi="Times New Roman" w:cs="Times New Roman"/>
          <w:b/>
          <w:bCs/>
          <w:sz w:val="24"/>
          <w:szCs w:val="24"/>
          <w:lang w:eastAsia="ru-RU"/>
        </w:rPr>
        <w:t xml:space="preserve">.1. </w:t>
      </w:r>
      <w:r w:rsidR="002C050B" w:rsidRPr="00884B64">
        <w:rPr>
          <w:rFonts w:ascii="Times New Roman" w:hAnsi="Times New Roman" w:cs="Times New Roman"/>
          <w:b/>
          <w:bCs/>
          <w:sz w:val="24"/>
          <w:szCs w:val="24"/>
          <w:lang w:eastAsia="ru-RU"/>
        </w:rPr>
        <w:t>Работодатель:</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2C050B" w:rsidRPr="00884B64">
        <w:rPr>
          <w:rFonts w:ascii="Times New Roman" w:hAnsi="Times New Roman" w:cs="Times New Roman"/>
          <w:sz w:val="24"/>
          <w:szCs w:val="24"/>
          <w:lang w:eastAsia="ru-RU"/>
        </w:rPr>
        <w:t>6.</w:t>
      </w:r>
      <w:r w:rsidR="00706AA6" w:rsidRPr="00884B64">
        <w:rPr>
          <w:rFonts w:ascii="Times New Roman" w:hAnsi="Times New Roman" w:cs="Times New Roman"/>
          <w:sz w:val="24"/>
          <w:szCs w:val="24"/>
          <w:lang w:eastAsia="ru-RU"/>
        </w:rPr>
        <w:t>1.</w:t>
      </w:r>
      <w:r w:rsidR="002C050B" w:rsidRPr="00884B64">
        <w:rPr>
          <w:rFonts w:ascii="Times New Roman" w:hAnsi="Times New Roman" w:cs="Times New Roman"/>
          <w:sz w:val="24"/>
          <w:szCs w:val="24"/>
          <w:lang w:eastAsia="ru-RU"/>
        </w:rPr>
        <w:t>2</w:t>
      </w:r>
      <w:r w:rsidR="00AA2ECB" w:rsidRPr="00884B64">
        <w:rPr>
          <w:rFonts w:ascii="Times New Roman" w:hAnsi="Times New Roman" w:cs="Times New Roman"/>
          <w:sz w:val="24"/>
          <w:szCs w:val="24"/>
          <w:lang w:eastAsia="ru-RU"/>
        </w:rPr>
        <w:t>. Осуществляет учет и еже</w:t>
      </w:r>
      <w:r w:rsidR="002C050B" w:rsidRPr="00884B64">
        <w:rPr>
          <w:rFonts w:ascii="Times New Roman" w:hAnsi="Times New Roman" w:cs="Times New Roman"/>
          <w:sz w:val="24"/>
          <w:szCs w:val="24"/>
          <w:lang w:eastAsia="ru-RU"/>
        </w:rPr>
        <w:t xml:space="preserve">годный анализ производственного </w:t>
      </w:r>
      <w:r w:rsidR="00AA2ECB" w:rsidRPr="00884B64">
        <w:rPr>
          <w:rFonts w:ascii="Times New Roman" w:hAnsi="Times New Roman" w:cs="Times New Roman"/>
          <w:sz w:val="24"/>
          <w:szCs w:val="24"/>
          <w:lang w:eastAsia="ru-RU"/>
        </w:rPr>
        <w:t>травматизма с целью принятия мер по улу</w:t>
      </w:r>
      <w:r w:rsidR="002C050B" w:rsidRPr="00884B64">
        <w:rPr>
          <w:rFonts w:ascii="Times New Roman" w:hAnsi="Times New Roman" w:cs="Times New Roman"/>
          <w:sz w:val="24"/>
          <w:szCs w:val="24"/>
          <w:lang w:eastAsia="ru-RU"/>
        </w:rPr>
        <w:t xml:space="preserve">чшению условий труда и снижению </w:t>
      </w:r>
      <w:r w:rsidR="00AA2ECB" w:rsidRPr="00884B64">
        <w:rPr>
          <w:rFonts w:ascii="Times New Roman" w:hAnsi="Times New Roman" w:cs="Times New Roman"/>
          <w:sz w:val="24"/>
          <w:szCs w:val="24"/>
          <w:lang w:eastAsia="ru-RU"/>
        </w:rPr>
        <w:t>травматизма.</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2C050B" w:rsidRPr="00884B64">
        <w:rPr>
          <w:rFonts w:ascii="Times New Roman" w:hAnsi="Times New Roman" w:cs="Times New Roman"/>
          <w:sz w:val="24"/>
          <w:szCs w:val="24"/>
          <w:lang w:eastAsia="ru-RU"/>
        </w:rPr>
        <w:t>6.</w:t>
      </w:r>
      <w:r w:rsidR="00706AA6" w:rsidRPr="00884B64">
        <w:rPr>
          <w:rFonts w:ascii="Times New Roman" w:hAnsi="Times New Roman" w:cs="Times New Roman"/>
          <w:sz w:val="24"/>
          <w:szCs w:val="24"/>
          <w:lang w:eastAsia="ru-RU"/>
        </w:rPr>
        <w:t>1.</w:t>
      </w:r>
      <w:r w:rsidR="002C050B" w:rsidRPr="00884B64">
        <w:rPr>
          <w:rFonts w:ascii="Times New Roman" w:hAnsi="Times New Roman" w:cs="Times New Roman"/>
          <w:sz w:val="24"/>
          <w:szCs w:val="24"/>
          <w:lang w:eastAsia="ru-RU"/>
        </w:rPr>
        <w:t>3</w:t>
      </w:r>
      <w:r w:rsidR="00AA2ECB" w:rsidRPr="00884B64">
        <w:rPr>
          <w:rFonts w:ascii="Times New Roman" w:hAnsi="Times New Roman" w:cs="Times New Roman"/>
          <w:sz w:val="24"/>
          <w:szCs w:val="24"/>
          <w:lang w:eastAsia="ru-RU"/>
        </w:rPr>
        <w:t>. Информирует Профсоюз в течение</w:t>
      </w:r>
      <w:r w:rsidR="002C050B" w:rsidRPr="00884B64">
        <w:rPr>
          <w:rFonts w:ascii="Times New Roman" w:hAnsi="Times New Roman" w:cs="Times New Roman"/>
          <w:sz w:val="24"/>
          <w:szCs w:val="24"/>
          <w:lang w:eastAsia="ru-RU"/>
        </w:rPr>
        <w:t xml:space="preserve"> первого квартала текущего года </w:t>
      </w:r>
      <w:r w:rsidR="00AA2ECB" w:rsidRPr="00884B64">
        <w:rPr>
          <w:rFonts w:ascii="Times New Roman" w:hAnsi="Times New Roman" w:cs="Times New Roman"/>
          <w:sz w:val="24"/>
          <w:szCs w:val="24"/>
          <w:lang w:eastAsia="ru-RU"/>
        </w:rPr>
        <w:t>о несчастных случаях, произошедших в</w:t>
      </w:r>
      <w:r w:rsidR="002C050B" w:rsidRPr="00884B64">
        <w:rPr>
          <w:rFonts w:ascii="Times New Roman" w:hAnsi="Times New Roman" w:cs="Times New Roman"/>
          <w:sz w:val="24"/>
          <w:szCs w:val="24"/>
          <w:lang w:eastAsia="ru-RU"/>
        </w:rPr>
        <w:t xml:space="preserve"> отчетном году на производстве, </w:t>
      </w:r>
      <w:r w:rsidR="00AA2ECB" w:rsidRPr="00884B64">
        <w:rPr>
          <w:rFonts w:ascii="Times New Roman" w:hAnsi="Times New Roman" w:cs="Times New Roman"/>
          <w:sz w:val="24"/>
          <w:szCs w:val="24"/>
          <w:lang w:eastAsia="ru-RU"/>
        </w:rPr>
        <w:t>причинах несчастных случаев, выделении</w:t>
      </w:r>
      <w:r w:rsidR="00825862">
        <w:rPr>
          <w:rFonts w:ascii="Times New Roman" w:hAnsi="Times New Roman" w:cs="Times New Roman"/>
          <w:sz w:val="24"/>
          <w:szCs w:val="24"/>
          <w:lang w:eastAsia="ru-RU"/>
        </w:rPr>
        <w:t xml:space="preserve"> </w:t>
      </w:r>
      <w:r w:rsidR="002C050B" w:rsidRPr="00884B64">
        <w:rPr>
          <w:rFonts w:ascii="Times New Roman" w:hAnsi="Times New Roman" w:cs="Times New Roman"/>
          <w:sz w:val="24"/>
          <w:szCs w:val="24"/>
          <w:lang w:eastAsia="ru-RU"/>
        </w:rPr>
        <w:t xml:space="preserve"> </w:t>
      </w:r>
      <w:r w:rsidR="00AA2ECB" w:rsidRPr="00884B64">
        <w:rPr>
          <w:rFonts w:ascii="Times New Roman" w:hAnsi="Times New Roman" w:cs="Times New Roman"/>
          <w:sz w:val="24"/>
          <w:szCs w:val="24"/>
          <w:lang w:eastAsia="ru-RU"/>
        </w:rPr>
        <w:t>денежных средств на выполнение мероприят</w:t>
      </w:r>
      <w:r w:rsidR="002C050B" w:rsidRPr="00884B64">
        <w:rPr>
          <w:rFonts w:ascii="Times New Roman" w:hAnsi="Times New Roman" w:cs="Times New Roman"/>
          <w:sz w:val="24"/>
          <w:szCs w:val="24"/>
          <w:lang w:eastAsia="ru-RU"/>
        </w:rPr>
        <w:t xml:space="preserve">ий по охране труда, в том числе </w:t>
      </w:r>
      <w:r w:rsidR="00AA2ECB" w:rsidRPr="00884B64">
        <w:rPr>
          <w:rFonts w:ascii="Times New Roman" w:hAnsi="Times New Roman" w:cs="Times New Roman"/>
          <w:sz w:val="24"/>
          <w:szCs w:val="24"/>
          <w:lang w:eastAsia="ru-RU"/>
        </w:rPr>
        <w:t>на проведение специальной оценки условий труда, обучения по охр</w:t>
      </w:r>
      <w:r w:rsidR="002C050B" w:rsidRPr="00884B64">
        <w:rPr>
          <w:rFonts w:ascii="Times New Roman" w:hAnsi="Times New Roman" w:cs="Times New Roman"/>
          <w:sz w:val="24"/>
          <w:szCs w:val="24"/>
          <w:lang w:eastAsia="ru-RU"/>
        </w:rPr>
        <w:t xml:space="preserve">ане труда, </w:t>
      </w:r>
      <w:r w:rsidR="00AA2ECB" w:rsidRPr="00884B64">
        <w:rPr>
          <w:rFonts w:ascii="Times New Roman" w:hAnsi="Times New Roman" w:cs="Times New Roman"/>
          <w:sz w:val="24"/>
          <w:szCs w:val="24"/>
          <w:lang w:eastAsia="ru-RU"/>
        </w:rPr>
        <w:t>медицинских осмотров, приобрете</w:t>
      </w:r>
      <w:r w:rsidR="002C050B" w:rsidRPr="00884B64">
        <w:rPr>
          <w:rFonts w:ascii="Times New Roman" w:hAnsi="Times New Roman" w:cs="Times New Roman"/>
          <w:sz w:val="24"/>
          <w:szCs w:val="24"/>
          <w:lang w:eastAsia="ru-RU"/>
        </w:rPr>
        <w:t xml:space="preserve">ние спецодежды и других средств </w:t>
      </w:r>
      <w:r w:rsidR="00AA2ECB" w:rsidRPr="00884B64">
        <w:rPr>
          <w:rFonts w:ascii="Times New Roman" w:hAnsi="Times New Roman" w:cs="Times New Roman"/>
          <w:sz w:val="24"/>
          <w:szCs w:val="24"/>
          <w:lang w:eastAsia="ru-RU"/>
        </w:rPr>
        <w:t>индивидуальной защиты (далее - СИЗ), комп</w:t>
      </w:r>
      <w:r w:rsidR="002C050B" w:rsidRPr="00884B64">
        <w:rPr>
          <w:rFonts w:ascii="Times New Roman" w:hAnsi="Times New Roman" w:cs="Times New Roman"/>
          <w:sz w:val="24"/>
          <w:szCs w:val="24"/>
          <w:lang w:eastAsia="ru-RU"/>
        </w:rPr>
        <w:t xml:space="preserve">енсациях работникам, занятым во </w:t>
      </w:r>
      <w:r w:rsidR="00AA2ECB" w:rsidRPr="00884B64">
        <w:rPr>
          <w:rFonts w:ascii="Times New Roman" w:hAnsi="Times New Roman" w:cs="Times New Roman"/>
          <w:sz w:val="24"/>
          <w:szCs w:val="24"/>
          <w:lang w:eastAsia="ru-RU"/>
        </w:rPr>
        <w:t>вредных и (или) опасных условиях труда.</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2C050B" w:rsidRPr="00884B64">
        <w:rPr>
          <w:rFonts w:ascii="Times New Roman" w:hAnsi="Times New Roman" w:cs="Times New Roman"/>
          <w:sz w:val="24"/>
          <w:szCs w:val="24"/>
          <w:lang w:eastAsia="ru-RU"/>
        </w:rPr>
        <w:t>6.</w:t>
      </w:r>
      <w:r w:rsidR="00706AA6" w:rsidRPr="00884B64">
        <w:rPr>
          <w:rFonts w:ascii="Times New Roman" w:hAnsi="Times New Roman" w:cs="Times New Roman"/>
          <w:sz w:val="24"/>
          <w:szCs w:val="24"/>
          <w:lang w:eastAsia="ru-RU"/>
        </w:rPr>
        <w:t>1.</w:t>
      </w:r>
      <w:r w:rsidR="002C050B" w:rsidRPr="00884B64">
        <w:rPr>
          <w:rFonts w:ascii="Times New Roman" w:hAnsi="Times New Roman" w:cs="Times New Roman"/>
          <w:sz w:val="24"/>
          <w:szCs w:val="24"/>
          <w:lang w:eastAsia="ru-RU"/>
        </w:rPr>
        <w:t>4</w:t>
      </w:r>
      <w:r w:rsidR="00AA2ECB" w:rsidRPr="00884B64">
        <w:rPr>
          <w:rFonts w:ascii="Times New Roman" w:hAnsi="Times New Roman" w:cs="Times New Roman"/>
          <w:sz w:val="24"/>
          <w:szCs w:val="24"/>
          <w:lang w:eastAsia="ru-RU"/>
        </w:rPr>
        <w:t>. Предусматривает ежегодное в</w:t>
      </w:r>
      <w:r w:rsidR="00825862">
        <w:rPr>
          <w:rFonts w:ascii="Times New Roman" w:hAnsi="Times New Roman" w:cs="Times New Roman"/>
          <w:sz w:val="24"/>
          <w:szCs w:val="24"/>
          <w:lang w:eastAsia="ru-RU"/>
        </w:rPr>
        <w:t xml:space="preserve">ыделение средств на обеспечение безопасности образовательной организации и охрану труда и здоровья </w:t>
      </w:r>
      <w:r w:rsidR="00AA2ECB" w:rsidRPr="00884B64">
        <w:rPr>
          <w:rFonts w:ascii="Times New Roman" w:hAnsi="Times New Roman" w:cs="Times New Roman"/>
          <w:sz w:val="24"/>
          <w:szCs w:val="24"/>
          <w:lang w:eastAsia="ru-RU"/>
        </w:rPr>
        <w:t>работников в составе субсидий на выполнение</w:t>
      </w:r>
      <w:r w:rsidR="00825862">
        <w:rPr>
          <w:rFonts w:ascii="Times New Roman" w:hAnsi="Times New Roman" w:cs="Times New Roman"/>
          <w:sz w:val="24"/>
          <w:szCs w:val="24"/>
          <w:lang w:eastAsia="ru-RU"/>
        </w:rPr>
        <w:t xml:space="preserve"> государственных услуг (работ)</w:t>
      </w:r>
      <w:r w:rsidR="00AA2ECB" w:rsidRPr="00884B64">
        <w:rPr>
          <w:rFonts w:ascii="Times New Roman" w:hAnsi="Times New Roman" w:cs="Times New Roman"/>
          <w:sz w:val="24"/>
          <w:szCs w:val="24"/>
          <w:lang w:eastAsia="ru-RU"/>
        </w:rPr>
        <w:t>.</w:t>
      </w:r>
    </w:p>
    <w:p w:rsidR="00AA2ECB" w:rsidRPr="004E336E"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2C050B" w:rsidRPr="00884B64">
        <w:rPr>
          <w:rFonts w:ascii="Times New Roman" w:hAnsi="Times New Roman" w:cs="Times New Roman"/>
          <w:sz w:val="24"/>
          <w:szCs w:val="24"/>
          <w:lang w:eastAsia="ru-RU"/>
        </w:rPr>
        <w:t>6.</w:t>
      </w:r>
      <w:r w:rsidR="00706AA6" w:rsidRPr="00884B64">
        <w:rPr>
          <w:rFonts w:ascii="Times New Roman" w:hAnsi="Times New Roman" w:cs="Times New Roman"/>
          <w:sz w:val="24"/>
          <w:szCs w:val="24"/>
          <w:lang w:eastAsia="ru-RU"/>
        </w:rPr>
        <w:t>1.</w:t>
      </w:r>
      <w:r w:rsidR="002C050B" w:rsidRPr="00884B64">
        <w:rPr>
          <w:rFonts w:ascii="Times New Roman" w:hAnsi="Times New Roman" w:cs="Times New Roman"/>
          <w:sz w:val="24"/>
          <w:szCs w:val="24"/>
          <w:lang w:eastAsia="ru-RU"/>
        </w:rPr>
        <w:t>5</w:t>
      </w:r>
      <w:r w:rsidR="00AA2ECB" w:rsidRPr="00884B64">
        <w:rPr>
          <w:rFonts w:ascii="Times New Roman" w:hAnsi="Times New Roman" w:cs="Times New Roman"/>
          <w:sz w:val="24"/>
          <w:szCs w:val="24"/>
          <w:lang w:eastAsia="ru-RU"/>
        </w:rPr>
        <w:t xml:space="preserve">. Контролирует обучение и </w:t>
      </w:r>
      <w:r w:rsidR="002C050B" w:rsidRPr="00884B64">
        <w:rPr>
          <w:rFonts w:ascii="Times New Roman" w:hAnsi="Times New Roman" w:cs="Times New Roman"/>
          <w:sz w:val="24"/>
          <w:szCs w:val="24"/>
          <w:lang w:eastAsia="ru-RU"/>
        </w:rPr>
        <w:t xml:space="preserve">проверку знаний по охране труда </w:t>
      </w:r>
      <w:r w:rsidR="004E336E">
        <w:rPr>
          <w:rFonts w:ascii="Times New Roman" w:hAnsi="Times New Roman" w:cs="Times New Roman"/>
          <w:sz w:val="24"/>
          <w:szCs w:val="24"/>
          <w:lang w:eastAsia="ru-RU"/>
        </w:rPr>
        <w:t>работников</w:t>
      </w:r>
      <w:r w:rsidR="002C050B" w:rsidRPr="00884B64">
        <w:rPr>
          <w:rFonts w:ascii="Times New Roman" w:hAnsi="Times New Roman" w:cs="Times New Roman"/>
          <w:sz w:val="24"/>
          <w:szCs w:val="24"/>
          <w:lang w:eastAsia="ru-RU"/>
        </w:rPr>
        <w:t xml:space="preserve">, членов </w:t>
      </w:r>
      <w:r w:rsidR="00AA2ECB" w:rsidRPr="00884B64">
        <w:rPr>
          <w:rFonts w:ascii="Times New Roman" w:hAnsi="Times New Roman" w:cs="Times New Roman"/>
          <w:sz w:val="24"/>
          <w:szCs w:val="24"/>
          <w:lang w:eastAsia="ru-RU"/>
        </w:rPr>
        <w:t xml:space="preserve">комитетов (комиссий) по охране </w:t>
      </w:r>
      <w:r w:rsidR="00AA2ECB" w:rsidRPr="004E336E">
        <w:rPr>
          <w:rFonts w:ascii="Times New Roman" w:hAnsi="Times New Roman" w:cs="Times New Roman"/>
          <w:sz w:val="24"/>
          <w:szCs w:val="24"/>
          <w:lang w:eastAsia="ru-RU"/>
        </w:rPr>
        <w:t>труда обра</w:t>
      </w:r>
      <w:r w:rsidR="004E336E" w:rsidRPr="004E336E">
        <w:rPr>
          <w:rFonts w:ascii="Times New Roman" w:hAnsi="Times New Roman" w:cs="Times New Roman"/>
          <w:sz w:val="24"/>
          <w:szCs w:val="24"/>
          <w:lang w:eastAsia="ru-RU"/>
        </w:rPr>
        <w:t>зовательной организации</w:t>
      </w:r>
      <w:r w:rsidR="002C050B" w:rsidRPr="004E336E">
        <w:rPr>
          <w:rFonts w:ascii="Times New Roman" w:hAnsi="Times New Roman" w:cs="Times New Roman"/>
          <w:sz w:val="24"/>
          <w:szCs w:val="24"/>
          <w:lang w:eastAsia="ru-RU"/>
        </w:rPr>
        <w:t xml:space="preserve"> за счет </w:t>
      </w:r>
      <w:r w:rsidR="00AA2ECB" w:rsidRPr="004E336E">
        <w:rPr>
          <w:rFonts w:ascii="Times New Roman" w:hAnsi="Times New Roman" w:cs="Times New Roman"/>
          <w:sz w:val="24"/>
          <w:szCs w:val="24"/>
          <w:lang w:eastAsia="ru-RU"/>
        </w:rPr>
        <w:t>средств работодателя, в соответств</w:t>
      </w:r>
      <w:r w:rsidR="002C050B" w:rsidRPr="004E336E">
        <w:rPr>
          <w:rFonts w:ascii="Times New Roman" w:hAnsi="Times New Roman" w:cs="Times New Roman"/>
          <w:sz w:val="24"/>
          <w:szCs w:val="24"/>
          <w:lang w:eastAsia="ru-RU"/>
        </w:rPr>
        <w:t xml:space="preserve">ии с требованиями Постановления </w:t>
      </w:r>
      <w:r w:rsidR="00AA2ECB" w:rsidRPr="004E336E">
        <w:rPr>
          <w:rFonts w:ascii="Times New Roman" w:hAnsi="Times New Roman" w:cs="Times New Roman"/>
          <w:sz w:val="24"/>
          <w:szCs w:val="24"/>
          <w:lang w:eastAsia="ru-RU"/>
        </w:rPr>
        <w:t>Минтруда РФ и Минобразования РФ от 13.01.2003г. №1/29.</w:t>
      </w:r>
    </w:p>
    <w:p w:rsidR="00AA2ECB" w:rsidRPr="004E336E"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4E336E">
        <w:rPr>
          <w:rFonts w:ascii="Times New Roman" w:hAnsi="Times New Roman" w:cs="Times New Roman"/>
          <w:sz w:val="24"/>
          <w:szCs w:val="24"/>
          <w:lang w:eastAsia="ru-RU"/>
        </w:rPr>
        <w:lastRenderedPageBreak/>
        <w:t xml:space="preserve">    </w:t>
      </w:r>
      <w:r w:rsidR="002C050B" w:rsidRPr="004E336E">
        <w:rPr>
          <w:rFonts w:ascii="Times New Roman" w:hAnsi="Times New Roman" w:cs="Times New Roman"/>
          <w:sz w:val="24"/>
          <w:szCs w:val="24"/>
          <w:lang w:eastAsia="ru-RU"/>
        </w:rPr>
        <w:t>6.</w:t>
      </w:r>
      <w:r w:rsidR="00706AA6" w:rsidRPr="004E336E">
        <w:rPr>
          <w:rFonts w:ascii="Times New Roman" w:hAnsi="Times New Roman" w:cs="Times New Roman"/>
          <w:sz w:val="24"/>
          <w:szCs w:val="24"/>
          <w:lang w:eastAsia="ru-RU"/>
        </w:rPr>
        <w:t>1.</w:t>
      </w:r>
      <w:r w:rsidR="002C050B" w:rsidRPr="004E336E">
        <w:rPr>
          <w:rFonts w:ascii="Times New Roman" w:hAnsi="Times New Roman" w:cs="Times New Roman"/>
          <w:sz w:val="24"/>
          <w:szCs w:val="24"/>
          <w:lang w:eastAsia="ru-RU"/>
        </w:rPr>
        <w:t>6</w:t>
      </w:r>
      <w:r w:rsidR="00AA2ECB" w:rsidRPr="004E336E">
        <w:rPr>
          <w:rFonts w:ascii="Times New Roman" w:hAnsi="Times New Roman" w:cs="Times New Roman"/>
          <w:sz w:val="24"/>
          <w:szCs w:val="24"/>
          <w:lang w:eastAsia="ru-RU"/>
        </w:rPr>
        <w:t>. Обеспечивает техническому инспектору тр</w:t>
      </w:r>
      <w:r w:rsidR="00825862">
        <w:rPr>
          <w:rFonts w:ascii="Times New Roman" w:hAnsi="Times New Roman" w:cs="Times New Roman"/>
          <w:sz w:val="24"/>
          <w:szCs w:val="24"/>
          <w:lang w:eastAsia="ru-RU"/>
        </w:rPr>
        <w:t>уда Профсоюза</w:t>
      </w:r>
      <w:r w:rsidR="00144E8A" w:rsidRPr="004E336E">
        <w:rPr>
          <w:rFonts w:ascii="Times New Roman" w:hAnsi="Times New Roman" w:cs="Times New Roman"/>
          <w:sz w:val="24"/>
          <w:szCs w:val="24"/>
          <w:lang w:eastAsia="ru-RU"/>
        </w:rPr>
        <w:t xml:space="preserve">, </w:t>
      </w:r>
      <w:r w:rsidR="004E336E" w:rsidRPr="004E336E">
        <w:rPr>
          <w:rFonts w:ascii="Times New Roman" w:hAnsi="Times New Roman" w:cs="Times New Roman"/>
          <w:sz w:val="24"/>
          <w:szCs w:val="24"/>
          <w:lang w:eastAsia="ru-RU"/>
        </w:rPr>
        <w:t>уполномоченному</w:t>
      </w:r>
      <w:r w:rsidR="00144E8A" w:rsidRPr="004E336E">
        <w:rPr>
          <w:rFonts w:ascii="Times New Roman" w:hAnsi="Times New Roman" w:cs="Times New Roman"/>
          <w:sz w:val="24"/>
          <w:szCs w:val="24"/>
          <w:lang w:eastAsia="ru-RU"/>
        </w:rPr>
        <w:t xml:space="preserve"> по </w:t>
      </w:r>
      <w:r w:rsidR="00AA2ECB" w:rsidRPr="004E336E">
        <w:rPr>
          <w:rFonts w:ascii="Times New Roman" w:hAnsi="Times New Roman" w:cs="Times New Roman"/>
          <w:sz w:val="24"/>
          <w:szCs w:val="24"/>
          <w:lang w:eastAsia="ru-RU"/>
        </w:rPr>
        <w:t>охране труда профсоюза, членам комит</w:t>
      </w:r>
      <w:r w:rsidR="00144E8A" w:rsidRPr="004E336E">
        <w:rPr>
          <w:rFonts w:ascii="Times New Roman" w:hAnsi="Times New Roman" w:cs="Times New Roman"/>
          <w:sz w:val="24"/>
          <w:szCs w:val="24"/>
          <w:lang w:eastAsia="ru-RU"/>
        </w:rPr>
        <w:t xml:space="preserve">етов (комиссий) по охране труда </w:t>
      </w:r>
      <w:r w:rsidR="00AA2ECB" w:rsidRPr="004E336E">
        <w:rPr>
          <w:rFonts w:ascii="Times New Roman" w:hAnsi="Times New Roman" w:cs="Times New Roman"/>
          <w:sz w:val="24"/>
          <w:szCs w:val="24"/>
          <w:lang w:eastAsia="ru-RU"/>
        </w:rPr>
        <w:t xml:space="preserve">беспрепятственное посещение </w:t>
      </w:r>
      <w:r w:rsidR="004E336E" w:rsidRPr="004E336E">
        <w:rPr>
          <w:rFonts w:ascii="Times New Roman" w:hAnsi="Times New Roman" w:cs="Times New Roman"/>
          <w:sz w:val="24"/>
          <w:szCs w:val="24"/>
          <w:lang w:eastAsia="ru-RU"/>
        </w:rPr>
        <w:t xml:space="preserve">образовательной организации, </w:t>
      </w:r>
      <w:r w:rsidR="00AA2ECB" w:rsidRPr="004E336E">
        <w:rPr>
          <w:rFonts w:ascii="Times New Roman" w:hAnsi="Times New Roman" w:cs="Times New Roman"/>
          <w:sz w:val="24"/>
          <w:szCs w:val="24"/>
          <w:lang w:eastAsia="ru-RU"/>
        </w:rPr>
        <w:t xml:space="preserve"> рабочих мест, предоставление поме</w:t>
      </w:r>
      <w:r w:rsidR="00144E8A" w:rsidRPr="004E336E">
        <w:rPr>
          <w:rFonts w:ascii="Times New Roman" w:hAnsi="Times New Roman" w:cs="Times New Roman"/>
          <w:sz w:val="24"/>
          <w:szCs w:val="24"/>
          <w:lang w:eastAsia="ru-RU"/>
        </w:rPr>
        <w:t xml:space="preserve">щения, средств связи для </w:t>
      </w:r>
      <w:r w:rsidR="00AA2ECB" w:rsidRPr="004E336E">
        <w:rPr>
          <w:rFonts w:ascii="Times New Roman" w:hAnsi="Times New Roman" w:cs="Times New Roman"/>
          <w:sz w:val="24"/>
          <w:szCs w:val="24"/>
          <w:lang w:eastAsia="ru-RU"/>
        </w:rPr>
        <w:t>выполнения общественных обязанно</w:t>
      </w:r>
      <w:r w:rsidR="00144E8A" w:rsidRPr="004E336E">
        <w:rPr>
          <w:rFonts w:ascii="Times New Roman" w:hAnsi="Times New Roman" w:cs="Times New Roman"/>
          <w:sz w:val="24"/>
          <w:szCs w:val="24"/>
          <w:lang w:eastAsia="ru-RU"/>
        </w:rPr>
        <w:t xml:space="preserve">стей по проведению обследований </w:t>
      </w:r>
      <w:r w:rsidR="00AA2ECB" w:rsidRPr="004E336E">
        <w:rPr>
          <w:rFonts w:ascii="Times New Roman" w:hAnsi="Times New Roman" w:cs="Times New Roman"/>
          <w:sz w:val="24"/>
          <w:szCs w:val="24"/>
          <w:lang w:eastAsia="ru-RU"/>
        </w:rPr>
        <w:t>состояния охраны труда и соблюдения трудового законодательства.</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4E336E">
        <w:rPr>
          <w:rFonts w:ascii="Times New Roman" w:hAnsi="Times New Roman" w:cs="Times New Roman"/>
          <w:sz w:val="24"/>
          <w:szCs w:val="24"/>
          <w:lang w:eastAsia="ru-RU"/>
        </w:rPr>
        <w:t xml:space="preserve">    </w:t>
      </w:r>
      <w:r w:rsidR="00144E8A" w:rsidRPr="004E336E">
        <w:rPr>
          <w:rFonts w:ascii="Times New Roman" w:hAnsi="Times New Roman" w:cs="Times New Roman"/>
          <w:sz w:val="24"/>
          <w:szCs w:val="24"/>
          <w:lang w:eastAsia="ru-RU"/>
        </w:rPr>
        <w:t>6.</w:t>
      </w:r>
      <w:r w:rsidR="00706AA6" w:rsidRPr="004E336E">
        <w:rPr>
          <w:rFonts w:ascii="Times New Roman" w:hAnsi="Times New Roman" w:cs="Times New Roman"/>
          <w:sz w:val="24"/>
          <w:szCs w:val="24"/>
          <w:lang w:eastAsia="ru-RU"/>
        </w:rPr>
        <w:t>1.</w:t>
      </w:r>
      <w:r w:rsidR="00144E8A" w:rsidRPr="004E336E">
        <w:rPr>
          <w:rFonts w:ascii="Times New Roman" w:hAnsi="Times New Roman" w:cs="Times New Roman"/>
          <w:sz w:val="24"/>
          <w:szCs w:val="24"/>
          <w:lang w:eastAsia="ru-RU"/>
        </w:rPr>
        <w:t>7</w:t>
      </w:r>
      <w:r w:rsidR="00AA2ECB" w:rsidRPr="004E336E">
        <w:rPr>
          <w:rFonts w:ascii="Times New Roman" w:hAnsi="Times New Roman" w:cs="Times New Roman"/>
          <w:sz w:val="24"/>
          <w:szCs w:val="24"/>
          <w:lang w:eastAsia="ru-RU"/>
        </w:rPr>
        <w:t>. Содействует организации</w:t>
      </w:r>
      <w:r w:rsidR="00144E8A" w:rsidRPr="004E336E">
        <w:rPr>
          <w:rFonts w:ascii="Times New Roman" w:hAnsi="Times New Roman" w:cs="Times New Roman"/>
          <w:sz w:val="24"/>
          <w:szCs w:val="24"/>
          <w:lang w:eastAsia="ru-RU"/>
        </w:rPr>
        <w:t xml:space="preserve"> разработки Положения о системе </w:t>
      </w:r>
      <w:r w:rsidR="00AA2ECB" w:rsidRPr="004E336E">
        <w:rPr>
          <w:rFonts w:ascii="Times New Roman" w:hAnsi="Times New Roman" w:cs="Times New Roman"/>
          <w:sz w:val="24"/>
          <w:szCs w:val="24"/>
          <w:lang w:eastAsia="ru-RU"/>
        </w:rPr>
        <w:t>управления охраной труда (СУОТ) в образов</w:t>
      </w:r>
      <w:r w:rsidR="004E336E" w:rsidRPr="004E336E">
        <w:rPr>
          <w:rFonts w:ascii="Times New Roman" w:hAnsi="Times New Roman" w:cs="Times New Roman"/>
          <w:sz w:val="24"/>
          <w:szCs w:val="24"/>
          <w:lang w:eastAsia="ru-RU"/>
        </w:rPr>
        <w:t>ательной организации,</w:t>
      </w:r>
      <w:r w:rsidR="00307EC0" w:rsidRPr="004E336E">
        <w:rPr>
          <w:rFonts w:ascii="Times New Roman" w:hAnsi="Times New Roman" w:cs="Times New Roman"/>
          <w:sz w:val="24"/>
          <w:szCs w:val="24"/>
          <w:lang w:eastAsia="ru-RU"/>
        </w:rPr>
        <w:t xml:space="preserve"> с учетом </w:t>
      </w:r>
      <w:r w:rsidR="00AA2ECB" w:rsidRPr="004E336E">
        <w:rPr>
          <w:rFonts w:ascii="Times New Roman" w:hAnsi="Times New Roman" w:cs="Times New Roman"/>
          <w:sz w:val="24"/>
          <w:szCs w:val="24"/>
          <w:lang w:eastAsia="ru-RU"/>
        </w:rPr>
        <w:t>требований Трудового кодекса Российской</w:t>
      </w:r>
      <w:r w:rsidR="00307EC0" w:rsidRPr="004E336E">
        <w:rPr>
          <w:rFonts w:ascii="Times New Roman" w:hAnsi="Times New Roman" w:cs="Times New Roman"/>
          <w:sz w:val="24"/>
          <w:szCs w:val="24"/>
          <w:lang w:eastAsia="ru-RU"/>
        </w:rPr>
        <w:t xml:space="preserve"> Федерации, Межгосударственного </w:t>
      </w:r>
      <w:r w:rsidR="00AA2ECB" w:rsidRPr="004E336E">
        <w:rPr>
          <w:rFonts w:ascii="Times New Roman" w:hAnsi="Times New Roman" w:cs="Times New Roman"/>
          <w:sz w:val="24"/>
          <w:szCs w:val="24"/>
          <w:lang w:eastAsia="ru-RU"/>
        </w:rPr>
        <w:t>стандарта</w:t>
      </w:r>
      <w:r w:rsidR="00AA2ECB" w:rsidRPr="00884B64">
        <w:rPr>
          <w:rFonts w:ascii="Times New Roman" w:hAnsi="Times New Roman" w:cs="Times New Roman"/>
          <w:sz w:val="24"/>
          <w:szCs w:val="24"/>
          <w:lang w:eastAsia="ru-RU"/>
        </w:rPr>
        <w:t xml:space="preserve"> ГОСТ 12.0.230-2007 «Система стандартов безопасности труда.</w:t>
      </w:r>
      <w:r w:rsidR="004E336E">
        <w:rPr>
          <w:rFonts w:ascii="Times New Roman" w:hAnsi="Times New Roman" w:cs="Times New Roman"/>
          <w:sz w:val="24"/>
          <w:szCs w:val="24"/>
          <w:lang w:eastAsia="ru-RU"/>
        </w:rPr>
        <w:t xml:space="preserve"> </w:t>
      </w:r>
      <w:r w:rsidR="00AA2ECB" w:rsidRPr="00884B64">
        <w:rPr>
          <w:rFonts w:ascii="Times New Roman" w:hAnsi="Times New Roman" w:cs="Times New Roman"/>
          <w:sz w:val="24"/>
          <w:szCs w:val="24"/>
          <w:lang w:eastAsia="ru-RU"/>
        </w:rPr>
        <w:t>Системы управления охраной труда. Общие требования», и</w:t>
      </w:r>
      <w:r w:rsidR="00825862">
        <w:rPr>
          <w:rFonts w:ascii="Times New Roman" w:hAnsi="Times New Roman" w:cs="Times New Roman"/>
          <w:sz w:val="24"/>
          <w:szCs w:val="24"/>
          <w:lang w:eastAsia="ru-RU"/>
        </w:rPr>
        <w:t xml:space="preserve"> Приказа Минтруда </w:t>
      </w:r>
      <w:r w:rsidR="00AA2ECB" w:rsidRPr="00884B64">
        <w:rPr>
          <w:rFonts w:ascii="Times New Roman" w:hAnsi="Times New Roman" w:cs="Times New Roman"/>
          <w:sz w:val="24"/>
          <w:szCs w:val="24"/>
          <w:lang w:eastAsia="ru-RU"/>
        </w:rPr>
        <w:t>России от 19.08.2016г. № 438н «Об у</w:t>
      </w:r>
      <w:r w:rsidR="00825862">
        <w:rPr>
          <w:rFonts w:ascii="Times New Roman" w:hAnsi="Times New Roman" w:cs="Times New Roman"/>
          <w:sz w:val="24"/>
          <w:szCs w:val="24"/>
          <w:lang w:eastAsia="ru-RU"/>
        </w:rPr>
        <w:t xml:space="preserve">тверждении типового положения о </w:t>
      </w:r>
      <w:r w:rsidR="00AA2ECB" w:rsidRPr="00884B64">
        <w:rPr>
          <w:rFonts w:ascii="Times New Roman" w:hAnsi="Times New Roman" w:cs="Times New Roman"/>
          <w:sz w:val="24"/>
          <w:szCs w:val="24"/>
          <w:lang w:eastAsia="ru-RU"/>
        </w:rPr>
        <w:t>системе управления охраной труда».</w:t>
      </w:r>
      <w:r w:rsidR="00307EC0">
        <w:rPr>
          <w:rFonts w:ascii="Times New Roman" w:hAnsi="Times New Roman" w:cs="Times New Roman"/>
          <w:sz w:val="24"/>
          <w:szCs w:val="24"/>
          <w:lang w:eastAsia="ru-RU"/>
        </w:rPr>
        <w:t>(Приложение№8)</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44E8A" w:rsidRPr="00884B64">
        <w:rPr>
          <w:rFonts w:ascii="Times New Roman" w:hAnsi="Times New Roman" w:cs="Times New Roman"/>
          <w:sz w:val="24"/>
          <w:szCs w:val="24"/>
          <w:lang w:eastAsia="ru-RU"/>
        </w:rPr>
        <w:t>6.</w:t>
      </w:r>
      <w:r w:rsidR="00706AA6" w:rsidRPr="00884B64">
        <w:rPr>
          <w:rFonts w:ascii="Times New Roman" w:hAnsi="Times New Roman" w:cs="Times New Roman"/>
          <w:sz w:val="24"/>
          <w:szCs w:val="24"/>
          <w:lang w:eastAsia="ru-RU"/>
        </w:rPr>
        <w:t>1.</w:t>
      </w:r>
      <w:r w:rsidR="00144E8A" w:rsidRPr="00884B64">
        <w:rPr>
          <w:rFonts w:ascii="Times New Roman" w:hAnsi="Times New Roman" w:cs="Times New Roman"/>
          <w:sz w:val="24"/>
          <w:szCs w:val="24"/>
          <w:lang w:eastAsia="ru-RU"/>
        </w:rPr>
        <w:t>8</w:t>
      </w:r>
      <w:r w:rsidR="00AA2ECB" w:rsidRPr="00884B64">
        <w:rPr>
          <w:rFonts w:ascii="Times New Roman" w:hAnsi="Times New Roman" w:cs="Times New Roman"/>
          <w:sz w:val="24"/>
          <w:szCs w:val="24"/>
          <w:lang w:eastAsia="ru-RU"/>
        </w:rPr>
        <w:t>. Приостанавливает частично или полностью деятельн</w:t>
      </w:r>
      <w:r w:rsidR="00144E8A" w:rsidRPr="00884B64">
        <w:rPr>
          <w:rFonts w:ascii="Times New Roman" w:hAnsi="Times New Roman" w:cs="Times New Roman"/>
          <w:sz w:val="24"/>
          <w:szCs w:val="24"/>
          <w:lang w:eastAsia="ru-RU"/>
        </w:rPr>
        <w:t xml:space="preserve">ость </w:t>
      </w:r>
      <w:r w:rsidR="00AA2ECB" w:rsidRPr="00884B64">
        <w:rPr>
          <w:rFonts w:ascii="Times New Roman" w:hAnsi="Times New Roman" w:cs="Times New Roman"/>
          <w:sz w:val="24"/>
          <w:szCs w:val="24"/>
          <w:lang w:eastAsia="ru-RU"/>
        </w:rPr>
        <w:t>образовательной организации при возн</w:t>
      </w:r>
      <w:r w:rsidR="00144E8A" w:rsidRPr="00884B64">
        <w:rPr>
          <w:rFonts w:ascii="Times New Roman" w:hAnsi="Times New Roman" w:cs="Times New Roman"/>
          <w:sz w:val="24"/>
          <w:szCs w:val="24"/>
          <w:lang w:eastAsia="ru-RU"/>
        </w:rPr>
        <w:t xml:space="preserve">икновении опасности для жизни и </w:t>
      </w:r>
      <w:r w:rsidR="00AA2ECB" w:rsidRPr="00884B64">
        <w:rPr>
          <w:rFonts w:ascii="Times New Roman" w:hAnsi="Times New Roman" w:cs="Times New Roman"/>
          <w:sz w:val="24"/>
          <w:szCs w:val="24"/>
          <w:lang w:eastAsia="ru-RU"/>
        </w:rPr>
        <w:t>здоровья обучающихся и работник</w:t>
      </w:r>
      <w:r w:rsidR="00144E8A" w:rsidRPr="00884B64">
        <w:rPr>
          <w:rFonts w:ascii="Times New Roman" w:hAnsi="Times New Roman" w:cs="Times New Roman"/>
          <w:sz w:val="24"/>
          <w:szCs w:val="24"/>
          <w:lang w:eastAsia="ru-RU"/>
        </w:rPr>
        <w:t xml:space="preserve">ов до полного устранения причин </w:t>
      </w:r>
      <w:r w:rsidR="00AA2ECB" w:rsidRPr="00884B64">
        <w:rPr>
          <w:rFonts w:ascii="Times New Roman" w:hAnsi="Times New Roman" w:cs="Times New Roman"/>
          <w:sz w:val="24"/>
          <w:szCs w:val="24"/>
          <w:lang w:eastAsia="ru-RU"/>
        </w:rPr>
        <w:t>опасности.</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44E8A" w:rsidRPr="00884B64">
        <w:rPr>
          <w:rFonts w:ascii="Times New Roman" w:hAnsi="Times New Roman" w:cs="Times New Roman"/>
          <w:sz w:val="24"/>
          <w:szCs w:val="24"/>
          <w:lang w:eastAsia="ru-RU"/>
        </w:rPr>
        <w:t>6.</w:t>
      </w:r>
      <w:r w:rsidR="00706AA6" w:rsidRPr="00884B64">
        <w:rPr>
          <w:rFonts w:ascii="Times New Roman" w:hAnsi="Times New Roman" w:cs="Times New Roman"/>
          <w:sz w:val="24"/>
          <w:szCs w:val="24"/>
          <w:lang w:eastAsia="ru-RU"/>
        </w:rPr>
        <w:t>1.</w:t>
      </w:r>
      <w:r w:rsidR="00144E8A" w:rsidRPr="00884B64">
        <w:rPr>
          <w:rFonts w:ascii="Times New Roman" w:hAnsi="Times New Roman" w:cs="Times New Roman"/>
          <w:sz w:val="24"/>
          <w:szCs w:val="24"/>
          <w:lang w:eastAsia="ru-RU"/>
        </w:rPr>
        <w:t>8</w:t>
      </w:r>
      <w:r w:rsidR="00AA2ECB" w:rsidRPr="00884B64">
        <w:rPr>
          <w:rFonts w:ascii="Times New Roman" w:hAnsi="Times New Roman" w:cs="Times New Roman"/>
          <w:sz w:val="24"/>
          <w:szCs w:val="24"/>
          <w:lang w:eastAsia="ru-RU"/>
        </w:rPr>
        <w:t xml:space="preserve">. </w:t>
      </w:r>
      <w:r w:rsidR="00AA2ECB" w:rsidRPr="004E336E">
        <w:rPr>
          <w:rFonts w:ascii="Times New Roman" w:hAnsi="Times New Roman" w:cs="Times New Roman"/>
          <w:sz w:val="24"/>
          <w:szCs w:val="24"/>
          <w:lang w:eastAsia="ru-RU"/>
        </w:rPr>
        <w:t>Содействует организации и пр</w:t>
      </w:r>
      <w:r w:rsidR="00144E8A" w:rsidRPr="004E336E">
        <w:rPr>
          <w:rFonts w:ascii="Times New Roman" w:hAnsi="Times New Roman" w:cs="Times New Roman"/>
          <w:sz w:val="24"/>
          <w:szCs w:val="24"/>
          <w:lang w:eastAsia="ru-RU"/>
        </w:rPr>
        <w:t xml:space="preserve">оведению технической экспертизы </w:t>
      </w:r>
      <w:r w:rsidR="00AA2ECB" w:rsidRPr="004E336E">
        <w:rPr>
          <w:rFonts w:ascii="Times New Roman" w:hAnsi="Times New Roman" w:cs="Times New Roman"/>
          <w:sz w:val="24"/>
          <w:szCs w:val="24"/>
          <w:lang w:eastAsia="ru-RU"/>
        </w:rPr>
        <w:t xml:space="preserve">зданий и сооружений </w:t>
      </w:r>
      <w:r w:rsidR="004E336E" w:rsidRPr="004E336E">
        <w:rPr>
          <w:rFonts w:ascii="Times New Roman" w:hAnsi="Times New Roman" w:cs="Times New Roman"/>
          <w:sz w:val="24"/>
          <w:szCs w:val="24"/>
          <w:lang w:eastAsia="ru-RU"/>
        </w:rPr>
        <w:t>образовательной</w:t>
      </w:r>
      <w:r w:rsidR="00AA2ECB" w:rsidRPr="004E336E">
        <w:rPr>
          <w:rFonts w:ascii="Times New Roman" w:hAnsi="Times New Roman" w:cs="Times New Roman"/>
          <w:sz w:val="24"/>
          <w:szCs w:val="24"/>
          <w:lang w:eastAsia="ru-RU"/>
        </w:rPr>
        <w:t xml:space="preserve"> органи</w:t>
      </w:r>
      <w:r w:rsidR="00144E8A" w:rsidRPr="004E336E">
        <w:rPr>
          <w:rFonts w:ascii="Times New Roman" w:hAnsi="Times New Roman" w:cs="Times New Roman"/>
          <w:sz w:val="24"/>
          <w:szCs w:val="24"/>
          <w:lang w:eastAsia="ru-RU"/>
        </w:rPr>
        <w:t>заци</w:t>
      </w:r>
      <w:r w:rsidR="004E336E" w:rsidRPr="004E336E">
        <w:rPr>
          <w:rFonts w:ascii="Times New Roman" w:hAnsi="Times New Roman" w:cs="Times New Roman"/>
          <w:sz w:val="24"/>
          <w:szCs w:val="24"/>
          <w:lang w:eastAsia="ru-RU"/>
        </w:rPr>
        <w:t>и</w:t>
      </w:r>
      <w:r w:rsidR="00144E8A" w:rsidRPr="004E336E">
        <w:rPr>
          <w:rFonts w:ascii="Times New Roman" w:hAnsi="Times New Roman" w:cs="Times New Roman"/>
          <w:sz w:val="24"/>
          <w:szCs w:val="24"/>
          <w:lang w:eastAsia="ru-RU"/>
        </w:rPr>
        <w:t xml:space="preserve"> с целью</w:t>
      </w:r>
      <w:r w:rsidR="00144E8A" w:rsidRPr="00884B64">
        <w:rPr>
          <w:rFonts w:ascii="Times New Roman" w:hAnsi="Times New Roman" w:cs="Times New Roman"/>
          <w:sz w:val="24"/>
          <w:szCs w:val="24"/>
          <w:lang w:eastAsia="ru-RU"/>
        </w:rPr>
        <w:t xml:space="preserve"> определения </w:t>
      </w:r>
      <w:r w:rsidR="00AA2ECB" w:rsidRPr="00884B64">
        <w:rPr>
          <w:rFonts w:ascii="Times New Roman" w:hAnsi="Times New Roman" w:cs="Times New Roman"/>
          <w:sz w:val="24"/>
          <w:szCs w:val="24"/>
          <w:lang w:eastAsia="ru-RU"/>
        </w:rPr>
        <w:t>возможности их дальнейшей безопас</w:t>
      </w:r>
      <w:r w:rsidR="00144E8A" w:rsidRPr="00884B64">
        <w:rPr>
          <w:rFonts w:ascii="Times New Roman" w:hAnsi="Times New Roman" w:cs="Times New Roman"/>
          <w:sz w:val="24"/>
          <w:szCs w:val="24"/>
          <w:lang w:eastAsia="ru-RU"/>
        </w:rPr>
        <w:t xml:space="preserve">ной эксплуатации и соответствия </w:t>
      </w:r>
      <w:r w:rsidR="00AA2ECB" w:rsidRPr="00884B64">
        <w:rPr>
          <w:rFonts w:ascii="Times New Roman" w:hAnsi="Times New Roman" w:cs="Times New Roman"/>
          <w:sz w:val="24"/>
          <w:szCs w:val="24"/>
          <w:lang w:eastAsia="ru-RU"/>
        </w:rPr>
        <w:t>санитарно-гигиеническим нормам и требованиям.</w:t>
      </w:r>
    </w:p>
    <w:p w:rsidR="00AA2ECB" w:rsidRPr="004E336E"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44E8A" w:rsidRPr="00884B64">
        <w:rPr>
          <w:rFonts w:ascii="Times New Roman" w:hAnsi="Times New Roman" w:cs="Times New Roman"/>
          <w:sz w:val="24"/>
          <w:szCs w:val="24"/>
          <w:lang w:eastAsia="ru-RU"/>
        </w:rPr>
        <w:t>6.</w:t>
      </w:r>
      <w:r w:rsidR="00706AA6" w:rsidRPr="00884B64">
        <w:rPr>
          <w:rFonts w:ascii="Times New Roman" w:hAnsi="Times New Roman" w:cs="Times New Roman"/>
          <w:sz w:val="24"/>
          <w:szCs w:val="24"/>
          <w:lang w:eastAsia="ru-RU"/>
        </w:rPr>
        <w:t>1.</w:t>
      </w:r>
      <w:r w:rsidR="00AA2ECB" w:rsidRPr="00884B64">
        <w:rPr>
          <w:rFonts w:ascii="Times New Roman" w:hAnsi="Times New Roman" w:cs="Times New Roman"/>
          <w:sz w:val="24"/>
          <w:szCs w:val="24"/>
          <w:lang w:eastAsia="ru-RU"/>
        </w:rPr>
        <w:t xml:space="preserve">9. </w:t>
      </w:r>
      <w:r w:rsidR="004E336E" w:rsidRPr="004E336E">
        <w:rPr>
          <w:rFonts w:ascii="Times New Roman" w:hAnsi="Times New Roman" w:cs="Times New Roman"/>
          <w:sz w:val="24"/>
          <w:szCs w:val="24"/>
          <w:lang w:eastAsia="ru-RU"/>
        </w:rPr>
        <w:t>П</w:t>
      </w:r>
      <w:r w:rsidR="00AA2ECB" w:rsidRPr="004E336E">
        <w:rPr>
          <w:rFonts w:ascii="Times New Roman" w:hAnsi="Times New Roman" w:cs="Times New Roman"/>
          <w:sz w:val="24"/>
          <w:szCs w:val="24"/>
          <w:lang w:eastAsia="ru-RU"/>
        </w:rPr>
        <w:t>редусматр</w:t>
      </w:r>
      <w:r w:rsidR="004E336E" w:rsidRPr="004E336E">
        <w:rPr>
          <w:rFonts w:ascii="Times New Roman" w:hAnsi="Times New Roman" w:cs="Times New Roman"/>
          <w:sz w:val="24"/>
          <w:szCs w:val="24"/>
          <w:lang w:eastAsia="ru-RU"/>
        </w:rPr>
        <w:t>ивать в коллективном договоре</w:t>
      </w:r>
      <w:r w:rsidR="00144E8A" w:rsidRPr="004E336E">
        <w:rPr>
          <w:rFonts w:ascii="Times New Roman" w:hAnsi="Times New Roman" w:cs="Times New Roman"/>
          <w:sz w:val="24"/>
          <w:szCs w:val="24"/>
          <w:lang w:eastAsia="ru-RU"/>
        </w:rPr>
        <w:t xml:space="preserve">, </w:t>
      </w:r>
      <w:r w:rsidR="00AA2ECB" w:rsidRPr="004E336E">
        <w:rPr>
          <w:rFonts w:ascii="Times New Roman" w:hAnsi="Times New Roman" w:cs="Times New Roman"/>
          <w:sz w:val="24"/>
          <w:szCs w:val="24"/>
          <w:lang w:eastAsia="ru-RU"/>
        </w:rPr>
        <w:t>соглаш</w:t>
      </w:r>
      <w:r w:rsidR="004E336E" w:rsidRPr="004E336E">
        <w:rPr>
          <w:rFonts w:ascii="Times New Roman" w:hAnsi="Times New Roman" w:cs="Times New Roman"/>
          <w:sz w:val="24"/>
          <w:szCs w:val="24"/>
          <w:lang w:eastAsia="ru-RU"/>
        </w:rPr>
        <w:t>ении и в положении</w:t>
      </w:r>
      <w:r w:rsidR="00AA2ECB" w:rsidRPr="004E336E">
        <w:rPr>
          <w:rFonts w:ascii="Times New Roman" w:hAnsi="Times New Roman" w:cs="Times New Roman"/>
          <w:sz w:val="24"/>
          <w:szCs w:val="24"/>
          <w:lang w:eastAsia="ru-RU"/>
        </w:rPr>
        <w:t xml:space="preserve"> о заработной плате предостав</w:t>
      </w:r>
      <w:r w:rsidR="00144E8A" w:rsidRPr="004E336E">
        <w:rPr>
          <w:rFonts w:ascii="Times New Roman" w:hAnsi="Times New Roman" w:cs="Times New Roman"/>
          <w:sz w:val="24"/>
          <w:szCs w:val="24"/>
          <w:lang w:eastAsia="ru-RU"/>
        </w:rPr>
        <w:t xml:space="preserve">ление </w:t>
      </w:r>
      <w:r w:rsidR="00AA2ECB" w:rsidRPr="004E336E">
        <w:rPr>
          <w:rFonts w:ascii="Times New Roman" w:hAnsi="Times New Roman" w:cs="Times New Roman"/>
          <w:sz w:val="24"/>
          <w:szCs w:val="24"/>
          <w:lang w:eastAsia="ru-RU"/>
        </w:rPr>
        <w:t>оплачиваемого рабочего времени и сти</w:t>
      </w:r>
      <w:r w:rsidR="00144E8A" w:rsidRPr="004E336E">
        <w:rPr>
          <w:rFonts w:ascii="Times New Roman" w:hAnsi="Times New Roman" w:cs="Times New Roman"/>
          <w:sz w:val="24"/>
          <w:szCs w:val="24"/>
          <w:lang w:eastAsia="ru-RU"/>
        </w:rPr>
        <w:t xml:space="preserve">мулирующие выплаты в размере не </w:t>
      </w:r>
      <w:r w:rsidR="00AA2ECB" w:rsidRPr="004E336E">
        <w:rPr>
          <w:rFonts w:ascii="Times New Roman" w:hAnsi="Times New Roman" w:cs="Times New Roman"/>
          <w:sz w:val="24"/>
          <w:szCs w:val="24"/>
          <w:lang w:eastAsia="ru-RU"/>
        </w:rPr>
        <w:t>менее 20 процентов должностного оклада</w:t>
      </w:r>
      <w:r w:rsidR="00144E8A" w:rsidRPr="004E336E">
        <w:rPr>
          <w:rFonts w:ascii="Times New Roman" w:hAnsi="Times New Roman" w:cs="Times New Roman"/>
          <w:sz w:val="24"/>
          <w:szCs w:val="24"/>
          <w:lang w:eastAsia="ru-RU"/>
        </w:rPr>
        <w:t xml:space="preserve"> уполномоченным по охране труда </w:t>
      </w:r>
      <w:r w:rsidR="00AA2ECB" w:rsidRPr="004E336E">
        <w:rPr>
          <w:rFonts w:ascii="Times New Roman" w:hAnsi="Times New Roman" w:cs="Times New Roman"/>
          <w:sz w:val="24"/>
          <w:szCs w:val="24"/>
          <w:lang w:eastAsia="ru-RU"/>
        </w:rPr>
        <w:t xml:space="preserve">профсоюзных организаций для выполнения </w:t>
      </w:r>
      <w:r w:rsidR="00144E8A" w:rsidRPr="004E336E">
        <w:rPr>
          <w:rFonts w:ascii="Times New Roman" w:hAnsi="Times New Roman" w:cs="Times New Roman"/>
          <w:sz w:val="24"/>
          <w:szCs w:val="24"/>
          <w:lang w:eastAsia="ru-RU"/>
        </w:rPr>
        <w:t xml:space="preserve">возложенных на них обязанностей </w:t>
      </w:r>
      <w:r w:rsidR="00AA2ECB" w:rsidRPr="004E336E">
        <w:rPr>
          <w:rFonts w:ascii="Times New Roman" w:hAnsi="Times New Roman" w:cs="Times New Roman"/>
          <w:sz w:val="24"/>
          <w:szCs w:val="24"/>
          <w:lang w:eastAsia="ru-RU"/>
        </w:rPr>
        <w:t>по проведению общественного контроля по охране труда.</w:t>
      </w:r>
    </w:p>
    <w:p w:rsidR="00AA2ECB" w:rsidRPr="004E336E" w:rsidRDefault="00663621" w:rsidP="00C76AEE">
      <w:pPr>
        <w:autoSpaceDE w:val="0"/>
        <w:autoSpaceDN w:val="0"/>
        <w:adjustRightInd w:val="0"/>
        <w:spacing w:after="0" w:line="240" w:lineRule="auto"/>
        <w:rPr>
          <w:rFonts w:ascii="Times New Roman" w:hAnsi="Times New Roman" w:cs="Times New Roman"/>
          <w:color w:val="FF0000"/>
          <w:sz w:val="24"/>
          <w:szCs w:val="24"/>
          <w:lang w:eastAsia="ru-RU"/>
        </w:rPr>
      </w:pPr>
      <w:r w:rsidRPr="00884B64">
        <w:rPr>
          <w:rFonts w:ascii="Times New Roman" w:hAnsi="Times New Roman" w:cs="Times New Roman"/>
          <w:sz w:val="24"/>
          <w:szCs w:val="24"/>
          <w:lang w:eastAsia="ru-RU"/>
        </w:rPr>
        <w:t xml:space="preserve">         </w:t>
      </w:r>
      <w:r w:rsidR="00144E8A" w:rsidRPr="00884B64">
        <w:rPr>
          <w:rFonts w:ascii="Times New Roman" w:hAnsi="Times New Roman" w:cs="Times New Roman"/>
          <w:sz w:val="24"/>
          <w:szCs w:val="24"/>
          <w:lang w:eastAsia="ru-RU"/>
        </w:rPr>
        <w:t>6</w:t>
      </w:r>
      <w:r w:rsidR="00AA2ECB" w:rsidRPr="00884B64">
        <w:rPr>
          <w:rFonts w:ascii="Times New Roman" w:hAnsi="Times New Roman" w:cs="Times New Roman"/>
          <w:sz w:val="24"/>
          <w:szCs w:val="24"/>
          <w:lang w:eastAsia="ru-RU"/>
        </w:rPr>
        <w:t>.</w:t>
      </w:r>
      <w:r w:rsidR="00706AA6" w:rsidRPr="00884B64">
        <w:rPr>
          <w:rFonts w:ascii="Times New Roman" w:hAnsi="Times New Roman" w:cs="Times New Roman"/>
          <w:sz w:val="24"/>
          <w:szCs w:val="24"/>
          <w:lang w:eastAsia="ru-RU"/>
        </w:rPr>
        <w:t>1.</w:t>
      </w:r>
      <w:r w:rsidR="004E336E">
        <w:rPr>
          <w:rFonts w:ascii="Times New Roman" w:hAnsi="Times New Roman" w:cs="Times New Roman"/>
          <w:sz w:val="24"/>
          <w:szCs w:val="24"/>
          <w:lang w:eastAsia="ru-RU"/>
        </w:rPr>
        <w:t>10. В</w:t>
      </w:r>
      <w:r w:rsidR="00AA2ECB" w:rsidRPr="00884B64">
        <w:rPr>
          <w:rFonts w:ascii="Times New Roman" w:hAnsi="Times New Roman" w:cs="Times New Roman"/>
          <w:sz w:val="24"/>
          <w:szCs w:val="24"/>
          <w:lang w:eastAsia="ru-RU"/>
        </w:rPr>
        <w:t xml:space="preserve">ключение </w:t>
      </w:r>
      <w:r w:rsidR="00AA2ECB" w:rsidRPr="005C1CAB">
        <w:rPr>
          <w:rFonts w:ascii="Times New Roman" w:hAnsi="Times New Roman" w:cs="Times New Roman"/>
          <w:sz w:val="24"/>
          <w:szCs w:val="24"/>
          <w:lang w:eastAsia="ru-RU"/>
        </w:rPr>
        <w:t xml:space="preserve">в </w:t>
      </w:r>
      <w:r w:rsidR="004E336E" w:rsidRPr="005C1CAB">
        <w:rPr>
          <w:rFonts w:ascii="Times New Roman" w:hAnsi="Times New Roman" w:cs="Times New Roman"/>
          <w:sz w:val="24"/>
          <w:szCs w:val="24"/>
          <w:lang w:eastAsia="ru-RU"/>
        </w:rPr>
        <w:t>коллективный договор</w:t>
      </w:r>
      <w:r w:rsidR="00AA2ECB" w:rsidRPr="005C1CAB">
        <w:rPr>
          <w:rFonts w:ascii="Times New Roman" w:hAnsi="Times New Roman" w:cs="Times New Roman"/>
          <w:sz w:val="24"/>
          <w:szCs w:val="24"/>
          <w:lang w:eastAsia="ru-RU"/>
        </w:rPr>
        <w:t xml:space="preserve"> </w:t>
      </w:r>
      <w:r w:rsidR="004E336E" w:rsidRPr="005C1CAB">
        <w:rPr>
          <w:rFonts w:ascii="Times New Roman" w:hAnsi="Times New Roman" w:cs="Times New Roman"/>
          <w:sz w:val="24"/>
          <w:szCs w:val="24"/>
          <w:lang w:eastAsia="ru-RU"/>
        </w:rPr>
        <w:t xml:space="preserve">и соглашения </w:t>
      </w:r>
      <w:r w:rsidR="00AA2ECB" w:rsidRPr="005C1CAB">
        <w:rPr>
          <w:rFonts w:ascii="Times New Roman" w:hAnsi="Times New Roman" w:cs="Times New Roman"/>
          <w:sz w:val="24"/>
          <w:szCs w:val="24"/>
          <w:lang w:eastAsia="ru-RU"/>
        </w:rPr>
        <w:t>мероприятий</w:t>
      </w:r>
      <w:r w:rsidR="00AA2ECB" w:rsidRPr="00884B64">
        <w:rPr>
          <w:rFonts w:ascii="Times New Roman" w:hAnsi="Times New Roman" w:cs="Times New Roman"/>
          <w:sz w:val="24"/>
          <w:szCs w:val="24"/>
          <w:lang w:eastAsia="ru-RU"/>
        </w:rPr>
        <w:t xml:space="preserve"> по охране труда, по профилактике ВИЧ/СПИДа и недопущению</w:t>
      </w:r>
      <w:r w:rsidR="004E336E">
        <w:rPr>
          <w:rFonts w:ascii="Times New Roman" w:hAnsi="Times New Roman" w:cs="Times New Roman"/>
          <w:color w:val="FF0000"/>
          <w:sz w:val="24"/>
          <w:szCs w:val="24"/>
          <w:lang w:eastAsia="ru-RU"/>
        </w:rPr>
        <w:t xml:space="preserve"> </w:t>
      </w:r>
      <w:r w:rsidR="00AA2ECB" w:rsidRPr="00884B64">
        <w:rPr>
          <w:rFonts w:ascii="Times New Roman" w:hAnsi="Times New Roman" w:cs="Times New Roman"/>
          <w:sz w:val="24"/>
          <w:szCs w:val="24"/>
          <w:lang w:eastAsia="ru-RU"/>
        </w:rPr>
        <w:t>дискриминации и стигматизации в трудовых коллективах лиц, живущих с</w:t>
      </w:r>
      <w:r w:rsidR="004E336E">
        <w:rPr>
          <w:rFonts w:ascii="Times New Roman" w:hAnsi="Times New Roman" w:cs="Times New Roman"/>
          <w:color w:val="FF0000"/>
          <w:sz w:val="24"/>
          <w:szCs w:val="24"/>
          <w:lang w:eastAsia="ru-RU"/>
        </w:rPr>
        <w:t xml:space="preserve"> </w:t>
      </w:r>
      <w:r w:rsidR="00AA2ECB" w:rsidRPr="00884B64">
        <w:rPr>
          <w:rFonts w:ascii="Times New Roman" w:hAnsi="Times New Roman" w:cs="Times New Roman"/>
          <w:sz w:val="24"/>
          <w:szCs w:val="24"/>
          <w:lang w:eastAsia="ru-RU"/>
        </w:rPr>
        <w:t>ВИЧ-инфекцией».</w:t>
      </w:r>
    </w:p>
    <w:p w:rsidR="00DF4A6C" w:rsidRPr="00884B64" w:rsidRDefault="00663621" w:rsidP="00C76AEE">
      <w:pPr>
        <w:rPr>
          <w:rFonts w:ascii="Times New Roman" w:eastAsia="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DF4A6C" w:rsidRPr="00884B64">
        <w:rPr>
          <w:rFonts w:ascii="Times New Roman" w:hAnsi="Times New Roman" w:cs="Times New Roman"/>
          <w:sz w:val="24"/>
          <w:szCs w:val="24"/>
          <w:lang w:eastAsia="ru-RU"/>
        </w:rPr>
        <w:t>6.</w:t>
      </w:r>
      <w:r w:rsidR="00706AA6" w:rsidRPr="00884B64">
        <w:rPr>
          <w:rFonts w:ascii="Times New Roman" w:hAnsi="Times New Roman" w:cs="Times New Roman"/>
          <w:sz w:val="24"/>
          <w:szCs w:val="24"/>
          <w:lang w:eastAsia="ru-RU"/>
        </w:rPr>
        <w:t>1.</w:t>
      </w:r>
      <w:r w:rsidR="00DF4A6C" w:rsidRPr="00884B64">
        <w:rPr>
          <w:rFonts w:ascii="Times New Roman" w:hAnsi="Times New Roman" w:cs="Times New Roman"/>
          <w:sz w:val="24"/>
          <w:szCs w:val="24"/>
          <w:lang w:eastAsia="ru-RU"/>
        </w:rPr>
        <w:t>11.</w:t>
      </w:r>
      <w:bookmarkStart w:id="1" w:name="sub_21402"/>
      <w:r w:rsidR="00DF4A6C" w:rsidRPr="00884B64">
        <w:rPr>
          <w:rFonts w:ascii="Times New Roman" w:eastAsia="Times New Roman" w:hAnsi="Times New Roman" w:cs="Times New Roman"/>
          <w:sz w:val="24"/>
          <w:szCs w:val="24"/>
          <w:lang w:eastAsia="ru-RU"/>
        </w:rPr>
        <w:t xml:space="preserve"> Работодатель обязан создать безопасные условия труда исходя из комплексной оценки технического и организационного уровня рабочего места, а также исходя из оценки факторов производственной среды и трудового процесса, которые могут привести к нанесению вреда здоровью работников.</w:t>
      </w:r>
    </w:p>
    <w:bookmarkEnd w:id="1"/>
    <w:p w:rsidR="00DF4A6C" w:rsidRPr="00825862" w:rsidRDefault="00663621" w:rsidP="00C76AEE">
      <w:pPr>
        <w:rPr>
          <w:rFonts w:ascii="Times New Roman" w:eastAsia="Times New Roman" w:hAnsi="Times New Roman" w:cs="Times New Roman"/>
          <w:b/>
          <w:sz w:val="24"/>
          <w:szCs w:val="24"/>
          <w:lang w:eastAsia="ru-RU"/>
        </w:rPr>
      </w:pPr>
      <w:r w:rsidRPr="00825862">
        <w:rPr>
          <w:rFonts w:ascii="Times New Roman" w:hAnsi="Times New Roman" w:cs="Times New Roman"/>
          <w:b/>
          <w:sz w:val="24"/>
          <w:szCs w:val="24"/>
          <w:lang w:eastAsia="ru-RU"/>
        </w:rPr>
        <w:t xml:space="preserve">         </w:t>
      </w:r>
      <w:r w:rsidR="00DF4A6C" w:rsidRPr="00825862">
        <w:rPr>
          <w:rFonts w:ascii="Times New Roman" w:hAnsi="Times New Roman" w:cs="Times New Roman"/>
          <w:b/>
          <w:sz w:val="24"/>
          <w:szCs w:val="24"/>
          <w:lang w:eastAsia="ru-RU"/>
        </w:rPr>
        <w:t>6.</w:t>
      </w:r>
      <w:r w:rsidR="00706AA6" w:rsidRPr="00825862">
        <w:rPr>
          <w:rFonts w:ascii="Times New Roman" w:hAnsi="Times New Roman" w:cs="Times New Roman"/>
          <w:b/>
          <w:sz w:val="24"/>
          <w:szCs w:val="24"/>
          <w:lang w:eastAsia="ru-RU"/>
        </w:rPr>
        <w:t>1.</w:t>
      </w:r>
      <w:r w:rsidR="00DF4A6C" w:rsidRPr="00825862">
        <w:rPr>
          <w:rFonts w:ascii="Times New Roman" w:hAnsi="Times New Roman" w:cs="Times New Roman"/>
          <w:b/>
          <w:sz w:val="24"/>
          <w:szCs w:val="24"/>
          <w:lang w:eastAsia="ru-RU"/>
        </w:rPr>
        <w:t>12.</w:t>
      </w:r>
      <w:bookmarkStart w:id="2" w:name="sub_21403"/>
      <w:r w:rsidR="00DF4A6C" w:rsidRPr="00825862">
        <w:rPr>
          <w:rFonts w:ascii="Times New Roman" w:eastAsia="Times New Roman" w:hAnsi="Times New Roman" w:cs="Times New Roman"/>
          <w:b/>
          <w:sz w:val="24"/>
          <w:szCs w:val="24"/>
          <w:lang w:eastAsia="ru-RU"/>
        </w:rPr>
        <w:t xml:space="preserve"> Работодатель обязан обеспечить:</w:t>
      </w:r>
    </w:p>
    <w:bookmarkEnd w:id="2"/>
    <w:p w:rsidR="00DF4A6C" w:rsidRPr="00884B64" w:rsidRDefault="00706AA6" w:rsidP="00C76AEE">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884B64">
        <w:rPr>
          <w:rFonts w:ascii="Times New Roman" w:eastAsia="Times New Roman" w:hAnsi="Times New Roman" w:cs="Times New Roman"/>
          <w:sz w:val="24"/>
          <w:szCs w:val="24"/>
          <w:lang w:eastAsia="ru-RU"/>
        </w:rPr>
        <w:t>-</w:t>
      </w:r>
      <w:r w:rsidR="00DF4A6C" w:rsidRPr="00884B64">
        <w:rPr>
          <w:rFonts w:ascii="Times New Roman" w:eastAsia="Times New Roman" w:hAnsi="Times New Roman" w:cs="Times New Roman"/>
          <w:sz w:val="24"/>
          <w:szCs w:val="24"/>
          <w:lang w:eastAsia="ru-RU"/>
        </w:rPr>
        <w:t>безопасность работников при эксплуатации зданий, сооружений, оборудования, осуществлении технологических процессов, а также эксплуатации применяемых в производстве инструментов, сырья и материалов;</w:t>
      </w:r>
    </w:p>
    <w:p w:rsidR="00DF4A6C" w:rsidRPr="00884B64" w:rsidRDefault="00706AA6" w:rsidP="00C76AEE">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884B64">
        <w:rPr>
          <w:rFonts w:ascii="Times New Roman" w:eastAsia="Times New Roman" w:hAnsi="Times New Roman" w:cs="Times New Roman"/>
          <w:sz w:val="24"/>
          <w:szCs w:val="24"/>
          <w:lang w:eastAsia="ru-RU"/>
        </w:rPr>
        <w:t>-</w:t>
      </w:r>
      <w:r w:rsidR="00DF4A6C" w:rsidRPr="00884B64">
        <w:rPr>
          <w:rFonts w:ascii="Times New Roman" w:eastAsia="Times New Roman" w:hAnsi="Times New Roman" w:cs="Times New Roman"/>
          <w:sz w:val="24"/>
          <w:szCs w:val="24"/>
          <w:lang w:eastAsia="ru-RU"/>
        </w:rPr>
        <w:t>соответствие каждого рабочего места государственным нормативным требованиям охраны труда;</w:t>
      </w:r>
    </w:p>
    <w:p w:rsidR="00DF4A6C" w:rsidRPr="00884B64" w:rsidRDefault="00706AA6" w:rsidP="00C76AEE">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884B64">
        <w:rPr>
          <w:rFonts w:ascii="Times New Roman" w:eastAsia="Times New Roman" w:hAnsi="Times New Roman" w:cs="Times New Roman"/>
          <w:sz w:val="24"/>
          <w:szCs w:val="24"/>
          <w:lang w:eastAsia="ru-RU"/>
        </w:rPr>
        <w:t>-</w:t>
      </w:r>
      <w:r w:rsidR="00DF4A6C" w:rsidRPr="00884B64">
        <w:rPr>
          <w:rFonts w:ascii="Times New Roman" w:eastAsia="Times New Roman" w:hAnsi="Times New Roman" w:cs="Times New Roman"/>
          <w:sz w:val="24"/>
          <w:szCs w:val="24"/>
          <w:lang w:eastAsia="ru-RU"/>
        </w:rPr>
        <w:t>систематическое выявление опасностей и профессиональных рисков, их регулярный анализ и оценку;</w:t>
      </w:r>
    </w:p>
    <w:p w:rsidR="00DF4A6C" w:rsidRPr="00884B64" w:rsidRDefault="00706AA6" w:rsidP="00C76AEE">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884B64">
        <w:rPr>
          <w:rFonts w:ascii="Times New Roman" w:eastAsia="Times New Roman" w:hAnsi="Times New Roman" w:cs="Times New Roman"/>
          <w:sz w:val="24"/>
          <w:szCs w:val="24"/>
          <w:lang w:eastAsia="ru-RU"/>
        </w:rPr>
        <w:t>-</w:t>
      </w:r>
      <w:r w:rsidR="00DF4A6C" w:rsidRPr="00884B64">
        <w:rPr>
          <w:rFonts w:ascii="Times New Roman" w:eastAsia="Times New Roman" w:hAnsi="Times New Roman" w:cs="Times New Roman"/>
          <w:sz w:val="24"/>
          <w:szCs w:val="24"/>
          <w:lang w:eastAsia="ru-RU"/>
        </w:rPr>
        <w:t>разработку мер, направленных на обеспечение безопасных условий и охраны труда, оценку уровня профессиональных рисков перед вводом в эксплуатацию производственных объектов, вновь организованных рабочих мест;</w:t>
      </w:r>
    </w:p>
    <w:p w:rsidR="00DF4A6C" w:rsidRPr="00884B64" w:rsidRDefault="00706AA6" w:rsidP="00706A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84B64">
        <w:rPr>
          <w:rFonts w:ascii="Times New Roman" w:eastAsia="Times New Roman" w:hAnsi="Times New Roman" w:cs="Times New Roman"/>
          <w:sz w:val="24"/>
          <w:szCs w:val="24"/>
          <w:lang w:eastAsia="ru-RU"/>
        </w:rPr>
        <w:t xml:space="preserve">             -</w:t>
      </w:r>
      <w:r w:rsidR="00DF4A6C" w:rsidRPr="00884B64">
        <w:rPr>
          <w:rFonts w:ascii="Times New Roman" w:eastAsia="Times New Roman" w:hAnsi="Times New Roman" w:cs="Times New Roman"/>
          <w:sz w:val="24"/>
          <w:szCs w:val="24"/>
          <w:lang w:eastAsia="ru-RU"/>
        </w:rPr>
        <w:t>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DF4A6C" w:rsidRPr="00884B64" w:rsidRDefault="00DF4A6C"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eastAsia="Times New Roman" w:hAnsi="Times New Roman" w:cs="Times New Roman"/>
          <w:sz w:val="24"/>
          <w:szCs w:val="24"/>
          <w:lang w:eastAsia="ru-RU"/>
        </w:rPr>
        <w:t xml:space="preserve">приобретение за счет собственных средств и выдачу средств индивидуальной защиты и смывающих средств, прошедших подтверждение соответствия в установленном </w:t>
      </w:r>
      <w:hyperlink r:id="rId9" w:history="1">
        <w:r w:rsidRPr="00884B64">
          <w:rPr>
            <w:rFonts w:ascii="Times New Roman" w:eastAsia="Times New Roman" w:hAnsi="Times New Roman" w:cs="Times New Roman"/>
            <w:sz w:val="24"/>
            <w:szCs w:val="24"/>
            <w:lang w:eastAsia="ru-RU"/>
          </w:rPr>
          <w:t>законодательством</w:t>
        </w:r>
      </w:hyperlink>
      <w:r w:rsidR="001A6BC3" w:rsidRPr="00884B64">
        <w:rPr>
          <w:rFonts w:ascii="Times New Roman" w:eastAsia="Times New Roman" w:hAnsi="Times New Roman" w:cs="Times New Roman"/>
          <w:sz w:val="24"/>
          <w:szCs w:val="24"/>
          <w:lang w:eastAsia="ru-RU"/>
        </w:rPr>
        <w:t>.</w:t>
      </w:r>
      <w:r w:rsidR="00706AA6" w:rsidRPr="00884B64">
        <w:rPr>
          <w:rFonts w:ascii="Times New Roman" w:eastAsia="Times New Roman" w:hAnsi="Times New Roman" w:cs="Times New Roman"/>
          <w:sz w:val="24"/>
          <w:szCs w:val="24"/>
          <w:lang w:eastAsia="ru-RU"/>
        </w:rPr>
        <w:t>( Приложение №1</w:t>
      </w:r>
      <w:r w:rsidR="00307EC0">
        <w:rPr>
          <w:rFonts w:ascii="Times New Roman" w:eastAsia="Times New Roman" w:hAnsi="Times New Roman" w:cs="Times New Roman"/>
          <w:sz w:val="24"/>
          <w:szCs w:val="24"/>
          <w:lang w:eastAsia="ru-RU"/>
        </w:rPr>
        <w:t>,Приложение№9</w:t>
      </w:r>
      <w:r w:rsidR="00706AA6" w:rsidRPr="00884B64">
        <w:rPr>
          <w:rFonts w:ascii="Times New Roman" w:eastAsia="Times New Roman" w:hAnsi="Times New Roman" w:cs="Times New Roman"/>
          <w:sz w:val="24"/>
          <w:szCs w:val="24"/>
          <w:lang w:eastAsia="ru-RU"/>
        </w:rPr>
        <w:t>)</w:t>
      </w:r>
    </w:p>
    <w:p w:rsidR="00144E8A" w:rsidRPr="00884B64" w:rsidRDefault="00663621"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w:t>
      </w:r>
      <w:r w:rsidR="00706AA6" w:rsidRPr="00884B64">
        <w:rPr>
          <w:rFonts w:ascii="Times New Roman" w:hAnsi="Times New Roman" w:cs="Times New Roman"/>
          <w:b/>
          <w:bCs/>
          <w:sz w:val="24"/>
          <w:szCs w:val="24"/>
          <w:lang w:eastAsia="ru-RU"/>
        </w:rPr>
        <w:t>6.2</w:t>
      </w:r>
      <w:r w:rsidR="00AA2ECB" w:rsidRPr="00884B64">
        <w:rPr>
          <w:rFonts w:ascii="Times New Roman" w:hAnsi="Times New Roman" w:cs="Times New Roman"/>
          <w:b/>
          <w:bCs/>
          <w:sz w:val="24"/>
          <w:szCs w:val="24"/>
          <w:lang w:eastAsia="ru-RU"/>
        </w:rPr>
        <w:t xml:space="preserve">. </w:t>
      </w:r>
      <w:r w:rsidR="00706AA6" w:rsidRPr="00884B64">
        <w:rPr>
          <w:rFonts w:ascii="Times New Roman" w:hAnsi="Times New Roman" w:cs="Times New Roman"/>
          <w:b/>
          <w:bCs/>
          <w:sz w:val="24"/>
          <w:szCs w:val="24"/>
          <w:lang w:eastAsia="ru-RU"/>
        </w:rPr>
        <w:t xml:space="preserve">Работодатель </w:t>
      </w:r>
      <w:r w:rsidR="00AA2ECB" w:rsidRPr="00884B64">
        <w:rPr>
          <w:rFonts w:ascii="Times New Roman" w:hAnsi="Times New Roman" w:cs="Times New Roman"/>
          <w:b/>
          <w:bCs/>
          <w:sz w:val="24"/>
          <w:szCs w:val="24"/>
          <w:lang w:eastAsia="ru-RU"/>
        </w:rPr>
        <w:t xml:space="preserve">способствует </w:t>
      </w:r>
      <w:r w:rsidR="00AA2ECB" w:rsidRPr="00884B64">
        <w:rPr>
          <w:rFonts w:ascii="Times New Roman" w:hAnsi="Times New Roman" w:cs="Times New Roman"/>
          <w:sz w:val="24"/>
          <w:szCs w:val="24"/>
          <w:lang w:eastAsia="ru-RU"/>
        </w:rPr>
        <w:t>деятельности</w:t>
      </w:r>
      <w:r w:rsidR="00706AA6" w:rsidRPr="00884B64">
        <w:rPr>
          <w:rFonts w:ascii="Times New Roman" w:hAnsi="Times New Roman" w:cs="Times New Roman"/>
          <w:b/>
          <w:bCs/>
          <w:sz w:val="24"/>
          <w:szCs w:val="24"/>
          <w:lang w:eastAsia="ru-RU"/>
        </w:rPr>
        <w:t xml:space="preserve"> работников образования</w:t>
      </w:r>
      <w:r w:rsidR="00AA2ECB" w:rsidRPr="00884B64">
        <w:rPr>
          <w:rFonts w:ascii="Times New Roman" w:hAnsi="Times New Roman" w:cs="Times New Roman"/>
          <w:sz w:val="24"/>
          <w:szCs w:val="24"/>
          <w:lang w:eastAsia="ru-RU"/>
        </w:rPr>
        <w:t>, которые в соответствии с требованиями</w:t>
      </w:r>
      <w:r w:rsidR="00706AA6" w:rsidRPr="00884B64">
        <w:rPr>
          <w:rFonts w:ascii="Times New Roman" w:hAnsi="Times New Roman" w:cs="Times New Roman"/>
          <w:b/>
          <w:bCs/>
          <w:sz w:val="24"/>
          <w:szCs w:val="24"/>
          <w:lang w:eastAsia="ru-RU"/>
        </w:rPr>
        <w:t xml:space="preserve"> </w:t>
      </w:r>
      <w:r w:rsidR="00144E8A" w:rsidRPr="00884B64">
        <w:rPr>
          <w:rFonts w:ascii="Times New Roman" w:hAnsi="Times New Roman" w:cs="Times New Roman"/>
          <w:sz w:val="24"/>
          <w:szCs w:val="24"/>
          <w:lang w:eastAsia="ru-RU"/>
        </w:rPr>
        <w:t>законодательства:</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06AA6" w:rsidRPr="00884B64">
        <w:rPr>
          <w:rFonts w:ascii="Times New Roman" w:hAnsi="Times New Roman" w:cs="Times New Roman"/>
          <w:sz w:val="24"/>
          <w:szCs w:val="24"/>
          <w:lang w:eastAsia="ru-RU"/>
        </w:rPr>
        <w:t>6.2.1. Обеспечивае</w:t>
      </w:r>
      <w:r w:rsidR="00AA2ECB" w:rsidRPr="00884B64">
        <w:rPr>
          <w:rFonts w:ascii="Times New Roman" w:hAnsi="Times New Roman" w:cs="Times New Roman"/>
          <w:sz w:val="24"/>
          <w:szCs w:val="24"/>
          <w:lang w:eastAsia="ru-RU"/>
        </w:rPr>
        <w:t>т создание и функционирование системы управления</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охраной труда в соответствии со статьей 212 Трудового кодекса Российской</w:t>
      </w:r>
    </w:p>
    <w:p w:rsidR="00144E8A" w:rsidRPr="00884B64" w:rsidRDefault="00144E8A"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Федерации</w:t>
      </w:r>
      <w:r w:rsidR="00706AA6" w:rsidRPr="00884B64">
        <w:rPr>
          <w:rFonts w:ascii="Times New Roman" w:hAnsi="Times New Roman" w:cs="Times New Roman"/>
          <w:sz w:val="24"/>
          <w:szCs w:val="24"/>
          <w:lang w:eastAsia="ru-RU"/>
        </w:rPr>
        <w:t>.</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06AA6" w:rsidRPr="00884B64">
        <w:rPr>
          <w:rFonts w:ascii="Times New Roman" w:hAnsi="Times New Roman" w:cs="Times New Roman"/>
          <w:sz w:val="24"/>
          <w:szCs w:val="24"/>
          <w:lang w:eastAsia="ru-RU"/>
        </w:rPr>
        <w:t>6.2.2. Выделяе</w:t>
      </w:r>
      <w:r w:rsidR="00AA2ECB" w:rsidRPr="00884B64">
        <w:rPr>
          <w:rFonts w:ascii="Times New Roman" w:hAnsi="Times New Roman" w:cs="Times New Roman"/>
          <w:sz w:val="24"/>
          <w:szCs w:val="24"/>
          <w:lang w:eastAsia="ru-RU"/>
        </w:rPr>
        <w:t>т средства на выполнение</w:t>
      </w:r>
      <w:r w:rsidR="00144E8A" w:rsidRPr="00884B64">
        <w:rPr>
          <w:rFonts w:ascii="Times New Roman" w:hAnsi="Times New Roman" w:cs="Times New Roman"/>
          <w:sz w:val="24"/>
          <w:szCs w:val="24"/>
          <w:lang w:eastAsia="ru-RU"/>
        </w:rPr>
        <w:t xml:space="preserve"> мероприятий по охране труда, в </w:t>
      </w:r>
      <w:r w:rsidR="00AA2ECB" w:rsidRPr="00884B64">
        <w:rPr>
          <w:rFonts w:ascii="Times New Roman" w:hAnsi="Times New Roman" w:cs="Times New Roman"/>
          <w:sz w:val="24"/>
          <w:szCs w:val="24"/>
          <w:lang w:eastAsia="ru-RU"/>
        </w:rPr>
        <w:t>том числе на проведение специальной оц</w:t>
      </w:r>
      <w:r w:rsidR="00144E8A" w:rsidRPr="00884B64">
        <w:rPr>
          <w:rFonts w:ascii="Times New Roman" w:hAnsi="Times New Roman" w:cs="Times New Roman"/>
          <w:sz w:val="24"/>
          <w:szCs w:val="24"/>
          <w:lang w:eastAsia="ru-RU"/>
        </w:rPr>
        <w:t xml:space="preserve">енки условий труда, обучения по </w:t>
      </w:r>
      <w:r w:rsidR="00AA2ECB" w:rsidRPr="00884B64">
        <w:rPr>
          <w:rFonts w:ascii="Times New Roman" w:hAnsi="Times New Roman" w:cs="Times New Roman"/>
          <w:sz w:val="24"/>
          <w:szCs w:val="24"/>
          <w:lang w:eastAsia="ru-RU"/>
        </w:rPr>
        <w:t>охране труда, медицинских осмотров ра</w:t>
      </w:r>
      <w:r w:rsidR="00144E8A" w:rsidRPr="00884B64">
        <w:rPr>
          <w:rFonts w:ascii="Times New Roman" w:hAnsi="Times New Roman" w:cs="Times New Roman"/>
          <w:sz w:val="24"/>
          <w:szCs w:val="24"/>
          <w:lang w:eastAsia="ru-RU"/>
        </w:rPr>
        <w:t xml:space="preserve">ботников в размере не менее 2,0 </w:t>
      </w:r>
      <w:r w:rsidR="00AA2ECB" w:rsidRPr="00884B64">
        <w:rPr>
          <w:rFonts w:ascii="Times New Roman" w:hAnsi="Times New Roman" w:cs="Times New Roman"/>
          <w:sz w:val="24"/>
          <w:szCs w:val="24"/>
          <w:lang w:eastAsia="ru-RU"/>
        </w:rPr>
        <w:t>процентов от фонда оплаты труда и</w:t>
      </w:r>
      <w:r w:rsidR="00706AA6" w:rsidRPr="00884B64">
        <w:rPr>
          <w:rFonts w:ascii="Times New Roman" w:hAnsi="Times New Roman" w:cs="Times New Roman"/>
          <w:sz w:val="24"/>
          <w:szCs w:val="24"/>
          <w:lang w:eastAsia="ru-RU"/>
        </w:rPr>
        <w:t xml:space="preserve"> не менее 0,7 процента от суммы </w:t>
      </w:r>
      <w:r w:rsidR="00AA2ECB" w:rsidRPr="00884B64">
        <w:rPr>
          <w:rFonts w:ascii="Times New Roman" w:hAnsi="Times New Roman" w:cs="Times New Roman"/>
          <w:sz w:val="24"/>
          <w:szCs w:val="24"/>
          <w:lang w:eastAsia="ru-RU"/>
        </w:rPr>
        <w:t>эксплуатационных расходов на содержан</w:t>
      </w:r>
      <w:r w:rsidR="00144E8A" w:rsidRPr="00884B64">
        <w:rPr>
          <w:rFonts w:ascii="Times New Roman" w:hAnsi="Times New Roman" w:cs="Times New Roman"/>
          <w:sz w:val="24"/>
          <w:szCs w:val="24"/>
          <w:lang w:eastAsia="ru-RU"/>
        </w:rPr>
        <w:t xml:space="preserve">ие образовательной организации, </w:t>
      </w:r>
      <w:r w:rsidR="00AA2ECB" w:rsidRPr="00884B64">
        <w:rPr>
          <w:rFonts w:ascii="Times New Roman" w:hAnsi="Times New Roman" w:cs="Times New Roman"/>
          <w:sz w:val="24"/>
          <w:szCs w:val="24"/>
          <w:lang w:eastAsia="ru-RU"/>
        </w:rPr>
        <w:t xml:space="preserve">после перехода на нормативно-подушевое </w:t>
      </w:r>
      <w:r w:rsidR="00475A14" w:rsidRPr="00884B64">
        <w:rPr>
          <w:rFonts w:ascii="Times New Roman" w:hAnsi="Times New Roman" w:cs="Times New Roman"/>
          <w:sz w:val="24"/>
          <w:szCs w:val="24"/>
          <w:lang w:eastAsia="ru-RU"/>
        </w:rPr>
        <w:t xml:space="preserve"> </w:t>
      </w:r>
      <w:r w:rsidR="00AA2ECB" w:rsidRPr="00884B64">
        <w:rPr>
          <w:rFonts w:ascii="Times New Roman" w:hAnsi="Times New Roman" w:cs="Times New Roman"/>
          <w:sz w:val="24"/>
          <w:szCs w:val="24"/>
          <w:lang w:eastAsia="ru-RU"/>
        </w:rPr>
        <w:t>финансирование.</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Конкретный размер средств н</w:t>
      </w:r>
      <w:r w:rsidR="00144E8A" w:rsidRPr="00884B64">
        <w:rPr>
          <w:rFonts w:ascii="Times New Roman" w:hAnsi="Times New Roman" w:cs="Times New Roman"/>
          <w:sz w:val="24"/>
          <w:szCs w:val="24"/>
          <w:lang w:eastAsia="ru-RU"/>
        </w:rPr>
        <w:t xml:space="preserve">а указанные цели определяется </w:t>
      </w:r>
      <w:r w:rsidRPr="00884B64">
        <w:rPr>
          <w:rFonts w:ascii="Times New Roman" w:hAnsi="Times New Roman" w:cs="Times New Roman"/>
          <w:sz w:val="24"/>
          <w:szCs w:val="24"/>
          <w:lang w:eastAsia="ru-RU"/>
        </w:rPr>
        <w:t>коллективным договором и уточняетс</w:t>
      </w:r>
      <w:r w:rsidR="00144E8A" w:rsidRPr="00884B64">
        <w:rPr>
          <w:rFonts w:ascii="Times New Roman" w:hAnsi="Times New Roman" w:cs="Times New Roman"/>
          <w:sz w:val="24"/>
          <w:szCs w:val="24"/>
          <w:lang w:eastAsia="ru-RU"/>
        </w:rPr>
        <w:t xml:space="preserve">я в соглашении об охране труда, </w:t>
      </w:r>
      <w:r w:rsidRPr="00884B64">
        <w:rPr>
          <w:rFonts w:ascii="Times New Roman" w:hAnsi="Times New Roman" w:cs="Times New Roman"/>
          <w:sz w:val="24"/>
          <w:szCs w:val="24"/>
          <w:lang w:eastAsia="ru-RU"/>
        </w:rPr>
        <w:t>являющимся приложением к нему.</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Используют в качестве дополните</w:t>
      </w:r>
      <w:r w:rsidR="00144E8A" w:rsidRPr="00884B64">
        <w:rPr>
          <w:rFonts w:ascii="Times New Roman" w:hAnsi="Times New Roman" w:cs="Times New Roman"/>
          <w:sz w:val="24"/>
          <w:szCs w:val="24"/>
          <w:lang w:eastAsia="ru-RU"/>
        </w:rPr>
        <w:t xml:space="preserve">льного источника финансирования </w:t>
      </w:r>
      <w:r w:rsidRPr="00884B64">
        <w:rPr>
          <w:rFonts w:ascii="Times New Roman" w:hAnsi="Times New Roman" w:cs="Times New Roman"/>
          <w:sz w:val="24"/>
          <w:szCs w:val="24"/>
          <w:lang w:eastAsia="ru-RU"/>
        </w:rPr>
        <w:t>мероприятий по охране труда возможность возврата части сумм страхо</w:t>
      </w:r>
      <w:r w:rsidR="00144E8A" w:rsidRPr="00884B64">
        <w:rPr>
          <w:rFonts w:ascii="Times New Roman" w:hAnsi="Times New Roman" w:cs="Times New Roman"/>
          <w:sz w:val="24"/>
          <w:szCs w:val="24"/>
          <w:lang w:eastAsia="ru-RU"/>
        </w:rPr>
        <w:t xml:space="preserve">вых </w:t>
      </w:r>
      <w:r w:rsidRPr="00884B64">
        <w:rPr>
          <w:rFonts w:ascii="Times New Roman" w:hAnsi="Times New Roman" w:cs="Times New Roman"/>
          <w:sz w:val="24"/>
          <w:szCs w:val="24"/>
          <w:lang w:eastAsia="ru-RU"/>
        </w:rPr>
        <w:t>взносов (до 20%) на преду</w:t>
      </w:r>
      <w:r w:rsidR="00144E8A" w:rsidRPr="00884B64">
        <w:rPr>
          <w:rFonts w:ascii="Times New Roman" w:hAnsi="Times New Roman" w:cs="Times New Roman"/>
          <w:sz w:val="24"/>
          <w:szCs w:val="24"/>
          <w:lang w:eastAsia="ru-RU"/>
        </w:rPr>
        <w:t xml:space="preserve">предительные меры по сокращению </w:t>
      </w:r>
      <w:r w:rsidRPr="00884B64">
        <w:rPr>
          <w:rFonts w:ascii="Times New Roman" w:hAnsi="Times New Roman" w:cs="Times New Roman"/>
          <w:sz w:val="24"/>
          <w:szCs w:val="24"/>
          <w:lang w:eastAsia="ru-RU"/>
        </w:rPr>
        <w:t xml:space="preserve">производственного травматизма, в том </w:t>
      </w:r>
      <w:r w:rsidR="00144E8A" w:rsidRPr="00884B64">
        <w:rPr>
          <w:rFonts w:ascii="Times New Roman" w:hAnsi="Times New Roman" w:cs="Times New Roman"/>
          <w:sz w:val="24"/>
          <w:szCs w:val="24"/>
          <w:lang w:eastAsia="ru-RU"/>
        </w:rPr>
        <w:t xml:space="preserve">числе на проведение специальной </w:t>
      </w:r>
      <w:r w:rsidRPr="00884B64">
        <w:rPr>
          <w:rFonts w:ascii="Times New Roman" w:hAnsi="Times New Roman" w:cs="Times New Roman"/>
          <w:sz w:val="24"/>
          <w:szCs w:val="24"/>
          <w:lang w:eastAsia="ru-RU"/>
        </w:rPr>
        <w:t xml:space="preserve">оценки условий труда, обучение по </w:t>
      </w:r>
      <w:r w:rsidR="00144E8A" w:rsidRPr="00884B64">
        <w:rPr>
          <w:rFonts w:ascii="Times New Roman" w:hAnsi="Times New Roman" w:cs="Times New Roman"/>
          <w:sz w:val="24"/>
          <w:szCs w:val="24"/>
          <w:lang w:eastAsia="ru-RU"/>
        </w:rPr>
        <w:t xml:space="preserve">охране труда, приобретение СИЗ, </w:t>
      </w:r>
      <w:r w:rsidRPr="00884B64">
        <w:rPr>
          <w:rFonts w:ascii="Times New Roman" w:hAnsi="Times New Roman" w:cs="Times New Roman"/>
          <w:sz w:val="24"/>
          <w:szCs w:val="24"/>
          <w:lang w:eastAsia="ru-RU"/>
        </w:rPr>
        <w:t>санаторно-курортное лечение работников, занятых на работах с вредными и</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(или) опасными условиями труда, проведение обязательных медицинских</w:t>
      </w:r>
      <w:r w:rsidR="00225D36">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осмотров в соответствии с определяемом</w:t>
      </w:r>
      <w:r w:rsidR="00706AA6" w:rsidRPr="00884B64">
        <w:rPr>
          <w:rFonts w:ascii="Times New Roman" w:hAnsi="Times New Roman" w:cs="Times New Roman"/>
          <w:sz w:val="24"/>
          <w:szCs w:val="24"/>
          <w:lang w:eastAsia="ru-RU"/>
        </w:rPr>
        <w:t xml:space="preserve"> ежегодно федеральным законом о </w:t>
      </w:r>
      <w:r w:rsidRPr="00884B64">
        <w:rPr>
          <w:rFonts w:ascii="Times New Roman" w:hAnsi="Times New Roman" w:cs="Times New Roman"/>
          <w:sz w:val="24"/>
          <w:szCs w:val="24"/>
          <w:lang w:eastAsia="ru-RU"/>
        </w:rPr>
        <w:t>бюджете Фонда социального стра</w:t>
      </w:r>
      <w:r w:rsidR="00706AA6" w:rsidRPr="00884B64">
        <w:rPr>
          <w:rFonts w:ascii="Times New Roman" w:hAnsi="Times New Roman" w:cs="Times New Roman"/>
          <w:sz w:val="24"/>
          <w:szCs w:val="24"/>
          <w:lang w:eastAsia="ru-RU"/>
        </w:rPr>
        <w:t xml:space="preserve">хования Российской Федерации на </w:t>
      </w:r>
      <w:r w:rsidRPr="00884B64">
        <w:rPr>
          <w:rFonts w:ascii="Times New Roman" w:hAnsi="Times New Roman" w:cs="Times New Roman"/>
          <w:sz w:val="24"/>
          <w:szCs w:val="24"/>
          <w:lang w:eastAsia="ru-RU"/>
        </w:rPr>
        <w:t>очередной финансовый год. Финансовое об</w:t>
      </w:r>
      <w:r w:rsidR="00706AA6" w:rsidRPr="00884B64">
        <w:rPr>
          <w:rFonts w:ascii="Times New Roman" w:hAnsi="Times New Roman" w:cs="Times New Roman"/>
          <w:sz w:val="24"/>
          <w:szCs w:val="24"/>
          <w:lang w:eastAsia="ru-RU"/>
        </w:rPr>
        <w:t xml:space="preserve">еспечение указанных мероприятий </w:t>
      </w:r>
      <w:r w:rsidRPr="00884B64">
        <w:rPr>
          <w:rFonts w:ascii="Times New Roman" w:hAnsi="Times New Roman" w:cs="Times New Roman"/>
          <w:sz w:val="24"/>
          <w:szCs w:val="24"/>
          <w:lang w:eastAsia="ru-RU"/>
        </w:rPr>
        <w:t>осуществляется в соответствии с прав</w:t>
      </w:r>
      <w:r w:rsidR="00706AA6" w:rsidRPr="00884B64">
        <w:rPr>
          <w:rFonts w:ascii="Times New Roman" w:hAnsi="Times New Roman" w:cs="Times New Roman"/>
          <w:sz w:val="24"/>
          <w:szCs w:val="24"/>
          <w:lang w:eastAsia="ru-RU"/>
        </w:rPr>
        <w:t xml:space="preserve">илами, утверждаемыми в порядке, </w:t>
      </w:r>
      <w:r w:rsidRPr="00884B64">
        <w:rPr>
          <w:rFonts w:ascii="Times New Roman" w:hAnsi="Times New Roman" w:cs="Times New Roman"/>
          <w:sz w:val="24"/>
          <w:szCs w:val="24"/>
          <w:lang w:eastAsia="ru-RU"/>
        </w:rPr>
        <w:t>определяемом Правительством Российской Федерации</w:t>
      </w:r>
      <w:r w:rsidR="00706AA6" w:rsidRPr="00884B64">
        <w:rPr>
          <w:rFonts w:ascii="Times New Roman" w:hAnsi="Times New Roman" w:cs="Times New Roman"/>
          <w:sz w:val="24"/>
          <w:szCs w:val="24"/>
          <w:lang w:eastAsia="ru-RU"/>
        </w:rPr>
        <w:t>. (Приложение №6, Приложение№11)</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06AA6" w:rsidRPr="00884B64">
        <w:rPr>
          <w:rFonts w:ascii="Times New Roman" w:hAnsi="Times New Roman" w:cs="Times New Roman"/>
          <w:sz w:val="24"/>
          <w:szCs w:val="24"/>
          <w:lang w:eastAsia="ru-RU"/>
        </w:rPr>
        <w:t>6.2</w:t>
      </w:r>
      <w:r w:rsidR="00AA2ECB" w:rsidRPr="00884B64">
        <w:rPr>
          <w:rFonts w:ascii="Times New Roman" w:hAnsi="Times New Roman" w:cs="Times New Roman"/>
          <w:sz w:val="24"/>
          <w:szCs w:val="24"/>
          <w:lang w:eastAsia="ru-RU"/>
        </w:rPr>
        <w:t xml:space="preserve">.3. </w:t>
      </w:r>
      <w:r w:rsidR="004E336E" w:rsidRPr="004E336E">
        <w:rPr>
          <w:rFonts w:ascii="Times New Roman" w:hAnsi="Times New Roman" w:cs="Times New Roman"/>
          <w:sz w:val="24"/>
          <w:szCs w:val="24"/>
          <w:lang w:eastAsia="ru-RU"/>
        </w:rPr>
        <w:t>Руководитель вводи</w:t>
      </w:r>
      <w:r w:rsidR="00144E8A" w:rsidRPr="004E336E">
        <w:rPr>
          <w:rFonts w:ascii="Times New Roman" w:hAnsi="Times New Roman" w:cs="Times New Roman"/>
          <w:sz w:val="24"/>
          <w:szCs w:val="24"/>
          <w:lang w:eastAsia="ru-RU"/>
        </w:rPr>
        <w:t>т</w:t>
      </w:r>
      <w:r w:rsidR="00144E8A" w:rsidRPr="00884B64">
        <w:rPr>
          <w:rFonts w:ascii="Times New Roman" w:hAnsi="Times New Roman" w:cs="Times New Roman"/>
          <w:sz w:val="24"/>
          <w:szCs w:val="24"/>
          <w:lang w:eastAsia="ru-RU"/>
        </w:rPr>
        <w:t xml:space="preserve"> должность специалиста </w:t>
      </w:r>
      <w:r w:rsidR="004E336E">
        <w:rPr>
          <w:rFonts w:ascii="Times New Roman" w:hAnsi="Times New Roman" w:cs="Times New Roman"/>
          <w:sz w:val="24"/>
          <w:szCs w:val="24"/>
          <w:lang w:eastAsia="ru-RU"/>
        </w:rPr>
        <w:t>по охране труда в учреждении</w:t>
      </w:r>
      <w:r w:rsidR="00AA2ECB" w:rsidRPr="00884B64">
        <w:rPr>
          <w:rFonts w:ascii="Times New Roman" w:hAnsi="Times New Roman" w:cs="Times New Roman"/>
          <w:sz w:val="24"/>
          <w:szCs w:val="24"/>
          <w:lang w:eastAsia="ru-RU"/>
        </w:rPr>
        <w:t xml:space="preserve"> с численностью</w:t>
      </w:r>
      <w:r w:rsidR="00144E8A" w:rsidRPr="00884B64">
        <w:rPr>
          <w:rFonts w:ascii="Times New Roman" w:hAnsi="Times New Roman" w:cs="Times New Roman"/>
          <w:sz w:val="24"/>
          <w:szCs w:val="24"/>
          <w:lang w:eastAsia="ru-RU"/>
        </w:rPr>
        <w:t xml:space="preserve"> работников свыше 50 человек </w:t>
      </w:r>
      <w:r w:rsidR="00AA2ECB" w:rsidRPr="00884B64">
        <w:rPr>
          <w:rFonts w:ascii="Times New Roman" w:hAnsi="Times New Roman" w:cs="Times New Roman"/>
          <w:sz w:val="24"/>
          <w:szCs w:val="24"/>
          <w:lang w:eastAsia="ru-RU"/>
        </w:rPr>
        <w:t>в соответствии со статьей 217 Трудового кодекса Российской Федерации.</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06AA6" w:rsidRPr="00884B64">
        <w:rPr>
          <w:rFonts w:ascii="Times New Roman" w:hAnsi="Times New Roman" w:cs="Times New Roman"/>
          <w:sz w:val="24"/>
          <w:szCs w:val="24"/>
          <w:lang w:eastAsia="ru-RU"/>
        </w:rPr>
        <w:t>6.2</w:t>
      </w:r>
      <w:r w:rsidR="00AA2ECB" w:rsidRPr="00884B64">
        <w:rPr>
          <w:rFonts w:ascii="Times New Roman" w:hAnsi="Times New Roman" w:cs="Times New Roman"/>
          <w:sz w:val="24"/>
          <w:szCs w:val="24"/>
          <w:lang w:eastAsia="ru-RU"/>
        </w:rPr>
        <w:t xml:space="preserve">.4. </w:t>
      </w:r>
      <w:r w:rsidR="004E336E" w:rsidRPr="004E336E">
        <w:rPr>
          <w:rFonts w:ascii="Times New Roman" w:hAnsi="Times New Roman" w:cs="Times New Roman"/>
          <w:sz w:val="24"/>
          <w:szCs w:val="24"/>
          <w:lang w:eastAsia="ru-RU"/>
        </w:rPr>
        <w:t>Руководитель</w:t>
      </w:r>
      <w:r w:rsidR="004E336E">
        <w:rPr>
          <w:rFonts w:ascii="Times New Roman" w:hAnsi="Times New Roman" w:cs="Times New Roman"/>
          <w:sz w:val="24"/>
          <w:szCs w:val="24"/>
          <w:lang w:eastAsia="ru-RU"/>
        </w:rPr>
        <w:t xml:space="preserve"> о</w:t>
      </w:r>
      <w:r w:rsidR="00AA2ECB" w:rsidRPr="004E336E">
        <w:rPr>
          <w:rFonts w:ascii="Times New Roman" w:hAnsi="Times New Roman" w:cs="Times New Roman"/>
          <w:sz w:val="24"/>
          <w:szCs w:val="24"/>
          <w:lang w:eastAsia="ru-RU"/>
        </w:rPr>
        <w:t>бе</w:t>
      </w:r>
      <w:r w:rsidR="004E336E" w:rsidRPr="004E336E">
        <w:rPr>
          <w:rFonts w:ascii="Times New Roman" w:hAnsi="Times New Roman" w:cs="Times New Roman"/>
          <w:sz w:val="24"/>
          <w:szCs w:val="24"/>
          <w:lang w:eastAsia="ru-RU"/>
        </w:rPr>
        <w:t>спечивае</w:t>
      </w:r>
      <w:r w:rsidR="00AA2ECB" w:rsidRPr="004E336E">
        <w:rPr>
          <w:rFonts w:ascii="Times New Roman" w:hAnsi="Times New Roman" w:cs="Times New Roman"/>
          <w:sz w:val="24"/>
          <w:szCs w:val="24"/>
          <w:lang w:eastAsia="ru-RU"/>
        </w:rPr>
        <w:t>т</w:t>
      </w:r>
      <w:r w:rsidR="00AA2ECB" w:rsidRPr="00884B64">
        <w:rPr>
          <w:rFonts w:ascii="Times New Roman" w:hAnsi="Times New Roman" w:cs="Times New Roman"/>
          <w:sz w:val="24"/>
          <w:szCs w:val="24"/>
          <w:lang w:eastAsia="ru-RU"/>
        </w:rPr>
        <w:t xml:space="preserve"> проведение спе</w:t>
      </w:r>
      <w:r w:rsidR="00144E8A" w:rsidRPr="00884B64">
        <w:rPr>
          <w:rFonts w:ascii="Times New Roman" w:hAnsi="Times New Roman" w:cs="Times New Roman"/>
          <w:sz w:val="24"/>
          <w:szCs w:val="24"/>
          <w:lang w:eastAsia="ru-RU"/>
        </w:rPr>
        <w:t xml:space="preserve">циальной оценки условий труда в </w:t>
      </w:r>
      <w:r w:rsidR="00AA2ECB" w:rsidRPr="00884B64">
        <w:rPr>
          <w:rFonts w:ascii="Times New Roman" w:hAnsi="Times New Roman" w:cs="Times New Roman"/>
          <w:sz w:val="24"/>
          <w:szCs w:val="24"/>
          <w:lang w:eastAsia="ru-RU"/>
        </w:rPr>
        <w:t xml:space="preserve">соответствии с Федеральным законом </w:t>
      </w:r>
      <w:r w:rsidR="00144E8A" w:rsidRPr="00884B64">
        <w:rPr>
          <w:rFonts w:ascii="Times New Roman" w:hAnsi="Times New Roman" w:cs="Times New Roman"/>
          <w:sz w:val="24"/>
          <w:szCs w:val="24"/>
          <w:lang w:eastAsia="ru-RU"/>
        </w:rPr>
        <w:t xml:space="preserve">от 28 декабря 2013г. №426-ФЗ «О </w:t>
      </w:r>
      <w:r w:rsidR="00AA2ECB" w:rsidRPr="00884B64">
        <w:rPr>
          <w:rFonts w:ascii="Times New Roman" w:hAnsi="Times New Roman" w:cs="Times New Roman"/>
          <w:sz w:val="24"/>
          <w:szCs w:val="24"/>
          <w:lang w:eastAsia="ru-RU"/>
        </w:rPr>
        <w:t>специальной оценке условий труда».</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706AA6" w:rsidRPr="00884B64">
        <w:rPr>
          <w:rFonts w:ascii="Times New Roman" w:hAnsi="Times New Roman" w:cs="Times New Roman"/>
          <w:sz w:val="24"/>
          <w:szCs w:val="24"/>
          <w:lang w:eastAsia="ru-RU"/>
        </w:rPr>
        <w:t>6.2</w:t>
      </w:r>
      <w:r w:rsidR="00AA2ECB" w:rsidRPr="00884B64">
        <w:rPr>
          <w:rFonts w:ascii="Times New Roman" w:hAnsi="Times New Roman" w:cs="Times New Roman"/>
          <w:sz w:val="24"/>
          <w:szCs w:val="24"/>
          <w:lang w:eastAsia="ru-RU"/>
        </w:rPr>
        <w:t xml:space="preserve">.5. </w:t>
      </w:r>
      <w:r w:rsidR="004E336E" w:rsidRPr="004E336E">
        <w:rPr>
          <w:rFonts w:ascii="Times New Roman" w:hAnsi="Times New Roman" w:cs="Times New Roman"/>
          <w:sz w:val="24"/>
          <w:szCs w:val="24"/>
          <w:lang w:eastAsia="ru-RU"/>
        </w:rPr>
        <w:t xml:space="preserve">Работодатель </w:t>
      </w:r>
      <w:r w:rsidR="004E336E">
        <w:rPr>
          <w:rFonts w:ascii="Times New Roman" w:hAnsi="Times New Roman" w:cs="Times New Roman"/>
          <w:sz w:val="24"/>
          <w:szCs w:val="24"/>
          <w:lang w:eastAsia="ru-RU"/>
        </w:rPr>
        <w:t>о</w:t>
      </w:r>
      <w:r w:rsidR="004E336E" w:rsidRPr="004E336E">
        <w:rPr>
          <w:rFonts w:ascii="Times New Roman" w:hAnsi="Times New Roman" w:cs="Times New Roman"/>
          <w:sz w:val="24"/>
          <w:szCs w:val="24"/>
          <w:lang w:eastAsia="ru-RU"/>
        </w:rPr>
        <w:t>беспечивае</w:t>
      </w:r>
      <w:r w:rsidR="00AA2ECB" w:rsidRPr="004E336E">
        <w:rPr>
          <w:rFonts w:ascii="Times New Roman" w:hAnsi="Times New Roman" w:cs="Times New Roman"/>
          <w:sz w:val="24"/>
          <w:szCs w:val="24"/>
          <w:lang w:eastAsia="ru-RU"/>
        </w:rPr>
        <w:t xml:space="preserve">т работников </w:t>
      </w:r>
      <w:r w:rsidR="00144E8A" w:rsidRPr="004E336E">
        <w:rPr>
          <w:rFonts w:ascii="Times New Roman" w:hAnsi="Times New Roman" w:cs="Times New Roman"/>
          <w:sz w:val="24"/>
          <w:szCs w:val="24"/>
          <w:lang w:eastAsia="ru-RU"/>
        </w:rPr>
        <w:t xml:space="preserve">сертифицированной спецодеждой и </w:t>
      </w:r>
      <w:r w:rsidR="00AA2ECB" w:rsidRPr="004E336E">
        <w:rPr>
          <w:rFonts w:ascii="Times New Roman" w:hAnsi="Times New Roman" w:cs="Times New Roman"/>
          <w:sz w:val="24"/>
          <w:szCs w:val="24"/>
          <w:lang w:eastAsia="ru-RU"/>
        </w:rPr>
        <w:t>другими СИЗ, молоком или ра</w:t>
      </w:r>
      <w:r w:rsidR="00144E8A" w:rsidRPr="004E336E">
        <w:rPr>
          <w:rFonts w:ascii="Times New Roman" w:hAnsi="Times New Roman" w:cs="Times New Roman"/>
          <w:sz w:val="24"/>
          <w:szCs w:val="24"/>
          <w:lang w:eastAsia="ru-RU"/>
        </w:rPr>
        <w:t>вноценными</w:t>
      </w:r>
      <w:r w:rsidR="00144E8A" w:rsidRPr="00884B64">
        <w:rPr>
          <w:rFonts w:ascii="Times New Roman" w:hAnsi="Times New Roman" w:cs="Times New Roman"/>
          <w:sz w:val="24"/>
          <w:szCs w:val="24"/>
          <w:lang w:eastAsia="ru-RU"/>
        </w:rPr>
        <w:t xml:space="preserve"> продуктами, лечебно- </w:t>
      </w:r>
      <w:r w:rsidR="00AA2ECB" w:rsidRPr="00884B64">
        <w:rPr>
          <w:rFonts w:ascii="Times New Roman" w:hAnsi="Times New Roman" w:cs="Times New Roman"/>
          <w:sz w:val="24"/>
          <w:szCs w:val="24"/>
          <w:lang w:eastAsia="ru-RU"/>
        </w:rPr>
        <w:t>профилактическим питанием, смыв</w:t>
      </w:r>
      <w:r w:rsidR="00144E8A" w:rsidRPr="00884B64">
        <w:rPr>
          <w:rFonts w:ascii="Times New Roman" w:hAnsi="Times New Roman" w:cs="Times New Roman"/>
          <w:sz w:val="24"/>
          <w:szCs w:val="24"/>
          <w:lang w:eastAsia="ru-RU"/>
        </w:rPr>
        <w:t xml:space="preserve">ающими и (или) обезвреживающими </w:t>
      </w:r>
      <w:r w:rsidR="00AA2ECB" w:rsidRPr="00884B64">
        <w:rPr>
          <w:rFonts w:ascii="Times New Roman" w:hAnsi="Times New Roman" w:cs="Times New Roman"/>
          <w:sz w:val="24"/>
          <w:szCs w:val="24"/>
          <w:lang w:eastAsia="ru-RU"/>
        </w:rPr>
        <w:t>средствами в соответствии с установленными нормами.</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6.2</w:t>
      </w:r>
      <w:r w:rsidR="005C1CAB">
        <w:rPr>
          <w:rFonts w:ascii="Times New Roman" w:hAnsi="Times New Roman" w:cs="Times New Roman"/>
          <w:sz w:val="24"/>
          <w:szCs w:val="24"/>
          <w:lang w:eastAsia="ru-RU"/>
        </w:rPr>
        <w:t>.6.</w:t>
      </w:r>
      <w:r w:rsidR="005C1CAB" w:rsidRPr="004E336E">
        <w:rPr>
          <w:rFonts w:ascii="Times New Roman" w:hAnsi="Times New Roman" w:cs="Times New Roman"/>
          <w:sz w:val="24"/>
          <w:szCs w:val="24"/>
          <w:lang w:eastAsia="ru-RU"/>
        </w:rPr>
        <w:t xml:space="preserve">Работодатель </w:t>
      </w:r>
      <w:r w:rsidR="005C1CAB">
        <w:rPr>
          <w:rFonts w:ascii="Times New Roman" w:hAnsi="Times New Roman" w:cs="Times New Roman"/>
          <w:sz w:val="24"/>
          <w:szCs w:val="24"/>
          <w:lang w:eastAsia="ru-RU"/>
        </w:rPr>
        <w:t>о</w:t>
      </w:r>
      <w:r w:rsidR="005C1CAB" w:rsidRPr="004E336E">
        <w:rPr>
          <w:rFonts w:ascii="Times New Roman" w:hAnsi="Times New Roman" w:cs="Times New Roman"/>
          <w:sz w:val="24"/>
          <w:szCs w:val="24"/>
          <w:lang w:eastAsia="ru-RU"/>
        </w:rPr>
        <w:t xml:space="preserve">беспечивает </w:t>
      </w:r>
      <w:r w:rsidR="00144E8A" w:rsidRPr="00884B64">
        <w:rPr>
          <w:rFonts w:ascii="Times New Roman" w:hAnsi="Times New Roman" w:cs="Times New Roman"/>
          <w:sz w:val="24"/>
          <w:szCs w:val="24"/>
          <w:lang w:eastAsia="ru-RU"/>
        </w:rPr>
        <w:t xml:space="preserve"> проведение </w:t>
      </w:r>
      <w:r w:rsidR="00AA2ECB" w:rsidRPr="00884B64">
        <w:rPr>
          <w:rFonts w:ascii="Times New Roman" w:hAnsi="Times New Roman" w:cs="Times New Roman"/>
          <w:sz w:val="24"/>
          <w:szCs w:val="24"/>
          <w:lang w:eastAsia="ru-RU"/>
        </w:rPr>
        <w:t>обязательных предварительных (при поступл</w:t>
      </w:r>
      <w:r w:rsidR="00144E8A" w:rsidRPr="00884B64">
        <w:rPr>
          <w:rFonts w:ascii="Times New Roman" w:hAnsi="Times New Roman" w:cs="Times New Roman"/>
          <w:sz w:val="24"/>
          <w:szCs w:val="24"/>
          <w:lang w:eastAsia="ru-RU"/>
        </w:rPr>
        <w:t xml:space="preserve">ении на работу) и периодических </w:t>
      </w:r>
      <w:r w:rsidR="00AA2ECB" w:rsidRPr="00884B64">
        <w:rPr>
          <w:rFonts w:ascii="Times New Roman" w:hAnsi="Times New Roman" w:cs="Times New Roman"/>
          <w:sz w:val="24"/>
          <w:szCs w:val="24"/>
          <w:lang w:eastAsia="ru-RU"/>
        </w:rPr>
        <w:t>медицинских осмотров, а также</w:t>
      </w:r>
      <w:r w:rsidR="00144E8A" w:rsidRPr="00884B64">
        <w:rPr>
          <w:rFonts w:ascii="Times New Roman" w:hAnsi="Times New Roman" w:cs="Times New Roman"/>
          <w:sz w:val="24"/>
          <w:szCs w:val="24"/>
          <w:lang w:eastAsia="ru-RU"/>
        </w:rPr>
        <w:t xml:space="preserve"> обязательного психиатрического </w:t>
      </w:r>
      <w:r w:rsidR="00AA2ECB" w:rsidRPr="00884B64">
        <w:rPr>
          <w:rFonts w:ascii="Times New Roman" w:hAnsi="Times New Roman" w:cs="Times New Roman"/>
          <w:sz w:val="24"/>
          <w:szCs w:val="24"/>
          <w:lang w:eastAsia="ru-RU"/>
        </w:rPr>
        <w:t>освидетельствования работников в соответствии со статьей 213 Трудов</w:t>
      </w:r>
      <w:r w:rsidR="00144E8A" w:rsidRPr="00884B64">
        <w:rPr>
          <w:rFonts w:ascii="Times New Roman" w:hAnsi="Times New Roman" w:cs="Times New Roman"/>
          <w:sz w:val="24"/>
          <w:szCs w:val="24"/>
          <w:lang w:eastAsia="ru-RU"/>
        </w:rPr>
        <w:t xml:space="preserve">ого </w:t>
      </w:r>
      <w:r w:rsidR="00AA2ECB" w:rsidRPr="00884B64">
        <w:rPr>
          <w:rFonts w:ascii="Times New Roman" w:hAnsi="Times New Roman" w:cs="Times New Roman"/>
          <w:sz w:val="24"/>
          <w:szCs w:val="24"/>
          <w:lang w:eastAsia="ru-RU"/>
        </w:rPr>
        <w:t>кодекса Российской Федерации.</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Организовывает не реже одного</w:t>
      </w:r>
      <w:r w:rsidR="00144E8A" w:rsidRPr="00884B64">
        <w:rPr>
          <w:rFonts w:ascii="Times New Roman" w:hAnsi="Times New Roman" w:cs="Times New Roman"/>
          <w:sz w:val="24"/>
          <w:szCs w:val="24"/>
          <w:lang w:eastAsia="ru-RU"/>
        </w:rPr>
        <w:t xml:space="preserve"> раза в год проведение акции по </w:t>
      </w:r>
      <w:r w:rsidRPr="00884B64">
        <w:rPr>
          <w:rFonts w:ascii="Times New Roman" w:hAnsi="Times New Roman" w:cs="Times New Roman"/>
          <w:sz w:val="24"/>
          <w:szCs w:val="24"/>
          <w:lang w:eastAsia="ru-RU"/>
        </w:rPr>
        <w:t>добровольному и конфиденциальному кон</w:t>
      </w:r>
      <w:r w:rsidR="00144E8A" w:rsidRPr="00884B64">
        <w:rPr>
          <w:rFonts w:ascii="Times New Roman" w:hAnsi="Times New Roman" w:cs="Times New Roman"/>
          <w:sz w:val="24"/>
          <w:szCs w:val="24"/>
          <w:lang w:eastAsia="ru-RU"/>
        </w:rPr>
        <w:t xml:space="preserve">сультированию и тестированию на </w:t>
      </w:r>
      <w:r w:rsidRPr="00884B64">
        <w:rPr>
          <w:rFonts w:ascii="Times New Roman" w:hAnsi="Times New Roman" w:cs="Times New Roman"/>
          <w:sz w:val="24"/>
          <w:szCs w:val="24"/>
          <w:lang w:eastAsia="ru-RU"/>
        </w:rPr>
        <w:t>ВИЧ-инфекцию на рабочих местах.</w:t>
      </w:r>
    </w:p>
    <w:p w:rsidR="00AA2ECB" w:rsidRPr="005C1CAB"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6.2</w:t>
      </w:r>
      <w:r w:rsidR="00AA2ECB" w:rsidRPr="00884B64">
        <w:rPr>
          <w:rFonts w:ascii="Times New Roman" w:hAnsi="Times New Roman" w:cs="Times New Roman"/>
          <w:sz w:val="24"/>
          <w:szCs w:val="24"/>
          <w:lang w:eastAsia="ru-RU"/>
        </w:rPr>
        <w:t xml:space="preserve">.7. </w:t>
      </w:r>
      <w:r w:rsidR="005C1CAB" w:rsidRPr="004E336E">
        <w:rPr>
          <w:rFonts w:ascii="Times New Roman" w:hAnsi="Times New Roman" w:cs="Times New Roman"/>
          <w:sz w:val="24"/>
          <w:szCs w:val="24"/>
          <w:lang w:eastAsia="ru-RU"/>
        </w:rPr>
        <w:t xml:space="preserve">Работодатель </w:t>
      </w:r>
      <w:r w:rsidR="005C1CAB">
        <w:rPr>
          <w:rFonts w:ascii="Times New Roman" w:hAnsi="Times New Roman" w:cs="Times New Roman"/>
          <w:sz w:val="24"/>
          <w:szCs w:val="24"/>
          <w:lang w:eastAsia="ru-RU"/>
        </w:rPr>
        <w:t>о</w:t>
      </w:r>
      <w:r w:rsidR="005C1CAB" w:rsidRPr="004E336E">
        <w:rPr>
          <w:rFonts w:ascii="Times New Roman" w:hAnsi="Times New Roman" w:cs="Times New Roman"/>
          <w:sz w:val="24"/>
          <w:szCs w:val="24"/>
          <w:lang w:eastAsia="ru-RU"/>
        </w:rPr>
        <w:t xml:space="preserve">беспечивает </w:t>
      </w:r>
      <w:r w:rsidR="00AA2ECB" w:rsidRPr="00884B64">
        <w:rPr>
          <w:rFonts w:ascii="Times New Roman" w:hAnsi="Times New Roman" w:cs="Times New Roman"/>
          <w:sz w:val="24"/>
          <w:szCs w:val="24"/>
          <w:lang w:eastAsia="ru-RU"/>
        </w:rPr>
        <w:t>выплату единовременной денежной компенса</w:t>
      </w:r>
      <w:r w:rsidR="00144E8A" w:rsidRPr="00884B64">
        <w:rPr>
          <w:rFonts w:ascii="Times New Roman" w:hAnsi="Times New Roman" w:cs="Times New Roman"/>
          <w:sz w:val="24"/>
          <w:szCs w:val="24"/>
          <w:lang w:eastAsia="ru-RU"/>
        </w:rPr>
        <w:t xml:space="preserve">ции </w:t>
      </w:r>
      <w:r w:rsidR="00AA2ECB" w:rsidRPr="00884B64">
        <w:rPr>
          <w:rFonts w:ascii="Times New Roman" w:hAnsi="Times New Roman" w:cs="Times New Roman"/>
          <w:sz w:val="24"/>
          <w:szCs w:val="24"/>
          <w:lang w:eastAsia="ru-RU"/>
        </w:rPr>
        <w:t>сверх предусмотренной феде</w:t>
      </w:r>
      <w:r w:rsidR="00144E8A" w:rsidRPr="00884B64">
        <w:rPr>
          <w:rFonts w:ascii="Times New Roman" w:hAnsi="Times New Roman" w:cs="Times New Roman"/>
          <w:sz w:val="24"/>
          <w:szCs w:val="24"/>
          <w:lang w:eastAsia="ru-RU"/>
        </w:rPr>
        <w:t xml:space="preserve">ральным законодательством семье </w:t>
      </w:r>
      <w:r w:rsidR="00AA2ECB" w:rsidRPr="00884B64">
        <w:rPr>
          <w:rFonts w:ascii="Times New Roman" w:hAnsi="Times New Roman" w:cs="Times New Roman"/>
          <w:sz w:val="24"/>
          <w:szCs w:val="24"/>
          <w:lang w:eastAsia="ru-RU"/>
        </w:rPr>
        <w:t>пострадавшего в результате смерти работн</w:t>
      </w:r>
      <w:r w:rsidR="00144E8A" w:rsidRPr="00884B64">
        <w:rPr>
          <w:rFonts w:ascii="Times New Roman" w:hAnsi="Times New Roman" w:cs="Times New Roman"/>
          <w:sz w:val="24"/>
          <w:szCs w:val="24"/>
          <w:lang w:eastAsia="ru-RU"/>
        </w:rPr>
        <w:t xml:space="preserve">ика, наступившей от несчастного </w:t>
      </w:r>
      <w:r w:rsidR="00AA2ECB" w:rsidRPr="00884B64">
        <w:rPr>
          <w:rFonts w:ascii="Times New Roman" w:hAnsi="Times New Roman" w:cs="Times New Roman"/>
          <w:sz w:val="24"/>
          <w:szCs w:val="24"/>
          <w:lang w:eastAsia="ru-RU"/>
        </w:rPr>
        <w:t>случая, связанного с производством, или п</w:t>
      </w:r>
      <w:r w:rsidR="00144E8A" w:rsidRPr="00884B64">
        <w:rPr>
          <w:rFonts w:ascii="Times New Roman" w:hAnsi="Times New Roman" w:cs="Times New Roman"/>
          <w:sz w:val="24"/>
          <w:szCs w:val="24"/>
          <w:lang w:eastAsia="ru-RU"/>
        </w:rPr>
        <w:t xml:space="preserve">рофессионального заболевания, в </w:t>
      </w:r>
      <w:r w:rsidR="00AA2ECB" w:rsidRPr="00884B64">
        <w:rPr>
          <w:rFonts w:ascii="Times New Roman" w:hAnsi="Times New Roman" w:cs="Times New Roman"/>
          <w:sz w:val="24"/>
          <w:szCs w:val="24"/>
          <w:lang w:eastAsia="ru-RU"/>
        </w:rPr>
        <w:t xml:space="preserve">размере и на условиях, </w:t>
      </w:r>
      <w:r w:rsidR="00AA2ECB" w:rsidRPr="005C1CAB">
        <w:rPr>
          <w:rFonts w:ascii="Times New Roman" w:hAnsi="Times New Roman" w:cs="Times New Roman"/>
          <w:sz w:val="24"/>
          <w:szCs w:val="24"/>
          <w:lang w:eastAsia="ru-RU"/>
        </w:rPr>
        <w:t>определяемых коллективным договором.</w:t>
      </w:r>
    </w:p>
    <w:p w:rsidR="00AA2ECB" w:rsidRPr="00884B64" w:rsidRDefault="005C1CAB" w:rsidP="00C76AEE">
      <w:pPr>
        <w:autoSpaceDE w:val="0"/>
        <w:autoSpaceDN w:val="0"/>
        <w:adjustRightInd w:val="0"/>
        <w:spacing w:after="0" w:line="240" w:lineRule="auto"/>
        <w:rPr>
          <w:rFonts w:ascii="Times New Roman" w:hAnsi="Times New Roman" w:cs="Times New Roman"/>
          <w:sz w:val="24"/>
          <w:szCs w:val="24"/>
          <w:lang w:eastAsia="ru-RU"/>
        </w:rPr>
      </w:pPr>
      <w:r w:rsidRPr="005C1CAB">
        <w:rPr>
          <w:rFonts w:ascii="Times New Roman" w:hAnsi="Times New Roman" w:cs="Times New Roman"/>
          <w:sz w:val="24"/>
          <w:szCs w:val="24"/>
          <w:lang w:eastAsia="ru-RU"/>
        </w:rPr>
        <w:t>Предусматривает в коллективном</w:t>
      </w:r>
      <w:r w:rsidR="00AA2ECB" w:rsidRPr="005C1CAB">
        <w:rPr>
          <w:rFonts w:ascii="Times New Roman" w:hAnsi="Times New Roman" w:cs="Times New Roman"/>
          <w:sz w:val="24"/>
          <w:szCs w:val="24"/>
          <w:lang w:eastAsia="ru-RU"/>
        </w:rPr>
        <w:t xml:space="preserve"> дого</w:t>
      </w:r>
      <w:r w:rsidRPr="005C1CAB">
        <w:rPr>
          <w:rFonts w:ascii="Times New Roman" w:hAnsi="Times New Roman" w:cs="Times New Roman"/>
          <w:sz w:val="24"/>
          <w:szCs w:val="24"/>
          <w:lang w:eastAsia="ru-RU"/>
        </w:rPr>
        <w:t>воре</w:t>
      </w:r>
      <w:r w:rsidR="00144E8A" w:rsidRPr="005C1CAB">
        <w:rPr>
          <w:rFonts w:ascii="Times New Roman" w:hAnsi="Times New Roman" w:cs="Times New Roman"/>
          <w:sz w:val="24"/>
          <w:szCs w:val="24"/>
          <w:lang w:eastAsia="ru-RU"/>
        </w:rPr>
        <w:t xml:space="preserve"> порядок</w:t>
      </w:r>
      <w:r w:rsidR="00144E8A" w:rsidRPr="00884B64">
        <w:rPr>
          <w:rFonts w:ascii="Times New Roman" w:hAnsi="Times New Roman" w:cs="Times New Roman"/>
          <w:sz w:val="24"/>
          <w:szCs w:val="24"/>
          <w:lang w:eastAsia="ru-RU"/>
        </w:rPr>
        <w:t xml:space="preserve">, условия и размер </w:t>
      </w:r>
      <w:r w:rsidR="00AA2ECB" w:rsidRPr="00884B64">
        <w:rPr>
          <w:rFonts w:ascii="Times New Roman" w:hAnsi="Times New Roman" w:cs="Times New Roman"/>
          <w:sz w:val="24"/>
          <w:szCs w:val="24"/>
          <w:lang w:eastAsia="ru-RU"/>
        </w:rPr>
        <w:t>единовременной денежной компенс</w:t>
      </w:r>
      <w:r w:rsidR="00144E8A" w:rsidRPr="00884B64">
        <w:rPr>
          <w:rFonts w:ascii="Times New Roman" w:hAnsi="Times New Roman" w:cs="Times New Roman"/>
          <w:sz w:val="24"/>
          <w:szCs w:val="24"/>
          <w:lang w:eastAsia="ru-RU"/>
        </w:rPr>
        <w:t xml:space="preserve">ации работнику, пострадавшему в </w:t>
      </w:r>
      <w:r w:rsidR="00AA2ECB" w:rsidRPr="00884B64">
        <w:rPr>
          <w:rFonts w:ascii="Times New Roman" w:hAnsi="Times New Roman" w:cs="Times New Roman"/>
          <w:sz w:val="24"/>
          <w:szCs w:val="24"/>
          <w:lang w:eastAsia="ru-RU"/>
        </w:rPr>
        <w:t>результате несчастного случая, связанного с производством.</w:t>
      </w:r>
    </w:p>
    <w:p w:rsidR="00AA2ECB" w:rsidRPr="005C1CAB"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6.2</w:t>
      </w:r>
      <w:r w:rsidR="005C1CAB">
        <w:rPr>
          <w:rFonts w:ascii="Times New Roman" w:hAnsi="Times New Roman" w:cs="Times New Roman"/>
          <w:sz w:val="24"/>
          <w:szCs w:val="24"/>
          <w:lang w:eastAsia="ru-RU"/>
        </w:rPr>
        <w:t>.8.</w:t>
      </w:r>
      <w:r w:rsidR="005C1CAB" w:rsidRPr="005C1CAB">
        <w:rPr>
          <w:rFonts w:ascii="Times New Roman" w:hAnsi="Times New Roman" w:cs="Times New Roman"/>
          <w:sz w:val="24"/>
          <w:szCs w:val="24"/>
          <w:lang w:eastAsia="ru-RU"/>
        </w:rPr>
        <w:t>Руководитель представляе</w:t>
      </w:r>
      <w:r w:rsidR="00AA2ECB" w:rsidRPr="005C1CAB">
        <w:rPr>
          <w:rFonts w:ascii="Times New Roman" w:hAnsi="Times New Roman" w:cs="Times New Roman"/>
          <w:sz w:val="24"/>
          <w:szCs w:val="24"/>
          <w:lang w:eastAsia="ru-RU"/>
        </w:rPr>
        <w:t>т ин</w:t>
      </w:r>
      <w:r w:rsidR="005C1CAB" w:rsidRPr="005C1CAB">
        <w:rPr>
          <w:rFonts w:ascii="Times New Roman" w:hAnsi="Times New Roman" w:cs="Times New Roman"/>
          <w:sz w:val="24"/>
          <w:szCs w:val="24"/>
          <w:lang w:eastAsia="ru-RU"/>
        </w:rPr>
        <w:t>формацию в профсоюзную организацию</w:t>
      </w:r>
      <w:r w:rsidR="00144E8A" w:rsidRPr="005C1CAB">
        <w:rPr>
          <w:rFonts w:ascii="Times New Roman" w:hAnsi="Times New Roman" w:cs="Times New Roman"/>
          <w:sz w:val="24"/>
          <w:szCs w:val="24"/>
          <w:lang w:eastAsia="ru-RU"/>
        </w:rPr>
        <w:t xml:space="preserve"> о </w:t>
      </w:r>
      <w:r w:rsidR="00AA2ECB" w:rsidRPr="005C1CAB">
        <w:rPr>
          <w:rFonts w:ascii="Times New Roman" w:hAnsi="Times New Roman" w:cs="Times New Roman"/>
          <w:sz w:val="24"/>
          <w:szCs w:val="24"/>
          <w:lang w:eastAsia="ru-RU"/>
        </w:rPr>
        <w:t>выполнении мероприятий по устранению причин несчастных случаев.</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6.2</w:t>
      </w:r>
      <w:r w:rsidR="00AA2ECB" w:rsidRPr="00884B64">
        <w:rPr>
          <w:rFonts w:ascii="Times New Roman" w:hAnsi="Times New Roman" w:cs="Times New Roman"/>
          <w:sz w:val="24"/>
          <w:szCs w:val="24"/>
          <w:lang w:eastAsia="ru-RU"/>
        </w:rPr>
        <w:t xml:space="preserve">.9. </w:t>
      </w:r>
      <w:r w:rsidR="005C1CAB" w:rsidRPr="004E336E">
        <w:rPr>
          <w:rFonts w:ascii="Times New Roman" w:hAnsi="Times New Roman" w:cs="Times New Roman"/>
          <w:sz w:val="24"/>
          <w:szCs w:val="24"/>
          <w:lang w:eastAsia="ru-RU"/>
        </w:rPr>
        <w:t xml:space="preserve">Работодатель </w:t>
      </w:r>
      <w:r w:rsidR="005C1CAB">
        <w:rPr>
          <w:rFonts w:ascii="Times New Roman" w:hAnsi="Times New Roman" w:cs="Times New Roman"/>
          <w:sz w:val="24"/>
          <w:szCs w:val="24"/>
          <w:lang w:eastAsia="ru-RU"/>
        </w:rPr>
        <w:t>о</w:t>
      </w:r>
      <w:r w:rsidR="005C1CAB" w:rsidRPr="004E336E">
        <w:rPr>
          <w:rFonts w:ascii="Times New Roman" w:hAnsi="Times New Roman" w:cs="Times New Roman"/>
          <w:sz w:val="24"/>
          <w:szCs w:val="24"/>
          <w:lang w:eastAsia="ru-RU"/>
        </w:rPr>
        <w:t>беспечивает</w:t>
      </w:r>
      <w:r w:rsidR="00AA2ECB" w:rsidRPr="00BB3934">
        <w:rPr>
          <w:rFonts w:ascii="Times New Roman" w:hAnsi="Times New Roman" w:cs="Times New Roman"/>
          <w:color w:val="FF0000"/>
          <w:sz w:val="24"/>
          <w:szCs w:val="24"/>
          <w:lang w:eastAsia="ru-RU"/>
        </w:rPr>
        <w:t xml:space="preserve"> </w:t>
      </w:r>
      <w:r w:rsidR="00AA2ECB" w:rsidRPr="00884B64">
        <w:rPr>
          <w:rFonts w:ascii="Times New Roman" w:hAnsi="Times New Roman" w:cs="Times New Roman"/>
          <w:sz w:val="24"/>
          <w:szCs w:val="24"/>
          <w:lang w:eastAsia="ru-RU"/>
        </w:rPr>
        <w:t>обучение пер</w:t>
      </w:r>
      <w:r w:rsidR="00144E8A" w:rsidRPr="00884B64">
        <w:rPr>
          <w:rFonts w:ascii="Times New Roman" w:hAnsi="Times New Roman" w:cs="Times New Roman"/>
          <w:sz w:val="24"/>
          <w:szCs w:val="24"/>
          <w:lang w:eastAsia="ru-RU"/>
        </w:rPr>
        <w:t xml:space="preserve">сонала (работников) по вопросам </w:t>
      </w:r>
      <w:r w:rsidR="00AA2ECB" w:rsidRPr="00884B64">
        <w:rPr>
          <w:rFonts w:ascii="Times New Roman" w:hAnsi="Times New Roman" w:cs="Times New Roman"/>
          <w:sz w:val="24"/>
          <w:szCs w:val="24"/>
          <w:lang w:eastAsia="ru-RU"/>
        </w:rPr>
        <w:t>электробезопасности с прохождени</w:t>
      </w:r>
      <w:r w:rsidR="00144E8A" w:rsidRPr="00884B64">
        <w:rPr>
          <w:rFonts w:ascii="Times New Roman" w:hAnsi="Times New Roman" w:cs="Times New Roman"/>
          <w:sz w:val="24"/>
          <w:szCs w:val="24"/>
          <w:lang w:eastAsia="ru-RU"/>
        </w:rPr>
        <w:t xml:space="preserve">ем проверки знаний и получением </w:t>
      </w:r>
      <w:r w:rsidR="00AA2ECB" w:rsidRPr="00884B64">
        <w:rPr>
          <w:rFonts w:ascii="Times New Roman" w:hAnsi="Times New Roman" w:cs="Times New Roman"/>
          <w:sz w:val="24"/>
          <w:szCs w:val="24"/>
          <w:lang w:eastAsia="ru-RU"/>
        </w:rPr>
        <w:t>соответствующей группы по электробезопасности.</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xml:space="preserve">         </w:t>
      </w:r>
      <w:r w:rsidR="00086917" w:rsidRPr="00884B64">
        <w:rPr>
          <w:rFonts w:ascii="Times New Roman" w:hAnsi="Times New Roman" w:cs="Times New Roman"/>
          <w:sz w:val="24"/>
          <w:szCs w:val="24"/>
          <w:lang w:eastAsia="ru-RU"/>
        </w:rPr>
        <w:t>6.2</w:t>
      </w:r>
      <w:r w:rsidR="005C1CAB">
        <w:rPr>
          <w:rFonts w:ascii="Times New Roman" w:hAnsi="Times New Roman" w:cs="Times New Roman"/>
          <w:sz w:val="24"/>
          <w:szCs w:val="24"/>
          <w:lang w:eastAsia="ru-RU"/>
        </w:rPr>
        <w:t>.10.</w:t>
      </w:r>
      <w:r w:rsidR="00AA2ECB" w:rsidRPr="00884B64">
        <w:rPr>
          <w:rFonts w:ascii="Times New Roman" w:hAnsi="Times New Roman" w:cs="Times New Roman"/>
          <w:sz w:val="24"/>
          <w:szCs w:val="24"/>
          <w:lang w:eastAsia="ru-RU"/>
        </w:rPr>
        <w:t xml:space="preserve"> </w:t>
      </w:r>
      <w:r w:rsidR="005C1CAB" w:rsidRPr="004E336E">
        <w:rPr>
          <w:rFonts w:ascii="Times New Roman" w:hAnsi="Times New Roman" w:cs="Times New Roman"/>
          <w:sz w:val="24"/>
          <w:szCs w:val="24"/>
          <w:lang w:eastAsia="ru-RU"/>
        </w:rPr>
        <w:t xml:space="preserve">Работодатель </w:t>
      </w:r>
      <w:r w:rsidR="005C1CAB">
        <w:rPr>
          <w:rFonts w:ascii="Times New Roman" w:hAnsi="Times New Roman" w:cs="Times New Roman"/>
          <w:sz w:val="24"/>
          <w:szCs w:val="24"/>
          <w:lang w:eastAsia="ru-RU"/>
        </w:rPr>
        <w:t>о</w:t>
      </w:r>
      <w:r w:rsidR="005C1CAB" w:rsidRPr="004E336E">
        <w:rPr>
          <w:rFonts w:ascii="Times New Roman" w:hAnsi="Times New Roman" w:cs="Times New Roman"/>
          <w:sz w:val="24"/>
          <w:szCs w:val="24"/>
          <w:lang w:eastAsia="ru-RU"/>
        </w:rPr>
        <w:t xml:space="preserve">беспечивает </w:t>
      </w:r>
      <w:r w:rsidR="00AA2ECB" w:rsidRPr="00884B64">
        <w:rPr>
          <w:rFonts w:ascii="Times New Roman" w:hAnsi="Times New Roman" w:cs="Times New Roman"/>
          <w:sz w:val="24"/>
          <w:szCs w:val="24"/>
          <w:lang w:eastAsia="ru-RU"/>
        </w:rPr>
        <w:t>проведен</w:t>
      </w:r>
      <w:r w:rsidR="00144E8A" w:rsidRPr="00884B64">
        <w:rPr>
          <w:rFonts w:ascii="Times New Roman" w:hAnsi="Times New Roman" w:cs="Times New Roman"/>
          <w:sz w:val="24"/>
          <w:szCs w:val="24"/>
          <w:lang w:eastAsia="ru-RU"/>
        </w:rPr>
        <w:t xml:space="preserve">ие инструктажей по охране труда </w:t>
      </w:r>
      <w:r w:rsidR="00AA2ECB" w:rsidRPr="00884B64">
        <w:rPr>
          <w:rFonts w:ascii="Times New Roman" w:hAnsi="Times New Roman" w:cs="Times New Roman"/>
          <w:sz w:val="24"/>
          <w:szCs w:val="24"/>
          <w:lang w:eastAsia="ru-RU"/>
        </w:rPr>
        <w:t xml:space="preserve">работников образования, содержащих в </w:t>
      </w:r>
      <w:r w:rsidR="00144E8A" w:rsidRPr="00884B64">
        <w:rPr>
          <w:rFonts w:ascii="Times New Roman" w:hAnsi="Times New Roman" w:cs="Times New Roman"/>
          <w:sz w:val="24"/>
          <w:szCs w:val="24"/>
          <w:lang w:eastAsia="ru-RU"/>
        </w:rPr>
        <w:t xml:space="preserve">том числе, вопросы профилактики </w:t>
      </w:r>
      <w:r w:rsidR="00AA2ECB" w:rsidRPr="00884B64">
        <w:rPr>
          <w:rFonts w:ascii="Times New Roman" w:hAnsi="Times New Roman" w:cs="Times New Roman"/>
          <w:sz w:val="24"/>
          <w:szCs w:val="24"/>
          <w:lang w:eastAsia="ru-RU"/>
        </w:rPr>
        <w:t>ВИЧ/СПИДа..</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6.2</w:t>
      </w:r>
      <w:r w:rsidR="00AA2ECB" w:rsidRPr="00884B64">
        <w:rPr>
          <w:rFonts w:ascii="Times New Roman" w:hAnsi="Times New Roman" w:cs="Times New Roman"/>
          <w:sz w:val="24"/>
          <w:szCs w:val="24"/>
          <w:lang w:eastAsia="ru-RU"/>
        </w:rPr>
        <w:t>.11. В недельный срок со дня получ</w:t>
      </w:r>
      <w:r w:rsidR="005C1CAB">
        <w:rPr>
          <w:rFonts w:ascii="Times New Roman" w:hAnsi="Times New Roman" w:cs="Times New Roman"/>
          <w:sz w:val="24"/>
          <w:szCs w:val="24"/>
          <w:lang w:eastAsia="ru-RU"/>
        </w:rPr>
        <w:t xml:space="preserve">ения требования </w:t>
      </w:r>
      <w:r w:rsidR="00AA2ECB" w:rsidRPr="00884B64">
        <w:rPr>
          <w:rFonts w:ascii="Times New Roman" w:hAnsi="Times New Roman" w:cs="Times New Roman"/>
          <w:sz w:val="24"/>
          <w:szCs w:val="24"/>
          <w:lang w:eastAsia="ru-RU"/>
        </w:rPr>
        <w:t xml:space="preserve"> представле</w:t>
      </w:r>
      <w:r w:rsidR="00086917" w:rsidRPr="00884B64">
        <w:rPr>
          <w:rFonts w:ascii="Times New Roman" w:hAnsi="Times New Roman" w:cs="Times New Roman"/>
          <w:sz w:val="24"/>
          <w:szCs w:val="24"/>
          <w:lang w:eastAsia="ru-RU"/>
        </w:rPr>
        <w:t xml:space="preserve">ний </w:t>
      </w:r>
      <w:r w:rsidR="005C1CAB" w:rsidRPr="005C1CAB">
        <w:rPr>
          <w:rFonts w:ascii="Times New Roman" w:hAnsi="Times New Roman" w:cs="Times New Roman"/>
          <w:sz w:val="24"/>
          <w:szCs w:val="24"/>
          <w:lang w:eastAsia="ru-RU"/>
        </w:rPr>
        <w:t xml:space="preserve">уполномоченного </w:t>
      </w:r>
      <w:r w:rsidR="00AA2ECB" w:rsidRPr="005C1CAB">
        <w:rPr>
          <w:rFonts w:ascii="Times New Roman" w:hAnsi="Times New Roman" w:cs="Times New Roman"/>
          <w:sz w:val="24"/>
          <w:szCs w:val="24"/>
          <w:lang w:eastAsia="ru-RU"/>
        </w:rPr>
        <w:t xml:space="preserve"> </w:t>
      </w:r>
      <w:r w:rsidR="005C1CAB" w:rsidRPr="005C1CAB">
        <w:rPr>
          <w:rFonts w:ascii="Times New Roman" w:hAnsi="Times New Roman" w:cs="Times New Roman"/>
          <w:sz w:val="24"/>
          <w:szCs w:val="24"/>
          <w:lang w:eastAsia="ru-RU"/>
        </w:rPr>
        <w:t>по охране труда профсоюзной</w:t>
      </w:r>
      <w:r w:rsidR="00AA2ECB" w:rsidRPr="005C1CAB">
        <w:rPr>
          <w:rFonts w:ascii="Times New Roman" w:hAnsi="Times New Roman" w:cs="Times New Roman"/>
          <w:sz w:val="24"/>
          <w:szCs w:val="24"/>
          <w:lang w:eastAsia="ru-RU"/>
        </w:rPr>
        <w:t xml:space="preserve"> орган</w:t>
      </w:r>
      <w:r w:rsidR="00086917" w:rsidRPr="005C1CAB">
        <w:rPr>
          <w:rFonts w:ascii="Times New Roman" w:hAnsi="Times New Roman" w:cs="Times New Roman"/>
          <w:sz w:val="24"/>
          <w:szCs w:val="24"/>
          <w:lang w:eastAsia="ru-RU"/>
        </w:rPr>
        <w:t>из</w:t>
      </w:r>
      <w:r w:rsidR="005C1CAB" w:rsidRPr="005C1CAB">
        <w:rPr>
          <w:rFonts w:ascii="Times New Roman" w:hAnsi="Times New Roman" w:cs="Times New Roman"/>
          <w:sz w:val="24"/>
          <w:szCs w:val="24"/>
          <w:lang w:eastAsia="ru-RU"/>
        </w:rPr>
        <w:t>ации</w:t>
      </w:r>
      <w:r w:rsidR="00086917" w:rsidRPr="005C1CAB">
        <w:rPr>
          <w:rFonts w:ascii="Times New Roman" w:hAnsi="Times New Roman" w:cs="Times New Roman"/>
          <w:sz w:val="24"/>
          <w:szCs w:val="24"/>
          <w:lang w:eastAsia="ru-RU"/>
        </w:rPr>
        <w:t xml:space="preserve"> об устранении выявленных </w:t>
      </w:r>
      <w:r w:rsidR="005C1CAB" w:rsidRPr="005C1CAB">
        <w:rPr>
          <w:rFonts w:ascii="Times New Roman" w:hAnsi="Times New Roman" w:cs="Times New Roman"/>
          <w:sz w:val="24"/>
          <w:szCs w:val="24"/>
          <w:lang w:eastAsia="ru-RU"/>
        </w:rPr>
        <w:t>нарушений сообщае</w:t>
      </w:r>
      <w:r w:rsidR="00AA2ECB" w:rsidRPr="005C1CAB">
        <w:rPr>
          <w:rFonts w:ascii="Times New Roman" w:hAnsi="Times New Roman" w:cs="Times New Roman"/>
          <w:sz w:val="24"/>
          <w:szCs w:val="24"/>
          <w:lang w:eastAsia="ru-RU"/>
        </w:rPr>
        <w:t xml:space="preserve">т в соответствующий </w:t>
      </w:r>
      <w:r w:rsidR="00086917" w:rsidRPr="005C1CAB">
        <w:rPr>
          <w:rFonts w:ascii="Times New Roman" w:hAnsi="Times New Roman" w:cs="Times New Roman"/>
          <w:sz w:val="24"/>
          <w:szCs w:val="24"/>
          <w:lang w:eastAsia="ru-RU"/>
        </w:rPr>
        <w:t>профсоюзный орган о результатах</w:t>
      </w:r>
      <w:r w:rsidR="00086917" w:rsidRPr="00884B64">
        <w:rPr>
          <w:rFonts w:ascii="Times New Roman" w:hAnsi="Times New Roman" w:cs="Times New Roman"/>
          <w:sz w:val="24"/>
          <w:szCs w:val="24"/>
          <w:lang w:eastAsia="ru-RU"/>
        </w:rPr>
        <w:t xml:space="preserve"> </w:t>
      </w:r>
      <w:r w:rsidR="00AA2ECB" w:rsidRPr="00884B64">
        <w:rPr>
          <w:rFonts w:ascii="Times New Roman" w:hAnsi="Times New Roman" w:cs="Times New Roman"/>
          <w:sz w:val="24"/>
          <w:szCs w:val="24"/>
          <w:lang w:eastAsia="ru-RU"/>
        </w:rPr>
        <w:t>рассмотрения данного требования (представления) и принятых мерах.</w:t>
      </w:r>
      <w:r w:rsidR="005B17EF">
        <w:rPr>
          <w:rFonts w:ascii="Times New Roman" w:hAnsi="Times New Roman" w:cs="Times New Roman"/>
          <w:sz w:val="24"/>
          <w:szCs w:val="24"/>
          <w:lang w:eastAsia="ru-RU"/>
        </w:rPr>
        <w:t xml:space="preserve"> (Приложение «10, Приложение №6</w:t>
      </w:r>
      <w:r w:rsidR="00086917" w:rsidRPr="00884B64">
        <w:rPr>
          <w:rFonts w:ascii="Times New Roman" w:hAnsi="Times New Roman" w:cs="Times New Roman"/>
          <w:sz w:val="24"/>
          <w:szCs w:val="24"/>
          <w:lang w:eastAsia="ru-RU"/>
        </w:rPr>
        <w:t>)</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6.2</w:t>
      </w:r>
      <w:r w:rsidR="00AA2ECB" w:rsidRPr="00884B64">
        <w:rPr>
          <w:rFonts w:ascii="Times New Roman" w:hAnsi="Times New Roman" w:cs="Times New Roman"/>
          <w:sz w:val="24"/>
          <w:szCs w:val="24"/>
          <w:lang w:eastAsia="ru-RU"/>
        </w:rPr>
        <w:t xml:space="preserve">.12. </w:t>
      </w:r>
      <w:r w:rsidR="005C1CAB" w:rsidRPr="004E336E">
        <w:rPr>
          <w:rFonts w:ascii="Times New Roman" w:hAnsi="Times New Roman" w:cs="Times New Roman"/>
          <w:sz w:val="24"/>
          <w:szCs w:val="24"/>
          <w:lang w:eastAsia="ru-RU"/>
        </w:rPr>
        <w:t xml:space="preserve">Работодатель </w:t>
      </w:r>
      <w:r w:rsidR="005C1CAB">
        <w:rPr>
          <w:rFonts w:ascii="Times New Roman" w:hAnsi="Times New Roman" w:cs="Times New Roman"/>
          <w:sz w:val="24"/>
          <w:szCs w:val="24"/>
          <w:lang w:eastAsia="ru-RU"/>
        </w:rPr>
        <w:t>о</w:t>
      </w:r>
      <w:r w:rsidR="005C1CAB" w:rsidRPr="004E336E">
        <w:rPr>
          <w:rFonts w:ascii="Times New Roman" w:hAnsi="Times New Roman" w:cs="Times New Roman"/>
          <w:sz w:val="24"/>
          <w:szCs w:val="24"/>
          <w:lang w:eastAsia="ru-RU"/>
        </w:rPr>
        <w:t>беспечивает</w:t>
      </w:r>
      <w:r w:rsidR="00AA2ECB" w:rsidRPr="00884B64">
        <w:rPr>
          <w:rFonts w:ascii="Times New Roman" w:hAnsi="Times New Roman" w:cs="Times New Roman"/>
          <w:sz w:val="24"/>
          <w:szCs w:val="24"/>
          <w:lang w:eastAsia="ru-RU"/>
        </w:rPr>
        <w:t xml:space="preserve"> обязательное социальное страхование работников</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соответствии с требованиями Федерального з</w:t>
      </w:r>
      <w:r w:rsidR="00144E8A" w:rsidRPr="00884B64">
        <w:rPr>
          <w:rFonts w:ascii="Times New Roman" w:hAnsi="Times New Roman" w:cs="Times New Roman"/>
          <w:sz w:val="24"/>
          <w:szCs w:val="24"/>
          <w:lang w:eastAsia="ru-RU"/>
        </w:rPr>
        <w:t xml:space="preserve">акона от 24 июля 1998 г. № 125- </w:t>
      </w:r>
      <w:r w:rsidRPr="00884B64">
        <w:rPr>
          <w:rFonts w:ascii="Times New Roman" w:hAnsi="Times New Roman" w:cs="Times New Roman"/>
          <w:sz w:val="24"/>
          <w:szCs w:val="24"/>
          <w:lang w:eastAsia="ru-RU"/>
        </w:rPr>
        <w:t>ФЗ «Об обязательном социальном страх</w:t>
      </w:r>
      <w:r w:rsidR="00144E8A" w:rsidRPr="00884B64">
        <w:rPr>
          <w:rFonts w:ascii="Times New Roman" w:hAnsi="Times New Roman" w:cs="Times New Roman"/>
          <w:sz w:val="24"/>
          <w:szCs w:val="24"/>
          <w:lang w:eastAsia="ru-RU"/>
        </w:rPr>
        <w:t xml:space="preserve">овании от несчастных случаев на </w:t>
      </w:r>
      <w:r w:rsidRPr="00884B64">
        <w:rPr>
          <w:rFonts w:ascii="Times New Roman" w:hAnsi="Times New Roman" w:cs="Times New Roman"/>
          <w:sz w:val="24"/>
          <w:szCs w:val="24"/>
          <w:lang w:eastAsia="ru-RU"/>
        </w:rPr>
        <w:t>производстве и профессиональных заболеваний».</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6.2</w:t>
      </w:r>
      <w:r w:rsidR="00AA2ECB" w:rsidRPr="00884B64">
        <w:rPr>
          <w:rFonts w:ascii="Times New Roman" w:hAnsi="Times New Roman" w:cs="Times New Roman"/>
          <w:sz w:val="24"/>
          <w:szCs w:val="24"/>
          <w:lang w:eastAsia="ru-RU"/>
        </w:rPr>
        <w:t xml:space="preserve">.13 </w:t>
      </w:r>
      <w:r w:rsidR="005C1CAB" w:rsidRPr="005C1CAB">
        <w:rPr>
          <w:rFonts w:ascii="Times New Roman" w:hAnsi="Times New Roman" w:cs="Times New Roman"/>
          <w:sz w:val="24"/>
          <w:szCs w:val="24"/>
          <w:lang w:eastAsia="ru-RU"/>
        </w:rPr>
        <w:t>Руководитель организуе</w:t>
      </w:r>
      <w:r w:rsidR="00AA2ECB" w:rsidRPr="005C1CAB">
        <w:rPr>
          <w:rFonts w:ascii="Times New Roman" w:hAnsi="Times New Roman" w:cs="Times New Roman"/>
          <w:sz w:val="24"/>
          <w:szCs w:val="24"/>
          <w:lang w:eastAsia="ru-RU"/>
        </w:rPr>
        <w:t>т проведение професси</w:t>
      </w:r>
      <w:r w:rsidR="00144E8A" w:rsidRPr="005C1CAB">
        <w:rPr>
          <w:rFonts w:ascii="Times New Roman" w:hAnsi="Times New Roman" w:cs="Times New Roman"/>
          <w:sz w:val="24"/>
          <w:szCs w:val="24"/>
          <w:lang w:eastAsia="ru-RU"/>
        </w:rPr>
        <w:t xml:space="preserve">ональной гигиенической </w:t>
      </w:r>
      <w:r w:rsidR="00AA2ECB" w:rsidRPr="005C1CAB">
        <w:rPr>
          <w:rFonts w:ascii="Times New Roman" w:hAnsi="Times New Roman" w:cs="Times New Roman"/>
          <w:sz w:val="24"/>
          <w:szCs w:val="24"/>
          <w:lang w:eastAsia="ru-RU"/>
        </w:rPr>
        <w:t xml:space="preserve">подготовки и аттестации работников в </w:t>
      </w:r>
      <w:r w:rsidR="00144E8A" w:rsidRPr="005C1CAB">
        <w:rPr>
          <w:rFonts w:ascii="Times New Roman" w:hAnsi="Times New Roman" w:cs="Times New Roman"/>
          <w:sz w:val="24"/>
          <w:szCs w:val="24"/>
          <w:lang w:eastAsia="ru-RU"/>
        </w:rPr>
        <w:t>установленном</w:t>
      </w:r>
      <w:r w:rsidR="00144E8A" w:rsidRPr="00884B64">
        <w:rPr>
          <w:rFonts w:ascii="Times New Roman" w:hAnsi="Times New Roman" w:cs="Times New Roman"/>
          <w:sz w:val="24"/>
          <w:szCs w:val="24"/>
          <w:lang w:eastAsia="ru-RU"/>
        </w:rPr>
        <w:t xml:space="preserve"> законодательством </w:t>
      </w:r>
      <w:r w:rsidR="00AA2ECB" w:rsidRPr="00884B64">
        <w:rPr>
          <w:rFonts w:ascii="Times New Roman" w:hAnsi="Times New Roman" w:cs="Times New Roman"/>
          <w:sz w:val="24"/>
          <w:szCs w:val="24"/>
          <w:lang w:eastAsia="ru-RU"/>
        </w:rPr>
        <w:t>порядке, обеспечивают санитарно-быт</w:t>
      </w:r>
      <w:r w:rsidR="00144E8A" w:rsidRPr="00884B64">
        <w:rPr>
          <w:rFonts w:ascii="Times New Roman" w:hAnsi="Times New Roman" w:cs="Times New Roman"/>
          <w:sz w:val="24"/>
          <w:szCs w:val="24"/>
          <w:lang w:eastAsia="ru-RU"/>
        </w:rPr>
        <w:t xml:space="preserve">овое и лечебно-профилактическое </w:t>
      </w:r>
      <w:r w:rsidR="00AA2ECB" w:rsidRPr="00884B64">
        <w:rPr>
          <w:rFonts w:ascii="Times New Roman" w:hAnsi="Times New Roman" w:cs="Times New Roman"/>
          <w:sz w:val="24"/>
          <w:szCs w:val="24"/>
          <w:lang w:eastAsia="ru-RU"/>
        </w:rPr>
        <w:t>обслуживание работников.</w:t>
      </w:r>
    </w:p>
    <w:p w:rsidR="00AA2ECB" w:rsidRPr="00884B64" w:rsidRDefault="00663621" w:rsidP="00C76AEE">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w:t>
      </w:r>
      <w:r w:rsidR="00086917" w:rsidRPr="00884B64">
        <w:rPr>
          <w:rFonts w:ascii="Times New Roman" w:hAnsi="Times New Roman" w:cs="Times New Roman"/>
          <w:b/>
          <w:bCs/>
          <w:sz w:val="24"/>
          <w:szCs w:val="24"/>
          <w:lang w:eastAsia="ru-RU"/>
        </w:rPr>
        <w:t>6.3</w:t>
      </w:r>
      <w:r w:rsidR="00AA2ECB" w:rsidRPr="00884B64">
        <w:rPr>
          <w:rFonts w:ascii="Times New Roman" w:hAnsi="Times New Roman" w:cs="Times New Roman"/>
          <w:b/>
          <w:bCs/>
          <w:sz w:val="24"/>
          <w:szCs w:val="24"/>
          <w:lang w:eastAsia="ru-RU"/>
        </w:rPr>
        <w:t>.</w:t>
      </w:r>
      <w:r w:rsidR="00086917" w:rsidRPr="00884B64">
        <w:rPr>
          <w:rFonts w:ascii="Times New Roman" w:hAnsi="Times New Roman" w:cs="Times New Roman"/>
          <w:b/>
          <w:bCs/>
          <w:sz w:val="24"/>
          <w:szCs w:val="24"/>
          <w:lang w:eastAsia="ru-RU"/>
        </w:rPr>
        <w:t>1</w:t>
      </w:r>
      <w:r w:rsidR="00AA2ECB" w:rsidRPr="00884B64">
        <w:rPr>
          <w:rFonts w:ascii="Times New Roman" w:hAnsi="Times New Roman" w:cs="Times New Roman"/>
          <w:b/>
          <w:bCs/>
          <w:sz w:val="24"/>
          <w:szCs w:val="24"/>
          <w:lang w:eastAsia="ru-RU"/>
        </w:rPr>
        <w:t xml:space="preserve"> </w:t>
      </w:r>
      <w:r w:rsidR="00BB3934">
        <w:rPr>
          <w:rFonts w:ascii="Times New Roman" w:hAnsi="Times New Roman" w:cs="Times New Roman"/>
          <w:b/>
          <w:bCs/>
          <w:sz w:val="24"/>
          <w:szCs w:val="24"/>
          <w:lang w:eastAsia="ru-RU"/>
        </w:rPr>
        <w:t>Выборный орган п</w:t>
      </w:r>
      <w:r w:rsidR="00144E8A" w:rsidRPr="00884B64">
        <w:rPr>
          <w:rFonts w:ascii="Times New Roman" w:hAnsi="Times New Roman" w:cs="Times New Roman"/>
          <w:b/>
          <w:bCs/>
          <w:sz w:val="24"/>
          <w:szCs w:val="24"/>
          <w:lang w:eastAsia="ru-RU"/>
        </w:rPr>
        <w:t>ервичн</w:t>
      </w:r>
      <w:r w:rsidR="00BB3934">
        <w:rPr>
          <w:rFonts w:ascii="Times New Roman" w:hAnsi="Times New Roman" w:cs="Times New Roman"/>
          <w:b/>
          <w:bCs/>
          <w:sz w:val="24"/>
          <w:szCs w:val="24"/>
          <w:lang w:eastAsia="ru-RU"/>
        </w:rPr>
        <w:t>ой</w:t>
      </w:r>
      <w:r w:rsidR="00144E8A" w:rsidRPr="00884B64">
        <w:rPr>
          <w:rFonts w:ascii="Times New Roman" w:hAnsi="Times New Roman" w:cs="Times New Roman"/>
          <w:b/>
          <w:bCs/>
          <w:sz w:val="24"/>
          <w:szCs w:val="24"/>
          <w:lang w:eastAsia="ru-RU"/>
        </w:rPr>
        <w:t xml:space="preserve"> профсоюзн</w:t>
      </w:r>
      <w:r w:rsidR="00BB3934">
        <w:rPr>
          <w:rFonts w:ascii="Times New Roman" w:hAnsi="Times New Roman" w:cs="Times New Roman"/>
          <w:b/>
          <w:bCs/>
          <w:sz w:val="24"/>
          <w:szCs w:val="24"/>
          <w:lang w:eastAsia="ru-RU"/>
        </w:rPr>
        <w:t>ой</w:t>
      </w:r>
      <w:r w:rsidR="00144E8A" w:rsidRPr="00884B64">
        <w:rPr>
          <w:rFonts w:ascii="Times New Roman" w:hAnsi="Times New Roman" w:cs="Times New Roman"/>
          <w:b/>
          <w:bCs/>
          <w:sz w:val="24"/>
          <w:szCs w:val="24"/>
          <w:lang w:eastAsia="ru-RU"/>
        </w:rPr>
        <w:t xml:space="preserve"> организаци</w:t>
      </w:r>
      <w:r w:rsidR="00BB3934">
        <w:rPr>
          <w:rFonts w:ascii="Times New Roman" w:hAnsi="Times New Roman" w:cs="Times New Roman"/>
          <w:b/>
          <w:bCs/>
          <w:sz w:val="24"/>
          <w:szCs w:val="24"/>
          <w:lang w:eastAsia="ru-RU"/>
        </w:rPr>
        <w:t>и</w:t>
      </w:r>
      <w:r w:rsidR="00AA2ECB" w:rsidRPr="00884B64">
        <w:rPr>
          <w:rFonts w:ascii="Times New Roman" w:hAnsi="Times New Roman" w:cs="Times New Roman"/>
          <w:b/>
          <w:bCs/>
          <w:sz w:val="24"/>
          <w:szCs w:val="24"/>
          <w:lang w:eastAsia="ru-RU"/>
        </w:rPr>
        <w:t>:</w:t>
      </w:r>
    </w:p>
    <w:p w:rsidR="00086917"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6.3.2</w:t>
      </w:r>
      <w:r w:rsidR="00AA2ECB" w:rsidRPr="00884B64">
        <w:rPr>
          <w:rFonts w:ascii="Times New Roman" w:hAnsi="Times New Roman" w:cs="Times New Roman"/>
          <w:sz w:val="24"/>
          <w:szCs w:val="24"/>
          <w:lang w:eastAsia="ru-RU"/>
        </w:rPr>
        <w:t xml:space="preserve">. Принимает участие в </w:t>
      </w:r>
      <w:r w:rsidR="00265688" w:rsidRPr="00884B64">
        <w:rPr>
          <w:rFonts w:ascii="Times New Roman" w:hAnsi="Times New Roman" w:cs="Times New Roman"/>
          <w:sz w:val="24"/>
          <w:szCs w:val="24"/>
          <w:lang w:eastAsia="ru-RU"/>
        </w:rPr>
        <w:t xml:space="preserve">разработке проектов подзаконных </w:t>
      </w:r>
      <w:r w:rsidR="00AA2ECB" w:rsidRPr="00884B64">
        <w:rPr>
          <w:rFonts w:ascii="Times New Roman" w:hAnsi="Times New Roman" w:cs="Times New Roman"/>
          <w:sz w:val="24"/>
          <w:szCs w:val="24"/>
          <w:lang w:eastAsia="ru-RU"/>
        </w:rPr>
        <w:t xml:space="preserve">нормативных актов по охране труда, а </w:t>
      </w:r>
      <w:r w:rsidR="00086917" w:rsidRPr="00884B64">
        <w:rPr>
          <w:rFonts w:ascii="Times New Roman" w:hAnsi="Times New Roman" w:cs="Times New Roman"/>
          <w:sz w:val="24"/>
          <w:szCs w:val="24"/>
          <w:lang w:eastAsia="ru-RU"/>
        </w:rPr>
        <w:t>также согласовывает нормативные</w:t>
      </w:r>
      <w:r w:rsidR="00307EC0">
        <w:rPr>
          <w:rFonts w:ascii="Times New Roman" w:hAnsi="Times New Roman" w:cs="Times New Roman"/>
          <w:sz w:val="24"/>
          <w:szCs w:val="24"/>
          <w:lang w:eastAsia="ru-RU"/>
        </w:rPr>
        <w:t xml:space="preserve"> </w:t>
      </w:r>
      <w:r w:rsidR="00AA2ECB" w:rsidRPr="00884B64">
        <w:rPr>
          <w:rFonts w:ascii="Times New Roman" w:hAnsi="Times New Roman" w:cs="Times New Roman"/>
          <w:sz w:val="24"/>
          <w:szCs w:val="24"/>
          <w:lang w:eastAsia="ru-RU"/>
        </w:rPr>
        <w:t>правовые акты, содержащие требования ох</w:t>
      </w:r>
      <w:r w:rsidR="00307EC0">
        <w:rPr>
          <w:rFonts w:ascii="Times New Roman" w:hAnsi="Times New Roman" w:cs="Times New Roman"/>
          <w:sz w:val="24"/>
          <w:szCs w:val="24"/>
          <w:lang w:eastAsia="ru-RU"/>
        </w:rPr>
        <w:t>раны труда в сфере образования.</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6.3.3</w:t>
      </w:r>
      <w:r w:rsidR="00AA2ECB" w:rsidRPr="00884B64">
        <w:rPr>
          <w:rFonts w:ascii="Times New Roman" w:hAnsi="Times New Roman" w:cs="Times New Roman"/>
          <w:sz w:val="24"/>
          <w:szCs w:val="24"/>
          <w:lang w:eastAsia="ru-RU"/>
        </w:rPr>
        <w:t>. Осуществляет защитные фу</w:t>
      </w:r>
      <w:r w:rsidR="00265688" w:rsidRPr="00884B64">
        <w:rPr>
          <w:rFonts w:ascii="Times New Roman" w:hAnsi="Times New Roman" w:cs="Times New Roman"/>
          <w:sz w:val="24"/>
          <w:szCs w:val="24"/>
          <w:lang w:eastAsia="ru-RU"/>
        </w:rPr>
        <w:t xml:space="preserve">нкции по соблюдению прав членов </w:t>
      </w:r>
      <w:r w:rsidR="00AA2ECB" w:rsidRPr="00884B64">
        <w:rPr>
          <w:rFonts w:ascii="Times New Roman" w:hAnsi="Times New Roman" w:cs="Times New Roman"/>
          <w:sz w:val="24"/>
          <w:szCs w:val="24"/>
          <w:lang w:eastAsia="ru-RU"/>
        </w:rPr>
        <w:t>Профсоюза на здоровые и безопасные услови</w:t>
      </w:r>
      <w:r w:rsidR="00265688" w:rsidRPr="00884B64">
        <w:rPr>
          <w:rFonts w:ascii="Times New Roman" w:hAnsi="Times New Roman" w:cs="Times New Roman"/>
          <w:sz w:val="24"/>
          <w:szCs w:val="24"/>
          <w:lang w:eastAsia="ru-RU"/>
        </w:rPr>
        <w:t xml:space="preserve">я труда, гарантии и компенсации </w:t>
      </w:r>
      <w:r w:rsidR="00AA2ECB" w:rsidRPr="00884B64">
        <w:rPr>
          <w:rFonts w:ascii="Times New Roman" w:hAnsi="Times New Roman" w:cs="Times New Roman"/>
          <w:sz w:val="24"/>
          <w:szCs w:val="24"/>
          <w:lang w:eastAsia="ru-RU"/>
        </w:rPr>
        <w:t>работникам, занятым во вредных и (или) оп</w:t>
      </w:r>
      <w:r w:rsidR="00265688" w:rsidRPr="00884B64">
        <w:rPr>
          <w:rFonts w:ascii="Times New Roman" w:hAnsi="Times New Roman" w:cs="Times New Roman"/>
          <w:sz w:val="24"/>
          <w:szCs w:val="24"/>
          <w:lang w:eastAsia="ru-RU"/>
        </w:rPr>
        <w:t>асных условиях труда</w:t>
      </w:r>
      <w:r w:rsidR="00265688" w:rsidRPr="00C36245">
        <w:rPr>
          <w:rFonts w:ascii="Times New Roman" w:hAnsi="Times New Roman" w:cs="Times New Roman"/>
          <w:sz w:val="24"/>
          <w:szCs w:val="24"/>
          <w:lang w:eastAsia="ru-RU"/>
        </w:rPr>
        <w:t xml:space="preserve">, </w:t>
      </w:r>
      <w:r w:rsidR="005C1CAB" w:rsidRPr="00C36245">
        <w:rPr>
          <w:rFonts w:ascii="Times New Roman" w:hAnsi="Times New Roman" w:cs="Times New Roman"/>
          <w:sz w:val="24"/>
          <w:szCs w:val="24"/>
          <w:lang w:eastAsia="ru-RU"/>
        </w:rPr>
        <w:t xml:space="preserve">уполномоченного </w:t>
      </w:r>
      <w:r w:rsidR="00AA2ECB" w:rsidRPr="00C36245">
        <w:rPr>
          <w:rFonts w:ascii="Times New Roman" w:hAnsi="Times New Roman" w:cs="Times New Roman"/>
          <w:sz w:val="24"/>
          <w:szCs w:val="24"/>
          <w:lang w:eastAsia="ru-RU"/>
        </w:rPr>
        <w:t xml:space="preserve"> по охране</w:t>
      </w:r>
      <w:r w:rsidR="00AA2ECB" w:rsidRPr="00884B64">
        <w:rPr>
          <w:rFonts w:ascii="Times New Roman" w:hAnsi="Times New Roman" w:cs="Times New Roman"/>
          <w:sz w:val="24"/>
          <w:szCs w:val="24"/>
          <w:lang w:eastAsia="ru-RU"/>
        </w:rPr>
        <w:t xml:space="preserve"> труда, </w:t>
      </w:r>
      <w:r w:rsidR="00C36245">
        <w:rPr>
          <w:rFonts w:ascii="Times New Roman" w:hAnsi="Times New Roman" w:cs="Times New Roman"/>
          <w:sz w:val="24"/>
          <w:szCs w:val="24"/>
          <w:lang w:eastAsia="ru-RU"/>
        </w:rPr>
        <w:t>представляе</w:t>
      </w:r>
      <w:r w:rsidR="00265688" w:rsidRPr="00884B64">
        <w:rPr>
          <w:rFonts w:ascii="Times New Roman" w:hAnsi="Times New Roman" w:cs="Times New Roman"/>
          <w:sz w:val="24"/>
          <w:szCs w:val="24"/>
          <w:lang w:eastAsia="ru-RU"/>
        </w:rPr>
        <w:t xml:space="preserve">т интересы </w:t>
      </w:r>
      <w:r w:rsidR="00240C8A">
        <w:rPr>
          <w:rFonts w:ascii="Times New Roman" w:hAnsi="Times New Roman" w:cs="Times New Roman"/>
          <w:sz w:val="24"/>
          <w:szCs w:val="24"/>
          <w:lang w:eastAsia="ru-RU"/>
        </w:rPr>
        <w:t>членов первичной профсоюзной орг</w:t>
      </w:r>
      <w:r w:rsidR="00C36245">
        <w:rPr>
          <w:rFonts w:ascii="Times New Roman" w:hAnsi="Times New Roman" w:cs="Times New Roman"/>
          <w:sz w:val="24"/>
          <w:szCs w:val="24"/>
          <w:lang w:eastAsia="ru-RU"/>
        </w:rPr>
        <w:t>анизации</w:t>
      </w:r>
      <w:r w:rsidR="00AA2ECB" w:rsidRPr="00884B64">
        <w:rPr>
          <w:rFonts w:ascii="Times New Roman" w:hAnsi="Times New Roman" w:cs="Times New Roman"/>
          <w:sz w:val="24"/>
          <w:szCs w:val="24"/>
          <w:lang w:eastAsia="ru-RU"/>
        </w:rPr>
        <w:t xml:space="preserve"> в органах государственной власти, в суде.</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6.3.4</w:t>
      </w:r>
      <w:r w:rsidR="00AA2ECB" w:rsidRPr="00884B64">
        <w:rPr>
          <w:rFonts w:ascii="Times New Roman" w:hAnsi="Times New Roman" w:cs="Times New Roman"/>
          <w:sz w:val="24"/>
          <w:szCs w:val="24"/>
          <w:lang w:eastAsia="ru-RU"/>
        </w:rPr>
        <w:t>. Осуществляет проведение пр</w:t>
      </w:r>
      <w:r w:rsidR="00265688" w:rsidRPr="00884B64">
        <w:rPr>
          <w:rFonts w:ascii="Times New Roman" w:hAnsi="Times New Roman" w:cs="Times New Roman"/>
          <w:sz w:val="24"/>
          <w:szCs w:val="24"/>
          <w:lang w:eastAsia="ru-RU"/>
        </w:rPr>
        <w:t>оверок состояния охраны труда в организации</w:t>
      </w:r>
      <w:r w:rsidR="00AA2ECB" w:rsidRPr="00884B64">
        <w:rPr>
          <w:rFonts w:ascii="Times New Roman" w:hAnsi="Times New Roman" w:cs="Times New Roman"/>
          <w:sz w:val="24"/>
          <w:szCs w:val="24"/>
          <w:lang w:eastAsia="ru-RU"/>
        </w:rPr>
        <w:t>, выполнение мероприятий п</w:t>
      </w:r>
      <w:r w:rsidR="00265688" w:rsidRPr="00884B64">
        <w:rPr>
          <w:rFonts w:ascii="Times New Roman" w:hAnsi="Times New Roman" w:cs="Times New Roman"/>
          <w:sz w:val="24"/>
          <w:szCs w:val="24"/>
          <w:lang w:eastAsia="ru-RU"/>
        </w:rPr>
        <w:t>о охране труда, предусмотренных коллективным договором</w:t>
      </w:r>
      <w:r w:rsidR="00AA2ECB" w:rsidRPr="00884B64">
        <w:rPr>
          <w:rFonts w:ascii="Times New Roman" w:hAnsi="Times New Roman" w:cs="Times New Roman"/>
          <w:sz w:val="24"/>
          <w:szCs w:val="24"/>
          <w:lang w:eastAsia="ru-RU"/>
        </w:rPr>
        <w:t>, соглашениями по охране труда.</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Направляет своего представит</w:t>
      </w:r>
      <w:r w:rsidR="00265688" w:rsidRPr="00884B64">
        <w:rPr>
          <w:rFonts w:ascii="Times New Roman" w:hAnsi="Times New Roman" w:cs="Times New Roman"/>
          <w:sz w:val="24"/>
          <w:szCs w:val="24"/>
          <w:lang w:eastAsia="ru-RU"/>
        </w:rPr>
        <w:t xml:space="preserve">еля для участия в расследовании </w:t>
      </w:r>
      <w:r w:rsidRPr="00884B64">
        <w:rPr>
          <w:rFonts w:ascii="Times New Roman" w:hAnsi="Times New Roman" w:cs="Times New Roman"/>
          <w:sz w:val="24"/>
          <w:szCs w:val="24"/>
          <w:lang w:eastAsia="ru-RU"/>
        </w:rPr>
        <w:t xml:space="preserve">групповых, тяжелых несчастных </w:t>
      </w:r>
      <w:r w:rsidR="00265688" w:rsidRPr="00884B64">
        <w:rPr>
          <w:rFonts w:ascii="Times New Roman" w:hAnsi="Times New Roman" w:cs="Times New Roman"/>
          <w:sz w:val="24"/>
          <w:szCs w:val="24"/>
          <w:lang w:eastAsia="ru-RU"/>
        </w:rPr>
        <w:t xml:space="preserve">случаев и несчастных случаев со </w:t>
      </w:r>
      <w:r w:rsidRPr="00884B64">
        <w:rPr>
          <w:rFonts w:ascii="Times New Roman" w:hAnsi="Times New Roman" w:cs="Times New Roman"/>
          <w:sz w:val="24"/>
          <w:szCs w:val="24"/>
          <w:lang w:eastAsia="ru-RU"/>
        </w:rPr>
        <w:t>смертельным исходом, происшедш</w:t>
      </w:r>
      <w:r w:rsidR="00265688" w:rsidRPr="00884B64">
        <w:rPr>
          <w:rFonts w:ascii="Times New Roman" w:hAnsi="Times New Roman" w:cs="Times New Roman"/>
          <w:sz w:val="24"/>
          <w:szCs w:val="24"/>
          <w:lang w:eastAsia="ru-RU"/>
        </w:rPr>
        <w:t>их с работниками и обучающимися образовательной организации</w:t>
      </w:r>
      <w:r w:rsidRPr="00884B64">
        <w:rPr>
          <w:rFonts w:ascii="Times New Roman" w:hAnsi="Times New Roman" w:cs="Times New Roman"/>
          <w:sz w:val="24"/>
          <w:szCs w:val="24"/>
          <w:lang w:eastAsia="ru-RU"/>
        </w:rPr>
        <w:t>.</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6.3.5</w:t>
      </w:r>
      <w:r w:rsidR="00AA2ECB" w:rsidRPr="00884B64">
        <w:rPr>
          <w:rFonts w:ascii="Times New Roman" w:hAnsi="Times New Roman" w:cs="Times New Roman"/>
          <w:sz w:val="24"/>
          <w:szCs w:val="24"/>
          <w:lang w:eastAsia="ru-RU"/>
        </w:rPr>
        <w:t>. Содействует реализации права</w:t>
      </w:r>
      <w:r w:rsidR="00265688" w:rsidRPr="00884B64">
        <w:rPr>
          <w:rFonts w:ascii="Times New Roman" w:hAnsi="Times New Roman" w:cs="Times New Roman"/>
          <w:sz w:val="24"/>
          <w:szCs w:val="24"/>
          <w:lang w:eastAsia="ru-RU"/>
        </w:rPr>
        <w:t xml:space="preserve"> работника на сохранение за ним </w:t>
      </w:r>
      <w:r w:rsidR="00AA2ECB" w:rsidRPr="00884B64">
        <w:rPr>
          <w:rFonts w:ascii="Times New Roman" w:hAnsi="Times New Roman" w:cs="Times New Roman"/>
          <w:sz w:val="24"/>
          <w:szCs w:val="24"/>
          <w:lang w:eastAsia="ru-RU"/>
        </w:rPr>
        <w:t>места работы (должности) и среднего зарабо</w:t>
      </w:r>
      <w:r w:rsidR="00265688" w:rsidRPr="00884B64">
        <w:rPr>
          <w:rFonts w:ascii="Times New Roman" w:hAnsi="Times New Roman" w:cs="Times New Roman"/>
          <w:sz w:val="24"/>
          <w:szCs w:val="24"/>
          <w:lang w:eastAsia="ru-RU"/>
        </w:rPr>
        <w:t xml:space="preserve">тка на время приостановки работ </w:t>
      </w:r>
      <w:r w:rsidR="00AA2ECB" w:rsidRPr="00884B64">
        <w:rPr>
          <w:rFonts w:ascii="Times New Roman" w:hAnsi="Times New Roman" w:cs="Times New Roman"/>
          <w:sz w:val="24"/>
          <w:szCs w:val="24"/>
          <w:lang w:eastAsia="ru-RU"/>
        </w:rPr>
        <w:t>в организации либо непосредственно на раб</w:t>
      </w:r>
      <w:r w:rsidR="00265688" w:rsidRPr="00884B64">
        <w:rPr>
          <w:rFonts w:ascii="Times New Roman" w:hAnsi="Times New Roman" w:cs="Times New Roman"/>
          <w:sz w:val="24"/>
          <w:szCs w:val="24"/>
          <w:lang w:eastAsia="ru-RU"/>
        </w:rPr>
        <w:t xml:space="preserve">очем месте вследствие нарушения </w:t>
      </w:r>
      <w:r w:rsidR="00AA2ECB" w:rsidRPr="00884B64">
        <w:rPr>
          <w:rFonts w:ascii="Times New Roman" w:hAnsi="Times New Roman" w:cs="Times New Roman"/>
          <w:sz w:val="24"/>
          <w:szCs w:val="24"/>
          <w:lang w:eastAsia="ru-RU"/>
        </w:rPr>
        <w:t>законодательства об охране труда, нормативных требований по охране тр</w:t>
      </w:r>
      <w:r w:rsidR="00265688" w:rsidRPr="00884B64">
        <w:rPr>
          <w:rFonts w:ascii="Times New Roman" w:hAnsi="Times New Roman" w:cs="Times New Roman"/>
          <w:sz w:val="24"/>
          <w:szCs w:val="24"/>
          <w:lang w:eastAsia="ru-RU"/>
        </w:rPr>
        <w:t>уда</w:t>
      </w:r>
      <w:r w:rsidR="005B17EF">
        <w:rPr>
          <w:rFonts w:ascii="Times New Roman" w:hAnsi="Times New Roman" w:cs="Times New Roman"/>
          <w:sz w:val="24"/>
          <w:szCs w:val="24"/>
          <w:lang w:eastAsia="ru-RU"/>
        </w:rPr>
        <w:t xml:space="preserve"> </w:t>
      </w:r>
      <w:r w:rsidR="00AA2ECB" w:rsidRPr="00884B64">
        <w:rPr>
          <w:rFonts w:ascii="Times New Roman" w:hAnsi="Times New Roman" w:cs="Times New Roman"/>
          <w:sz w:val="24"/>
          <w:szCs w:val="24"/>
          <w:lang w:eastAsia="ru-RU"/>
        </w:rPr>
        <w:t>не по вине работника.</w:t>
      </w:r>
      <w:r w:rsidR="005B17EF">
        <w:rPr>
          <w:rFonts w:ascii="Times New Roman" w:hAnsi="Times New Roman" w:cs="Times New Roman"/>
          <w:sz w:val="24"/>
          <w:szCs w:val="24"/>
          <w:lang w:eastAsia="ru-RU"/>
        </w:rPr>
        <w:t>(Приложение№19)</w:t>
      </w:r>
    </w:p>
    <w:p w:rsidR="00C36245"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6.3.6</w:t>
      </w:r>
      <w:r w:rsidR="00C36245">
        <w:rPr>
          <w:rFonts w:ascii="Times New Roman" w:hAnsi="Times New Roman" w:cs="Times New Roman"/>
          <w:sz w:val="24"/>
          <w:szCs w:val="24"/>
          <w:lang w:eastAsia="ru-RU"/>
        </w:rPr>
        <w:t>. Руководитель с</w:t>
      </w:r>
      <w:r w:rsidR="00AA2ECB" w:rsidRPr="00884B64">
        <w:rPr>
          <w:rFonts w:ascii="Times New Roman" w:hAnsi="Times New Roman" w:cs="Times New Roman"/>
          <w:sz w:val="24"/>
          <w:szCs w:val="24"/>
          <w:lang w:eastAsia="ru-RU"/>
        </w:rPr>
        <w:t>пособст</w:t>
      </w:r>
      <w:r w:rsidR="00265688" w:rsidRPr="00884B64">
        <w:rPr>
          <w:rFonts w:ascii="Times New Roman" w:hAnsi="Times New Roman" w:cs="Times New Roman"/>
          <w:sz w:val="24"/>
          <w:szCs w:val="24"/>
          <w:lang w:eastAsia="ru-RU"/>
        </w:rPr>
        <w:t xml:space="preserve">вует формированию и организации </w:t>
      </w:r>
      <w:r w:rsidR="00AA2ECB" w:rsidRPr="00884B64">
        <w:rPr>
          <w:rFonts w:ascii="Times New Roman" w:hAnsi="Times New Roman" w:cs="Times New Roman"/>
          <w:sz w:val="24"/>
          <w:szCs w:val="24"/>
          <w:lang w:eastAsia="ru-RU"/>
        </w:rPr>
        <w:t>деятельности совместных комитетов (комисс</w:t>
      </w:r>
      <w:r w:rsidR="00265688" w:rsidRPr="00884B64">
        <w:rPr>
          <w:rFonts w:ascii="Times New Roman" w:hAnsi="Times New Roman" w:cs="Times New Roman"/>
          <w:sz w:val="24"/>
          <w:szCs w:val="24"/>
          <w:lang w:eastAsia="ru-RU"/>
        </w:rPr>
        <w:t xml:space="preserve">ий) по охране труда, организует </w:t>
      </w:r>
      <w:r w:rsidR="00AA2ECB" w:rsidRPr="00884B64">
        <w:rPr>
          <w:rFonts w:ascii="Times New Roman" w:hAnsi="Times New Roman" w:cs="Times New Roman"/>
          <w:sz w:val="24"/>
          <w:szCs w:val="24"/>
          <w:lang w:eastAsia="ru-RU"/>
        </w:rPr>
        <w:t>их обучение и оказывает помощь в работе</w:t>
      </w:r>
      <w:r w:rsidR="00265688" w:rsidRPr="00884B64">
        <w:rPr>
          <w:rFonts w:ascii="Times New Roman" w:hAnsi="Times New Roman" w:cs="Times New Roman"/>
          <w:sz w:val="24"/>
          <w:szCs w:val="24"/>
          <w:lang w:eastAsia="ru-RU"/>
        </w:rPr>
        <w:t xml:space="preserve"> по осуществлению общественного </w:t>
      </w:r>
      <w:r w:rsidR="00AA2ECB" w:rsidRPr="00884B64">
        <w:rPr>
          <w:rFonts w:ascii="Times New Roman" w:hAnsi="Times New Roman" w:cs="Times New Roman"/>
          <w:sz w:val="24"/>
          <w:szCs w:val="24"/>
          <w:lang w:eastAsia="ru-RU"/>
        </w:rPr>
        <w:t xml:space="preserve">контроля </w:t>
      </w:r>
      <w:r w:rsidR="00C36245">
        <w:rPr>
          <w:rFonts w:ascii="Times New Roman" w:hAnsi="Times New Roman" w:cs="Times New Roman"/>
          <w:sz w:val="24"/>
          <w:szCs w:val="24"/>
          <w:lang w:eastAsia="ru-RU"/>
        </w:rPr>
        <w:t xml:space="preserve"> </w:t>
      </w:r>
      <w:r w:rsidR="00AA2ECB" w:rsidRPr="00884B64">
        <w:rPr>
          <w:rFonts w:ascii="Times New Roman" w:hAnsi="Times New Roman" w:cs="Times New Roman"/>
          <w:sz w:val="24"/>
          <w:szCs w:val="24"/>
          <w:lang w:eastAsia="ru-RU"/>
        </w:rPr>
        <w:t>за состоянием охраны труд</w:t>
      </w:r>
      <w:r w:rsidR="00265688" w:rsidRPr="00884B64">
        <w:rPr>
          <w:rFonts w:ascii="Times New Roman" w:hAnsi="Times New Roman" w:cs="Times New Roman"/>
          <w:sz w:val="24"/>
          <w:szCs w:val="24"/>
          <w:lang w:eastAsia="ru-RU"/>
        </w:rPr>
        <w:t>а</w:t>
      </w:r>
      <w:r w:rsidR="00C36245">
        <w:rPr>
          <w:rFonts w:ascii="Times New Roman" w:hAnsi="Times New Roman" w:cs="Times New Roman"/>
          <w:sz w:val="24"/>
          <w:szCs w:val="24"/>
          <w:lang w:eastAsia="ru-RU"/>
        </w:rPr>
        <w:t>.</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6.3.7</w:t>
      </w:r>
      <w:r w:rsidR="00AA2ECB" w:rsidRPr="00884B64">
        <w:rPr>
          <w:rFonts w:ascii="Times New Roman" w:hAnsi="Times New Roman" w:cs="Times New Roman"/>
          <w:sz w:val="24"/>
          <w:szCs w:val="24"/>
          <w:lang w:eastAsia="ru-RU"/>
        </w:rPr>
        <w:t>. Организует участие в ежегодном р</w:t>
      </w:r>
      <w:r w:rsidR="00265688" w:rsidRPr="00884B64">
        <w:rPr>
          <w:rFonts w:ascii="Times New Roman" w:hAnsi="Times New Roman" w:cs="Times New Roman"/>
          <w:sz w:val="24"/>
          <w:szCs w:val="24"/>
          <w:lang w:eastAsia="ru-RU"/>
        </w:rPr>
        <w:t xml:space="preserve">еспубликанском туре </w:t>
      </w:r>
      <w:r w:rsidR="00AA2ECB" w:rsidRPr="00884B64">
        <w:rPr>
          <w:rFonts w:ascii="Times New Roman" w:hAnsi="Times New Roman" w:cs="Times New Roman"/>
          <w:sz w:val="24"/>
          <w:szCs w:val="24"/>
          <w:lang w:eastAsia="ru-RU"/>
        </w:rPr>
        <w:t>Общероссийского смотра-конкурса на з</w:t>
      </w:r>
      <w:r w:rsidR="00265688" w:rsidRPr="00884B64">
        <w:rPr>
          <w:rFonts w:ascii="Times New Roman" w:hAnsi="Times New Roman" w:cs="Times New Roman"/>
          <w:sz w:val="24"/>
          <w:szCs w:val="24"/>
          <w:lang w:eastAsia="ru-RU"/>
        </w:rPr>
        <w:t xml:space="preserve">вание «Лучший уполномоченный по </w:t>
      </w:r>
      <w:r w:rsidR="00AA2ECB" w:rsidRPr="00884B64">
        <w:rPr>
          <w:rFonts w:ascii="Times New Roman" w:hAnsi="Times New Roman" w:cs="Times New Roman"/>
          <w:sz w:val="24"/>
          <w:szCs w:val="24"/>
          <w:lang w:eastAsia="ru-RU"/>
        </w:rPr>
        <w:t>охране труда</w:t>
      </w:r>
      <w:r w:rsidR="00240C8A">
        <w:rPr>
          <w:rFonts w:ascii="Times New Roman" w:hAnsi="Times New Roman" w:cs="Times New Roman"/>
          <w:sz w:val="24"/>
          <w:szCs w:val="24"/>
          <w:lang w:eastAsia="ru-RU"/>
        </w:rPr>
        <w:t xml:space="preserve"> </w:t>
      </w:r>
      <w:r w:rsidR="00AA2ECB" w:rsidRPr="00884B64">
        <w:rPr>
          <w:rFonts w:ascii="Times New Roman" w:hAnsi="Times New Roman" w:cs="Times New Roman"/>
          <w:sz w:val="24"/>
          <w:szCs w:val="24"/>
          <w:lang w:eastAsia="ru-RU"/>
        </w:rPr>
        <w:t xml:space="preserve"> Профсоюза работнико</w:t>
      </w:r>
      <w:r w:rsidR="00265688" w:rsidRPr="00884B64">
        <w:rPr>
          <w:rFonts w:ascii="Times New Roman" w:hAnsi="Times New Roman" w:cs="Times New Roman"/>
          <w:sz w:val="24"/>
          <w:szCs w:val="24"/>
          <w:lang w:eastAsia="ru-RU"/>
        </w:rPr>
        <w:t xml:space="preserve">в народного образования и науки </w:t>
      </w:r>
      <w:r w:rsidR="00240C8A">
        <w:rPr>
          <w:rFonts w:ascii="Times New Roman" w:hAnsi="Times New Roman" w:cs="Times New Roman"/>
          <w:sz w:val="24"/>
          <w:szCs w:val="24"/>
          <w:lang w:eastAsia="ru-RU"/>
        </w:rPr>
        <w:t>Российской Федерации».</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6.3.8</w:t>
      </w:r>
      <w:r w:rsidR="00AA2ECB" w:rsidRPr="00884B64">
        <w:rPr>
          <w:rFonts w:ascii="Times New Roman" w:hAnsi="Times New Roman" w:cs="Times New Roman"/>
          <w:sz w:val="24"/>
          <w:szCs w:val="24"/>
          <w:lang w:eastAsia="ru-RU"/>
        </w:rPr>
        <w:t>. Принимает участие в работе ко</w:t>
      </w:r>
      <w:r w:rsidR="00265688" w:rsidRPr="00884B64">
        <w:rPr>
          <w:rFonts w:ascii="Times New Roman" w:hAnsi="Times New Roman" w:cs="Times New Roman"/>
          <w:sz w:val="24"/>
          <w:szCs w:val="24"/>
          <w:lang w:eastAsia="ru-RU"/>
        </w:rPr>
        <w:t xml:space="preserve">миссий по испытанию и приемке в </w:t>
      </w:r>
      <w:r w:rsidR="00AA2ECB" w:rsidRPr="00884B64">
        <w:rPr>
          <w:rFonts w:ascii="Times New Roman" w:hAnsi="Times New Roman" w:cs="Times New Roman"/>
          <w:sz w:val="24"/>
          <w:szCs w:val="24"/>
          <w:lang w:eastAsia="ru-RU"/>
        </w:rPr>
        <w:t>экспл</w:t>
      </w:r>
      <w:r w:rsidR="00240C8A">
        <w:rPr>
          <w:rFonts w:ascii="Times New Roman" w:hAnsi="Times New Roman" w:cs="Times New Roman"/>
          <w:sz w:val="24"/>
          <w:szCs w:val="24"/>
          <w:lang w:eastAsia="ru-RU"/>
        </w:rPr>
        <w:t>уатацию объектов образовательной</w:t>
      </w:r>
      <w:r w:rsidR="00AA2ECB" w:rsidRPr="00884B64">
        <w:rPr>
          <w:rFonts w:ascii="Times New Roman" w:hAnsi="Times New Roman" w:cs="Times New Roman"/>
          <w:sz w:val="24"/>
          <w:szCs w:val="24"/>
          <w:lang w:eastAsia="ru-RU"/>
        </w:rPr>
        <w:t xml:space="preserve"> орг</w:t>
      </w:r>
      <w:r w:rsidR="00240C8A">
        <w:rPr>
          <w:rFonts w:ascii="Times New Roman" w:hAnsi="Times New Roman" w:cs="Times New Roman"/>
          <w:sz w:val="24"/>
          <w:szCs w:val="24"/>
          <w:lang w:eastAsia="ru-RU"/>
        </w:rPr>
        <w:t>анизации</w:t>
      </w:r>
      <w:r w:rsidR="00265688" w:rsidRPr="00884B64">
        <w:rPr>
          <w:rFonts w:ascii="Times New Roman" w:hAnsi="Times New Roman" w:cs="Times New Roman"/>
          <w:sz w:val="24"/>
          <w:szCs w:val="24"/>
          <w:lang w:eastAsia="ru-RU"/>
        </w:rPr>
        <w:t xml:space="preserve"> в качестве независимых </w:t>
      </w:r>
      <w:r w:rsidR="00AA2ECB" w:rsidRPr="00884B64">
        <w:rPr>
          <w:rFonts w:ascii="Times New Roman" w:hAnsi="Times New Roman" w:cs="Times New Roman"/>
          <w:sz w:val="24"/>
          <w:szCs w:val="24"/>
          <w:lang w:eastAsia="ru-RU"/>
        </w:rPr>
        <w:t>экспертов.</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6.3.9</w:t>
      </w:r>
      <w:r w:rsidR="00AA2ECB" w:rsidRPr="00884B64">
        <w:rPr>
          <w:rFonts w:ascii="Times New Roman" w:hAnsi="Times New Roman" w:cs="Times New Roman"/>
          <w:sz w:val="24"/>
          <w:szCs w:val="24"/>
          <w:lang w:eastAsia="ru-RU"/>
        </w:rPr>
        <w:t>. Полу</w:t>
      </w:r>
      <w:r w:rsidR="00240C8A">
        <w:rPr>
          <w:rFonts w:ascii="Times New Roman" w:hAnsi="Times New Roman" w:cs="Times New Roman"/>
          <w:sz w:val="24"/>
          <w:szCs w:val="24"/>
          <w:lang w:eastAsia="ru-RU"/>
        </w:rPr>
        <w:t>чает информацию от руководителя</w:t>
      </w:r>
      <w:r w:rsidR="00AA2ECB" w:rsidRPr="00884B64">
        <w:rPr>
          <w:rFonts w:ascii="Times New Roman" w:hAnsi="Times New Roman" w:cs="Times New Roman"/>
          <w:sz w:val="24"/>
          <w:szCs w:val="24"/>
          <w:lang w:eastAsia="ru-RU"/>
        </w:rPr>
        <w:t xml:space="preserve"> и иных должностных лиц</w:t>
      </w:r>
    </w:p>
    <w:p w:rsidR="00AA2ECB" w:rsidRPr="00884B64" w:rsidRDefault="00240C8A" w:rsidP="00C76AEE">
      <w:pPr>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образовательной</w:t>
      </w:r>
      <w:r w:rsidR="00AA2ECB" w:rsidRPr="00884B64">
        <w:rPr>
          <w:rFonts w:ascii="Times New Roman" w:hAnsi="Times New Roman" w:cs="Times New Roman"/>
          <w:sz w:val="24"/>
          <w:szCs w:val="24"/>
          <w:lang w:eastAsia="ru-RU"/>
        </w:rPr>
        <w:t xml:space="preserve"> орга</w:t>
      </w:r>
      <w:r>
        <w:rPr>
          <w:rFonts w:ascii="Times New Roman" w:hAnsi="Times New Roman" w:cs="Times New Roman"/>
          <w:sz w:val="24"/>
          <w:szCs w:val="24"/>
          <w:lang w:eastAsia="ru-RU"/>
        </w:rPr>
        <w:t>низации</w:t>
      </w:r>
      <w:r w:rsidR="00AA2ECB" w:rsidRPr="00884B64">
        <w:rPr>
          <w:rFonts w:ascii="Times New Roman" w:hAnsi="Times New Roman" w:cs="Times New Roman"/>
          <w:sz w:val="24"/>
          <w:szCs w:val="24"/>
          <w:lang w:eastAsia="ru-RU"/>
        </w:rPr>
        <w:t xml:space="preserve"> о состоянии ус</w:t>
      </w:r>
      <w:r w:rsidR="00265688" w:rsidRPr="00884B64">
        <w:rPr>
          <w:rFonts w:ascii="Times New Roman" w:hAnsi="Times New Roman" w:cs="Times New Roman"/>
          <w:sz w:val="24"/>
          <w:szCs w:val="24"/>
          <w:lang w:eastAsia="ru-RU"/>
        </w:rPr>
        <w:t xml:space="preserve">ловий и охраны труда, а также о </w:t>
      </w:r>
      <w:r w:rsidR="00AA2ECB" w:rsidRPr="00884B64">
        <w:rPr>
          <w:rFonts w:ascii="Times New Roman" w:hAnsi="Times New Roman" w:cs="Times New Roman"/>
          <w:sz w:val="24"/>
          <w:szCs w:val="24"/>
          <w:lang w:eastAsia="ru-RU"/>
        </w:rPr>
        <w:t>несчастных случаях на производстве и профессиональных заболеваниях.</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6.3.10</w:t>
      </w:r>
      <w:r w:rsidR="00AA2ECB" w:rsidRPr="00884B64">
        <w:rPr>
          <w:rFonts w:ascii="Times New Roman" w:hAnsi="Times New Roman" w:cs="Times New Roman"/>
          <w:sz w:val="24"/>
          <w:szCs w:val="24"/>
          <w:lang w:eastAsia="ru-RU"/>
        </w:rPr>
        <w:t>. Участвует в рассмотрен</w:t>
      </w:r>
      <w:r w:rsidR="00265688" w:rsidRPr="00884B64">
        <w:rPr>
          <w:rFonts w:ascii="Times New Roman" w:hAnsi="Times New Roman" w:cs="Times New Roman"/>
          <w:sz w:val="24"/>
          <w:szCs w:val="24"/>
          <w:lang w:eastAsia="ru-RU"/>
        </w:rPr>
        <w:t xml:space="preserve">ии трудовых споров, связанных с </w:t>
      </w:r>
      <w:r w:rsidR="00AA2ECB" w:rsidRPr="00884B64">
        <w:rPr>
          <w:rFonts w:ascii="Times New Roman" w:hAnsi="Times New Roman" w:cs="Times New Roman"/>
          <w:sz w:val="24"/>
          <w:szCs w:val="24"/>
          <w:lang w:eastAsia="ru-RU"/>
        </w:rPr>
        <w:t>нарушением законодательства об охране труда.</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6.3.11</w:t>
      </w:r>
      <w:r w:rsidR="00AA2ECB" w:rsidRPr="00884B64">
        <w:rPr>
          <w:rFonts w:ascii="Times New Roman" w:hAnsi="Times New Roman" w:cs="Times New Roman"/>
          <w:sz w:val="24"/>
          <w:szCs w:val="24"/>
          <w:lang w:eastAsia="ru-RU"/>
        </w:rPr>
        <w:t>. Обращается в соответствующие органы с требованием о</w:t>
      </w:r>
      <w:r w:rsidR="00265688" w:rsidRPr="00884B64">
        <w:rPr>
          <w:rFonts w:ascii="Times New Roman" w:hAnsi="Times New Roman" w:cs="Times New Roman"/>
          <w:sz w:val="24"/>
          <w:szCs w:val="24"/>
          <w:lang w:eastAsia="ru-RU"/>
        </w:rPr>
        <w:t xml:space="preserve"> </w:t>
      </w:r>
      <w:r w:rsidR="00AA2ECB" w:rsidRPr="00884B64">
        <w:rPr>
          <w:rFonts w:ascii="Times New Roman" w:hAnsi="Times New Roman" w:cs="Times New Roman"/>
          <w:sz w:val="24"/>
          <w:szCs w:val="24"/>
          <w:lang w:eastAsia="ru-RU"/>
        </w:rPr>
        <w:t>привлечении к ответственности лиц, до</w:t>
      </w:r>
      <w:r w:rsidR="00265688" w:rsidRPr="00884B64">
        <w:rPr>
          <w:rFonts w:ascii="Times New Roman" w:hAnsi="Times New Roman" w:cs="Times New Roman"/>
          <w:sz w:val="24"/>
          <w:szCs w:val="24"/>
          <w:lang w:eastAsia="ru-RU"/>
        </w:rPr>
        <w:t xml:space="preserve">пустивших нарушения нормативных </w:t>
      </w:r>
      <w:r w:rsidR="00AA2ECB" w:rsidRPr="00884B64">
        <w:rPr>
          <w:rFonts w:ascii="Times New Roman" w:hAnsi="Times New Roman" w:cs="Times New Roman"/>
          <w:sz w:val="24"/>
          <w:szCs w:val="24"/>
          <w:lang w:eastAsia="ru-RU"/>
        </w:rPr>
        <w:t>требований по охране труда.</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xml:space="preserve">         </w:t>
      </w:r>
      <w:r w:rsidR="00086917" w:rsidRPr="00884B64">
        <w:rPr>
          <w:rFonts w:ascii="Times New Roman" w:hAnsi="Times New Roman" w:cs="Times New Roman"/>
          <w:sz w:val="24"/>
          <w:szCs w:val="24"/>
          <w:lang w:eastAsia="ru-RU"/>
        </w:rPr>
        <w:t>6.3.12</w:t>
      </w:r>
      <w:r w:rsidR="00AA2ECB" w:rsidRPr="00884B64">
        <w:rPr>
          <w:rFonts w:ascii="Times New Roman" w:hAnsi="Times New Roman" w:cs="Times New Roman"/>
          <w:sz w:val="24"/>
          <w:szCs w:val="24"/>
          <w:lang w:eastAsia="ru-RU"/>
        </w:rPr>
        <w:t xml:space="preserve">. Предъявляет к должностным </w:t>
      </w:r>
      <w:r w:rsidR="00265688" w:rsidRPr="00884B64">
        <w:rPr>
          <w:rFonts w:ascii="Times New Roman" w:hAnsi="Times New Roman" w:cs="Times New Roman"/>
          <w:sz w:val="24"/>
          <w:szCs w:val="24"/>
          <w:lang w:eastAsia="ru-RU"/>
        </w:rPr>
        <w:t xml:space="preserve">лицам требования о приостановке </w:t>
      </w:r>
      <w:r w:rsidR="00AA2ECB" w:rsidRPr="00884B64">
        <w:rPr>
          <w:rFonts w:ascii="Times New Roman" w:hAnsi="Times New Roman" w:cs="Times New Roman"/>
          <w:sz w:val="24"/>
          <w:szCs w:val="24"/>
          <w:lang w:eastAsia="ru-RU"/>
        </w:rPr>
        <w:t>работ, если продолжение этих работ создае</w:t>
      </w:r>
      <w:r w:rsidR="00265688" w:rsidRPr="00884B64">
        <w:rPr>
          <w:rFonts w:ascii="Times New Roman" w:hAnsi="Times New Roman" w:cs="Times New Roman"/>
          <w:sz w:val="24"/>
          <w:szCs w:val="24"/>
          <w:lang w:eastAsia="ru-RU"/>
        </w:rPr>
        <w:t xml:space="preserve">т непосредственную угрозу жизни </w:t>
      </w:r>
      <w:r w:rsidR="00AA2ECB" w:rsidRPr="00884B64">
        <w:rPr>
          <w:rFonts w:ascii="Times New Roman" w:hAnsi="Times New Roman" w:cs="Times New Roman"/>
          <w:sz w:val="24"/>
          <w:szCs w:val="24"/>
          <w:lang w:eastAsia="ru-RU"/>
        </w:rPr>
        <w:t>и здоровью работающих.</w:t>
      </w:r>
      <w:r w:rsidR="00307EC0">
        <w:rPr>
          <w:rFonts w:ascii="Times New Roman" w:hAnsi="Times New Roman" w:cs="Times New Roman"/>
          <w:sz w:val="24"/>
          <w:szCs w:val="24"/>
          <w:lang w:eastAsia="ru-RU"/>
        </w:rPr>
        <w:t>(Приложение№6)</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6.3.13</w:t>
      </w:r>
      <w:r w:rsidR="00AA2ECB" w:rsidRPr="00884B64">
        <w:rPr>
          <w:rFonts w:ascii="Times New Roman" w:hAnsi="Times New Roman" w:cs="Times New Roman"/>
          <w:sz w:val="24"/>
          <w:szCs w:val="24"/>
          <w:lang w:eastAsia="ru-RU"/>
        </w:rPr>
        <w:t>. Рассматривает на заседаниях</w:t>
      </w:r>
      <w:r w:rsidR="00265688" w:rsidRPr="00884B64">
        <w:rPr>
          <w:rFonts w:ascii="Times New Roman" w:hAnsi="Times New Roman" w:cs="Times New Roman"/>
          <w:sz w:val="24"/>
          <w:szCs w:val="24"/>
          <w:lang w:eastAsia="ru-RU"/>
        </w:rPr>
        <w:t xml:space="preserve"> коллегиальных выборных органов </w:t>
      </w:r>
      <w:r w:rsidR="00AA2ECB" w:rsidRPr="00884B64">
        <w:rPr>
          <w:rFonts w:ascii="Times New Roman" w:hAnsi="Times New Roman" w:cs="Times New Roman"/>
          <w:sz w:val="24"/>
          <w:szCs w:val="24"/>
          <w:lang w:eastAsia="ru-RU"/>
        </w:rPr>
        <w:t>в</w:t>
      </w:r>
      <w:r w:rsidR="00265688" w:rsidRPr="00884B64">
        <w:rPr>
          <w:rFonts w:ascii="Times New Roman" w:hAnsi="Times New Roman" w:cs="Times New Roman"/>
          <w:sz w:val="24"/>
          <w:szCs w:val="24"/>
          <w:lang w:eastAsia="ru-RU"/>
        </w:rPr>
        <w:t xml:space="preserve">опросы состояния охраны труда и </w:t>
      </w:r>
      <w:r w:rsidR="00AA2ECB" w:rsidRPr="00884B64">
        <w:rPr>
          <w:rFonts w:ascii="Times New Roman" w:hAnsi="Times New Roman" w:cs="Times New Roman"/>
          <w:sz w:val="24"/>
          <w:szCs w:val="24"/>
          <w:lang w:eastAsia="ru-RU"/>
        </w:rPr>
        <w:t>производственного травматизма в о</w:t>
      </w:r>
      <w:r w:rsidR="00265688" w:rsidRPr="00884B64">
        <w:rPr>
          <w:rFonts w:ascii="Times New Roman" w:hAnsi="Times New Roman" w:cs="Times New Roman"/>
          <w:sz w:val="24"/>
          <w:szCs w:val="24"/>
          <w:lang w:eastAsia="ru-RU"/>
        </w:rPr>
        <w:t>бразовательной организации</w:t>
      </w:r>
      <w:r w:rsidR="00AA2ECB" w:rsidRPr="00884B64">
        <w:rPr>
          <w:rFonts w:ascii="Times New Roman" w:hAnsi="Times New Roman" w:cs="Times New Roman"/>
          <w:sz w:val="24"/>
          <w:szCs w:val="24"/>
          <w:lang w:eastAsia="ru-RU"/>
        </w:rPr>
        <w:t>.</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6.4</w:t>
      </w:r>
      <w:r w:rsidR="00AA2ECB"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1.</w:t>
      </w:r>
      <w:r w:rsidR="00AA2ECB" w:rsidRPr="00884B64">
        <w:rPr>
          <w:rFonts w:ascii="Times New Roman" w:hAnsi="Times New Roman" w:cs="Times New Roman"/>
          <w:b/>
          <w:bCs/>
          <w:sz w:val="24"/>
          <w:szCs w:val="24"/>
          <w:lang w:eastAsia="ru-RU"/>
        </w:rPr>
        <w:t>Стороны совместно</w:t>
      </w:r>
      <w:r w:rsidR="00AA2ECB" w:rsidRPr="00884B64">
        <w:rPr>
          <w:rFonts w:ascii="Times New Roman" w:hAnsi="Times New Roman" w:cs="Times New Roman"/>
          <w:sz w:val="24"/>
          <w:szCs w:val="24"/>
          <w:lang w:eastAsia="ru-RU"/>
        </w:rPr>
        <w:t>:</w:t>
      </w:r>
    </w:p>
    <w:p w:rsidR="00265688"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6.4.2</w:t>
      </w:r>
      <w:r w:rsidR="00AA2ECB" w:rsidRPr="00884B64">
        <w:rPr>
          <w:rFonts w:ascii="Times New Roman" w:hAnsi="Times New Roman" w:cs="Times New Roman"/>
          <w:sz w:val="24"/>
          <w:szCs w:val="24"/>
          <w:lang w:eastAsia="ru-RU"/>
        </w:rPr>
        <w:t>. Организуют и проводя</w:t>
      </w:r>
      <w:r w:rsidR="00265688" w:rsidRPr="00884B64">
        <w:rPr>
          <w:rFonts w:ascii="Times New Roman" w:hAnsi="Times New Roman" w:cs="Times New Roman"/>
          <w:sz w:val="24"/>
          <w:szCs w:val="24"/>
          <w:lang w:eastAsia="ru-RU"/>
        </w:rPr>
        <w:t>т комплексные, целевые проверки образовательной организации</w:t>
      </w:r>
      <w:r w:rsidR="00AA2ECB" w:rsidRPr="00884B64">
        <w:rPr>
          <w:rFonts w:ascii="Times New Roman" w:hAnsi="Times New Roman" w:cs="Times New Roman"/>
          <w:sz w:val="24"/>
          <w:szCs w:val="24"/>
          <w:lang w:eastAsia="ru-RU"/>
        </w:rPr>
        <w:t xml:space="preserve"> по вопро</w:t>
      </w:r>
      <w:r w:rsidR="00265688" w:rsidRPr="00884B64">
        <w:rPr>
          <w:rFonts w:ascii="Times New Roman" w:hAnsi="Times New Roman" w:cs="Times New Roman"/>
          <w:sz w:val="24"/>
          <w:szCs w:val="24"/>
          <w:lang w:eastAsia="ru-RU"/>
        </w:rPr>
        <w:t xml:space="preserve">сам охраны труда, с последующим </w:t>
      </w:r>
      <w:r w:rsidR="00AA2ECB" w:rsidRPr="00884B64">
        <w:rPr>
          <w:rFonts w:ascii="Times New Roman" w:hAnsi="Times New Roman" w:cs="Times New Roman"/>
          <w:sz w:val="24"/>
          <w:szCs w:val="24"/>
          <w:lang w:eastAsia="ru-RU"/>
        </w:rPr>
        <w:t>засл</w:t>
      </w:r>
      <w:r w:rsidR="00265688" w:rsidRPr="00884B64">
        <w:rPr>
          <w:rFonts w:ascii="Times New Roman" w:hAnsi="Times New Roman" w:cs="Times New Roman"/>
          <w:sz w:val="24"/>
          <w:szCs w:val="24"/>
          <w:lang w:eastAsia="ru-RU"/>
        </w:rPr>
        <w:t xml:space="preserve">ушиванием отчетов руководителя  на совместных </w:t>
      </w:r>
      <w:r w:rsidR="00AA2ECB" w:rsidRPr="00884B64">
        <w:rPr>
          <w:rFonts w:ascii="Times New Roman" w:hAnsi="Times New Roman" w:cs="Times New Roman"/>
          <w:sz w:val="24"/>
          <w:szCs w:val="24"/>
          <w:lang w:eastAsia="ru-RU"/>
        </w:rPr>
        <w:t xml:space="preserve">заседаниях </w:t>
      </w:r>
      <w:r w:rsidR="00265688" w:rsidRPr="00884B64">
        <w:rPr>
          <w:rFonts w:ascii="Times New Roman" w:hAnsi="Times New Roman" w:cs="Times New Roman"/>
          <w:sz w:val="24"/>
          <w:szCs w:val="24"/>
          <w:lang w:eastAsia="ru-RU"/>
        </w:rPr>
        <w:t xml:space="preserve">комиссии по охране труда, членами первичной профсоюзной организации. </w:t>
      </w:r>
      <w:r w:rsidR="005B17EF">
        <w:rPr>
          <w:rFonts w:ascii="Times New Roman" w:hAnsi="Times New Roman" w:cs="Times New Roman"/>
          <w:sz w:val="24"/>
          <w:szCs w:val="24"/>
          <w:lang w:eastAsia="ru-RU"/>
        </w:rPr>
        <w:t>(Приложение№7</w:t>
      </w:r>
      <w:r w:rsidR="00307EC0">
        <w:rPr>
          <w:rFonts w:ascii="Times New Roman" w:hAnsi="Times New Roman" w:cs="Times New Roman"/>
          <w:sz w:val="24"/>
          <w:szCs w:val="24"/>
          <w:lang w:eastAsia="ru-RU"/>
        </w:rPr>
        <w:t>)</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Содействуют выполнению представ</w:t>
      </w:r>
      <w:r w:rsidR="00265688" w:rsidRPr="00884B64">
        <w:rPr>
          <w:rFonts w:ascii="Times New Roman" w:hAnsi="Times New Roman" w:cs="Times New Roman"/>
          <w:sz w:val="24"/>
          <w:szCs w:val="24"/>
          <w:lang w:eastAsia="ru-RU"/>
        </w:rPr>
        <w:t xml:space="preserve">лений и требований технического </w:t>
      </w:r>
      <w:r w:rsidRPr="00884B64">
        <w:rPr>
          <w:rFonts w:ascii="Times New Roman" w:hAnsi="Times New Roman" w:cs="Times New Roman"/>
          <w:sz w:val="24"/>
          <w:szCs w:val="24"/>
          <w:lang w:eastAsia="ru-RU"/>
        </w:rPr>
        <w:t>инсп</w:t>
      </w:r>
      <w:r w:rsidR="00240C8A">
        <w:rPr>
          <w:rFonts w:ascii="Times New Roman" w:hAnsi="Times New Roman" w:cs="Times New Roman"/>
          <w:sz w:val="24"/>
          <w:szCs w:val="24"/>
          <w:lang w:eastAsia="ru-RU"/>
        </w:rPr>
        <w:t>ектора</w:t>
      </w:r>
      <w:r w:rsidR="00265688" w:rsidRPr="00884B64">
        <w:rPr>
          <w:rFonts w:ascii="Times New Roman" w:hAnsi="Times New Roman" w:cs="Times New Roman"/>
          <w:sz w:val="24"/>
          <w:szCs w:val="24"/>
          <w:lang w:eastAsia="ru-RU"/>
        </w:rPr>
        <w:t>, представлений уполномоченного</w:t>
      </w:r>
      <w:r w:rsidRPr="00884B64">
        <w:rPr>
          <w:rFonts w:ascii="Times New Roman" w:hAnsi="Times New Roman" w:cs="Times New Roman"/>
          <w:sz w:val="24"/>
          <w:szCs w:val="24"/>
          <w:lang w:eastAsia="ru-RU"/>
        </w:rPr>
        <w:t xml:space="preserve"> </w:t>
      </w:r>
      <w:r w:rsidR="00265688" w:rsidRPr="00884B64">
        <w:rPr>
          <w:rFonts w:ascii="Times New Roman" w:hAnsi="Times New Roman" w:cs="Times New Roman"/>
          <w:sz w:val="24"/>
          <w:szCs w:val="24"/>
          <w:lang w:eastAsia="ru-RU"/>
        </w:rPr>
        <w:t>по охране труда профсоюзной организации</w:t>
      </w:r>
      <w:r w:rsidR="00974211" w:rsidRPr="00884B64">
        <w:rPr>
          <w:rFonts w:ascii="Times New Roman" w:hAnsi="Times New Roman" w:cs="Times New Roman"/>
          <w:sz w:val="24"/>
          <w:szCs w:val="24"/>
          <w:lang w:eastAsia="ru-RU"/>
        </w:rPr>
        <w:t xml:space="preserve">, выданных работодателю, по устранению </w:t>
      </w:r>
      <w:r w:rsidRPr="00884B64">
        <w:rPr>
          <w:rFonts w:ascii="Times New Roman" w:hAnsi="Times New Roman" w:cs="Times New Roman"/>
          <w:sz w:val="24"/>
          <w:szCs w:val="24"/>
          <w:lang w:eastAsia="ru-RU"/>
        </w:rPr>
        <w:t>выявленных в ходе проверок нарушений требований охраны труда и здоровья.</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6.4.3</w:t>
      </w:r>
      <w:r w:rsidR="00AA2ECB" w:rsidRPr="00884B64">
        <w:rPr>
          <w:rFonts w:ascii="Times New Roman" w:hAnsi="Times New Roman" w:cs="Times New Roman"/>
          <w:sz w:val="24"/>
          <w:szCs w:val="24"/>
          <w:lang w:eastAsia="ru-RU"/>
        </w:rPr>
        <w:t>. Разрабатывают предложени</w:t>
      </w:r>
      <w:r w:rsidR="00974211" w:rsidRPr="00884B64">
        <w:rPr>
          <w:rFonts w:ascii="Times New Roman" w:hAnsi="Times New Roman" w:cs="Times New Roman"/>
          <w:sz w:val="24"/>
          <w:szCs w:val="24"/>
          <w:lang w:eastAsia="ru-RU"/>
        </w:rPr>
        <w:t xml:space="preserve">я в муниципальные комплексные и </w:t>
      </w:r>
      <w:r w:rsidR="00AA2ECB" w:rsidRPr="00884B64">
        <w:rPr>
          <w:rFonts w:ascii="Times New Roman" w:hAnsi="Times New Roman" w:cs="Times New Roman"/>
          <w:sz w:val="24"/>
          <w:szCs w:val="24"/>
          <w:lang w:eastAsia="ru-RU"/>
        </w:rPr>
        <w:t>целевые программы по улучшению у</w:t>
      </w:r>
      <w:r w:rsidR="00974211" w:rsidRPr="00884B64">
        <w:rPr>
          <w:rFonts w:ascii="Times New Roman" w:hAnsi="Times New Roman" w:cs="Times New Roman"/>
          <w:sz w:val="24"/>
          <w:szCs w:val="24"/>
          <w:lang w:eastAsia="ru-RU"/>
        </w:rPr>
        <w:t xml:space="preserve">словий, охраны труда и здоровья </w:t>
      </w:r>
      <w:r w:rsidR="00AA2ECB" w:rsidRPr="00884B64">
        <w:rPr>
          <w:rFonts w:ascii="Times New Roman" w:hAnsi="Times New Roman" w:cs="Times New Roman"/>
          <w:sz w:val="24"/>
          <w:szCs w:val="24"/>
          <w:lang w:eastAsia="ru-RU"/>
        </w:rPr>
        <w:t>работников образования.</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86917" w:rsidRPr="00884B64">
        <w:rPr>
          <w:rFonts w:ascii="Times New Roman" w:hAnsi="Times New Roman" w:cs="Times New Roman"/>
          <w:sz w:val="24"/>
          <w:szCs w:val="24"/>
          <w:lang w:eastAsia="ru-RU"/>
        </w:rPr>
        <w:t>6.4.4</w:t>
      </w:r>
      <w:r w:rsidR="00AA2ECB" w:rsidRPr="00884B64">
        <w:rPr>
          <w:rFonts w:ascii="Times New Roman" w:hAnsi="Times New Roman" w:cs="Times New Roman"/>
          <w:sz w:val="24"/>
          <w:szCs w:val="24"/>
          <w:lang w:eastAsia="ru-RU"/>
        </w:rPr>
        <w:t xml:space="preserve">. Осуществляют контроль </w:t>
      </w:r>
      <w:r w:rsidR="00974211" w:rsidRPr="00884B64">
        <w:rPr>
          <w:rFonts w:ascii="Times New Roman" w:hAnsi="Times New Roman" w:cs="Times New Roman"/>
          <w:sz w:val="24"/>
          <w:szCs w:val="24"/>
          <w:lang w:eastAsia="ru-RU"/>
        </w:rPr>
        <w:t xml:space="preserve">за выполнением работодателями и </w:t>
      </w:r>
      <w:r w:rsidR="00AA2ECB" w:rsidRPr="00884B64">
        <w:rPr>
          <w:rFonts w:ascii="Times New Roman" w:hAnsi="Times New Roman" w:cs="Times New Roman"/>
          <w:sz w:val="24"/>
          <w:szCs w:val="24"/>
          <w:lang w:eastAsia="ru-RU"/>
        </w:rPr>
        <w:t>руководителями образовательных учреждений:</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Трудового кодекса РФ, Федер</w:t>
      </w:r>
      <w:r w:rsidR="00974211" w:rsidRPr="00884B64">
        <w:rPr>
          <w:rFonts w:ascii="Times New Roman" w:hAnsi="Times New Roman" w:cs="Times New Roman"/>
          <w:sz w:val="24"/>
          <w:szCs w:val="24"/>
          <w:lang w:eastAsia="ru-RU"/>
        </w:rPr>
        <w:t xml:space="preserve">ального закона «Об обязательном </w:t>
      </w:r>
      <w:r w:rsidRPr="00884B64">
        <w:rPr>
          <w:rFonts w:ascii="Times New Roman" w:hAnsi="Times New Roman" w:cs="Times New Roman"/>
          <w:sz w:val="24"/>
          <w:szCs w:val="24"/>
          <w:lang w:eastAsia="ru-RU"/>
        </w:rPr>
        <w:t>социальном страховании от несчас</w:t>
      </w:r>
      <w:r w:rsidR="00974211" w:rsidRPr="00884B64">
        <w:rPr>
          <w:rFonts w:ascii="Times New Roman" w:hAnsi="Times New Roman" w:cs="Times New Roman"/>
          <w:sz w:val="24"/>
          <w:szCs w:val="24"/>
          <w:lang w:eastAsia="ru-RU"/>
        </w:rPr>
        <w:t xml:space="preserve">тных случаев и профессиональных </w:t>
      </w:r>
      <w:r w:rsidRPr="00884B64">
        <w:rPr>
          <w:rFonts w:ascii="Times New Roman" w:hAnsi="Times New Roman" w:cs="Times New Roman"/>
          <w:sz w:val="24"/>
          <w:szCs w:val="24"/>
          <w:lang w:eastAsia="ru-RU"/>
        </w:rPr>
        <w:t>заболеваний», Федерального зако</w:t>
      </w:r>
      <w:r w:rsidR="00974211" w:rsidRPr="00884B64">
        <w:rPr>
          <w:rFonts w:ascii="Times New Roman" w:hAnsi="Times New Roman" w:cs="Times New Roman"/>
          <w:sz w:val="24"/>
          <w:szCs w:val="24"/>
          <w:lang w:eastAsia="ru-RU"/>
        </w:rPr>
        <w:t xml:space="preserve">на «Об образовании в Российской </w:t>
      </w:r>
      <w:r w:rsidRPr="00884B64">
        <w:rPr>
          <w:rFonts w:ascii="Times New Roman" w:hAnsi="Times New Roman" w:cs="Times New Roman"/>
          <w:sz w:val="24"/>
          <w:szCs w:val="24"/>
          <w:lang w:eastAsia="ru-RU"/>
        </w:rPr>
        <w:t>Федерации», Федерального закона «О спе</w:t>
      </w:r>
      <w:r w:rsidR="00974211" w:rsidRPr="00884B64">
        <w:rPr>
          <w:rFonts w:ascii="Times New Roman" w:hAnsi="Times New Roman" w:cs="Times New Roman"/>
          <w:sz w:val="24"/>
          <w:szCs w:val="24"/>
          <w:lang w:eastAsia="ru-RU"/>
        </w:rPr>
        <w:t xml:space="preserve">циальной оценке условий труда», </w:t>
      </w:r>
      <w:r w:rsidRPr="00884B64">
        <w:rPr>
          <w:rFonts w:ascii="Times New Roman" w:hAnsi="Times New Roman" w:cs="Times New Roman"/>
          <w:sz w:val="24"/>
          <w:szCs w:val="24"/>
          <w:lang w:eastAsia="ru-RU"/>
        </w:rPr>
        <w:t>Типовых норм бесплатной выдачи специальной одежды, специальной</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обуви и других средств индивидуал</w:t>
      </w:r>
      <w:r w:rsidR="00974211" w:rsidRPr="00884B64">
        <w:rPr>
          <w:rFonts w:ascii="Times New Roman" w:hAnsi="Times New Roman" w:cs="Times New Roman"/>
          <w:sz w:val="24"/>
          <w:szCs w:val="24"/>
          <w:lang w:eastAsia="ru-RU"/>
        </w:rPr>
        <w:t xml:space="preserve">ьной защиты работникам сквозных </w:t>
      </w:r>
      <w:r w:rsidRPr="00884B64">
        <w:rPr>
          <w:rFonts w:ascii="Times New Roman" w:hAnsi="Times New Roman" w:cs="Times New Roman"/>
          <w:sz w:val="24"/>
          <w:szCs w:val="24"/>
          <w:lang w:eastAsia="ru-RU"/>
        </w:rPr>
        <w:t xml:space="preserve">профессий и должностей всех отраслей </w:t>
      </w:r>
      <w:r w:rsidR="00974211" w:rsidRPr="00884B64">
        <w:rPr>
          <w:rFonts w:ascii="Times New Roman" w:hAnsi="Times New Roman" w:cs="Times New Roman"/>
          <w:sz w:val="24"/>
          <w:szCs w:val="24"/>
          <w:lang w:eastAsia="ru-RU"/>
        </w:rPr>
        <w:t xml:space="preserve">экономики, занятым с вредными и </w:t>
      </w:r>
      <w:r w:rsidRPr="00884B64">
        <w:rPr>
          <w:rFonts w:ascii="Times New Roman" w:hAnsi="Times New Roman" w:cs="Times New Roman"/>
          <w:sz w:val="24"/>
          <w:szCs w:val="24"/>
          <w:lang w:eastAsia="ru-RU"/>
        </w:rPr>
        <w:t>(или) опасными условиями труда, а также н</w:t>
      </w:r>
      <w:r w:rsidR="00974211" w:rsidRPr="00884B64">
        <w:rPr>
          <w:rFonts w:ascii="Times New Roman" w:hAnsi="Times New Roman" w:cs="Times New Roman"/>
          <w:sz w:val="24"/>
          <w:szCs w:val="24"/>
          <w:lang w:eastAsia="ru-RU"/>
        </w:rPr>
        <w:t xml:space="preserve">а работах, выполняемых в особых </w:t>
      </w:r>
      <w:r w:rsidRPr="00884B64">
        <w:rPr>
          <w:rFonts w:ascii="Times New Roman" w:hAnsi="Times New Roman" w:cs="Times New Roman"/>
          <w:sz w:val="24"/>
          <w:szCs w:val="24"/>
          <w:lang w:eastAsia="ru-RU"/>
        </w:rPr>
        <w:t>температурных условиях или связанн</w:t>
      </w:r>
      <w:r w:rsidR="00974211" w:rsidRPr="00884B64">
        <w:rPr>
          <w:rFonts w:ascii="Times New Roman" w:hAnsi="Times New Roman" w:cs="Times New Roman"/>
          <w:sz w:val="24"/>
          <w:szCs w:val="24"/>
          <w:lang w:eastAsia="ru-RU"/>
        </w:rPr>
        <w:t xml:space="preserve">ых с загрязнением, утвержденных </w:t>
      </w:r>
      <w:r w:rsidRPr="00884B64">
        <w:rPr>
          <w:rFonts w:ascii="Times New Roman" w:hAnsi="Times New Roman" w:cs="Times New Roman"/>
          <w:sz w:val="24"/>
          <w:szCs w:val="24"/>
          <w:lang w:eastAsia="ru-RU"/>
        </w:rPr>
        <w:t>Приказом Минтруда России от 09.1</w:t>
      </w:r>
      <w:r w:rsidR="00974211" w:rsidRPr="00884B64">
        <w:rPr>
          <w:rFonts w:ascii="Times New Roman" w:hAnsi="Times New Roman" w:cs="Times New Roman"/>
          <w:sz w:val="24"/>
          <w:szCs w:val="24"/>
          <w:lang w:eastAsia="ru-RU"/>
        </w:rPr>
        <w:t xml:space="preserve">2.2014г. №997н и Межотраслевыми </w:t>
      </w:r>
      <w:r w:rsidRPr="00884B64">
        <w:rPr>
          <w:rFonts w:ascii="Times New Roman" w:hAnsi="Times New Roman" w:cs="Times New Roman"/>
          <w:sz w:val="24"/>
          <w:szCs w:val="24"/>
          <w:lang w:eastAsia="ru-RU"/>
        </w:rPr>
        <w:t>правилами обеспечения работников специальной одеждой, специальной</w:t>
      </w:r>
    </w:p>
    <w:p w:rsidR="00AA2ECB" w:rsidRPr="00884B64" w:rsidRDefault="00AA2ECB"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обувью и другими средствами индивидуальной защиты, утвержденных</w:t>
      </w:r>
      <w:r w:rsidR="00974211"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Приказом Министерства здравоохранен</w:t>
      </w:r>
      <w:r w:rsidR="00974211" w:rsidRPr="00884B64">
        <w:rPr>
          <w:rFonts w:ascii="Times New Roman" w:hAnsi="Times New Roman" w:cs="Times New Roman"/>
          <w:sz w:val="24"/>
          <w:szCs w:val="24"/>
          <w:lang w:eastAsia="ru-RU"/>
        </w:rPr>
        <w:t xml:space="preserve">ия и социального развития РФ от </w:t>
      </w:r>
      <w:r w:rsidRPr="00884B64">
        <w:rPr>
          <w:rFonts w:ascii="Times New Roman" w:hAnsi="Times New Roman" w:cs="Times New Roman"/>
          <w:sz w:val="24"/>
          <w:szCs w:val="24"/>
          <w:lang w:eastAsia="ru-RU"/>
        </w:rPr>
        <w:t>01.06.09г. № 290н.</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077E1D" w:rsidRPr="00884B64">
        <w:rPr>
          <w:rFonts w:ascii="Times New Roman" w:hAnsi="Times New Roman" w:cs="Times New Roman"/>
          <w:sz w:val="24"/>
          <w:szCs w:val="24"/>
          <w:lang w:eastAsia="ru-RU"/>
        </w:rPr>
        <w:t>6.4</w:t>
      </w:r>
      <w:r w:rsidR="00AA2ECB" w:rsidRPr="00884B64">
        <w:rPr>
          <w:rFonts w:ascii="Times New Roman" w:hAnsi="Times New Roman" w:cs="Times New Roman"/>
          <w:sz w:val="24"/>
          <w:szCs w:val="24"/>
          <w:lang w:eastAsia="ru-RU"/>
        </w:rPr>
        <w:t>.</w:t>
      </w:r>
      <w:r w:rsidR="00077E1D" w:rsidRPr="00884B64">
        <w:rPr>
          <w:rFonts w:ascii="Times New Roman" w:hAnsi="Times New Roman" w:cs="Times New Roman"/>
          <w:sz w:val="24"/>
          <w:szCs w:val="24"/>
          <w:lang w:eastAsia="ru-RU"/>
        </w:rPr>
        <w:t>5.</w:t>
      </w:r>
      <w:r w:rsidR="00AA2ECB" w:rsidRPr="00884B64">
        <w:rPr>
          <w:rFonts w:ascii="Times New Roman" w:hAnsi="Times New Roman" w:cs="Times New Roman"/>
          <w:sz w:val="24"/>
          <w:szCs w:val="24"/>
          <w:lang w:eastAsia="ru-RU"/>
        </w:rPr>
        <w:t xml:space="preserve"> В целях улучшения работы </w:t>
      </w:r>
      <w:r w:rsidR="00974211" w:rsidRPr="00884B64">
        <w:rPr>
          <w:rFonts w:ascii="Times New Roman" w:hAnsi="Times New Roman" w:cs="Times New Roman"/>
          <w:sz w:val="24"/>
          <w:szCs w:val="24"/>
          <w:lang w:eastAsia="ru-RU"/>
        </w:rPr>
        <w:t xml:space="preserve">по охране труда проводят смотр- </w:t>
      </w:r>
      <w:r w:rsidR="00AA2ECB" w:rsidRPr="00884B64">
        <w:rPr>
          <w:rFonts w:ascii="Times New Roman" w:hAnsi="Times New Roman" w:cs="Times New Roman"/>
          <w:sz w:val="24"/>
          <w:szCs w:val="24"/>
          <w:lang w:eastAsia="ru-RU"/>
        </w:rPr>
        <w:t>конкурс «Лучшая образовательная организация по охране труда».</w:t>
      </w:r>
    </w:p>
    <w:p w:rsidR="00AA2ECB" w:rsidRPr="00884B64" w:rsidRDefault="00663621" w:rsidP="00C76AEE">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C5093" w:rsidRPr="00884B64">
        <w:rPr>
          <w:rFonts w:ascii="Times New Roman" w:hAnsi="Times New Roman" w:cs="Times New Roman"/>
          <w:sz w:val="24"/>
          <w:szCs w:val="24"/>
          <w:lang w:eastAsia="ru-RU"/>
        </w:rPr>
        <w:t>6.4.6</w:t>
      </w:r>
      <w:r w:rsidR="00AA2ECB" w:rsidRPr="00884B64">
        <w:rPr>
          <w:rFonts w:ascii="Times New Roman" w:hAnsi="Times New Roman" w:cs="Times New Roman"/>
          <w:sz w:val="24"/>
          <w:szCs w:val="24"/>
          <w:lang w:eastAsia="ru-RU"/>
        </w:rPr>
        <w:t>. Регулярно рассматривают на совместны</w:t>
      </w:r>
      <w:r w:rsidR="00C36245">
        <w:rPr>
          <w:rFonts w:ascii="Times New Roman" w:hAnsi="Times New Roman" w:cs="Times New Roman"/>
          <w:sz w:val="24"/>
          <w:szCs w:val="24"/>
          <w:lang w:eastAsia="ru-RU"/>
        </w:rPr>
        <w:t xml:space="preserve">х совещаниях </w:t>
      </w:r>
      <w:r w:rsidR="00AA2ECB" w:rsidRPr="00884B64">
        <w:rPr>
          <w:rFonts w:ascii="Times New Roman" w:hAnsi="Times New Roman" w:cs="Times New Roman"/>
          <w:sz w:val="24"/>
          <w:szCs w:val="24"/>
          <w:lang w:eastAsia="ru-RU"/>
        </w:rPr>
        <w:t>вопросы охраны труда, безопасн</w:t>
      </w:r>
      <w:r w:rsidR="00974211" w:rsidRPr="00884B64">
        <w:rPr>
          <w:rFonts w:ascii="Times New Roman" w:hAnsi="Times New Roman" w:cs="Times New Roman"/>
          <w:sz w:val="24"/>
          <w:szCs w:val="24"/>
          <w:lang w:eastAsia="ru-RU"/>
        </w:rPr>
        <w:t xml:space="preserve">ости образовательного процесса, </w:t>
      </w:r>
      <w:r w:rsidR="00AA2ECB" w:rsidRPr="00884B64">
        <w:rPr>
          <w:rFonts w:ascii="Times New Roman" w:hAnsi="Times New Roman" w:cs="Times New Roman"/>
          <w:sz w:val="24"/>
          <w:szCs w:val="24"/>
          <w:lang w:eastAsia="ru-RU"/>
        </w:rPr>
        <w:t>производственного травматизма и несча</w:t>
      </w:r>
      <w:r w:rsidR="00974211" w:rsidRPr="00884B64">
        <w:rPr>
          <w:rFonts w:ascii="Times New Roman" w:hAnsi="Times New Roman" w:cs="Times New Roman"/>
          <w:sz w:val="24"/>
          <w:szCs w:val="24"/>
          <w:lang w:eastAsia="ru-RU"/>
        </w:rPr>
        <w:t xml:space="preserve">стных случаев с обучающимися во </w:t>
      </w:r>
      <w:r w:rsidR="00AA2ECB" w:rsidRPr="00884B64">
        <w:rPr>
          <w:rFonts w:ascii="Times New Roman" w:hAnsi="Times New Roman" w:cs="Times New Roman"/>
          <w:sz w:val="24"/>
          <w:szCs w:val="24"/>
          <w:lang w:eastAsia="ru-RU"/>
        </w:rPr>
        <w:t>время пребывания в организации,</w:t>
      </w:r>
      <w:r w:rsidR="00974211" w:rsidRPr="00884B64">
        <w:rPr>
          <w:rFonts w:ascii="Times New Roman" w:hAnsi="Times New Roman" w:cs="Times New Roman"/>
          <w:sz w:val="24"/>
          <w:szCs w:val="24"/>
          <w:lang w:eastAsia="ru-RU"/>
        </w:rPr>
        <w:t xml:space="preserve"> осуществляющей образовательную </w:t>
      </w:r>
      <w:r w:rsidR="00AA2ECB" w:rsidRPr="00884B64">
        <w:rPr>
          <w:rFonts w:ascii="Times New Roman" w:hAnsi="Times New Roman" w:cs="Times New Roman"/>
          <w:sz w:val="24"/>
          <w:szCs w:val="24"/>
          <w:lang w:eastAsia="ru-RU"/>
        </w:rPr>
        <w:t>деятельность.</w:t>
      </w:r>
    </w:p>
    <w:p w:rsidR="006343B8" w:rsidRPr="00884B64" w:rsidRDefault="00663621"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974211" w:rsidRPr="00884B64">
        <w:rPr>
          <w:rFonts w:ascii="Times New Roman" w:hAnsi="Times New Roman" w:cs="Times New Roman"/>
          <w:sz w:val="24"/>
          <w:szCs w:val="24"/>
          <w:lang w:eastAsia="ru-RU"/>
        </w:rPr>
        <w:t>6.</w:t>
      </w:r>
      <w:r w:rsidR="00AC5093" w:rsidRPr="00884B64">
        <w:rPr>
          <w:rFonts w:ascii="Times New Roman" w:hAnsi="Times New Roman" w:cs="Times New Roman"/>
          <w:sz w:val="24"/>
          <w:szCs w:val="24"/>
          <w:lang w:eastAsia="ru-RU"/>
        </w:rPr>
        <w:t>4.7</w:t>
      </w:r>
      <w:r w:rsidR="00974211" w:rsidRPr="00884B64">
        <w:rPr>
          <w:rFonts w:ascii="Times New Roman" w:hAnsi="Times New Roman" w:cs="Times New Roman"/>
          <w:sz w:val="24"/>
          <w:szCs w:val="24"/>
          <w:lang w:eastAsia="ru-RU"/>
        </w:rPr>
        <w:t>.</w:t>
      </w:r>
      <w:r w:rsidR="006343B8" w:rsidRPr="00884B64">
        <w:rPr>
          <w:rFonts w:ascii="Times New Roman" w:hAnsi="Times New Roman" w:cs="Times New Roman"/>
          <w:sz w:val="24"/>
          <w:szCs w:val="24"/>
          <w:lang w:eastAsia="ru-RU"/>
        </w:rPr>
        <w:t xml:space="preserve"> Осуществлять совместно с профкомом контроль за состоянием условий и охраны труда, выполнением ежегодных соглашений по охране труда с составлением актов проверки один раз в полугодие.</w:t>
      </w:r>
    </w:p>
    <w:p w:rsidR="006343B8" w:rsidRPr="00884B64" w:rsidRDefault="00663621" w:rsidP="00C76AEE">
      <w:pPr>
        <w:widowControl w:val="0"/>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C5093" w:rsidRPr="00884B64">
        <w:rPr>
          <w:rFonts w:ascii="Times New Roman" w:hAnsi="Times New Roman" w:cs="Times New Roman"/>
          <w:sz w:val="24"/>
          <w:szCs w:val="24"/>
          <w:lang w:eastAsia="ru-RU"/>
        </w:rPr>
        <w:t>6.4.8</w:t>
      </w:r>
      <w:r w:rsidR="006343B8" w:rsidRPr="00884B64">
        <w:rPr>
          <w:rFonts w:ascii="Times New Roman" w:hAnsi="Times New Roman" w:cs="Times New Roman"/>
          <w:sz w:val="24"/>
          <w:szCs w:val="24"/>
          <w:lang w:eastAsia="ru-RU"/>
        </w:rPr>
        <w:t>. Использовать возможность возврата части страховых взносов (до 20%) на предупредительные меры по улучшению условий и охраны труда, предупреждению производственного травматизма в соответствии с приказом Министерства труда и социальной защиты РФ от 10 декабря 2012г. №580н.</w:t>
      </w:r>
    </w:p>
    <w:p w:rsidR="006343B8" w:rsidRPr="00884B64" w:rsidRDefault="00663621"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C5093" w:rsidRPr="00884B64">
        <w:rPr>
          <w:rFonts w:ascii="Times New Roman" w:hAnsi="Times New Roman" w:cs="Times New Roman"/>
          <w:sz w:val="24"/>
          <w:szCs w:val="24"/>
          <w:lang w:eastAsia="ru-RU"/>
        </w:rPr>
        <w:t>6.4.9</w:t>
      </w:r>
      <w:r w:rsidR="006343B8" w:rsidRPr="00884B64">
        <w:rPr>
          <w:rFonts w:ascii="Times New Roman" w:hAnsi="Times New Roman" w:cs="Times New Roman"/>
          <w:sz w:val="24"/>
          <w:szCs w:val="24"/>
          <w:lang w:eastAsia="ru-RU"/>
        </w:rPr>
        <w:t>. Проводить обучение по охране труда и проверку знаний, требований охраны труда работников образовательной организации не реже 1 раза в три года.</w:t>
      </w:r>
    </w:p>
    <w:p w:rsidR="006343B8" w:rsidRPr="00884B64" w:rsidRDefault="00663621"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C5093" w:rsidRPr="00884B64">
        <w:rPr>
          <w:rFonts w:ascii="Times New Roman" w:hAnsi="Times New Roman" w:cs="Times New Roman"/>
          <w:sz w:val="24"/>
          <w:szCs w:val="24"/>
          <w:lang w:eastAsia="ru-RU"/>
        </w:rPr>
        <w:t>6.4.10.</w:t>
      </w:r>
      <w:r w:rsidR="006343B8" w:rsidRPr="00884B64">
        <w:rPr>
          <w:rFonts w:ascii="Times New Roman" w:hAnsi="Times New Roman" w:cs="Times New Roman"/>
          <w:sz w:val="24"/>
          <w:szCs w:val="24"/>
          <w:lang w:eastAsia="ru-RU"/>
        </w:rPr>
        <w:t>Электромонтер каждый год</w:t>
      </w:r>
    </w:p>
    <w:p w:rsidR="006343B8" w:rsidRPr="00884B64" w:rsidRDefault="00663621"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C5093" w:rsidRPr="00884B64">
        <w:rPr>
          <w:rFonts w:ascii="Times New Roman" w:hAnsi="Times New Roman" w:cs="Times New Roman"/>
          <w:sz w:val="24"/>
          <w:szCs w:val="24"/>
          <w:lang w:eastAsia="ru-RU"/>
        </w:rPr>
        <w:t>6.4.11</w:t>
      </w:r>
      <w:r w:rsidR="006343B8" w:rsidRPr="00884B64">
        <w:rPr>
          <w:rFonts w:ascii="Times New Roman" w:hAnsi="Times New Roman" w:cs="Times New Roman"/>
          <w:sz w:val="24"/>
          <w:szCs w:val="24"/>
          <w:lang w:eastAsia="ru-RU"/>
        </w:rPr>
        <w:t>. Обеспечивать проверку знаний работников образовательной организации по охране труда к началу каждого учебного года.</w:t>
      </w:r>
    </w:p>
    <w:p w:rsidR="006343B8" w:rsidRPr="00884B64" w:rsidRDefault="00663621" w:rsidP="00C76AEE">
      <w:pPr>
        <w:spacing w:after="0" w:line="240" w:lineRule="auto"/>
        <w:rPr>
          <w:rFonts w:ascii="Times New Roman" w:hAnsi="Times New Roman" w:cs="Times New Roman"/>
          <w:sz w:val="24"/>
          <w:szCs w:val="24"/>
        </w:rPr>
      </w:pPr>
      <w:r w:rsidRPr="00884B64">
        <w:rPr>
          <w:rFonts w:ascii="Times New Roman" w:hAnsi="Times New Roman" w:cs="Times New Roman"/>
          <w:sz w:val="24"/>
          <w:szCs w:val="24"/>
        </w:rPr>
        <w:t xml:space="preserve">           </w:t>
      </w:r>
      <w:r w:rsidR="00AC5093" w:rsidRPr="00884B64">
        <w:rPr>
          <w:rFonts w:ascii="Times New Roman" w:hAnsi="Times New Roman" w:cs="Times New Roman"/>
          <w:sz w:val="24"/>
          <w:szCs w:val="24"/>
        </w:rPr>
        <w:t>6.4.12</w:t>
      </w:r>
      <w:r w:rsidR="006343B8" w:rsidRPr="00884B64">
        <w:rPr>
          <w:rFonts w:ascii="Times New Roman" w:hAnsi="Times New Roman" w:cs="Times New Roman"/>
          <w:sz w:val="24"/>
          <w:szCs w:val="24"/>
        </w:rPr>
        <w:t>. Обеспечить наличие правил, инструкций, журналов инструктажа и других обязательных материалов на рабочих местах.</w:t>
      </w:r>
    </w:p>
    <w:p w:rsidR="006343B8" w:rsidRPr="00884B64" w:rsidRDefault="00663621" w:rsidP="00C76AEE">
      <w:pPr>
        <w:spacing w:after="0" w:line="240" w:lineRule="auto"/>
        <w:rPr>
          <w:rFonts w:ascii="Times New Roman" w:hAnsi="Times New Roman" w:cs="Times New Roman"/>
          <w:sz w:val="24"/>
          <w:szCs w:val="24"/>
        </w:rPr>
      </w:pPr>
      <w:r w:rsidRPr="00884B64">
        <w:rPr>
          <w:rFonts w:ascii="Times New Roman" w:hAnsi="Times New Roman" w:cs="Times New Roman"/>
          <w:sz w:val="24"/>
          <w:szCs w:val="24"/>
        </w:rPr>
        <w:lastRenderedPageBreak/>
        <w:t xml:space="preserve">           </w:t>
      </w:r>
      <w:r w:rsidR="00AC5093" w:rsidRPr="00884B64">
        <w:rPr>
          <w:rFonts w:ascii="Times New Roman" w:hAnsi="Times New Roman" w:cs="Times New Roman"/>
          <w:sz w:val="24"/>
          <w:szCs w:val="24"/>
        </w:rPr>
        <w:t>6.4.13</w:t>
      </w:r>
      <w:r w:rsidR="006343B8" w:rsidRPr="00884B64">
        <w:rPr>
          <w:rFonts w:ascii="Times New Roman" w:hAnsi="Times New Roman" w:cs="Times New Roman"/>
          <w:sz w:val="24"/>
          <w:szCs w:val="24"/>
        </w:rPr>
        <w:t>. Разработать и утвердить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организации.</w:t>
      </w:r>
    </w:p>
    <w:p w:rsidR="006343B8" w:rsidRPr="00884B64" w:rsidRDefault="00663621"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C5093" w:rsidRPr="00884B64">
        <w:rPr>
          <w:rFonts w:ascii="Times New Roman" w:hAnsi="Times New Roman" w:cs="Times New Roman"/>
          <w:sz w:val="24"/>
          <w:szCs w:val="24"/>
          <w:lang w:eastAsia="ru-RU"/>
        </w:rPr>
        <w:t>6.4.14</w:t>
      </w:r>
      <w:r w:rsidR="006343B8" w:rsidRPr="00884B64">
        <w:rPr>
          <w:rFonts w:ascii="Times New Roman" w:hAnsi="Times New Roman" w:cs="Times New Roman"/>
          <w:sz w:val="24"/>
          <w:szCs w:val="24"/>
          <w:lang w:eastAsia="ru-RU"/>
        </w:rPr>
        <w:t>. Обеспечивать проведение в установленном порядке работ по специальной оценке условий труда на рабочих местах.</w:t>
      </w:r>
    </w:p>
    <w:p w:rsidR="006343B8" w:rsidRPr="00884B64" w:rsidRDefault="00663621"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C36245">
        <w:rPr>
          <w:rFonts w:ascii="Times New Roman" w:hAnsi="Times New Roman" w:cs="Times New Roman"/>
          <w:sz w:val="24"/>
          <w:szCs w:val="24"/>
          <w:lang w:eastAsia="ru-RU"/>
        </w:rPr>
        <w:t>6.4.15</w:t>
      </w:r>
      <w:r w:rsidR="006343B8" w:rsidRPr="00884B64">
        <w:rPr>
          <w:rFonts w:ascii="Times New Roman" w:hAnsi="Times New Roman" w:cs="Times New Roman"/>
          <w:sz w:val="24"/>
          <w:szCs w:val="24"/>
          <w:lang w:eastAsia="ru-RU"/>
        </w:rPr>
        <w:t>. Обеспечивать работников сертифицированной спецодеждой и другими средствами индивидуальной защиты (СИЗ), смывающими и обезвреживающими средствами в соответствии с установленными нормами. (</w:t>
      </w:r>
      <w:r w:rsidR="005B17EF">
        <w:rPr>
          <w:rFonts w:ascii="Times New Roman" w:hAnsi="Times New Roman" w:cs="Times New Roman"/>
          <w:b/>
          <w:bCs/>
          <w:sz w:val="24"/>
          <w:szCs w:val="24"/>
          <w:lang w:eastAsia="ru-RU"/>
        </w:rPr>
        <w:t>Приложение №9,№11</w:t>
      </w:r>
      <w:r w:rsidR="006343B8" w:rsidRPr="00884B64">
        <w:rPr>
          <w:rFonts w:ascii="Times New Roman" w:hAnsi="Times New Roman" w:cs="Times New Roman"/>
          <w:b/>
          <w:bCs/>
          <w:sz w:val="24"/>
          <w:szCs w:val="24"/>
          <w:lang w:eastAsia="ru-RU"/>
        </w:rPr>
        <w:t xml:space="preserve">) </w:t>
      </w:r>
    </w:p>
    <w:p w:rsidR="006343B8" w:rsidRPr="00884B64" w:rsidRDefault="00663621"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C36245">
        <w:rPr>
          <w:rFonts w:ascii="Times New Roman" w:hAnsi="Times New Roman" w:cs="Times New Roman"/>
          <w:sz w:val="24"/>
          <w:szCs w:val="24"/>
          <w:lang w:eastAsia="ru-RU"/>
        </w:rPr>
        <w:t>6.4.16</w:t>
      </w:r>
      <w:r w:rsidR="006343B8" w:rsidRPr="00884B64">
        <w:rPr>
          <w:rFonts w:ascii="Times New Roman" w:hAnsi="Times New Roman" w:cs="Times New Roman"/>
          <w:sz w:val="24"/>
          <w:szCs w:val="24"/>
          <w:lang w:eastAsia="ru-RU"/>
        </w:rPr>
        <w:t>. Обеспечивать установленный санитарными норма</w:t>
      </w:r>
      <w:r w:rsidR="00240C8A">
        <w:rPr>
          <w:rFonts w:ascii="Times New Roman" w:hAnsi="Times New Roman" w:cs="Times New Roman"/>
          <w:sz w:val="24"/>
          <w:szCs w:val="24"/>
          <w:lang w:eastAsia="ru-RU"/>
        </w:rPr>
        <w:t xml:space="preserve">ми тепловой режим в помещениях. </w:t>
      </w:r>
      <w:r w:rsidR="006343B8" w:rsidRPr="00884B64">
        <w:rPr>
          <w:rFonts w:ascii="Times New Roman" w:hAnsi="Times New Roman" w:cs="Times New Roman"/>
          <w:sz w:val="24"/>
          <w:szCs w:val="24"/>
          <w:lang w:eastAsia="ru-RU"/>
        </w:rPr>
        <w:t>При понижении температуры до 17</w:t>
      </w:r>
      <w:r w:rsidR="006343B8" w:rsidRPr="00884B64">
        <w:rPr>
          <w:rFonts w:ascii="Times New Roman" w:hAnsi="Times New Roman" w:cs="Times New Roman"/>
          <w:sz w:val="24"/>
          <w:szCs w:val="24"/>
          <w:lang w:eastAsia="ru-RU"/>
        </w:rPr>
        <w:t>С и ниже (ГОСТ 12.1005-88) во время отопительного сезона по представлению профкома переводит работников на сокращенный рабочий день с сохранением заработной платы. При снижении температуры до 14</w:t>
      </w:r>
      <w:r w:rsidR="006343B8" w:rsidRPr="00884B64">
        <w:rPr>
          <w:rFonts w:ascii="Times New Roman" w:hAnsi="Times New Roman" w:cs="Times New Roman"/>
          <w:sz w:val="24"/>
          <w:szCs w:val="24"/>
          <w:lang w:eastAsia="ru-RU"/>
        </w:rPr>
        <w:t> С и ниже в помещении занятия прекращаются.</w:t>
      </w:r>
    </w:p>
    <w:p w:rsidR="006343B8" w:rsidRPr="00884B64" w:rsidRDefault="00663621"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AC5093" w:rsidRPr="00884B64">
        <w:rPr>
          <w:rFonts w:ascii="Times New Roman" w:hAnsi="Times New Roman" w:cs="Times New Roman"/>
          <w:sz w:val="24"/>
          <w:szCs w:val="24"/>
          <w:lang w:eastAsia="ru-RU"/>
        </w:rPr>
        <w:t>6.4</w:t>
      </w:r>
      <w:r w:rsidR="00C36245">
        <w:rPr>
          <w:rFonts w:ascii="Times New Roman" w:hAnsi="Times New Roman" w:cs="Times New Roman"/>
          <w:sz w:val="24"/>
          <w:szCs w:val="24"/>
          <w:lang w:eastAsia="ru-RU"/>
        </w:rPr>
        <w:t>.17</w:t>
      </w:r>
      <w:r w:rsidR="006343B8" w:rsidRPr="00884B64">
        <w:rPr>
          <w:rFonts w:ascii="Times New Roman" w:hAnsi="Times New Roman" w:cs="Times New Roman"/>
          <w:sz w:val="24"/>
          <w:szCs w:val="24"/>
          <w:lang w:eastAsia="ru-RU"/>
        </w:rPr>
        <w:t>. Обеспечивать соблюдение работниками требований, правил и инструкций по охране труда.</w:t>
      </w:r>
      <w:r w:rsidR="005B17EF">
        <w:rPr>
          <w:rFonts w:ascii="Times New Roman" w:hAnsi="Times New Roman" w:cs="Times New Roman"/>
          <w:sz w:val="24"/>
          <w:szCs w:val="24"/>
          <w:lang w:eastAsia="ru-RU"/>
        </w:rPr>
        <w:t>(Приложение№6, Приложение№8</w:t>
      </w:r>
      <w:r w:rsidR="00307EC0">
        <w:rPr>
          <w:rFonts w:ascii="Times New Roman" w:hAnsi="Times New Roman" w:cs="Times New Roman"/>
          <w:sz w:val="24"/>
          <w:szCs w:val="24"/>
          <w:lang w:eastAsia="ru-RU"/>
        </w:rPr>
        <w:t>)</w:t>
      </w:r>
    </w:p>
    <w:p w:rsidR="006343B8" w:rsidRPr="00CB649A" w:rsidRDefault="00AC5093" w:rsidP="00C76AEE">
      <w:pPr>
        <w:spacing w:after="0" w:line="240" w:lineRule="auto"/>
        <w:ind w:firstLine="567"/>
        <w:rPr>
          <w:rFonts w:ascii="Times New Roman" w:hAnsi="Times New Roman" w:cs="Times New Roman"/>
          <w:b/>
          <w:sz w:val="24"/>
          <w:szCs w:val="24"/>
          <w:lang w:eastAsia="ru-RU"/>
        </w:rPr>
      </w:pPr>
      <w:r w:rsidRPr="00884B64">
        <w:rPr>
          <w:rFonts w:ascii="Times New Roman" w:hAnsi="Times New Roman" w:cs="Times New Roman"/>
          <w:sz w:val="24"/>
          <w:szCs w:val="24"/>
          <w:lang w:eastAsia="ru-RU"/>
        </w:rPr>
        <w:t>6.5.1</w:t>
      </w:r>
      <w:r w:rsidR="006343B8" w:rsidRPr="00884B64">
        <w:rPr>
          <w:rFonts w:ascii="Times New Roman" w:hAnsi="Times New Roman" w:cs="Times New Roman"/>
          <w:sz w:val="24"/>
          <w:szCs w:val="24"/>
          <w:lang w:eastAsia="ru-RU"/>
        </w:rPr>
        <w:t xml:space="preserve">. </w:t>
      </w:r>
      <w:r w:rsidR="00CB649A" w:rsidRPr="00CB649A">
        <w:rPr>
          <w:rFonts w:ascii="Times New Roman" w:hAnsi="Times New Roman" w:cs="Times New Roman"/>
          <w:b/>
          <w:sz w:val="24"/>
          <w:szCs w:val="24"/>
          <w:lang w:eastAsia="ru-RU"/>
        </w:rPr>
        <w:t>Выборный орган первичной профсоюзной организации</w:t>
      </w:r>
      <w:r w:rsidR="006343B8" w:rsidRPr="00CB649A">
        <w:rPr>
          <w:rFonts w:ascii="Times New Roman" w:hAnsi="Times New Roman" w:cs="Times New Roman"/>
          <w:b/>
          <w:sz w:val="24"/>
          <w:szCs w:val="24"/>
          <w:lang w:eastAsia="ru-RU"/>
        </w:rPr>
        <w:t xml:space="preserve"> обязуется:</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организовывать физкультурно-оздоровительные мероприятия для членов профсоюза и других работников учреждения;</w:t>
      </w:r>
    </w:p>
    <w:p w:rsidR="00CB649A" w:rsidRPr="00240C8A" w:rsidRDefault="006343B8" w:rsidP="00240C8A">
      <w:pPr>
        <w:suppressAutoHyphens/>
        <w:spacing w:after="0" w:line="240" w:lineRule="auto"/>
        <w:ind w:left="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проводить работу по оздоровлению детей работников учреждения.</w:t>
      </w:r>
      <w:r w:rsidR="00CB649A">
        <w:rPr>
          <w:rFonts w:ascii="Times New Roman" w:hAnsi="Times New Roman" w:cs="Times New Roman"/>
          <w:sz w:val="24"/>
          <w:szCs w:val="24"/>
          <w:lang w:eastAsia="ru-RU"/>
        </w:rPr>
        <w:t xml:space="preserve"> </w:t>
      </w:r>
    </w:p>
    <w:p w:rsidR="00CB649A" w:rsidRPr="00CB649A" w:rsidRDefault="00CB649A" w:rsidP="00CB649A">
      <w:pPr>
        <w:spacing w:after="0" w:line="240" w:lineRule="auto"/>
        <w:ind w:firstLine="567"/>
        <w:rPr>
          <w:rFonts w:ascii="Times New Roman" w:hAnsi="Times New Roman" w:cs="Times New Roman"/>
          <w:b/>
          <w:sz w:val="24"/>
          <w:szCs w:val="24"/>
          <w:lang w:eastAsia="ru-RU"/>
        </w:rPr>
      </w:pPr>
      <w:r w:rsidRPr="00CB649A">
        <w:rPr>
          <w:rFonts w:ascii="Times New Roman" w:hAnsi="Times New Roman" w:cs="Times New Roman"/>
          <w:b/>
          <w:sz w:val="24"/>
          <w:szCs w:val="24"/>
          <w:lang w:eastAsia="ru-RU"/>
        </w:rPr>
        <w:t>Выборный орган первичной профсоюзной организации:</w:t>
      </w:r>
    </w:p>
    <w:p w:rsidR="006343B8" w:rsidRPr="00884B64" w:rsidRDefault="00974211"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lang w:eastAsia="ru-RU"/>
        </w:rPr>
        <w:t xml:space="preserve">         6.5</w:t>
      </w:r>
      <w:r w:rsidR="00AC5093" w:rsidRPr="00884B64">
        <w:rPr>
          <w:rFonts w:ascii="Times New Roman" w:hAnsi="Times New Roman" w:cs="Times New Roman"/>
          <w:sz w:val="24"/>
          <w:szCs w:val="24"/>
          <w:lang w:eastAsia="ru-RU"/>
        </w:rPr>
        <w:t>.2</w:t>
      </w:r>
      <w:r w:rsidR="006343B8" w:rsidRPr="00884B64">
        <w:rPr>
          <w:rFonts w:ascii="Times New Roman" w:hAnsi="Times New Roman" w:cs="Times New Roman"/>
          <w:sz w:val="24"/>
          <w:szCs w:val="24"/>
        </w:rPr>
        <w:t>. Организует проведение общественного контроля за обеспечением безопасных и здоровых условий труда при проведении образовательного процесса,</w:t>
      </w:r>
      <w:r w:rsidR="00240C8A">
        <w:rPr>
          <w:rFonts w:ascii="Times New Roman" w:hAnsi="Times New Roman" w:cs="Times New Roman"/>
          <w:sz w:val="24"/>
          <w:szCs w:val="24"/>
        </w:rPr>
        <w:t xml:space="preserve"> </w:t>
      </w:r>
      <w:r w:rsidR="006343B8" w:rsidRPr="00884B64">
        <w:rPr>
          <w:rFonts w:ascii="Times New Roman" w:hAnsi="Times New Roman" w:cs="Times New Roman"/>
          <w:sz w:val="24"/>
          <w:szCs w:val="24"/>
        </w:rPr>
        <w:t>в соответствии с законодательными и иными нормативными правовыми актами по охране труда.</w:t>
      </w:r>
    </w:p>
    <w:p w:rsidR="006343B8" w:rsidRPr="00884B64" w:rsidRDefault="009546B0"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xml:space="preserve">         6.5</w:t>
      </w:r>
      <w:r w:rsidR="00AC5093" w:rsidRPr="00884B64">
        <w:rPr>
          <w:rFonts w:ascii="Times New Roman" w:hAnsi="Times New Roman" w:cs="Times New Roman"/>
          <w:sz w:val="24"/>
          <w:szCs w:val="24"/>
        </w:rPr>
        <w:t>.3</w:t>
      </w:r>
      <w:r w:rsidR="006343B8" w:rsidRPr="00884B64">
        <w:rPr>
          <w:rFonts w:ascii="Times New Roman" w:hAnsi="Times New Roman" w:cs="Times New Roman"/>
          <w:sz w:val="24"/>
          <w:szCs w:val="24"/>
        </w:rPr>
        <w:t>. Ко</w:t>
      </w:r>
      <w:r w:rsidRPr="00884B64">
        <w:rPr>
          <w:rFonts w:ascii="Times New Roman" w:hAnsi="Times New Roman" w:cs="Times New Roman"/>
          <w:sz w:val="24"/>
          <w:szCs w:val="24"/>
        </w:rPr>
        <w:t>ординирует работу уполномоченного</w:t>
      </w:r>
      <w:r w:rsidR="006343B8" w:rsidRPr="00884B64">
        <w:rPr>
          <w:rFonts w:ascii="Times New Roman" w:hAnsi="Times New Roman" w:cs="Times New Roman"/>
          <w:sz w:val="24"/>
          <w:szCs w:val="24"/>
        </w:rPr>
        <w:t xml:space="preserve"> по охране труда профсоюзного комитета по осуществлению общественного контроля за состояни</w:t>
      </w:r>
      <w:r w:rsidR="00240C8A">
        <w:rPr>
          <w:rFonts w:ascii="Times New Roman" w:hAnsi="Times New Roman" w:cs="Times New Roman"/>
          <w:sz w:val="24"/>
          <w:szCs w:val="24"/>
        </w:rPr>
        <w:t>ем охраны труда в учебных кабинетах</w:t>
      </w:r>
      <w:r w:rsidR="006343B8" w:rsidRPr="00884B64">
        <w:rPr>
          <w:rFonts w:ascii="Times New Roman" w:hAnsi="Times New Roman" w:cs="Times New Roman"/>
          <w:sz w:val="24"/>
          <w:szCs w:val="24"/>
        </w:rPr>
        <w:t>, отделов и других помещениях.</w:t>
      </w:r>
    </w:p>
    <w:p w:rsidR="006343B8" w:rsidRPr="00884B64" w:rsidRDefault="009546B0"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xml:space="preserve">        6.5</w:t>
      </w:r>
      <w:r w:rsidR="00AC5093" w:rsidRPr="00884B64">
        <w:rPr>
          <w:rFonts w:ascii="Times New Roman" w:hAnsi="Times New Roman" w:cs="Times New Roman"/>
          <w:sz w:val="24"/>
          <w:szCs w:val="24"/>
        </w:rPr>
        <w:t>.4</w:t>
      </w:r>
      <w:r w:rsidR="006343B8" w:rsidRPr="00884B64">
        <w:rPr>
          <w:rFonts w:ascii="Times New Roman" w:hAnsi="Times New Roman" w:cs="Times New Roman"/>
          <w:sz w:val="24"/>
          <w:szCs w:val="24"/>
        </w:rPr>
        <w:t>. Организует обучение и проверку знаний требов</w:t>
      </w:r>
      <w:r w:rsidRPr="00884B64">
        <w:rPr>
          <w:rFonts w:ascii="Times New Roman" w:hAnsi="Times New Roman" w:cs="Times New Roman"/>
          <w:sz w:val="24"/>
          <w:szCs w:val="24"/>
        </w:rPr>
        <w:t>аний охраны труда уполномоченного</w:t>
      </w:r>
      <w:r w:rsidR="006343B8" w:rsidRPr="00884B64">
        <w:rPr>
          <w:rFonts w:ascii="Times New Roman" w:hAnsi="Times New Roman" w:cs="Times New Roman"/>
          <w:sz w:val="24"/>
          <w:szCs w:val="24"/>
        </w:rPr>
        <w:t xml:space="preserve">  по охране труда профсоюзного комитета, членов комитета (комиссии) по охране труда, а также обучение навыков оказания первой помощи пострадавшим при несчастных случаях.  </w:t>
      </w:r>
    </w:p>
    <w:p w:rsidR="006343B8" w:rsidRPr="00884B64" w:rsidRDefault="009546B0"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xml:space="preserve">        6.5</w:t>
      </w:r>
      <w:r w:rsidR="00AC5093" w:rsidRPr="00884B64">
        <w:rPr>
          <w:rFonts w:ascii="Times New Roman" w:hAnsi="Times New Roman" w:cs="Times New Roman"/>
          <w:sz w:val="24"/>
          <w:szCs w:val="24"/>
        </w:rPr>
        <w:t>.5</w:t>
      </w:r>
      <w:r w:rsidR="006343B8" w:rsidRPr="00884B64">
        <w:rPr>
          <w:rFonts w:ascii="Times New Roman" w:hAnsi="Times New Roman" w:cs="Times New Roman"/>
          <w:sz w:val="24"/>
          <w:szCs w:val="24"/>
        </w:rPr>
        <w:t>. Обеспечивает участие представителей Профсоюза в комиссиях по:</w:t>
      </w:r>
    </w:p>
    <w:p w:rsidR="006343B8" w:rsidRPr="00884B64" w:rsidRDefault="006343B8"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охране труда и здоровья;</w:t>
      </w:r>
    </w:p>
    <w:p w:rsidR="006343B8" w:rsidRPr="00884B64" w:rsidRDefault="006343B8"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проведению специальной оценки условий труда;</w:t>
      </w:r>
    </w:p>
    <w:p w:rsidR="006343B8" w:rsidRPr="00884B64" w:rsidRDefault="006343B8"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организации и проведению обязательных медицинских осмотров и диспансеризации;</w:t>
      </w:r>
    </w:p>
    <w:p w:rsidR="006343B8" w:rsidRPr="00884B64" w:rsidRDefault="006343B8"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расследованию несчастных случаев на производстве и с обучающимися при проведении учебного процесса;</w:t>
      </w:r>
    </w:p>
    <w:p w:rsidR="006343B8" w:rsidRPr="00884B64" w:rsidRDefault="009546B0"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приемке учебных</w:t>
      </w:r>
      <w:r w:rsidR="006343B8" w:rsidRPr="00884B64">
        <w:rPr>
          <w:rFonts w:ascii="Times New Roman" w:hAnsi="Times New Roman" w:cs="Times New Roman"/>
          <w:sz w:val="24"/>
          <w:szCs w:val="24"/>
        </w:rPr>
        <w:t xml:space="preserve"> и производственных помещений, спорт</w:t>
      </w:r>
      <w:r w:rsidRPr="00884B64">
        <w:rPr>
          <w:rFonts w:ascii="Times New Roman" w:hAnsi="Times New Roman" w:cs="Times New Roman"/>
          <w:sz w:val="24"/>
          <w:szCs w:val="24"/>
        </w:rPr>
        <w:t>ивных залов, площадок</w:t>
      </w:r>
      <w:r w:rsidR="006343B8" w:rsidRPr="00884B64">
        <w:rPr>
          <w:rFonts w:ascii="Times New Roman" w:hAnsi="Times New Roman" w:cs="Times New Roman"/>
          <w:sz w:val="24"/>
          <w:szCs w:val="24"/>
        </w:rPr>
        <w:t xml:space="preserve"> и других объектов к началу учебного года.</w:t>
      </w:r>
    </w:p>
    <w:p w:rsidR="006343B8" w:rsidRPr="00884B64" w:rsidRDefault="009546B0"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xml:space="preserve">         6.5</w:t>
      </w:r>
      <w:r w:rsidR="00AC5093" w:rsidRPr="00884B64">
        <w:rPr>
          <w:rFonts w:ascii="Times New Roman" w:hAnsi="Times New Roman" w:cs="Times New Roman"/>
          <w:sz w:val="24"/>
          <w:szCs w:val="24"/>
        </w:rPr>
        <w:t>.6</w:t>
      </w:r>
      <w:r w:rsidR="006343B8" w:rsidRPr="00884B64">
        <w:rPr>
          <w:rFonts w:ascii="Times New Roman" w:hAnsi="Times New Roman" w:cs="Times New Roman"/>
          <w:sz w:val="24"/>
          <w:szCs w:val="24"/>
        </w:rPr>
        <w:t>. Оказывает методическую и консуль</w:t>
      </w:r>
      <w:r w:rsidR="00C36245">
        <w:rPr>
          <w:rFonts w:ascii="Times New Roman" w:hAnsi="Times New Roman" w:cs="Times New Roman"/>
          <w:sz w:val="24"/>
          <w:szCs w:val="24"/>
        </w:rPr>
        <w:t xml:space="preserve">тационную помощь </w:t>
      </w:r>
      <w:r w:rsidR="006343B8" w:rsidRPr="00884B64">
        <w:rPr>
          <w:rFonts w:ascii="Times New Roman" w:hAnsi="Times New Roman" w:cs="Times New Roman"/>
          <w:sz w:val="24"/>
          <w:szCs w:val="24"/>
        </w:rPr>
        <w:t xml:space="preserve"> в практической работе по осуществлению общественного контроля за состоянием охраны труда организации.</w:t>
      </w:r>
    </w:p>
    <w:p w:rsidR="006343B8" w:rsidRPr="00884B64" w:rsidRDefault="009546B0"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xml:space="preserve">       6.5</w:t>
      </w:r>
      <w:r w:rsidR="00AC5093" w:rsidRPr="00884B64">
        <w:rPr>
          <w:rFonts w:ascii="Times New Roman" w:hAnsi="Times New Roman" w:cs="Times New Roman"/>
          <w:sz w:val="24"/>
          <w:szCs w:val="24"/>
        </w:rPr>
        <w:t>.7</w:t>
      </w:r>
      <w:r w:rsidR="006343B8" w:rsidRPr="00884B64">
        <w:rPr>
          <w:rFonts w:ascii="Times New Roman" w:hAnsi="Times New Roman" w:cs="Times New Roman"/>
          <w:sz w:val="24"/>
          <w:szCs w:val="24"/>
        </w:rPr>
        <w:t>. Оказывает практическую помощь членам Профсоюза в реализации их прав на безопасные условия труда, социальные гарантии и компенсации за работу во вредных условиях труда, представляет их интересы во всех органах управления образ</w:t>
      </w:r>
      <w:r w:rsidR="00240C8A">
        <w:rPr>
          <w:rFonts w:ascii="Times New Roman" w:hAnsi="Times New Roman" w:cs="Times New Roman"/>
          <w:sz w:val="24"/>
          <w:szCs w:val="24"/>
        </w:rPr>
        <w:t xml:space="preserve">овательной организации, в суде. </w:t>
      </w:r>
      <w:r w:rsidR="006343B8" w:rsidRPr="00884B64">
        <w:rPr>
          <w:rFonts w:ascii="Times New Roman" w:hAnsi="Times New Roman" w:cs="Times New Roman"/>
          <w:sz w:val="24"/>
          <w:szCs w:val="24"/>
        </w:rPr>
        <w:t>Принимает участие в рассмотрении трудовых споров, связанных с нарушением законодательства об охране труда, обязательств, предусмотренных коллективным договором образовательной организации.</w:t>
      </w:r>
    </w:p>
    <w:p w:rsidR="006343B8" w:rsidRPr="00884B64" w:rsidRDefault="009546B0" w:rsidP="00C76AEE">
      <w:pPr>
        <w:spacing w:after="0" w:line="259" w:lineRule="auto"/>
        <w:rPr>
          <w:rFonts w:ascii="Times New Roman" w:hAnsi="Times New Roman" w:cs="Times New Roman"/>
          <w:sz w:val="24"/>
          <w:szCs w:val="24"/>
        </w:rPr>
      </w:pPr>
      <w:r w:rsidRPr="00884B64">
        <w:rPr>
          <w:rFonts w:ascii="Times New Roman" w:hAnsi="Times New Roman" w:cs="Times New Roman"/>
          <w:sz w:val="24"/>
          <w:szCs w:val="24"/>
        </w:rPr>
        <w:t xml:space="preserve">       6.5</w:t>
      </w:r>
      <w:r w:rsidR="00AC5093" w:rsidRPr="00884B64">
        <w:rPr>
          <w:rFonts w:ascii="Times New Roman" w:hAnsi="Times New Roman" w:cs="Times New Roman"/>
          <w:sz w:val="24"/>
          <w:szCs w:val="24"/>
        </w:rPr>
        <w:t>.8</w:t>
      </w:r>
      <w:r w:rsidR="006343B8" w:rsidRPr="00884B64">
        <w:rPr>
          <w:rFonts w:ascii="Times New Roman" w:hAnsi="Times New Roman" w:cs="Times New Roman"/>
          <w:sz w:val="24"/>
          <w:szCs w:val="24"/>
        </w:rPr>
        <w:t>. Обращается к работодателю с предложением о привлечении к ответственности лиц, допустивших нарушения требований охраны труда.</w:t>
      </w:r>
    </w:p>
    <w:p w:rsidR="006343B8" w:rsidRPr="000A3880" w:rsidRDefault="009546B0" w:rsidP="00C76AEE">
      <w:pPr>
        <w:spacing w:after="0" w:line="240" w:lineRule="auto"/>
        <w:ind w:firstLine="567"/>
        <w:rPr>
          <w:rFonts w:ascii="Times New Roman" w:hAnsi="Times New Roman" w:cs="Times New Roman"/>
          <w:b/>
          <w:sz w:val="24"/>
          <w:szCs w:val="24"/>
          <w:lang w:eastAsia="ru-RU"/>
        </w:rPr>
      </w:pPr>
      <w:r w:rsidRPr="000A3880">
        <w:rPr>
          <w:rFonts w:ascii="Times New Roman" w:hAnsi="Times New Roman" w:cs="Times New Roman"/>
          <w:b/>
          <w:sz w:val="24"/>
          <w:szCs w:val="24"/>
          <w:lang w:eastAsia="ru-RU"/>
        </w:rPr>
        <w:t>6.6</w:t>
      </w:r>
      <w:r w:rsidR="006343B8" w:rsidRPr="000A3880">
        <w:rPr>
          <w:rFonts w:ascii="Times New Roman" w:hAnsi="Times New Roman" w:cs="Times New Roman"/>
          <w:b/>
          <w:sz w:val="24"/>
          <w:szCs w:val="24"/>
          <w:lang w:eastAsia="ru-RU"/>
        </w:rPr>
        <w:t>. Работники обязуются:</w:t>
      </w:r>
    </w:p>
    <w:p w:rsidR="006343B8" w:rsidRPr="00884B64" w:rsidRDefault="009546B0"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6.6</w:t>
      </w:r>
      <w:r w:rsidR="006343B8" w:rsidRPr="00884B64">
        <w:rPr>
          <w:rFonts w:ascii="Times New Roman" w:hAnsi="Times New Roman" w:cs="Times New Roman"/>
          <w:sz w:val="24"/>
          <w:szCs w:val="24"/>
          <w:lang w:eastAsia="ru-RU"/>
        </w:rPr>
        <w:t>.1.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6343B8" w:rsidRPr="00884B64" w:rsidRDefault="009546B0"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6.6</w:t>
      </w:r>
      <w:r w:rsidR="006343B8" w:rsidRPr="00884B64">
        <w:rPr>
          <w:rFonts w:ascii="Times New Roman" w:hAnsi="Times New Roman" w:cs="Times New Roman"/>
          <w:sz w:val="24"/>
          <w:szCs w:val="24"/>
          <w:lang w:eastAsia="ru-RU"/>
        </w:rPr>
        <w:t>.2.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6.</w:t>
      </w:r>
      <w:r w:rsidR="009546B0" w:rsidRPr="00884B64">
        <w:rPr>
          <w:rFonts w:ascii="Times New Roman" w:hAnsi="Times New Roman" w:cs="Times New Roman"/>
          <w:sz w:val="24"/>
          <w:szCs w:val="24"/>
          <w:lang w:eastAsia="ru-RU"/>
        </w:rPr>
        <w:t>6</w:t>
      </w:r>
      <w:r w:rsidRPr="00884B64">
        <w:rPr>
          <w:rFonts w:ascii="Times New Roman" w:hAnsi="Times New Roman" w:cs="Times New Roman"/>
          <w:sz w:val="24"/>
          <w:szCs w:val="24"/>
          <w:lang w:eastAsia="ru-RU"/>
        </w:rPr>
        <w:t>.3. Проходить обязательные предварительные при поступлении на работу и периодические медицинские осмотры, а также внеочередные медицинские осмотры в соответствии с медицинскими рекомендациями за счет средств работодателя.</w:t>
      </w:r>
    </w:p>
    <w:p w:rsidR="006343B8" w:rsidRPr="00884B64" w:rsidRDefault="009546B0"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6.6</w:t>
      </w:r>
      <w:r w:rsidR="006343B8" w:rsidRPr="00884B64">
        <w:rPr>
          <w:rFonts w:ascii="Times New Roman" w:hAnsi="Times New Roman" w:cs="Times New Roman"/>
          <w:sz w:val="24"/>
          <w:szCs w:val="24"/>
          <w:lang w:eastAsia="ru-RU"/>
        </w:rPr>
        <w:t>.4. Правильно применять средства индивидуальной и коллективной защиты.</w:t>
      </w:r>
    </w:p>
    <w:p w:rsidR="006343B8" w:rsidRPr="00884B64" w:rsidRDefault="009546B0"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6.6</w:t>
      </w:r>
      <w:r w:rsidR="006343B8" w:rsidRPr="00884B64">
        <w:rPr>
          <w:rFonts w:ascii="Times New Roman" w:hAnsi="Times New Roman" w:cs="Times New Roman"/>
          <w:sz w:val="24"/>
          <w:szCs w:val="24"/>
          <w:lang w:eastAsia="ru-RU"/>
        </w:rPr>
        <w:t>.5. Незамедлительно извещать руководителя, заместителя руководителя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 в том числе о проявлении признаков острого профессионального заболевания (отравления).</w:t>
      </w:r>
    </w:p>
    <w:p w:rsidR="006343B8" w:rsidRPr="00884B64" w:rsidRDefault="006343B8" w:rsidP="00921736">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6.6.</w:t>
      </w:r>
      <w:r w:rsidR="009546B0" w:rsidRPr="00884B64">
        <w:rPr>
          <w:rFonts w:ascii="Times New Roman" w:hAnsi="Times New Roman" w:cs="Times New Roman"/>
          <w:sz w:val="24"/>
          <w:szCs w:val="24"/>
          <w:lang w:eastAsia="ru-RU"/>
        </w:rPr>
        <w:t>7.</w:t>
      </w:r>
      <w:r w:rsidRPr="00884B64">
        <w:rPr>
          <w:rFonts w:ascii="Times New Roman" w:hAnsi="Times New Roman" w:cs="Times New Roman"/>
          <w:sz w:val="24"/>
          <w:szCs w:val="24"/>
          <w:lang w:eastAsia="ru-RU"/>
        </w:rPr>
        <w:t xml:space="preserve"> Работник имеет право отказаться от выполнения работы в случае возникновения на рабочем месте ситуации, угрожающей жизни и здоровью работника, а также при не обеспечении необходимыми средствами индивидуальной и коллективной защиты до устранения выявленных нарушений с сохранением за это время сре</w:t>
      </w:r>
      <w:r w:rsidR="00921736">
        <w:rPr>
          <w:rFonts w:ascii="Times New Roman" w:hAnsi="Times New Roman" w:cs="Times New Roman"/>
          <w:sz w:val="24"/>
          <w:szCs w:val="24"/>
          <w:lang w:eastAsia="ru-RU"/>
        </w:rPr>
        <w:t>дней заработной платы.</w:t>
      </w:r>
    </w:p>
    <w:p w:rsidR="006343B8" w:rsidRPr="00884B64" w:rsidRDefault="00AC5093" w:rsidP="00C76AEE">
      <w:pPr>
        <w:spacing w:after="0" w:line="240" w:lineRule="auto"/>
        <w:outlineLvl w:val="0"/>
        <w:rPr>
          <w:rFonts w:ascii="Times New Roman" w:hAnsi="Times New Roman" w:cs="Times New Roman"/>
          <w:b/>
          <w:bCs/>
          <w:caps/>
          <w:sz w:val="24"/>
          <w:szCs w:val="24"/>
          <w:lang w:eastAsia="ru-RU"/>
        </w:rPr>
      </w:pPr>
      <w:r w:rsidRPr="00884B64">
        <w:rPr>
          <w:rFonts w:ascii="Times New Roman" w:hAnsi="Times New Roman" w:cs="Times New Roman"/>
          <w:b/>
          <w:bCs/>
          <w:caps/>
          <w:sz w:val="24"/>
          <w:szCs w:val="24"/>
          <w:lang w:eastAsia="ru-RU"/>
        </w:rPr>
        <w:t xml:space="preserve">                    </w:t>
      </w:r>
      <w:r w:rsidR="006343B8" w:rsidRPr="008F61AA">
        <w:rPr>
          <w:rFonts w:ascii="Times New Roman" w:hAnsi="Times New Roman" w:cs="Times New Roman"/>
          <w:b/>
          <w:bCs/>
          <w:caps/>
          <w:sz w:val="20"/>
          <w:szCs w:val="24"/>
          <w:lang w:val="en-US" w:eastAsia="ru-RU"/>
        </w:rPr>
        <w:t>VII</w:t>
      </w:r>
      <w:r w:rsidR="006343B8" w:rsidRPr="008F61AA">
        <w:rPr>
          <w:rFonts w:ascii="Times New Roman" w:hAnsi="Times New Roman" w:cs="Times New Roman"/>
          <w:b/>
          <w:bCs/>
          <w:caps/>
          <w:sz w:val="20"/>
          <w:szCs w:val="24"/>
          <w:lang w:eastAsia="ru-RU"/>
        </w:rPr>
        <w:t>. Гарантии профсоюзной деятельности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7.1. Работодатель обеспечивает по письменному заявлению ежемесячное бесплатное перечисление на счет профсоюзной организации членских профсоюзных взносов из заработной платы работников, являющихся членами Профсоюза, одновременно с выдачей заработной платы.</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7.2. В целях создания условий для успешной деятельности первичной профсоюзной организации и ее выборного органа в соответствии с Трудовым кодексом Российской Федерации, Федеральным законом «О профессиональных союзах, их правах и гарантиях деятельности», иными федеральными законами, настоящим коллективным договором работодатель обязуется:</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7.2.1. При принятии локальных нормативных актов, затрагивающих права работников образовательной организации, учитывать мнение выборного органа первичной профсоюзной организации в порядке и на условиях, предусмотренных трудовым законодательством и настоящим коллективным договором;</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7.2.2. Соблюдать права Профсоюза, установленные законодательством и настоящим коллективным договором (глава 58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7.2.3. Не препятствовать представителям Профсоюза в посещении рабочих мест, на которых работают члены Профсоюза, для реализации уставных задач и представленных законодательством прав в порядке контроля за соблюдением трудового законодательства и иных нормативных правовых актов, содержащих нормы трудового права (ст.370 ТК РФ, статья 11 Федерального закона «О профессиональных союзах, их правах и гарантиях деятельности»). </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Предоставляет профкому необходимую информацию по любым вопросам труда и социально-экономического развития учреждения в течение 14 календарных дней.</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7.2.4. Безвозмездно предоставлять выборному органу первичной профсоюзной организации помещения, как для постоянной работы выборного органа первичной профсоюзной организации, так и для проведения заседаний, собраний, хранения документов, а также возможность размещения информации в доступном для всех работников месте; </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7.2.5. Предоставлять выборному органу первичной профсоюзной организации в бесплатное пользование необходимые для его деятельности оборудование, транспортные средства, средства связи и оргтехники; </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7.2.6. Осуществлять техническое обслуживание оргтехники и компьютеров, множительной техники, необходимой для деятельности выборного органа первичной профсоюзной организации, а также осуществлять хозяйственное содержание, ремонт, отопление, освещение, уборку и охрану помещения, выделенного выборному органу первичной профсоюзной организации;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7.2.7. Предоставлять в бесплатное пользование первичной профсоюзной организации здания, помещения, базы отдыха, спортивные и оздоровительные сооружения для организации отдыха, культурно-просветительской и физкультурно-оздоровительной работы с обеспечением оплаты их хозяйственного содержания, ремонта, отопления, освещения, уборки и охраны (статья 377 ТК);</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7.2.8. Не допускать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(или) профсоюзной деятельностью.</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7.2.9. Привлекать представителей выборного органа первичной профсоюзной организации для осуществления контроля за правильностью расходования фонда оплаты труда, фонда экономии заработной платы, внебюджетного фонда.</w:t>
      </w:r>
    </w:p>
    <w:p w:rsidR="006343B8" w:rsidRPr="00884B64" w:rsidRDefault="006343B8" w:rsidP="00C76AEE">
      <w:pPr>
        <w:tabs>
          <w:tab w:val="left" w:pos="1560"/>
        </w:tabs>
        <w:spacing w:after="0"/>
        <w:ind w:left="283"/>
        <w:rPr>
          <w:rFonts w:ascii="Times New Roman" w:hAnsi="Times New Roman" w:cs="Times New Roman"/>
          <w:sz w:val="24"/>
          <w:szCs w:val="24"/>
        </w:rPr>
      </w:pPr>
      <w:r w:rsidRPr="00884B64">
        <w:rPr>
          <w:rFonts w:ascii="Times New Roman" w:hAnsi="Times New Roman" w:cs="Times New Roman"/>
          <w:sz w:val="24"/>
          <w:szCs w:val="24"/>
        </w:rPr>
        <w:t>7.2.10.Установить ежемесячные выплаты работнику, избранному председателем первичной организации профсоюза, не освобожденному от основной работы, не менее 15% должностного оклада, ставки заработной платы ежемесячную стимулирующую выплату (доплату) из фонда стимулирующего характера за личный вклад в общие результаты деятельности школы, участие в подготовке социально-значимых мероприятий, разработку, подготовку и реализацию коллективного договора и др. (ст.377 ТК РФ).</w:t>
      </w:r>
    </w:p>
    <w:p w:rsidR="006343B8" w:rsidRPr="00884B64" w:rsidRDefault="006343B8" w:rsidP="00C76AEE">
      <w:pPr>
        <w:tabs>
          <w:tab w:val="left" w:pos="1560"/>
        </w:tabs>
        <w:spacing w:after="0"/>
        <w:ind w:left="283"/>
        <w:rPr>
          <w:rFonts w:ascii="Times New Roman" w:hAnsi="Times New Roman" w:cs="Times New Roman"/>
          <w:sz w:val="24"/>
          <w:szCs w:val="24"/>
        </w:rPr>
      </w:pPr>
      <w:r w:rsidRPr="00884B64">
        <w:rPr>
          <w:rFonts w:ascii="Times New Roman" w:hAnsi="Times New Roman" w:cs="Times New Roman"/>
          <w:sz w:val="24"/>
          <w:szCs w:val="24"/>
        </w:rPr>
        <w:t xml:space="preserve">    7.2.11.Установить ежемесячные выплаты уполномоченному по охране труда профсоюзной организации</w:t>
      </w:r>
      <w:r w:rsidR="00AC5093" w:rsidRPr="00884B64">
        <w:rPr>
          <w:rFonts w:ascii="Times New Roman" w:hAnsi="Times New Roman" w:cs="Times New Roman"/>
          <w:sz w:val="24"/>
          <w:szCs w:val="24"/>
        </w:rPr>
        <w:t xml:space="preserve"> </w:t>
      </w:r>
      <w:r w:rsidRPr="00884B64">
        <w:rPr>
          <w:rFonts w:ascii="Times New Roman" w:hAnsi="Times New Roman" w:cs="Times New Roman"/>
          <w:sz w:val="24"/>
          <w:szCs w:val="24"/>
          <w:lang w:eastAsia="ar-SA"/>
        </w:rPr>
        <w:t>в размере не менее 20 % должностного оклада  для выполнения, возложенных на них обязанностей по проведению общественного контроля по охране труда.</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7.3. Взаимодействие работодателя с выборным органом первичной профсоюзной организации осуществляется посредством:</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u w:val="single"/>
          <w:lang w:eastAsia="ru-RU"/>
        </w:rPr>
        <w:t>учета мотивированного мнения</w:t>
      </w:r>
      <w:r w:rsidRPr="00884B64">
        <w:rPr>
          <w:rFonts w:ascii="Times New Roman" w:hAnsi="Times New Roman" w:cs="Times New Roman"/>
          <w:sz w:val="24"/>
          <w:szCs w:val="24"/>
          <w:lang w:eastAsia="ru-RU"/>
        </w:rPr>
        <w:t xml:space="preserve"> выборного органа первичной профсоюзной организации в порядке, установленном статьями 372 и 373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u w:val="single"/>
          <w:lang w:eastAsia="ru-RU"/>
        </w:rPr>
        <w:t>согласования (письменного)</w:t>
      </w:r>
      <w:r w:rsidRPr="00884B64">
        <w:rPr>
          <w:rFonts w:ascii="Times New Roman" w:hAnsi="Times New Roman" w:cs="Times New Roman"/>
          <w:sz w:val="24"/>
          <w:szCs w:val="24"/>
          <w:lang w:eastAsia="ru-RU"/>
        </w:rPr>
        <w:t>, при принятии решений руководителем образовательной организации по вопросам, предусмотренным пунктом 7.5. настоящего коллективного договора, с выборным органом первичной профсоюзной организации после проведения взаимных консультаций.</w:t>
      </w:r>
    </w:p>
    <w:p w:rsidR="00433B3D" w:rsidRPr="00884B64" w:rsidRDefault="00433B3D" w:rsidP="00C76AEE">
      <w:pPr>
        <w:widowControl w:val="0"/>
        <w:numPr>
          <w:ilvl w:val="0"/>
          <w:numId w:val="34"/>
        </w:numPr>
        <w:tabs>
          <w:tab w:val="left" w:pos="762"/>
        </w:tabs>
        <w:autoSpaceDE w:val="0"/>
        <w:autoSpaceDN w:val="0"/>
        <w:spacing w:before="2" w:after="0" w:line="237" w:lineRule="auto"/>
        <w:ind w:left="761" w:right="850"/>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u w:val="single"/>
        </w:rPr>
        <w:t>согласия</w:t>
      </w:r>
      <w:r w:rsidRPr="00884B64">
        <w:rPr>
          <w:rFonts w:ascii="Times New Roman" w:eastAsia="Times New Roman" w:hAnsi="Times New Roman" w:cs="Times New Roman"/>
          <w:sz w:val="24"/>
          <w:szCs w:val="24"/>
        </w:rPr>
        <w:t>, отсутствие которого при принятии решения руководителем квалифицирует</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действия</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последнего</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как</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грубое</w:t>
      </w:r>
      <w:r w:rsidRPr="00884B64">
        <w:rPr>
          <w:rFonts w:ascii="Times New Roman" w:eastAsia="Times New Roman" w:hAnsi="Times New Roman" w:cs="Times New Roman"/>
          <w:spacing w:val="-1"/>
          <w:sz w:val="24"/>
          <w:szCs w:val="24"/>
        </w:rPr>
        <w:t xml:space="preserve"> </w:t>
      </w:r>
      <w:r w:rsidRPr="00884B64">
        <w:rPr>
          <w:rFonts w:ascii="Times New Roman" w:eastAsia="Times New Roman" w:hAnsi="Times New Roman" w:cs="Times New Roman"/>
          <w:sz w:val="24"/>
          <w:szCs w:val="24"/>
        </w:rPr>
        <w:t>нарушение</w:t>
      </w:r>
      <w:r w:rsidRPr="00884B64">
        <w:rPr>
          <w:rFonts w:ascii="Times New Roman" w:eastAsia="Times New Roman" w:hAnsi="Times New Roman" w:cs="Times New Roman"/>
          <w:spacing w:val="-2"/>
          <w:sz w:val="24"/>
          <w:szCs w:val="24"/>
        </w:rPr>
        <w:t xml:space="preserve"> </w:t>
      </w:r>
      <w:r w:rsidRPr="00884B64">
        <w:rPr>
          <w:rFonts w:ascii="Times New Roman" w:eastAsia="Times New Roman" w:hAnsi="Times New Roman" w:cs="Times New Roman"/>
          <w:sz w:val="24"/>
          <w:szCs w:val="24"/>
        </w:rPr>
        <w:t>трудовых</w:t>
      </w:r>
      <w:r w:rsidRPr="00884B64">
        <w:rPr>
          <w:rFonts w:ascii="Times New Roman" w:eastAsia="Times New Roman" w:hAnsi="Times New Roman" w:cs="Times New Roman"/>
          <w:spacing w:val="2"/>
          <w:sz w:val="24"/>
          <w:szCs w:val="24"/>
        </w:rPr>
        <w:t xml:space="preserve"> </w:t>
      </w:r>
      <w:r w:rsidRPr="00884B64">
        <w:rPr>
          <w:rFonts w:ascii="Times New Roman" w:eastAsia="Times New Roman" w:hAnsi="Times New Roman" w:cs="Times New Roman"/>
          <w:sz w:val="24"/>
          <w:szCs w:val="24"/>
        </w:rPr>
        <w:t>обязанностей.</w:t>
      </w:r>
    </w:p>
    <w:p w:rsidR="006343B8" w:rsidRPr="00884B64" w:rsidRDefault="006343B8" w:rsidP="00C76AEE">
      <w:pPr>
        <w:tabs>
          <w:tab w:val="left" w:pos="993"/>
        </w:tabs>
        <w:spacing w:after="0" w:line="240" w:lineRule="auto"/>
        <w:ind w:firstLine="567"/>
        <w:rPr>
          <w:rFonts w:ascii="Times New Roman" w:hAnsi="Times New Roman" w:cs="Times New Roman"/>
          <w:sz w:val="24"/>
          <w:szCs w:val="24"/>
        </w:rPr>
      </w:pPr>
      <w:r w:rsidRPr="00884B64">
        <w:rPr>
          <w:rFonts w:ascii="Times New Roman" w:hAnsi="Times New Roman" w:cs="Times New Roman"/>
          <w:sz w:val="24"/>
          <w:szCs w:val="24"/>
        </w:rPr>
        <w:t>7.4. Председателю профкома учреждения предоставляется право участвовать в работе административных органов соответствующего уровня, совещаниях, проводимых администрацией учреждения и его подразделений, на которых принимаются решения по вопросам социально-экономического положения работников, условий труда, развития социальной сферы. Руководитель своевременно информирует соответствующие профорганы о проведении указанных заседаний.</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7.5. С учетом мнения выборного органа первичной профсоюзной организации производится:</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установление системы оплаты труда работников, включая порядок стимулирования труда в организации (ст.144 ТК РФ) (Положение об оплате труда работников, Приказ о распределении учебной нагрузки (статья 100 ТК РФ));</w:t>
      </w:r>
    </w:p>
    <w:p w:rsidR="00AC5093" w:rsidRPr="00884B64" w:rsidRDefault="006343B8" w:rsidP="00663621">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установление, изменение размеров выплат стимулирующего характера (статьи 135, 144 ТК РФ) (Положение о стимулирующих выплатах для работников, Порядок распределения стимулирующих выплат для работников, Крите</w:t>
      </w:r>
      <w:r w:rsidR="00663621" w:rsidRPr="00884B64">
        <w:rPr>
          <w:rFonts w:ascii="Times New Roman" w:hAnsi="Times New Roman" w:cs="Times New Roman"/>
          <w:sz w:val="24"/>
          <w:szCs w:val="24"/>
          <w:lang w:eastAsia="ru-RU"/>
        </w:rPr>
        <w:t>рии и показатели деятельности);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распределение и использование фонда экономии заработной платы (статьи 135, 144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установление сроков выплаты заработной платы работникам (ст.136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перечень оснований представления материальной помощи, средств на лечение работников и ее размеры из сэкономленных и внебюджетных средств;</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принятие правил внутреннего трудового распорядка (ст.190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утверждение расписания занятий (ст.100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составление графиков сменности (ст.103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привлечение к сверхурочным работам (ст.99 ТК РФ); </w:t>
      </w:r>
    </w:p>
    <w:p w:rsidR="006343B8" w:rsidRPr="00884B64" w:rsidRDefault="006343B8" w:rsidP="00C76AEE">
      <w:pPr>
        <w:spacing w:after="0" w:line="240" w:lineRule="auto"/>
        <w:ind w:firstLine="567"/>
        <w:rPr>
          <w:rFonts w:ascii="Times New Roman" w:hAnsi="Times New Roman" w:cs="Times New Roman"/>
          <w:sz w:val="24"/>
          <w:szCs w:val="24"/>
        </w:rPr>
      </w:pPr>
      <w:r w:rsidRPr="00884B64">
        <w:rPr>
          <w:rFonts w:ascii="Times New Roman" w:hAnsi="Times New Roman" w:cs="Times New Roman"/>
          <w:sz w:val="24"/>
          <w:szCs w:val="24"/>
          <w:lang w:eastAsia="ru-RU"/>
        </w:rPr>
        <w:t>– установление режима работы с разделением рабочего дня на части с перерывом 2 и более часа и порядка компенсации такого режима работы;</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привлечение к работе в выходные и нерабочие праздничные дни (ст.113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установление очередности предоставления отпусков (ст.123 ТК РФ) (График отпусков);</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принятие решений о режиме работы в каникулярный период и период отмены образовательного процесса по санитарно-эпидемиологическим, климатическим и другим основаниям (ст.100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принятие решения о временном введении режима неполного рабочего времени при угрозе массовых увольнений и его отмены (ст.180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утверждение формы расчетного листка (ст.136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определение форм подготовки работников и дополнительного профессионального образования работников, перечень необходимых профессий и специальностей (ст.196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заключение Соглашения по охране труда;</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определение сроков проведения специальной оценки условий труда (статья 22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создание комиссии по охране труда (ст.218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формирование аттестационной комиссии в образовательной организации (ст.82 ТК РФ) (Положение об аттестационной комиссии);</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формирование комиссии по урегулированию споров между участниками образовательных отношений;</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принятие локальных нормативных актов организации, закрепляющих нормы профессиональной этики педагогических работников;</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изменение условий труда (ст.74 ТК РФ). </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7.6. С учетом мотивированного мнения выборного органа первичной профсоюзной организации производится расторжение трудового договора с работниками, являющимися членами Профсоюза, по следующим основаниям:</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по инициативе работодателя (ст.82, 374 ТК РФ); </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сокращение численности или штата работников организации (статьи 81, 82, 373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(статьи 81, 82, 373 ТК РФ);</w:t>
      </w:r>
    </w:p>
    <w:p w:rsidR="006343B8" w:rsidRPr="00884B64" w:rsidRDefault="006343B8" w:rsidP="00C76AEE">
      <w:pPr>
        <w:autoSpaceDE w:val="0"/>
        <w:autoSpaceDN w:val="0"/>
        <w:adjustRightInd w:val="0"/>
        <w:spacing w:after="0" w:line="240" w:lineRule="auto"/>
        <w:ind w:firstLine="567"/>
        <w:rPr>
          <w:rFonts w:ascii="Times New Roman" w:hAnsi="Times New Roman" w:cs="Times New Roman"/>
          <w:sz w:val="24"/>
          <w:szCs w:val="24"/>
          <w:highlight w:val="yellow"/>
          <w:lang w:eastAsia="ru-RU"/>
        </w:rPr>
      </w:pPr>
      <w:r w:rsidRPr="00884B64">
        <w:rPr>
          <w:rFonts w:ascii="Times New Roman" w:hAnsi="Times New Roman" w:cs="Times New Roman"/>
          <w:sz w:val="24"/>
          <w:szCs w:val="24"/>
          <w:lang w:eastAsia="ru-RU"/>
        </w:rPr>
        <w:t>– неоднократное неисполнению работником без уважительных причин трудовых обязанностей, если он имеет дисциплинарное взыскание (статьи 81, 82, 373 ТК РФ);</w:t>
      </w:r>
    </w:p>
    <w:p w:rsidR="006343B8" w:rsidRPr="00884B64" w:rsidRDefault="006343B8"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повторное в течение одного года грубое нарушение устава организации, осуществляющей образовательную деятельность (пункт 1 статьи 336 ТК РФ);</w:t>
      </w:r>
    </w:p>
    <w:p w:rsidR="00AC5093" w:rsidRPr="00884B64" w:rsidRDefault="006343B8" w:rsidP="00663621">
      <w:pPr>
        <w:autoSpaceDE w:val="0"/>
        <w:autoSpaceDN w:val="0"/>
        <w:adjustRightInd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xml:space="preserve">–совершение работником, выполняющим воспитательные функции, аморального проступка, несовместимого с продолжением данной работы (пункт 8 части 1 статьи 81 ТК </w:t>
      </w:r>
      <w:r w:rsidR="00663621" w:rsidRPr="00884B64">
        <w:rPr>
          <w:rFonts w:ascii="Times New Roman" w:hAnsi="Times New Roman" w:cs="Times New Roman"/>
          <w:sz w:val="24"/>
          <w:szCs w:val="24"/>
          <w:lang w:eastAsia="ru-RU"/>
        </w:rPr>
        <w:t>РФ);</w:t>
      </w:r>
    </w:p>
    <w:p w:rsidR="006343B8" w:rsidRPr="00884B64" w:rsidRDefault="006343B8"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применение, в том числе однократном, методов воспитания, связанных с физическим и (или) психическим насилием над личностью обучающегося, воспитанника (пункт 2 статьи 336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7.7. По согласованию с выборным органом первичной профсоюзной организации производится:</w:t>
      </w:r>
    </w:p>
    <w:p w:rsidR="006343B8" w:rsidRPr="00884B64" w:rsidRDefault="006343B8" w:rsidP="00C76AEE">
      <w:pPr>
        <w:suppressAutoHyphens/>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установление перечня должностей работников с ненормированным рабочим днем (ст.101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представление к присвоению почетных званий (ст.191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представление к награждению отраслевыми наградами и иными наградами (ст.191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установление размеров повышенной заработной платы за вредные и (или) опасные и иные особые условия труда (ст.147 ТК РФ);</w:t>
      </w:r>
    </w:p>
    <w:p w:rsidR="006343B8" w:rsidRPr="00884B64" w:rsidRDefault="006343B8" w:rsidP="00C76AEE">
      <w:pPr>
        <w:suppressAutoHyphens/>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установление размеров повышения заработной платы в ночное  время (ст.154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Перечень локальных нормативных актов, содержащих нормы трудового права, принимаемых работодателем с учетом мотивированного мнения выборного органа первичной профсоюзной организации, определен в (</w:t>
      </w:r>
      <w:r w:rsidR="0007372F">
        <w:rPr>
          <w:rFonts w:ascii="Times New Roman" w:hAnsi="Times New Roman" w:cs="Times New Roman"/>
          <w:b/>
          <w:bCs/>
          <w:sz w:val="24"/>
          <w:szCs w:val="24"/>
          <w:lang w:eastAsia="ru-RU"/>
        </w:rPr>
        <w:t>П</w:t>
      </w:r>
      <w:r w:rsidR="005B17EF">
        <w:rPr>
          <w:rFonts w:ascii="Times New Roman" w:hAnsi="Times New Roman" w:cs="Times New Roman"/>
          <w:b/>
          <w:bCs/>
          <w:sz w:val="24"/>
          <w:szCs w:val="24"/>
          <w:lang w:eastAsia="ru-RU"/>
        </w:rPr>
        <w:t>риложении № 12</w:t>
      </w:r>
      <w:r w:rsidRPr="00884B64">
        <w:rPr>
          <w:rFonts w:ascii="Times New Roman" w:hAnsi="Times New Roman" w:cs="Times New Roman"/>
          <w:b/>
          <w:bCs/>
          <w:sz w:val="24"/>
          <w:szCs w:val="24"/>
          <w:lang w:eastAsia="ru-RU"/>
        </w:rPr>
        <w:t>)</w:t>
      </w:r>
      <w:r w:rsidRPr="00884B64">
        <w:rPr>
          <w:rFonts w:ascii="Times New Roman" w:hAnsi="Times New Roman" w:cs="Times New Roman"/>
          <w:sz w:val="24"/>
          <w:szCs w:val="24"/>
          <w:lang w:eastAsia="ru-RU"/>
        </w:rPr>
        <w:t xml:space="preserve"> к настоящему коллективному договору.</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7.8. С предварительного согласия выборного органа первичной профсоюзной организации производится:</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применение дисциплинарного взыскания в виде замечания или выговора в отношении работников, являющихся членами выборного органа первичной профсоюзной организации (ст.192, 193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временный перевод работников, являющихся членами выборного органа первичной профсоюзной организации, на другую работу в случаях, предусмотренных частью 3 статьи 72.2. ТК РФ;</w:t>
      </w:r>
    </w:p>
    <w:p w:rsidR="006343B8" w:rsidRPr="00884B64" w:rsidRDefault="006343B8" w:rsidP="00C76AEE">
      <w:pPr>
        <w:autoSpaceDE w:val="0"/>
        <w:autoSpaceDN w:val="0"/>
        <w:adjustRightInd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увольнение по инициативе работодателя члена выборного органа первичной профсоюзной организации, участвующего в разрешении коллективного трудового спора (часть 2 статьи 405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снятие дисциплинарного взыскания до истечения 1 года со дня его применения (ст. 193, 194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7.9. С предварительного согласия вышестоящего выборного профсоюзного органа производится увольнение председателя, его заместителя, члена профкома первичной профсоюзной организации в период осуществления своих полномочий и в течение 2-х лет после его окончания по следующим основаниям (статьи 374, 376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сокращение численности или штата работников организации (пункт 2 части 1 статьи 81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7.10. Члены выборного органа первичной профсоюзной организации освобождаются от работы для участия в профсоюзной учебе, для участия в съездах, конференциях, созываемых профсоюзом, в качестве делегатов, а также в работе пленумов, президиумов с сохранением среднего заработка </w:t>
      </w:r>
      <w:r w:rsidRPr="00884B64">
        <w:rPr>
          <w:rFonts w:ascii="Times New Roman" w:hAnsi="Times New Roman" w:cs="Times New Roman"/>
          <w:i/>
          <w:iCs/>
          <w:sz w:val="24"/>
          <w:szCs w:val="24"/>
          <w:lang w:eastAsia="ru-RU"/>
        </w:rPr>
        <w:t>(</w:t>
      </w:r>
      <w:r w:rsidRPr="00884B64">
        <w:rPr>
          <w:rFonts w:ascii="Times New Roman" w:hAnsi="Times New Roman" w:cs="Times New Roman"/>
          <w:sz w:val="24"/>
          <w:szCs w:val="24"/>
          <w:lang w:eastAsia="ru-RU"/>
        </w:rPr>
        <w:t>части 3 статьи 374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7.11. На время осуществления полномочий работником образовательной организации, избранным на выборную должность в выборный орган первичной профсоюзной организации с освобождением от основной работы, на его место принимается работник по договору, заключенному на определенный срок, для замены временно отсутствующего работника, за которым сохраняется место работы.</w:t>
      </w:r>
    </w:p>
    <w:p w:rsidR="00AC5093" w:rsidRPr="00884B64" w:rsidRDefault="006343B8" w:rsidP="00663621">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7.12. Члены 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выборного органа первичной профсоюзной организации подвергнуты </w:t>
      </w:r>
      <w:r w:rsidRPr="00884B64">
        <w:rPr>
          <w:rFonts w:ascii="Times New Roman" w:hAnsi="Times New Roman" w:cs="Times New Roman"/>
          <w:sz w:val="24"/>
          <w:szCs w:val="24"/>
          <w:lang w:eastAsia="ru-RU"/>
        </w:rPr>
        <w:lastRenderedPageBreak/>
        <w:t xml:space="preserve">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w:t>
      </w:r>
    </w:p>
    <w:p w:rsidR="006343B8" w:rsidRPr="00884B64" w:rsidRDefault="006343B8" w:rsidP="00663621">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проступка, за который в соответствии с ТК РФ, иными федеральными законами предусмотрено увольнение с работы (часть 3 статьи 39 ТК РФ).</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7.13. Члены выборного органа первичной профсоюзной организации включаются в состав комиссий образовательной организации по тарификации, аттестации педагогических работников, специальной оценке рабочих мест, охране труда, социальному страхованию.</w:t>
      </w:r>
    </w:p>
    <w:p w:rsidR="006343B8" w:rsidRPr="00884B64" w:rsidRDefault="006343B8" w:rsidP="00C76AEE">
      <w:pPr>
        <w:tabs>
          <w:tab w:val="left" w:pos="993"/>
        </w:tabs>
        <w:spacing w:after="0" w:line="240" w:lineRule="auto"/>
        <w:ind w:firstLine="567"/>
        <w:rPr>
          <w:rFonts w:ascii="Times New Roman" w:hAnsi="Times New Roman" w:cs="Times New Roman"/>
          <w:sz w:val="24"/>
          <w:szCs w:val="24"/>
        </w:rPr>
      </w:pPr>
      <w:r w:rsidRPr="00884B64">
        <w:rPr>
          <w:rFonts w:ascii="Times New Roman" w:hAnsi="Times New Roman" w:cs="Times New Roman"/>
          <w:sz w:val="24"/>
          <w:szCs w:val="24"/>
        </w:rPr>
        <w:t>7.14. Работодатель бесплатно предоставляет страницу на внутреннем информационном сайте учреждения для размещения информации профкома.</w:t>
      </w:r>
    </w:p>
    <w:p w:rsidR="006343B8" w:rsidRPr="00884B64" w:rsidRDefault="006343B8" w:rsidP="00C76AEE">
      <w:pPr>
        <w:shd w:val="clear" w:color="auto" w:fill="FFFFFF"/>
        <w:tabs>
          <w:tab w:val="left" w:pos="993"/>
          <w:tab w:val="left" w:pos="1654"/>
        </w:tabs>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7.15. Работодатель включает профком в перечень подразделений, определяемых для обязательной рассылки документов вышестоящих организаций, касающихся трудовых, социально экономических интересов работников учреждения и основополагающих документов, касающихся их профессиональных интересов.</w:t>
      </w:r>
    </w:p>
    <w:p w:rsidR="006343B8" w:rsidRPr="00884B64" w:rsidRDefault="000A3880" w:rsidP="00C76AEE">
      <w:pPr>
        <w:suppressAutoHyphens/>
        <w:spacing w:after="0" w:line="240" w:lineRule="auto"/>
        <w:ind w:firstLine="720"/>
        <w:rPr>
          <w:rFonts w:ascii="Times New Roman" w:hAnsi="Times New Roman" w:cs="Times New Roman"/>
          <w:b/>
          <w:bCs/>
          <w:i/>
          <w:iCs/>
          <w:sz w:val="24"/>
          <w:szCs w:val="24"/>
          <w:lang w:eastAsia="ar-SA"/>
        </w:rPr>
      </w:pPr>
      <w:r>
        <w:rPr>
          <w:rFonts w:ascii="Times New Roman" w:hAnsi="Times New Roman" w:cs="Times New Roman"/>
          <w:b/>
          <w:bCs/>
          <w:sz w:val="24"/>
          <w:szCs w:val="24"/>
          <w:lang w:eastAsia="ar-SA"/>
        </w:rPr>
        <w:t>7.1.</w:t>
      </w:r>
      <w:r w:rsidR="006343B8" w:rsidRPr="00884B64">
        <w:rPr>
          <w:rFonts w:ascii="Times New Roman" w:hAnsi="Times New Roman" w:cs="Times New Roman"/>
          <w:b/>
          <w:bCs/>
          <w:sz w:val="24"/>
          <w:szCs w:val="24"/>
          <w:lang w:eastAsia="ar-SA"/>
        </w:rPr>
        <w:t>Права работников, не являющихся членами профсоюза</w:t>
      </w:r>
      <w:r w:rsidR="006343B8" w:rsidRPr="00884B64">
        <w:rPr>
          <w:rFonts w:ascii="Times New Roman" w:hAnsi="Times New Roman" w:cs="Times New Roman"/>
          <w:b/>
          <w:bCs/>
          <w:i/>
          <w:iCs/>
          <w:sz w:val="24"/>
          <w:szCs w:val="24"/>
          <w:lang w:eastAsia="ar-SA"/>
        </w:rPr>
        <w:t>.</w:t>
      </w:r>
    </w:p>
    <w:p w:rsidR="006343B8" w:rsidRPr="00884B64" w:rsidRDefault="006343B8" w:rsidP="00C76AEE">
      <w:pPr>
        <w:suppressAutoHyphens/>
        <w:spacing w:after="0" w:line="240" w:lineRule="auto"/>
        <w:ind w:firstLine="720"/>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Лица, по каким-либо причинам вышедшие из профсоюза или не состоявшие в профсоюзе, могут согласно закону «О коллективных договорах и соглашениях» (ст. 2) уполномочить профсоюзный комитет представлять их интересы в ходе коллективных переговоров, заключении коллективного договора, внесения изменений и дополнений в соглашение, коллективный договор и контроля над его выполнением.</w:t>
      </w:r>
    </w:p>
    <w:p w:rsidR="006343B8" w:rsidRPr="00884B64" w:rsidRDefault="006343B8" w:rsidP="00C76AEE">
      <w:pPr>
        <w:suppressAutoHyphens/>
        <w:spacing w:after="0" w:line="240" w:lineRule="auto"/>
        <w:ind w:firstLine="720"/>
        <w:rPr>
          <w:rFonts w:ascii="Times New Roman" w:hAnsi="Times New Roman" w:cs="Times New Roman"/>
          <w:sz w:val="24"/>
          <w:szCs w:val="24"/>
          <w:lang w:eastAsia="ar-SA"/>
        </w:rPr>
      </w:pPr>
      <w:r w:rsidRPr="00884B64">
        <w:rPr>
          <w:rFonts w:ascii="Times New Roman" w:hAnsi="Times New Roman" w:cs="Times New Roman"/>
          <w:sz w:val="24"/>
          <w:szCs w:val="24"/>
          <w:lang w:eastAsia="ar-SA"/>
        </w:rPr>
        <w:t>- Работники, не являющиеся членами профсоюза, подают письменные заявления в профсоюзный комитет с просьбой представлять их интересы и работодателю с просьбой ежемесячно перечислять 1% от их заработной платы на расчетный счет профсоюза  в порядке, предусмотренном для перечисления профсоюзных взносов;</w:t>
      </w:r>
    </w:p>
    <w:p w:rsidR="00663621" w:rsidRPr="00884B64" w:rsidRDefault="006343B8" w:rsidP="00921736">
      <w:pPr>
        <w:suppressAutoHyphens/>
        <w:spacing w:after="0" w:line="240" w:lineRule="auto"/>
        <w:ind w:firstLine="720"/>
        <w:rPr>
          <w:rFonts w:ascii="Times New Roman" w:hAnsi="Times New Roman" w:cs="Times New Roman"/>
          <w:sz w:val="24"/>
          <w:szCs w:val="24"/>
          <w:lang w:eastAsia="ar-SA"/>
        </w:rPr>
      </w:pPr>
      <w:r w:rsidRPr="00884B64">
        <w:rPr>
          <w:rFonts w:ascii="Times New Roman" w:hAnsi="Times New Roman" w:cs="Times New Roman"/>
          <w:sz w:val="24"/>
          <w:szCs w:val="24"/>
          <w:lang w:eastAsia="ar-SA"/>
        </w:rPr>
        <w:t>- Работники, не являющиеся членами профсоюза и не передавшие полномочия на заключение от их имени коллективного договора, вправе регулировать свои отношения с работодателем в индивидуально-договорном порядке. На указанных работников нормы настоящего коллективного договора распространяются только в объёме, гарантирован</w:t>
      </w:r>
      <w:r w:rsidR="00251E5D" w:rsidRPr="00884B64">
        <w:rPr>
          <w:rFonts w:ascii="Times New Roman" w:hAnsi="Times New Roman" w:cs="Times New Roman"/>
          <w:sz w:val="24"/>
          <w:szCs w:val="24"/>
          <w:lang w:eastAsia="ar-SA"/>
        </w:rPr>
        <w:t>ном трудовым законодательством.</w:t>
      </w:r>
    </w:p>
    <w:p w:rsidR="006343B8" w:rsidRPr="00C36245" w:rsidRDefault="00C36245" w:rsidP="00C36245">
      <w:pPr>
        <w:spacing w:after="0" w:line="240" w:lineRule="auto"/>
        <w:rPr>
          <w:rFonts w:ascii="Times New Roman" w:hAnsi="Times New Roman" w:cs="Times New Roman"/>
          <w:b/>
          <w:sz w:val="24"/>
          <w:szCs w:val="24"/>
          <w:lang w:eastAsia="ru-RU"/>
        </w:rPr>
      </w:pPr>
      <w:r>
        <w:rPr>
          <w:rFonts w:ascii="Times New Roman" w:hAnsi="Times New Roman" w:cs="Times New Roman"/>
          <w:b/>
          <w:bCs/>
          <w:caps/>
          <w:sz w:val="24"/>
          <w:szCs w:val="24"/>
          <w:lang w:eastAsia="ru-RU"/>
        </w:rPr>
        <w:t xml:space="preserve">        </w:t>
      </w:r>
      <w:r w:rsidRPr="00C36245">
        <w:rPr>
          <w:rFonts w:ascii="Times New Roman" w:hAnsi="Times New Roman" w:cs="Times New Roman"/>
          <w:b/>
          <w:bCs/>
          <w:caps/>
          <w:sz w:val="24"/>
          <w:szCs w:val="24"/>
          <w:lang w:eastAsia="ru-RU"/>
        </w:rPr>
        <w:t xml:space="preserve"> </w:t>
      </w:r>
      <w:r w:rsidR="000A3880">
        <w:rPr>
          <w:rFonts w:ascii="Times New Roman" w:hAnsi="Times New Roman" w:cs="Times New Roman"/>
          <w:b/>
          <w:sz w:val="24"/>
          <w:szCs w:val="24"/>
          <w:lang w:eastAsia="ru-RU"/>
        </w:rPr>
        <w:t>7</w:t>
      </w:r>
      <w:r w:rsidR="006343B8" w:rsidRPr="00C36245">
        <w:rPr>
          <w:rFonts w:ascii="Times New Roman" w:hAnsi="Times New Roman" w:cs="Times New Roman"/>
          <w:b/>
          <w:sz w:val="24"/>
          <w:szCs w:val="24"/>
          <w:lang w:eastAsia="ru-RU"/>
        </w:rPr>
        <w:t>.</w:t>
      </w:r>
      <w:r w:rsidR="000A3880">
        <w:rPr>
          <w:rFonts w:ascii="Times New Roman" w:hAnsi="Times New Roman" w:cs="Times New Roman"/>
          <w:b/>
          <w:sz w:val="24"/>
          <w:szCs w:val="24"/>
          <w:lang w:eastAsia="ru-RU"/>
        </w:rPr>
        <w:t>2.</w:t>
      </w:r>
      <w:r w:rsidR="006343B8" w:rsidRPr="00C36245">
        <w:rPr>
          <w:rFonts w:ascii="Times New Roman" w:hAnsi="Times New Roman" w:cs="Times New Roman"/>
          <w:b/>
          <w:sz w:val="24"/>
          <w:szCs w:val="24"/>
          <w:lang w:eastAsia="ru-RU"/>
        </w:rPr>
        <w:t xml:space="preserve"> Выборный орган первичной профсоюзной организации обязуется:</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 Представлять и защищать права и интересы членов Профсоюза по социально-трудовым вопросам в соответствии с Трудовым кодексом Российской Федерации и Федеральным законом «О профессиональных союзах, их правах и гарантиях деятельности», соответствующими законами Республики Крым.</w:t>
      </w:r>
    </w:p>
    <w:p w:rsidR="006343B8" w:rsidRPr="00884B64" w:rsidRDefault="006343B8" w:rsidP="00C76AEE">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Представлять во взаимоотношениях с работодателем интересы работников, не являющихся членами Профсоюза, в случае, если они уполномочили выборный орган первичной профсоюзной организации представлять их интересы и перечисляют ежемесячно денежные средства из заработной платы на счет первичной профсоюзной организации.</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w:t>
      </w:r>
      <w:r w:rsidR="006343B8" w:rsidRPr="00884B64">
        <w:rPr>
          <w:rFonts w:ascii="Times New Roman" w:hAnsi="Times New Roman" w:cs="Times New Roman"/>
          <w:sz w:val="24"/>
          <w:szCs w:val="24"/>
          <w:lang w:eastAsia="ru-RU"/>
        </w:rPr>
        <w:t>.2.</w:t>
      </w:r>
      <w:r>
        <w:rPr>
          <w:rFonts w:ascii="Times New Roman" w:hAnsi="Times New Roman" w:cs="Times New Roman"/>
          <w:sz w:val="24"/>
          <w:szCs w:val="24"/>
          <w:lang w:eastAsia="ru-RU"/>
        </w:rPr>
        <w:t>2.</w:t>
      </w:r>
      <w:r w:rsidR="006343B8" w:rsidRPr="00884B64">
        <w:rPr>
          <w:rFonts w:ascii="Times New Roman" w:hAnsi="Times New Roman" w:cs="Times New Roman"/>
          <w:sz w:val="24"/>
          <w:szCs w:val="24"/>
          <w:lang w:eastAsia="ru-RU"/>
        </w:rPr>
        <w:t xml:space="preserve"> Осуществлять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w:t>
      </w:r>
      <w:r w:rsidR="006343B8" w:rsidRPr="00884B64">
        <w:rPr>
          <w:rFonts w:ascii="Times New Roman" w:hAnsi="Times New Roman" w:cs="Times New Roman"/>
          <w:sz w:val="24"/>
          <w:szCs w:val="24"/>
          <w:lang w:eastAsia="ru-RU"/>
        </w:rPr>
        <w:t>.</w:t>
      </w:r>
      <w:r>
        <w:rPr>
          <w:rFonts w:ascii="Times New Roman" w:hAnsi="Times New Roman" w:cs="Times New Roman"/>
          <w:sz w:val="24"/>
          <w:szCs w:val="24"/>
          <w:lang w:eastAsia="ru-RU"/>
        </w:rPr>
        <w:t>2.</w:t>
      </w:r>
      <w:r w:rsidR="006343B8" w:rsidRPr="00884B64">
        <w:rPr>
          <w:rFonts w:ascii="Times New Roman" w:hAnsi="Times New Roman" w:cs="Times New Roman"/>
          <w:sz w:val="24"/>
          <w:szCs w:val="24"/>
          <w:lang w:eastAsia="ru-RU"/>
        </w:rPr>
        <w:t>3. Делегировать своих представителей для работы комиссий учреждения: по тарификации, аттестации педагогических работников, аттестации рабочих мест, охране труда и других.</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.4. Осуществлять контроль за соблюдением порядка проведения аттестации педагогических работников учреждения.</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.5. Совместно с работодателем обеспечивать регистрацию работников в системе персонифицированного учета в системе государственного пенсионного страхования. Контролировать своевременность представления работодателем в пенсионные органы достоверных сведений о заработке и страховых взносах работников.</w:t>
      </w:r>
    </w:p>
    <w:p w:rsidR="006343B8" w:rsidRPr="00884B64" w:rsidRDefault="000A3880" w:rsidP="00C76AEE">
      <w:pPr>
        <w:suppressAutoHyphens/>
        <w:autoSpaceDE w:val="0"/>
        <w:spacing w:after="0" w:line="240" w:lineRule="auto"/>
        <w:ind w:firstLine="567"/>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7.2</w:t>
      </w:r>
      <w:r w:rsidR="006343B8" w:rsidRPr="00884B64">
        <w:rPr>
          <w:rFonts w:ascii="Times New Roman" w:hAnsi="Times New Roman" w:cs="Times New Roman"/>
          <w:sz w:val="24"/>
          <w:szCs w:val="24"/>
          <w:lang w:eastAsia="ar-SA"/>
        </w:rPr>
        <w:t xml:space="preserve">.6. Оказывать ежегодно материальную помощь членам профсоюза. </w:t>
      </w:r>
      <w:r w:rsidR="00C26BFC">
        <w:rPr>
          <w:rFonts w:ascii="Times New Roman" w:hAnsi="Times New Roman" w:cs="Times New Roman"/>
          <w:b/>
          <w:bCs/>
          <w:sz w:val="24"/>
          <w:szCs w:val="24"/>
          <w:lang w:eastAsia="ar-SA"/>
        </w:rPr>
        <w:t>(Приложение № 13, № 14</w:t>
      </w:r>
      <w:r w:rsidR="006343B8" w:rsidRPr="00884B64">
        <w:rPr>
          <w:rFonts w:ascii="Times New Roman" w:hAnsi="Times New Roman" w:cs="Times New Roman"/>
          <w:b/>
          <w:bCs/>
          <w:sz w:val="24"/>
          <w:szCs w:val="24"/>
          <w:lang w:eastAsia="ar-SA"/>
        </w:rPr>
        <w:t>)</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.7. Осуществлять культурно-массовую и физкультурно-оздоровительную работу в учреждении.</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.8. Осуществлять контроль над правильностью ведения и хранения трудовых книжек работников, за своевременностью внесения в них записей, в том числе при установлении квалификационных категорий по результатам аттестации работников.</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.9. Осуществлять контроль за охраной труда в образовательной организации.</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.10. Представлять и защищать трудовые права членов Профсоюза в комиссии по трудовым спорам и в суде.</w:t>
      </w:r>
    </w:p>
    <w:p w:rsidR="006343B8" w:rsidRPr="00884B64" w:rsidRDefault="000A3880" w:rsidP="0007372F">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.11. Совместно с работодателем и работниками разрабатывать меры по защите персональных   данных</w:t>
      </w:r>
      <w:r w:rsidR="0007372F">
        <w:rPr>
          <w:rFonts w:ascii="Times New Roman" w:hAnsi="Times New Roman" w:cs="Times New Roman"/>
          <w:sz w:val="24"/>
          <w:szCs w:val="24"/>
          <w:lang w:eastAsia="ru-RU"/>
        </w:rPr>
        <w:t xml:space="preserve">   работников (ст. 86 ТК   РФ). </w:t>
      </w:r>
      <w:r w:rsidR="00C26BFC">
        <w:rPr>
          <w:rFonts w:ascii="Times New Roman" w:hAnsi="Times New Roman" w:cs="Times New Roman"/>
          <w:b/>
          <w:bCs/>
          <w:sz w:val="24"/>
          <w:szCs w:val="24"/>
          <w:lang w:eastAsia="ru-RU"/>
        </w:rPr>
        <w:t>(Приложение №15</w:t>
      </w:r>
      <w:r w:rsidR="006343B8" w:rsidRPr="00884B64">
        <w:rPr>
          <w:rFonts w:ascii="Times New Roman" w:hAnsi="Times New Roman" w:cs="Times New Roman"/>
          <w:b/>
          <w:bCs/>
          <w:sz w:val="24"/>
          <w:szCs w:val="24"/>
          <w:lang w:eastAsia="ru-RU"/>
        </w:rPr>
        <w:t>)</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.12. Направлять учредителю (собственнику) учреждения заявление о нарушении руководителем учреждения, его заместителями законов и иных нормативных актов о труде, условий коллективного договора, соглашения с требованием о применении мер дисциплинарного взыскания вплоть до увольнения (ст.195 ТК РФ).</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.13. Осуществлять контроль над правильностью и своевременностью предоставления работникам отпусков и их оплаты.</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.14. Осуществлять общественный контроль за своевременным и полным перечислением страховых платежей в фонд обязательного медицинского страхования.</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.15. Осуществлять проверку правильности удержания и перечисления на счет первичной профсоюзной организации членских профсоюзных взносов.</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.16. Информировать членов Профсоюза о своей работе, о деятельности выборных профсоюзных органов.</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.17. Организовывать физкультурно-оздоровительную и культурно-массовую работу для членов Профсоюза и других работников образовательной организации.</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.18. Содействовать оздоровлению детей работников образовательной организации.</w:t>
      </w:r>
    </w:p>
    <w:p w:rsidR="00663621" w:rsidRPr="00884B64" w:rsidRDefault="000A3880" w:rsidP="0007372F">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7.2</w:t>
      </w:r>
      <w:r w:rsidR="006343B8" w:rsidRPr="00884B64">
        <w:rPr>
          <w:rFonts w:ascii="Times New Roman" w:hAnsi="Times New Roman" w:cs="Times New Roman"/>
          <w:sz w:val="24"/>
          <w:szCs w:val="24"/>
          <w:lang w:eastAsia="ru-RU"/>
        </w:rPr>
        <w:t>.19. Ходатайствовать о присвоении почетных званий, представлении к наградам работнико</w:t>
      </w:r>
      <w:r w:rsidR="0007372F">
        <w:rPr>
          <w:rFonts w:ascii="Times New Roman" w:hAnsi="Times New Roman" w:cs="Times New Roman"/>
          <w:sz w:val="24"/>
          <w:szCs w:val="24"/>
          <w:lang w:eastAsia="ru-RU"/>
        </w:rPr>
        <w:t xml:space="preserve">в образовательной организации. </w:t>
      </w:r>
    </w:p>
    <w:p w:rsidR="006343B8" w:rsidRPr="00884B64" w:rsidRDefault="00AC5093" w:rsidP="00C76AEE">
      <w:pPr>
        <w:spacing w:after="0" w:line="240" w:lineRule="auto"/>
        <w:rPr>
          <w:rFonts w:ascii="Times New Roman" w:hAnsi="Times New Roman" w:cs="Times New Roman"/>
          <w:b/>
          <w:bCs/>
          <w:sz w:val="24"/>
          <w:szCs w:val="24"/>
          <w:lang w:eastAsia="ru-RU"/>
        </w:rPr>
      </w:pPr>
      <w:r w:rsidRPr="00884B64">
        <w:rPr>
          <w:rFonts w:ascii="Times New Roman" w:hAnsi="Times New Roman" w:cs="Times New Roman"/>
          <w:sz w:val="24"/>
          <w:szCs w:val="24"/>
          <w:lang w:eastAsia="ru-RU"/>
        </w:rPr>
        <w:t xml:space="preserve">                      </w:t>
      </w:r>
      <w:r w:rsidR="0007372F">
        <w:rPr>
          <w:rFonts w:ascii="Times New Roman" w:hAnsi="Times New Roman" w:cs="Times New Roman"/>
          <w:b/>
          <w:bCs/>
          <w:sz w:val="24"/>
          <w:szCs w:val="24"/>
          <w:lang w:val="en-US" w:eastAsia="ru-RU"/>
        </w:rPr>
        <w:t>VIII</w:t>
      </w:r>
      <w:r w:rsidR="006343B8" w:rsidRPr="00884B64">
        <w:rPr>
          <w:rFonts w:ascii="Times New Roman" w:hAnsi="Times New Roman" w:cs="Times New Roman"/>
          <w:b/>
          <w:bCs/>
          <w:sz w:val="24"/>
          <w:szCs w:val="24"/>
          <w:lang w:eastAsia="ru-RU"/>
        </w:rPr>
        <w:t>. Условия труда</w:t>
      </w:r>
      <w:r w:rsidR="00251E5D" w:rsidRPr="00884B64">
        <w:rPr>
          <w:rFonts w:ascii="Times New Roman" w:hAnsi="Times New Roman" w:cs="Times New Roman"/>
          <w:b/>
          <w:bCs/>
          <w:sz w:val="24"/>
          <w:szCs w:val="24"/>
          <w:lang w:eastAsia="ru-RU"/>
        </w:rPr>
        <w:t xml:space="preserve"> и социальные гарантии молодежи</w:t>
      </w:r>
    </w:p>
    <w:p w:rsidR="006343B8" w:rsidRPr="000A3880" w:rsidRDefault="000A3880" w:rsidP="00C76AEE">
      <w:pPr>
        <w:spacing w:after="0" w:line="240" w:lineRule="auto"/>
        <w:ind w:firstLine="567"/>
        <w:rPr>
          <w:rFonts w:ascii="Times New Roman" w:hAnsi="Times New Roman" w:cs="Times New Roman"/>
          <w:b/>
          <w:sz w:val="24"/>
          <w:szCs w:val="24"/>
          <w:lang w:eastAsia="ru-RU"/>
        </w:rPr>
      </w:pPr>
      <w:r w:rsidRPr="000A3880">
        <w:rPr>
          <w:rFonts w:ascii="Times New Roman" w:hAnsi="Times New Roman" w:cs="Times New Roman"/>
          <w:b/>
          <w:sz w:val="24"/>
          <w:szCs w:val="24"/>
          <w:lang w:eastAsia="ru-RU"/>
        </w:rPr>
        <w:t>8</w:t>
      </w:r>
      <w:r w:rsidR="006343B8" w:rsidRPr="000A3880">
        <w:rPr>
          <w:rFonts w:ascii="Times New Roman" w:hAnsi="Times New Roman" w:cs="Times New Roman"/>
          <w:b/>
          <w:sz w:val="24"/>
          <w:szCs w:val="24"/>
          <w:lang w:eastAsia="ru-RU"/>
        </w:rPr>
        <w:t xml:space="preserve">.1. Стороны: </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Гарантируют предоставление молодым работникам предусмотренных законом социальных льгот и гарантий.</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2) Способствуют созданию в учреждении </w:t>
      </w:r>
      <w:r w:rsidR="00CB649A">
        <w:rPr>
          <w:rFonts w:ascii="Times New Roman" w:hAnsi="Times New Roman" w:cs="Times New Roman"/>
          <w:sz w:val="24"/>
          <w:szCs w:val="24"/>
          <w:lang w:eastAsia="ru-RU"/>
        </w:rPr>
        <w:t>совет</w:t>
      </w:r>
      <w:r w:rsidRPr="00884B64">
        <w:rPr>
          <w:rFonts w:ascii="Times New Roman" w:hAnsi="Times New Roman" w:cs="Times New Roman"/>
          <w:sz w:val="24"/>
          <w:szCs w:val="24"/>
          <w:lang w:eastAsia="ru-RU"/>
        </w:rPr>
        <w:t>а молодых педагогов.</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3) Практикуют институт наставничества. Педагогам-наставникам устанавливается стимулирующая выплата в размере 5% к ставке заработной платы (окладу).</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4) Предоставляют общедоступную бесплатную юридическую помощь молодым работникам по всему кругу вопросов законодательства о труде. </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sidRPr="000A3880">
        <w:rPr>
          <w:rFonts w:ascii="Times New Roman" w:hAnsi="Times New Roman" w:cs="Times New Roman"/>
          <w:b/>
          <w:sz w:val="24"/>
          <w:szCs w:val="24"/>
          <w:lang w:eastAsia="ru-RU"/>
        </w:rPr>
        <w:t>8</w:t>
      </w:r>
      <w:r w:rsidR="006343B8" w:rsidRPr="000A3880">
        <w:rPr>
          <w:rFonts w:ascii="Times New Roman" w:hAnsi="Times New Roman" w:cs="Times New Roman"/>
          <w:b/>
          <w:sz w:val="24"/>
          <w:szCs w:val="24"/>
          <w:lang w:eastAsia="ru-RU"/>
        </w:rPr>
        <w:t>.2. Стороны договорились</w:t>
      </w:r>
      <w:r w:rsidR="006343B8" w:rsidRPr="00884B64">
        <w:rPr>
          <w:rFonts w:ascii="Times New Roman" w:hAnsi="Times New Roman" w:cs="Times New Roman"/>
          <w:sz w:val="24"/>
          <w:szCs w:val="24"/>
          <w:lang w:eastAsia="ru-RU"/>
        </w:rPr>
        <w:t>:</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Содействовать успешному прохождению аттестации молодых специалистов.</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2)  Вводить различные формы поощрения молодых работников, добившихся высоких показателей в труде и активно участвующих в деятельности учреждения и профсоюзной организации.</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5) Обеспечивать доступность занятий спортом, самодеятельным художественным и техническим творчеством, возможность удовлетворения  творческих способностей и интересов молодежи.</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6) Проводить работу по упорядочению режима работы молодых учителей и воспитателей с целью создания условий для их успешной психолого-педагогической адаптации, высвобождения времени для профессионального роста.</w:t>
      </w:r>
    </w:p>
    <w:p w:rsidR="006343B8" w:rsidRPr="000A3880" w:rsidRDefault="000A3880" w:rsidP="00C76AEE">
      <w:pPr>
        <w:spacing w:after="0" w:line="240" w:lineRule="auto"/>
        <w:ind w:firstLine="567"/>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 </w:t>
      </w:r>
      <w:r w:rsidRPr="000A3880">
        <w:rPr>
          <w:rFonts w:ascii="Times New Roman" w:hAnsi="Times New Roman" w:cs="Times New Roman"/>
          <w:b/>
          <w:sz w:val="24"/>
          <w:szCs w:val="24"/>
          <w:lang w:eastAsia="ru-RU"/>
        </w:rPr>
        <w:t>8</w:t>
      </w:r>
      <w:r w:rsidR="006343B8" w:rsidRPr="000A3880">
        <w:rPr>
          <w:rFonts w:ascii="Times New Roman" w:hAnsi="Times New Roman" w:cs="Times New Roman"/>
          <w:b/>
          <w:sz w:val="24"/>
          <w:szCs w:val="24"/>
          <w:lang w:eastAsia="ru-RU"/>
        </w:rPr>
        <w:t>.3. Работодатель:</w:t>
      </w:r>
    </w:p>
    <w:p w:rsidR="006343B8" w:rsidRPr="00884B64" w:rsidRDefault="006343B8" w:rsidP="00C76AEE">
      <w:pPr>
        <w:spacing w:after="0" w:line="240" w:lineRule="auto"/>
        <w:rPr>
          <w:rFonts w:ascii="Times New Roman" w:hAnsi="Times New Roman" w:cs="Times New Roman"/>
          <w:sz w:val="24"/>
          <w:szCs w:val="24"/>
          <w:lang w:eastAsia="ru-RU"/>
        </w:rPr>
      </w:pPr>
      <w:r w:rsidRPr="00921736">
        <w:rPr>
          <w:rFonts w:ascii="Times New Roman" w:hAnsi="Times New Roman" w:cs="Times New Roman"/>
          <w:sz w:val="24"/>
          <w:szCs w:val="24"/>
          <w:lang w:eastAsia="ru-RU"/>
        </w:rPr>
        <w:lastRenderedPageBreak/>
        <w:t>1) Устанавливает повышающий коэффициент к ставке заработной платы (окладу) мол</w:t>
      </w:r>
      <w:r w:rsidR="00921736" w:rsidRPr="00921736">
        <w:rPr>
          <w:rFonts w:ascii="Times New Roman" w:hAnsi="Times New Roman" w:cs="Times New Roman"/>
          <w:sz w:val="24"/>
          <w:szCs w:val="24"/>
          <w:lang w:eastAsia="ru-RU"/>
        </w:rPr>
        <w:t xml:space="preserve">одых специалистов в размере 5700,00 рублей </w:t>
      </w:r>
      <w:r w:rsidRPr="00921736">
        <w:rPr>
          <w:rFonts w:ascii="Times New Roman" w:hAnsi="Times New Roman" w:cs="Times New Roman"/>
          <w:sz w:val="24"/>
          <w:szCs w:val="24"/>
          <w:lang w:eastAsia="ru-RU"/>
        </w:rPr>
        <w:t xml:space="preserve"> в течение трех лет. Данная выплата сохраняется до прохождения молодым специалистом аттестации</w:t>
      </w:r>
      <w:r w:rsidR="00921736">
        <w:rPr>
          <w:rFonts w:ascii="Times New Roman" w:hAnsi="Times New Roman" w:cs="Times New Roman"/>
          <w:sz w:val="24"/>
          <w:szCs w:val="24"/>
          <w:lang w:eastAsia="ru-RU"/>
        </w:rPr>
        <w:t xml:space="preserve"> на квалификационную категорию.</w:t>
      </w:r>
    </w:p>
    <w:p w:rsidR="006343B8" w:rsidRPr="000A3880" w:rsidRDefault="0007372F" w:rsidP="00C76AEE">
      <w:pPr>
        <w:spacing w:after="0" w:line="240" w:lineRule="auto"/>
        <w:ind w:firstLine="567"/>
        <w:outlineLvl w:val="0"/>
        <w:rPr>
          <w:rFonts w:ascii="Times New Roman" w:hAnsi="Times New Roman" w:cs="Times New Roman"/>
          <w:b/>
          <w:bCs/>
          <w:caps/>
          <w:sz w:val="20"/>
          <w:szCs w:val="24"/>
          <w:lang w:eastAsia="ru-RU"/>
        </w:rPr>
      </w:pPr>
      <w:r w:rsidRPr="000A3880">
        <w:rPr>
          <w:rFonts w:ascii="Times New Roman" w:hAnsi="Times New Roman" w:cs="Times New Roman"/>
          <w:b/>
          <w:bCs/>
          <w:caps/>
          <w:sz w:val="20"/>
          <w:szCs w:val="24"/>
          <w:lang w:val="en-US" w:eastAsia="ru-RU"/>
        </w:rPr>
        <w:t>I</w:t>
      </w:r>
      <w:r w:rsidR="006343B8" w:rsidRPr="000A3880">
        <w:rPr>
          <w:rFonts w:ascii="Times New Roman" w:hAnsi="Times New Roman" w:cs="Times New Roman"/>
          <w:b/>
          <w:bCs/>
          <w:caps/>
          <w:sz w:val="20"/>
          <w:szCs w:val="24"/>
          <w:lang w:val="en-US" w:eastAsia="ru-RU"/>
        </w:rPr>
        <w:t>X</w:t>
      </w:r>
      <w:r w:rsidR="006343B8" w:rsidRPr="000A3880">
        <w:rPr>
          <w:rFonts w:ascii="Times New Roman" w:hAnsi="Times New Roman" w:cs="Times New Roman"/>
          <w:b/>
          <w:bCs/>
          <w:caps/>
          <w:sz w:val="20"/>
          <w:szCs w:val="24"/>
          <w:lang w:eastAsia="ru-RU"/>
        </w:rPr>
        <w:t>. Контроль за выполнением коллективного договора. Ответственность сторон коллективного договора</w:t>
      </w:r>
    </w:p>
    <w:p w:rsidR="006343B8" w:rsidRPr="000A3880" w:rsidRDefault="000A3880" w:rsidP="00C76AEE">
      <w:pPr>
        <w:spacing w:after="0" w:line="240" w:lineRule="auto"/>
        <w:ind w:firstLine="567"/>
        <w:rPr>
          <w:rFonts w:ascii="Times New Roman" w:hAnsi="Times New Roman" w:cs="Times New Roman"/>
          <w:b/>
          <w:sz w:val="24"/>
          <w:szCs w:val="24"/>
          <w:lang w:eastAsia="ru-RU"/>
        </w:rPr>
      </w:pPr>
      <w:r w:rsidRPr="000A3880">
        <w:rPr>
          <w:rFonts w:ascii="Times New Roman" w:hAnsi="Times New Roman" w:cs="Times New Roman"/>
          <w:b/>
          <w:sz w:val="24"/>
          <w:szCs w:val="24"/>
          <w:lang w:eastAsia="ru-RU"/>
        </w:rPr>
        <w:t>9</w:t>
      </w:r>
      <w:r w:rsidR="006343B8" w:rsidRPr="000A3880">
        <w:rPr>
          <w:rFonts w:ascii="Times New Roman" w:hAnsi="Times New Roman" w:cs="Times New Roman"/>
          <w:b/>
          <w:sz w:val="24"/>
          <w:szCs w:val="24"/>
          <w:lang w:eastAsia="ru-RU"/>
        </w:rPr>
        <w:t>. Стороны договорились:</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9</w:t>
      </w:r>
      <w:r w:rsidR="006343B8" w:rsidRPr="00884B64">
        <w:rPr>
          <w:rFonts w:ascii="Times New Roman" w:hAnsi="Times New Roman" w:cs="Times New Roman"/>
          <w:sz w:val="24"/>
          <w:szCs w:val="24"/>
          <w:lang w:eastAsia="ru-RU"/>
        </w:rPr>
        <w:t>.1. Совместно разрабатывать ежегодный план мероприятий по реализации настоящего коллективного договора на текущий год и ежегодно отчитываться на общем собрании работников о его выполнении.</w:t>
      </w:r>
    </w:p>
    <w:p w:rsidR="006343B8" w:rsidRPr="00E21F42"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9</w:t>
      </w:r>
      <w:r w:rsidR="006343B8" w:rsidRPr="00884B64">
        <w:rPr>
          <w:rFonts w:ascii="Times New Roman" w:hAnsi="Times New Roman" w:cs="Times New Roman"/>
          <w:sz w:val="24"/>
          <w:szCs w:val="24"/>
          <w:lang w:eastAsia="ru-RU"/>
        </w:rPr>
        <w:t xml:space="preserve">.2. Работодатель в течение 7 календарных дней со дня подписания коллективного договора направляет его в </w:t>
      </w:r>
      <w:r w:rsidR="006343B8" w:rsidRPr="00E21F42">
        <w:rPr>
          <w:rFonts w:ascii="Times New Roman" w:hAnsi="Times New Roman" w:cs="Times New Roman"/>
          <w:sz w:val="24"/>
          <w:szCs w:val="24"/>
          <w:lang w:eastAsia="ru-RU"/>
        </w:rPr>
        <w:t xml:space="preserve">орган по труду </w:t>
      </w:r>
      <w:r w:rsidR="00E21F42" w:rsidRPr="00E21F42">
        <w:rPr>
          <w:rFonts w:ascii="Times New Roman" w:hAnsi="Times New Roman" w:cs="Times New Roman"/>
          <w:sz w:val="24"/>
          <w:szCs w:val="24"/>
          <w:lang w:eastAsia="ru-RU"/>
        </w:rPr>
        <w:t xml:space="preserve">в Центр </w:t>
      </w:r>
      <w:r w:rsidR="0050297C" w:rsidRPr="00E21F42">
        <w:rPr>
          <w:rFonts w:ascii="Times New Roman" w:hAnsi="Times New Roman" w:cs="Times New Roman"/>
          <w:sz w:val="24"/>
          <w:szCs w:val="24"/>
          <w:lang w:eastAsia="ru-RU"/>
        </w:rPr>
        <w:t>занятости</w:t>
      </w:r>
      <w:r w:rsidR="00E21F42" w:rsidRPr="00E21F42">
        <w:rPr>
          <w:rFonts w:ascii="Times New Roman" w:hAnsi="Times New Roman" w:cs="Times New Roman"/>
          <w:sz w:val="24"/>
          <w:szCs w:val="24"/>
          <w:lang w:eastAsia="ru-RU"/>
        </w:rPr>
        <w:t xml:space="preserve"> и социальной защиты</w:t>
      </w:r>
      <w:r w:rsidR="006343B8" w:rsidRPr="00E21F42">
        <w:rPr>
          <w:rFonts w:ascii="Times New Roman" w:hAnsi="Times New Roman" w:cs="Times New Roman"/>
          <w:sz w:val="24"/>
          <w:szCs w:val="24"/>
          <w:lang w:eastAsia="ru-RU"/>
        </w:rPr>
        <w:t xml:space="preserve"> для уведомительной регистрации.</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9</w:t>
      </w:r>
      <w:r w:rsidR="006343B8" w:rsidRPr="00884B64">
        <w:rPr>
          <w:rFonts w:ascii="Times New Roman" w:hAnsi="Times New Roman" w:cs="Times New Roman"/>
          <w:sz w:val="24"/>
          <w:szCs w:val="24"/>
          <w:lang w:eastAsia="ru-RU"/>
        </w:rPr>
        <w:t>.3. Разъяснять условия коллективного договора работникам образовательной организации.</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9</w:t>
      </w:r>
      <w:r w:rsidR="006343B8" w:rsidRPr="00884B64">
        <w:rPr>
          <w:rFonts w:ascii="Times New Roman" w:hAnsi="Times New Roman" w:cs="Times New Roman"/>
          <w:sz w:val="24"/>
          <w:szCs w:val="24"/>
          <w:lang w:eastAsia="ru-RU"/>
        </w:rPr>
        <w:t xml:space="preserve">.4. Представлять сторонам необходимую информацию в целях обеспечения надлежащего контроля за выполнением условий коллективного договора в течение 7 календарных дней со дня получения соответствующего запроса </w:t>
      </w:r>
    </w:p>
    <w:p w:rsidR="006343B8" w:rsidRPr="00884B64" w:rsidRDefault="000A3880" w:rsidP="00C76AEE">
      <w:pPr>
        <w:spacing w:after="0" w:line="240" w:lineRule="auto"/>
        <w:ind w:firstLine="567"/>
        <w:rPr>
          <w:rFonts w:ascii="Times New Roman" w:hAnsi="Times New Roman" w:cs="Times New Roman"/>
          <w:b/>
          <w:bCs/>
          <w:sz w:val="24"/>
          <w:szCs w:val="24"/>
          <w:lang w:eastAsia="ru-RU"/>
        </w:rPr>
      </w:pPr>
      <w:r>
        <w:rPr>
          <w:rFonts w:ascii="Times New Roman" w:hAnsi="Times New Roman" w:cs="Times New Roman"/>
          <w:sz w:val="24"/>
          <w:szCs w:val="24"/>
          <w:lang w:eastAsia="ru-RU"/>
        </w:rPr>
        <w:t>9</w:t>
      </w:r>
      <w:r w:rsidR="006343B8" w:rsidRPr="00884B64">
        <w:rPr>
          <w:rFonts w:ascii="Times New Roman" w:hAnsi="Times New Roman" w:cs="Times New Roman"/>
          <w:sz w:val="24"/>
          <w:szCs w:val="24"/>
          <w:lang w:eastAsia="ru-RU"/>
        </w:rPr>
        <w:t>.5. Осуществляют контроль за реализацией плана мероприятий по выполнению коллективного договора и его положений и отчитываются о результатах контроля на общем собрании работников один раз в год.</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9</w:t>
      </w:r>
      <w:r w:rsidR="006343B8" w:rsidRPr="00884B64">
        <w:rPr>
          <w:rFonts w:ascii="Times New Roman" w:hAnsi="Times New Roman" w:cs="Times New Roman"/>
          <w:sz w:val="24"/>
          <w:szCs w:val="24"/>
          <w:lang w:eastAsia="ru-RU"/>
        </w:rPr>
        <w:t>.6. Рассматривают в 10-дневный срок все возникающие в период действия коллективного договора разногласия и конфликты, связанные с его выполнением.</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9</w:t>
      </w:r>
      <w:r w:rsidR="006343B8" w:rsidRPr="00884B64">
        <w:rPr>
          <w:rFonts w:ascii="Times New Roman" w:hAnsi="Times New Roman" w:cs="Times New Roman"/>
          <w:sz w:val="24"/>
          <w:szCs w:val="24"/>
          <w:lang w:eastAsia="ru-RU"/>
        </w:rPr>
        <w:t>.7. Соблюдают установленный законодательством порядок разрешения индивидуальных и коллективных трудовых споров, используют все возможности для устранения причин, которые могут повлечь возникновение конфликтов, с целью предупреждения использования работниками крайней меры их разрешения – забастовки.</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9</w:t>
      </w:r>
      <w:r w:rsidR="006343B8" w:rsidRPr="00884B64">
        <w:rPr>
          <w:rFonts w:ascii="Times New Roman" w:hAnsi="Times New Roman" w:cs="Times New Roman"/>
          <w:sz w:val="24"/>
          <w:szCs w:val="24"/>
          <w:lang w:eastAsia="ru-RU"/>
        </w:rPr>
        <w:t>.8. В случае нарушения или невыполнения обязательств коллективного договора виновная сторона или виновные лица несут ответственность в порядке, предусмотренном законодательством.</w:t>
      </w:r>
    </w:p>
    <w:p w:rsidR="006343B8"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ar-SA"/>
        </w:rPr>
        <w:t>9</w:t>
      </w:r>
      <w:r w:rsidR="006343B8" w:rsidRPr="00884B64">
        <w:rPr>
          <w:rFonts w:ascii="Times New Roman" w:hAnsi="Times New Roman" w:cs="Times New Roman"/>
          <w:sz w:val="24"/>
          <w:szCs w:val="24"/>
          <w:lang w:eastAsia="ar-SA"/>
        </w:rPr>
        <w:t xml:space="preserve">.9. Настоящий коллективный договор действует в течение трех лет </w:t>
      </w:r>
      <w:r w:rsidR="006343B8" w:rsidRPr="00884B64">
        <w:rPr>
          <w:rFonts w:ascii="Times New Roman" w:hAnsi="Times New Roman" w:cs="Times New Roman"/>
          <w:sz w:val="24"/>
          <w:szCs w:val="24"/>
          <w:lang w:eastAsia="ru-RU"/>
        </w:rPr>
        <w:t xml:space="preserve">с </w:t>
      </w:r>
      <w:r w:rsidR="00AC5093" w:rsidRPr="00884B64">
        <w:rPr>
          <w:rFonts w:ascii="Times New Roman" w:hAnsi="Times New Roman" w:cs="Times New Roman"/>
          <w:sz w:val="24"/>
          <w:szCs w:val="24"/>
          <w:lang w:eastAsia="ru-RU"/>
        </w:rPr>
        <w:t>15 ноября 2021 года по 14 но</w:t>
      </w:r>
      <w:r w:rsidR="009546B0" w:rsidRPr="00884B64">
        <w:rPr>
          <w:rFonts w:ascii="Times New Roman" w:hAnsi="Times New Roman" w:cs="Times New Roman"/>
          <w:sz w:val="24"/>
          <w:szCs w:val="24"/>
          <w:lang w:eastAsia="ru-RU"/>
        </w:rPr>
        <w:t xml:space="preserve">ября </w:t>
      </w:r>
      <w:r w:rsidR="00921736" w:rsidRPr="00921736">
        <w:rPr>
          <w:rFonts w:ascii="Times New Roman" w:hAnsi="Times New Roman" w:cs="Times New Roman"/>
          <w:sz w:val="24"/>
          <w:szCs w:val="24"/>
          <w:lang w:eastAsia="ru-RU"/>
        </w:rPr>
        <w:t>2024</w:t>
      </w:r>
      <w:r w:rsidR="006343B8" w:rsidRPr="00921736">
        <w:rPr>
          <w:rFonts w:ascii="Times New Roman" w:hAnsi="Times New Roman" w:cs="Times New Roman"/>
          <w:sz w:val="24"/>
          <w:szCs w:val="24"/>
          <w:lang w:eastAsia="ru-RU"/>
        </w:rPr>
        <w:t xml:space="preserve"> года</w:t>
      </w:r>
      <w:r w:rsidR="006343B8" w:rsidRPr="00884B64">
        <w:rPr>
          <w:rFonts w:ascii="Times New Roman" w:hAnsi="Times New Roman" w:cs="Times New Roman"/>
          <w:sz w:val="24"/>
          <w:szCs w:val="24"/>
          <w:lang w:eastAsia="ru-RU"/>
        </w:rPr>
        <w:t xml:space="preserve"> включительно.</w:t>
      </w:r>
    </w:p>
    <w:p w:rsidR="00DC2115" w:rsidRPr="00884B64" w:rsidRDefault="000A3880" w:rsidP="00C76AEE">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9</w:t>
      </w:r>
      <w:r w:rsidR="006343B8" w:rsidRPr="00884B64">
        <w:rPr>
          <w:rFonts w:ascii="Times New Roman" w:hAnsi="Times New Roman" w:cs="Times New Roman"/>
          <w:sz w:val="24"/>
          <w:szCs w:val="24"/>
          <w:lang w:eastAsia="ru-RU"/>
        </w:rPr>
        <w:t>.10. Переговоры по заключению нового коллективного договора будут начаты за 3 месяца до окончания срока действия данного договора.</w:t>
      </w:r>
    </w:p>
    <w:p w:rsidR="009546B0" w:rsidRPr="00884B64" w:rsidRDefault="009546B0" w:rsidP="00C76AEE">
      <w:pPr>
        <w:spacing w:after="0" w:line="240" w:lineRule="auto"/>
        <w:ind w:firstLine="567"/>
        <w:rPr>
          <w:rFonts w:ascii="Times New Roman" w:hAnsi="Times New Roman" w:cs="Times New Roman"/>
          <w:b/>
          <w:bCs/>
          <w:sz w:val="24"/>
          <w:szCs w:val="24"/>
          <w:lang w:eastAsia="ru-RU"/>
        </w:rPr>
      </w:pPr>
    </w:p>
    <w:p w:rsidR="00FD6D1E" w:rsidRPr="00884B64" w:rsidRDefault="00FD6D1E" w:rsidP="00C76AEE">
      <w:pPr>
        <w:spacing w:after="0" w:line="240" w:lineRule="auto"/>
        <w:ind w:firstLine="567"/>
        <w:rPr>
          <w:rFonts w:ascii="Times New Roman" w:hAnsi="Times New Roman" w:cs="Times New Roman"/>
          <w:b/>
          <w:bCs/>
          <w:sz w:val="24"/>
          <w:szCs w:val="24"/>
          <w:lang w:eastAsia="ru-RU"/>
        </w:rPr>
      </w:pPr>
    </w:p>
    <w:p w:rsidR="00FD6D1E" w:rsidRPr="00884B64" w:rsidRDefault="00FD6D1E" w:rsidP="00C76AEE">
      <w:pPr>
        <w:spacing w:after="0" w:line="240" w:lineRule="auto"/>
        <w:ind w:firstLine="567"/>
        <w:rPr>
          <w:rFonts w:ascii="Times New Roman" w:hAnsi="Times New Roman" w:cs="Times New Roman"/>
          <w:b/>
          <w:bCs/>
          <w:sz w:val="24"/>
          <w:szCs w:val="24"/>
          <w:lang w:eastAsia="ru-RU"/>
        </w:rPr>
      </w:pPr>
    </w:p>
    <w:p w:rsidR="00FD6D1E" w:rsidRPr="00884B64" w:rsidRDefault="00FD6D1E" w:rsidP="00C76AEE">
      <w:pPr>
        <w:spacing w:after="0" w:line="240" w:lineRule="auto"/>
        <w:ind w:firstLine="567"/>
        <w:rPr>
          <w:rFonts w:ascii="Times New Roman" w:hAnsi="Times New Roman" w:cs="Times New Roman"/>
          <w:b/>
          <w:bCs/>
          <w:sz w:val="24"/>
          <w:szCs w:val="24"/>
          <w:lang w:eastAsia="ru-RU"/>
        </w:rPr>
      </w:pPr>
    </w:p>
    <w:p w:rsidR="00FD6D1E" w:rsidRDefault="00FD6D1E" w:rsidP="00C76AEE">
      <w:pPr>
        <w:spacing w:after="0" w:line="240" w:lineRule="auto"/>
        <w:ind w:firstLine="567"/>
        <w:rPr>
          <w:rFonts w:ascii="Times New Roman" w:hAnsi="Times New Roman" w:cs="Times New Roman"/>
          <w:b/>
          <w:bCs/>
          <w:sz w:val="24"/>
          <w:szCs w:val="24"/>
          <w:lang w:eastAsia="ru-RU"/>
        </w:rPr>
      </w:pPr>
    </w:p>
    <w:p w:rsidR="00C26BFC" w:rsidRDefault="00C26BFC" w:rsidP="00C76AEE">
      <w:pPr>
        <w:spacing w:after="0" w:line="240" w:lineRule="auto"/>
        <w:ind w:firstLine="567"/>
        <w:rPr>
          <w:rFonts w:ascii="Times New Roman" w:hAnsi="Times New Roman" w:cs="Times New Roman"/>
          <w:b/>
          <w:bCs/>
          <w:sz w:val="24"/>
          <w:szCs w:val="24"/>
          <w:lang w:eastAsia="ru-RU"/>
        </w:rPr>
      </w:pPr>
    </w:p>
    <w:p w:rsidR="00C26BFC" w:rsidRDefault="00C26BFC" w:rsidP="00C76AEE">
      <w:pPr>
        <w:spacing w:after="0" w:line="240" w:lineRule="auto"/>
        <w:ind w:firstLine="567"/>
        <w:rPr>
          <w:rFonts w:ascii="Times New Roman" w:hAnsi="Times New Roman" w:cs="Times New Roman"/>
          <w:b/>
          <w:bCs/>
          <w:sz w:val="24"/>
          <w:szCs w:val="24"/>
          <w:lang w:eastAsia="ru-RU"/>
        </w:rPr>
      </w:pPr>
    </w:p>
    <w:p w:rsidR="00C26BFC" w:rsidRDefault="00C26BFC" w:rsidP="00C76AEE">
      <w:pPr>
        <w:spacing w:after="0" w:line="240" w:lineRule="auto"/>
        <w:ind w:firstLine="567"/>
        <w:rPr>
          <w:rFonts w:ascii="Times New Roman" w:hAnsi="Times New Roman" w:cs="Times New Roman"/>
          <w:b/>
          <w:bCs/>
          <w:sz w:val="24"/>
          <w:szCs w:val="24"/>
          <w:lang w:eastAsia="ru-RU"/>
        </w:rPr>
      </w:pPr>
    </w:p>
    <w:p w:rsidR="00C26BFC" w:rsidRPr="008A0773" w:rsidRDefault="00C26BFC" w:rsidP="00C76AEE">
      <w:pPr>
        <w:spacing w:after="0" w:line="240" w:lineRule="auto"/>
        <w:ind w:firstLine="567"/>
        <w:rPr>
          <w:rFonts w:ascii="Times New Roman" w:hAnsi="Times New Roman" w:cs="Times New Roman"/>
          <w:b/>
          <w:bCs/>
          <w:sz w:val="24"/>
          <w:szCs w:val="24"/>
          <w:lang w:eastAsia="ru-RU"/>
        </w:rPr>
      </w:pPr>
    </w:p>
    <w:p w:rsidR="0007372F" w:rsidRPr="008A0773" w:rsidRDefault="0007372F" w:rsidP="00C76AEE">
      <w:pPr>
        <w:spacing w:after="0" w:line="240" w:lineRule="auto"/>
        <w:ind w:firstLine="567"/>
        <w:rPr>
          <w:rFonts w:ascii="Times New Roman" w:hAnsi="Times New Roman" w:cs="Times New Roman"/>
          <w:b/>
          <w:bCs/>
          <w:sz w:val="24"/>
          <w:szCs w:val="24"/>
          <w:lang w:eastAsia="ru-RU"/>
        </w:rPr>
      </w:pPr>
    </w:p>
    <w:p w:rsidR="0007372F" w:rsidRPr="008A0773" w:rsidRDefault="0007372F" w:rsidP="00C76AEE">
      <w:pPr>
        <w:spacing w:after="0" w:line="240" w:lineRule="auto"/>
        <w:ind w:firstLine="567"/>
        <w:rPr>
          <w:rFonts w:ascii="Times New Roman" w:hAnsi="Times New Roman" w:cs="Times New Roman"/>
          <w:b/>
          <w:bCs/>
          <w:sz w:val="24"/>
          <w:szCs w:val="24"/>
          <w:lang w:eastAsia="ru-RU"/>
        </w:rPr>
      </w:pPr>
    </w:p>
    <w:p w:rsidR="0007372F" w:rsidRPr="008A0773" w:rsidRDefault="0007372F" w:rsidP="00C76AEE">
      <w:pPr>
        <w:spacing w:after="0" w:line="240" w:lineRule="auto"/>
        <w:ind w:firstLine="567"/>
        <w:rPr>
          <w:rFonts w:ascii="Times New Roman" w:hAnsi="Times New Roman" w:cs="Times New Roman"/>
          <w:b/>
          <w:bCs/>
          <w:sz w:val="24"/>
          <w:szCs w:val="24"/>
          <w:lang w:eastAsia="ru-RU"/>
        </w:rPr>
      </w:pPr>
    </w:p>
    <w:p w:rsidR="0007372F" w:rsidRPr="008A0773" w:rsidRDefault="0007372F" w:rsidP="00C76AEE">
      <w:pPr>
        <w:spacing w:after="0" w:line="240" w:lineRule="auto"/>
        <w:ind w:firstLine="567"/>
        <w:rPr>
          <w:rFonts w:ascii="Times New Roman" w:hAnsi="Times New Roman" w:cs="Times New Roman"/>
          <w:b/>
          <w:bCs/>
          <w:sz w:val="24"/>
          <w:szCs w:val="24"/>
          <w:lang w:eastAsia="ru-RU"/>
        </w:rPr>
      </w:pPr>
    </w:p>
    <w:p w:rsidR="0007372F" w:rsidRPr="008A0773" w:rsidRDefault="0007372F" w:rsidP="00C76AEE">
      <w:pPr>
        <w:spacing w:after="0" w:line="240" w:lineRule="auto"/>
        <w:ind w:firstLine="567"/>
        <w:rPr>
          <w:rFonts w:ascii="Times New Roman" w:hAnsi="Times New Roman" w:cs="Times New Roman"/>
          <w:b/>
          <w:bCs/>
          <w:sz w:val="24"/>
          <w:szCs w:val="24"/>
          <w:lang w:eastAsia="ru-RU"/>
        </w:rPr>
      </w:pPr>
    </w:p>
    <w:p w:rsidR="0007372F" w:rsidRPr="008A0773" w:rsidRDefault="0007372F" w:rsidP="00C76AEE">
      <w:pPr>
        <w:spacing w:after="0" w:line="240" w:lineRule="auto"/>
        <w:ind w:firstLine="567"/>
        <w:rPr>
          <w:rFonts w:ascii="Times New Roman" w:hAnsi="Times New Roman" w:cs="Times New Roman"/>
          <w:b/>
          <w:bCs/>
          <w:sz w:val="24"/>
          <w:szCs w:val="24"/>
          <w:lang w:eastAsia="ru-RU"/>
        </w:rPr>
      </w:pPr>
    </w:p>
    <w:p w:rsidR="0007372F" w:rsidRPr="008A0773" w:rsidRDefault="0007372F" w:rsidP="00C76AEE">
      <w:pPr>
        <w:spacing w:after="0" w:line="240" w:lineRule="auto"/>
        <w:ind w:firstLine="567"/>
        <w:rPr>
          <w:rFonts w:ascii="Times New Roman" w:hAnsi="Times New Roman" w:cs="Times New Roman"/>
          <w:b/>
          <w:bCs/>
          <w:sz w:val="24"/>
          <w:szCs w:val="24"/>
          <w:lang w:eastAsia="ru-RU"/>
        </w:rPr>
      </w:pPr>
    </w:p>
    <w:p w:rsidR="0007372F" w:rsidRDefault="0007372F" w:rsidP="00C76AEE">
      <w:pPr>
        <w:spacing w:after="0" w:line="240" w:lineRule="auto"/>
        <w:ind w:firstLine="567"/>
        <w:rPr>
          <w:rFonts w:ascii="Times New Roman" w:hAnsi="Times New Roman" w:cs="Times New Roman"/>
          <w:b/>
          <w:bCs/>
          <w:sz w:val="24"/>
          <w:szCs w:val="24"/>
          <w:lang w:eastAsia="ru-RU"/>
        </w:rPr>
      </w:pPr>
    </w:p>
    <w:p w:rsidR="0007372F" w:rsidRDefault="0007372F" w:rsidP="008F61AA">
      <w:pPr>
        <w:spacing w:after="0" w:line="240" w:lineRule="auto"/>
        <w:rPr>
          <w:rFonts w:ascii="Times New Roman" w:hAnsi="Times New Roman" w:cs="Times New Roman"/>
          <w:b/>
          <w:bCs/>
          <w:sz w:val="24"/>
          <w:szCs w:val="24"/>
          <w:lang w:eastAsia="ru-RU"/>
        </w:rPr>
      </w:pPr>
    </w:p>
    <w:p w:rsidR="008F61AA" w:rsidRPr="008A0773" w:rsidRDefault="008F61AA" w:rsidP="008F61AA">
      <w:pPr>
        <w:spacing w:after="0" w:line="240" w:lineRule="auto"/>
        <w:rPr>
          <w:rFonts w:ascii="Times New Roman" w:hAnsi="Times New Roman" w:cs="Times New Roman"/>
          <w:b/>
          <w:bCs/>
          <w:sz w:val="24"/>
          <w:szCs w:val="24"/>
          <w:lang w:eastAsia="ru-RU"/>
        </w:rPr>
      </w:pPr>
    </w:p>
    <w:p w:rsidR="00FD6D1E" w:rsidRPr="00884B64" w:rsidRDefault="00FD6D1E" w:rsidP="00251E5D">
      <w:pPr>
        <w:spacing w:after="0" w:line="240" w:lineRule="auto"/>
        <w:rPr>
          <w:rFonts w:ascii="Times New Roman" w:hAnsi="Times New Roman" w:cs="Times New Roman"/>
          <w:b/>
          <w:bCs/>
          <w:sz w:val="24"/>
          <w:szCs w:val="24"/>
          <w:lang w:eastAsia="ru-RU"/>
        </w:rPr>
      </w:pPr>
    </w:p>
    <w:p w:rsidR="006343B8" w:rsidRPr="00884B64" w:rsidRDefault="006343B8" w:rsidP="00C76AEE">
      <w:pPr>
        <w:spacing w:after="0" w:line="240" w:lineRule="auto"/>
        <w:ind w:firstLine="567"/>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Приложение к коллективному договору:</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1.Приложение №1</w:t>
      </w:r>
      <w:r w:rsidRPr="00884B64">
        <w:rPr>
          <w:rFonts w:ascii="Times New Roman" w:hAnsi="Times New Roman" w:cs="Times New Roman"/>
          <w:sz w:val="24"/>
          <w:szCs w:val="24"/>
          <w:lang w:eastAsia="ru-RU"/>
        </w:rPr>
        <w:t xml:space="preserve"> «Правила внутреннего трудового распорядка для работников»</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2. Приложение №2</w:t>
      </w:r>
      <w:r w:rsidRPr="00884B64">
        <w:rPr>
          <w:rFonts w:ascii="Times New Roman" w:hAnsi="Times New Roman" w:cs="Times New Roman"/>
          <w:sz w:val="24"/>
          <w:szCs w:val="24"/>
          <w:lang w:eastAsia="ru-RU"/>
        </w:rPr>
        <w:t xml:space="preserve"> «Положение о системе оплаты труда работников муниципального бюджетного учреждения «Желябовская средняя общеобразовательная школа» Нижнегорского района Республики Крым»</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3. Приложение №3</w:t>
      </w:r>
      <w:r w:rsidRPr="00884B64">
        <w:rPr>
          <w:rFonts w:ascii="Times New Roman" w:hAnsi="Times New Roman" w:cs="Times New Roman"/>
          <w:sz w:val="24"/>
          <w:szCs w:val="24"/>
          <w:lang w:eastAsia="ru-RU"/>
        </w:rPr>
        <w:t xml:space="preserve"> «Положение о порядке и условиях начисления дополнительных стимулирующих выплат работникам муниципального муниципального бюджетного учреждения «Желябовская средняя общеобразовательная школа» Нижнегорского района Республики Крым»</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4. Приложение №4</w:t>
      </w:r>
      <w:r w:rsidRPr="00884B64">
        <w:rPr>
          <w:rFonts w:ascii="Times New Roman" w:hAnsi="Times New Roman" w:cs="Times New Roman"/>
          <w:sz w:val="24"/>
          <w:szCs w:val="24"/>
          <w:lang w:eastAsia="ru-RU"/>
        </w:rPr>
        <w:t xml:space="preserve"> «Перечень должностей работников с ненормированным рабочим днем, которым устанавливается дополнительный отпуск»</w:t>
      </w:r>
    </w:p>
    <w:p w:rsidR="006343B8" w:rsidRPr="00884B64" w:rsidRDefault="006343B8"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5. Приложение №5</w:t>
      </w:r>
      <w:r w:rsidRPr="00884B64">
        <w:rPr>
          <w:rFonts w:ascii="Times New Roman" w:hAnsi="Times New Roman" w:cs="Times New Roman"/>
          <w:sz w:val="24"/>
          <w:szCs w:val="24"/>
          <w:lang w:eastAsia="ru-RU"/>
        </w:rPr>
        <w:t xml:space="preserve"> «Перечень и должностей, которым могут устанавливаться доплаты за совмещение профессий (должностей), расширение зон обслуживания или увеличение объема выполнения работ»</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6. Приложение №6</w:t>
      </w:r>
      <w:r w:rsidR="006343B8" w:rsidRPr="00884B64">
        <w:rPr>
          <w:rFonts w:ascii="Times New Roman" w:hAnsi="Times New Roman" w:cs="Times New Roman"/>
          <w:sz w:val="24"/>
          <w:szCs w:val="24"/>
          <w:lang w:eastAsia="ru-RU"/>
        </w:rPr>
        <w:t xml:space="preserve"> «Соглашение по «Охране труда» муниципального бюджетного учреждения «Желябовская СОШ»</w:t>
      </w:r>
      <w:r w:rsidRPr="00884B64">
        <w:rPr>
          <w:rFonts w:ascii="Times New Roman" w:hAnsi="Times New Roman" w:cs="Times New Roman"/>
          <w:sz w:val="24"/>
          <w:szCs w:val="24"/>
          <w:lang w:eastAsia="ru-RU"/>
        </w:rPr>
        <w:t xml:space="preserve"> </w:t>
      </w:r>
      <w:r w:rsidR="006343B8" w:rsidRPr="00884B64">
        <w:rPr>
          <w:rFonts w:ascii="Times New Roman" w:hAnsi="Times New Roman" w:cs="Times New Roman"/>
          <w:sz w:val="24"/>
          <w:szCs w:val="24"/>
          <w:lang w:eastAsia="ru-RU"/>
        </w:rPr>
        <w:t>на 2017-2018г.»</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7. Приложение №7</w:t>
      </w:r>
      <w:r w:rsidR="006343B8" w:rsidRPr="00884B64">
        <w:rPr>
          <w:rFonts w:ascii="Times New Roman" w:hAnsi="Times New Roman" w:cs="Times New Roman"/>
          <w:sz w:val="24"/>
          <w:szCs w:val="24"/>
          <w:lang w:eastAsia="ru-RU"/>
        </w:rPr>
        <w:t xml:space="preserve"> «Положение о комиссии по охране труда в школе» </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8. Приложение №8</w:t>
      </w:r>
      <w:r w:rsidR="006343B8" w:rsidRPr="00884B64">
        <w:rPr>
          <w:rFonts w:ascii="Times New Roman" w:hAnsi="Times New Roman" w:cs="Times New Roman"/>
          <w:sz w:val="24"/>
          <w:szCs w:val="24"/>
          <w:lang w:eastAsia="ru-RU"/>
        </w:rPr>
        <w:t xml:space="preserve"> «Положение о системе управления охраной труда»</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9. Приложение №9</w:t>
      </w:r>
      <w:r w:rsidR="006343B8" w:rsidRPr="00884B64">
        <w:rPr>
          <w:rFonts w:ascii="Times New Roman" w:hAnsi="Times New Roman" w:cs="Times New Roman"/>
          <w:sz w:val="24"/>
          <w:szCs w:val="24"/>
          <w:lang w:eastAsia="ru-RU"/>
        </w:rPr>
        <w:t xml:space="preserve"> «Перечень профессий и должностей на бесплатное получение работникам специальной одежды, специальной обуви и других средств индивидуальной защиты.(Утверждены Минтрудом РФ от 30.12.1997г.,№69)»</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10. Приложение №10</w:t>
      </w:r>
      <w:r w:rsidR="006343B8" w:rsidRPr="00884B64">
        <w:rPr>
          <w:rFonts w:ascii="Times New Roman" w:hAnsi="Times New Roman" w:cs="Times New Roman"/>
          <w:sz w:val="24"/>
          <w:szCs w:val="24"/>
          <w:lang w:eastAsia="ru-RU"/>
        </w:rPr>
        <w:t xml:space="preserve"> «Положение о специалисте (инженере) по охране труда»</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11. Приложение №11</w:t>
      </w:r>
      <w:r w:rsidR="006343B8" w:rsidRPr="00884B64">
        <w:rPr>
          <w:rFonts w:ascii="Times New Roman" w:hAnsi="Times New Roman" w:cs="Times New Roman"/>
          <w:sz w:val="24"/>
          <w:szCs w:val="24"/>
          <w:lang w:eastAsia="ru-RU"/>
        </w:rPr>
        <w:t xml:space="preserve"> «Список моющих и обеззараживающих средств, выдаваемых работникам»</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12. Приложение №12</w:t>
      </w:r>
      <w:r w:rsidR="006343B8" w:rsidRPr="00884B64">
        <w:rPr>
          <w:rFonts w:ascii="Times New Roman" w:hAnsi="Times New Roman" w:cs="Times New Roman"/>
          <w:sz w:val="24"/>
          <w:szCs w:val="24"/>
          <w:lang w:eastAsia="ru-RU"/>
        </w:rPr>
        <w:t xml:space="preserve"> «Перечень вопросов, по которым в соответствии с Трудовым кодексом РФ требуется учет мнения профсоюзного комитета первичной профсоюзной организации МБОУ «Желябовская СОШ»</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13. Приложение №13</w:t>
      </w:r>
      <w:r w:rsidR="006343B8" w:rsidRPr="00884B64">
        <w:rPr>
          <w:rFonts w:ascii="Times New Roman" w:hAnsi="Times New Roman" w:cs="Times New Roman"/>
          <w:sz w:val="24"/>
          <w:szCs w:val="24"/>
          <w:lang w:eastAsia="ru-RU"/>
        </w:rPr>
        <w:t xml:space="preserve"> «Положение об оказании материальной помощи работникам МБОУ «Желябовская СОШ»</w:t>
      </w:r>
    </w:p>
    <w:p w:rsidR="006343B8" w:rsidRPr="00884B64" w:rsidRDefault="00AC5093"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w:t>
      </w:r>
      <w:r w:rsidR="00884B64" w:rsidRPr="00884B64">
        <w:rPr>
          <w:rFonts w:ascii="Times New Roman" w:hAnsi="Times New Roman" w:cs="Times New Roman"/>
          <w:b/>
          <w:bCs/>
          <w:sz w:val="24"/>
          <w:szCs w:val="24"/>
          <w:lang w:eastAsia="ru-RU"/>
        </w:rPr>
        <w:t>4. Приложение №14</w:t>
      </w:r>
      <w:r w:rsidR="006343B8" w:rsidRPr="00884B64">
        <w:rPr>
          <w:rFonts w:ascii="Times New Roman" w:hAnsi="Times New Roman" w:cs="Times New Roman"/>
          <w:sz w:val="24"/>
          <w:szCs w:val="24"/>
          <w:lang w:eastAsia="ru-RU"/>
        </w:rPr>
        <w:t xml:space="preserve"> «Положение об оказании материальной помощи членам профсоюза работников образования Нижнегорского района»</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15. Приложение №15</w:t>
      </w:r>
      <w:r w:rsidR="006343B8" w:rsidRPr="00884B64">
        <w:rPr>
          <w:rFonts w:ascii="Times New Roman" w:hAnsi="Times New Roman" w:cs="Times New Roman"/>
          <w:sz w:val="24"/>
          <w:szCs w:val="24"/>
          <w:lang w:eastAsia="ru-RU"/>
        </w:rPr>
        <w:t xml:space="preserve"> «Положение о хранении и использовании персональных данных работников»</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16. Приложение №16</w:t>
      </w:r>
      <w:r w:rsidR="006343B8" w:rsidRPr="00884B64">
        <w:rPr>
          <w:rFonts w:ascii="Times New Roman" w:hAnsi="Times New Roman" w:cs="Times New Roman"/>
          <w:sz w:val="24"/>
          <w:szCs w:val="24"/>
          <w:lang w:eastAsia="ru-RU"/>
        </w:rPr>
        <w:t xml:space="preserve"> «Положение о порядке и условиях предоставления педагогическим работникам образовательного учреждения дополнительного отпуска сроком до 1 года»</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17. Приложение №17</w:t>
      </w:r>
      <w:r w:rsidR="006343B8" w:rsidRPr="00884B64">
        <w:rPr>
          <w:rFonts w:ascii="Times New Roman" w:hAnsi="Times New Roman" w:cs="Times New Roman"/>
          <w:sz w:val="24"/>
          <w:szCs w:val="24"/>
          <w:lang w:eastAsia="ru-RU"/>
        </w:rPr>
        <w:t xml:space="preserve"> «Положение о комиссии по трудовым спорам»</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18</w:t>
      </w:r>
      <w:r w:rsidR="006343B8" w:rsidRPr="00884B64">
        <w:rPr>
          <w:rFonts w:ascii="Times New Roman" w:hAnsi="Times New Roman" w:cs="Times New Roman"/>
          <w:b/>
          <w:bCs/>
          <w:sz w:val="24"/>
          <w:szCs w:val="24"/>
          <w:lang w:eastAsia="ru-RU"/>
        </w:rPr>
        <w:t>. При</w:t>
      </w:r>
      <w:r w:rsidRPr="00884B64">
        <w:rPr>
          <w:rFonts w:ascii="Times New Roman" w:hAnsi="Times New Roman" w:cs="Times New Roman"/>
          <w:b/>
          <w:bCs/>
          <w:sz w:val="24"/>
          <w:szCs w:val="24"/>
          <w:lang w:eastAsia="ru-RU"/>
        </w:rPr>
        <w:t>ложение №18</w:t>
      </w:r>
      <w:r w:rsidR="006343B8" w:rsidRPr="00884B64">
        <w:rPr>
          <w:rFonts w:ascii="Times New Roman" w:hAnsi="Times New Roman" w:cs="Times New Roman"/>
          <w:sz w:val="24"/>
          <w:szCs w:val="24"/>
          <w:lang w:eastAsia="ru-RU"/>
        </w:rPr>
        <w:t xml:space="preserve"> «Положение о комиссии по социальному страхованию в школе»</w:t>
      </w:r>
    </w:p>
    <w:p w:rsidR="006343B8" w:rsidRPr="00884B64" w:rsidRDefault="00884B64" w:rsidP="00C76AEE">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19. Приложение №19</w:t>
      </w:r>
      <w:r w:rsidR="006343B8" w:rsidRPr="00884B64">
        <w:rPr>
          <w:rFonts w:ascii="Times New Roman" w:hAnsi="Times New Roman" w:cs="Times New Roman"/>
          <w:sz w:val="24"/>
          <w:szCs w:val="24"/>
          <w:lang w:eastAsia="ru-RU"/>
        </w:rPr>
        <w:t xml:space="preserve"> «Перечень организационно- педагогической деятельности, выполнение которой предполагает выплату заработной платы по простою по независимым от работников причинам»</w:t>
      </w:r>
    </w:p>
    <w:p w:rsidR="003417EF" w:rsidRPr="00921736" w:rsidRDefault="00884B64" w:rsidP="00921736">
      <w:pPr>
        <w:spacing w:after="0" w:line="240" w:lineRule="auto"/>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20. Приложение №20</w:t>
      </w:r>
      <w:r w:rsidR="006343B8" w:rsidRPr="00884B64">
        <w:rPr>
          <w:rFonts w:ascii="Times New Roman" w:hAnsi="Times New Roman" w:cs="Times New Roman"/>
          <w:sz w:val="24"/>
          <w:szCs w:val="24"/>
          <w:lang w:eastAsia="ru-RU"/>
        </w:rPr>
        <w:t xml:space="preserve"> «Положение о комиссии по ведению коллективных переговоров, подготовке проекта, заключению и организации контроля за выполнением коллективного договора МБОУ «Желябовская СОШ»</w:t>
      </w:r>
    </w:p>
    <w:p w:rsidR="00884B64" w:rsidRPr="008A0773" w:rsidRDefault="00884B64" w:rsidP="00CE08AB">
      <w:pPr>
        <w:spacing w:after="120" w:line="240" w:lineRule="auto"/>
        <w:jc w:val="right"/>
        <w:rPr>
          <w:rFonts w:ascii="Times New Roman" w:hAnsi="Times New Roman" w:cs="Times New Roman"/>
          <w:b/>
          <w:bCs/>
          <w:i/>
          <w:iCs/>
          <w:sz w:val="24"/>
          <w:szCs w:val="24"/>
        </w:rPr>
      </w:pPr>
    </w:p>
    <w:p w:rsidR="0007372F" w:rsidRPr="008A0773" w:rsidRDefault="0007372F" w:rsidP="00CE08AB">
      <w:pPr>
        <w:spacing w:after="120" w:line="240" w:lineRule="auto"/>
        <w:jc w:val="right"/>
        <w:rPr>
          <w:rFonts w:ascii="Times New Roman" w:hAnsi="Times New Roman" w:cs="Times New Roman"/>
          <w:b/>
          <w:bCs/>
          <w:i/>
          <w:iCs/>
          <w:sz w:val="24"/>
          <w:szCs w:val="24"/>
        </w:rPr>
      </w:pPr>
    </w:p>
    <w:p w:rsidR="0007372F" w:rsidRPr="008A0773" w:rsidRDefault="0007372F" w:rsidP="00CE08AB">
      <w:pPr>
        <w:spacing w:after="120" w:line="240" w:lineRule="auto"/>
        <w:jc w:val="right"/>
        <w:rPr>
          <w:rFonts w:ascii="Times New Roman" w:hAnsi="Times New Roman" w:cs="Times New Roman"/>
          <w:b/>
          <w:bCs/>
          <w:i/>
          <w:iCs/>
          <w:sz w:val="24"/>
          <w:szCs w:val="24"/>
        </w:rPr>
      </w:pPr>
    </w:p>
    <w:p w:rsidR="0007372F" w:rsidRPr="008A0773" w:rsidRDefault="0007372F" w:rsidP="00CE08AB">
      <w:pPr>
        <w:spacing w:after="120" w:line="240" w:lineRule="auto"/>
        <w:jc w:val="right"/>
        <w:rPr>
          <w:rFonts w:ascii="Times New Roman" w:hAnsi="Times New Roman" w:cs="Times New Roman"/>
          <w:b/>
          <w:bCs/>
          <w:i/>
          <w:iCs/>
          <w:sz w:val="24"/>
          <w:szCs w:val="24"/>
        </w:rPr>
      </w:pPr>
    </w:p>
    <w:p w:rsidR="00884B64" w:rsidRDefault="00884B64" w:rsidP="00CE08AB">
      <w:pPr>
        <w:spacing w:after="120" w:line="240" w:lineRule="auto"/>
        <w:jc w:val="right"/>
        <w:rPr>
          <w:rFonts w:ascii="Times New Roman" w:hAnsi="Times New Roman" w:cs="Times New Roman"/>
          <w:b/>
          <w:bCs/>
          <w:i/>
          <w:iCs/>
          <w:sz w:val="24"/>
          <w:szCs w:val="24"/>
        </w:rPr>
      </w:pPr>
    </w:p>
    <w:p w:rsidR="000860BB" w:rsidRPr="00884B64" w:rsidRDefault="000860BB" w:rsidP="00CE08AB">
      <w:pPr>
        <w:spacing w:after="120" w:line="240" w:lineRule="auto"/>
        <w:jc w:val="right"/>
        <w:rPr>
          <w:rFonts w:ascii="Times New Roman" w:hAnsi="Times New Roman" w:cs="Times New Roman"/>
          <w:b/>
          <w:bCs/>
          <w:i/>
          <w:iCs/>
          <w:sz w:val="24"/>
          <w:szCs w:val="24"/>
        </w:rPr>
      </w:pPr>
    </w:p>
    <w:p w:rsidR="00CE08AB" w:rsidRPr="00884B64" w:rsidRDefault="00CE08AB" w:rsidP="00CE08AB">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t>Приложение № 1</w:t>
      </w:r>
    </w:p>
    <w:p w:rsidR="001513E7" w:rsidRDefault="00CE08AB" w:rsidP="00CE08AB">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CE08AB" w:rsidRPr="00884B64" w:rsidRDefault="00CE08AB" w:rsidP="00CE08AB">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CE08AB" w:rsidRPr="00884B64" w:rsidRDefault="00CE08AB" w:rsidP="00CE08AB">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CE08AB" w:rsidRPr="00884B64" w:rsidRDefault="00CE08AB" w:rsidP="00CE08AB">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CE08AB" w:rsidRPr="00884B64" w:rsidRDefault="00CE08AB" w:rsidP="00CE08AB">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CE08AB" w:rsidRPr="00884B64" w:rsidRDefault="00921736" w:rsidP="00CE08AB">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2021- 2024</w:t>
      </w:r>
      <w:r w:rsidR="00CE08AB" w:rsidRPr="00884B64">
        <w:rPr>
          <w:rFonts w:ascii="Times New Roman" w:hAnsi="Times New Roman" w:cs="Times New Roman"/>
          <w:i/>
          <w:iCs/>
          <w:sz w:val="24"/>
          <w:szCs w:val="24"/>
        </w:rPr>
        <w:t xml:space="preserve"> гг.</w:t>
      </w:r>
    </w:p>
    <w:p w:rsidR="00CE08AB" w:rsidRPr="00884B64" w:rsidRDefault="00CE08AB" w:rsidP="00CE08AB">
      <w:pPr>
        <w:spacing w:after="120" w:line="240" w:lineRule="auto"/>
        <w:jc w:val="right"/>
        <w:rPr>
          <w:rFonts w:ascii="Times New Roman" w:hAnsi="Times New Roman" w:cs="Times New Roman"/>
          <w:i/>
          <w:iCs/>
          <w:sz w:val="24"/>
          <w:szCs w:val="24"/>
        </w:rPr>
      </w:pPr>
    </w:p>
    <w:p w:rsidR="00CE08AB" w:rsidRPr="00884B64" w:rsidRDefault="00CE08AB" w:rsidP="00CE08AB">
      <w:pPr>
        <w:spacing w:after="120" w:line="240" w:lineRule="auto"/>
        <w:jc w:val="right"/>
        <w:rPr>
          <w:rFonts w:ascii="Times New Roman" w:hAnsi="Times New Roman" w:cs="Times New Roman"/>
          <w:i/>
          <w:iCs/>
          <w:sz w:val="24"/>
          <w:szCs w:val="24"/>
        </w:rPr>
      </w:pPr>
    </w:p>
    <w:tbl>
      <w:tblPr>
        <w:tblW w:w="10065" w:type="dxa"/>
        <w:tblInd w:w="-106" w:type="dxa"/>
        <w:tblLook w:val="00A0" w:firstRow="1" w:lastRow="0" w:firstColumn="1" w:lastColumn="0" w:noHBand="0" w:noVBand="0"/>
      </w:tblPr>
      <w:tblGrid>
        <w:gridCol w:w="5103"/>
        <w:gridCol w:w="4962"/>
      </w:tblGrid>
      <w:tr w:rsidR="00CE08AB" w:rsidRPr="00884B64" w:rsidTr="00CE08AB">
        <w:tc>
          <w:tcPr>
            <w:tcW w:w="5103" w:type="dxa"/>
            <w:hideMark/>
          </w:tcPr>
          <w:p w:rsidR="00CE08AB" w:rsidRPr="00884B64" w:rsidRDefault="0050297C" w:rsidP="00CE08AB">
            <w:pPr>
              <w:suppressAutoHyphens/>
              <w:spacing w:after="160" w:line="256" w:lineRule="auto"/>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1513E7">
              <w:rPr>
                <w:rFonts w:ascii="Times New Roman" w:hAnsi="Times New Roman" w:cs="Times New Roman"/>
                <w:sz w:val="24"/>
                <w:szCs w:val="24"/>
                <w:lang w:eastAsia="ar-SA"/>
              </w:rPr>
              <w:t xml:space="preserve">Согласовано                              </w:t>
            </w:r>
          </w:p>
          <w:p w:rsidR="001513E7" w:rsidRPr="00884B64" w:rsidRDefault="00CE08AB" w:rsidP="001513E7">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w:t>
            </w:r>
            <w:r w:rsidR="001513E7" w:rsidRPr="00884B64">
              <w:rPr>
                <w:rFonts w:ascii="Times New Roman" w:hAnsi="Times New Roman" w:cs="Times New Roman"/>
                <w:sz w:val="24"/>
                <w:szCs w:val="24"/>
                <w:lang w:eastAsia="ru-RU"/>
              </w:rPr>
              <w:t xml:space="preserve">Председатель ППО МБОУ </w:t>
            </w:r>
          </w:p>
          <w:p w:rsidR="001513E7" w:rsidRPr="00884B64" w:rsidRDefault="001513E7" w:rsidP="001513E7">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CE08AB" w:rsidRPr="00884B64" w:rsidRDefault="00CE08AB" w:rsidP="00CE08AB">
            <w:pPr>
              <w:spacing w:after="120" w:line="256" w:lineRule="auto"/>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___________/Н.Н.Османова /</w:t>
            </w:r>
          </w:p>
          <w:p w:rsidR="00CE08AB" w:rsidRPr="00884B64" w:rsidRDefault="00CE08AB" w:rsidP="00CE08AB">
            <w:pPr>
              <w:spacing w:after="120" w:line="256" w:lineRule="auto"/>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15 »  ноября 2021г.      </w:t>
            </w:r>
          </w:p>
        </w:tc>
        <w:tc>
          <w:tcPr>
            <w:tcW w:w="4962" w:type="dxa"/>
          </w:tcPr>
          <w:p w:rsidR="001513E7" w:rsidRDefault="001513E7" w:rsidP="001513E7">
            <w:pPr>
              <w:suppressAutoHyphens/>
              <w:spacing w:after="160" w:line="256" w:lineRule="auto"/>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50297C">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Утверждено</w:t>
            </w:r>
          </w:p>
          <w:p w:rsidR="00CE08AB" w:rsidRPr="00884B64" w:rsidRDefault="0050297C" w:rsidP="0050297C">
            <w:pPr>
              <w:suppressAutoHyphens/>
              <w:spacing w:after="160" w:line="256" w:lineRule="auto"/>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CE08AB" w:rsidRPr="00884B64">
              <w:rPr>
                <w:rFonts w:ascii="Times New Roman" w:hAnsi="Times New Roman" w:cs="Times New Roman"/>
                <w:sz w:val="24"/>
                <w:szCs w:val="24"/>
                <w:lang w:eastAsia="ar-SA"/>
              </w:rPr>
              <w:t>Директор МБОУ</w:t>
            </w:r>
          </w:p>
          <w:p w:rsidR="00CE08AB" w:rsidRPr="00884B64" w:rsidRDefault="001513E7" w:rsidP="0050297C">
            <w:pPr>
              <w:suppressAutoHyphens/>
              <w:spacing w:after="160" w:line="256"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"Желябовская СОШ"</w:t>
            </w:r>
          </w:p>
          <w:p w:rsidR="00CE08AB" w:rsidRPr="00884B64" w:rsidRDefault="00CE08AB" w:rsidP="00CE08AB">
            <w:pPr>
              <w:suppressAutoHyphens/>
              <w:spacing w:after="160" w:line="256" w:lineRule="auto"/>
              <w:jc w:val="right"/>
              <w:rPr>
                <w:rFonts w:ascii="Times New Roman" w:hAnsi="Times New Roman" w:cs="Times New Roman"/>
                <w:sz w:val="24"/>
                <w:szCs w:val="24"/>
                <w:lang w:eastAsia="ar-SA"/>
              </w:rPr>
            </w:pPr>
            <w:r w:rsidRPr="00884B64">
              <w:rPr>
                <w:rFonts w:ascii="Times New Roman" w:hAnsi="Times New Roman" w:cs="Times New Roman"/>
                <w:sz w:val="24"/>
                <w:szCs w:val="24"/>
                <w:lang w:eastAsia="ar-SA"/>
              </w:rPr>
              <w:tab/>
              <w:t>___________/Т.Ю. Тупальская/</w:t>
            </w:r>
          </w:p>
          <w:p w:rsidR="00CE08AB" w:rsidRPr="00884B64" w:rsidRDefault="00CE08AB" w:rsidP="0050297C">
            <w:pPr>
              <w:suppressAutoHyphens/>
              <w:spacing w:after="160" w:line="256" w:lineRule="auto"/>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15 »  ноября  2021г.      </w:t>
            </w:r>
          </w:p>
        </w:tc>
      </w:tr>
      <w:tr w:rsidR="00CE08AB" w:rsidRPr="00884B64" w:rsidTr="00CE08AB">
        <w:tc>
          <w:tcPr>
            <w:tcW w:w="5103" w:type="dxa"/>
          </w:tcPr>
          <w:p w:rsidR="00CE08AB" w:rsidRPr="00884B64" w:rsidRDefault="00CE08AB" w:rsidP="00CE08AB">
            <w:pPr>
              <w:suppressAutoHyphens/>
              <w:spacing w:after="160" w:line="256" w:lineRule="auto"/>
              <w:rPr>
                <w:rFonts w:ascii="Times New Roman" w:hAnsi="Times New Roman" w:cs="Times New Roman"/>
                <w:sz w:val="24"/>
                <w:szCs w:val="24"/>
                <w:lang w:eastAsia="ar-SA"/>
              </w:rPr>
            </w:pPr>
          </w:p>
        </w:tc>
        <w:tc>
          <w:tcPr>
            <w:tcW w:w="4962" w:type="dxa"/>
          </w:tcPr>
          <w:p w:rsidR="00CE08AB" w:rsidRPr="00884B64" w:rsidRDefault="00CE08AB" w:rsidP="00CE08AB">
            <w:pPr>
              <w:suppressAutoHyphens/>
              <w:spacing w:after="160" w:line="256" w:lineRule="auto"/>
              <w:jc w:val="right"/>
              <w:rPr>
                <w:rFonts w:ascii="Times New Roman" w:hAnsi="Times New Roman" w:cs="Times New Roman"/>
                <w:sz w:val="24"/>
                <w:szCs w:val="24"/>
                <w:lang w:eastAsia="ar-SA"/>
              </w:rPr>
            </w:pPr>
          </w:p>
        </w:tc>
      </w:tr>
    </w:tbl>
    <w:p w:rsidR="00CE08AB" w:rsidRPr="00884B64" w:rsidRDefault="00CE08AB" w:rsidP="00CE08AB">
      <w:pPr>
        <w:suppressAutoHyphens/>
        <w:spacing w:after="0" w:line="240" w:lineRule="auto"/>
        <w:jc w:val="both"/>
        <w:rPr>
          <w:rFonts w:ascii="Times New Roman" w:hAnsi="Times New Roman" w:cs="Times New Roman"/>
          <w:sz w:val="24"/>
          <w:szCs w:val="24"/>
          <w:lang w:eastAsia="ar-SA"/>
        </w:rPr>
      </w:pPr>
    </w:p>
    <w:p w:rsidR="00CE08AB" w:rsidRPr="00884B64" w:rsidRDefault="00CE08AB" w:rsidP="00CE08AB">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ab/>
      </w:r>
    </w:p>
    <w:p w:rsidR="00CE08AB" w:rsidRPr="00884B64" w:rsidRDefault="00CE08AB" w:rsidP="00CE08AB">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ПРАВИЛА</w:t>
      </w:r>
    </w:p>
    <w:p w:rsidR="00CE08AB" w:rsidRPr="00884B64" w:rsidRDefault="00CE08AB" w:rsidP="00CE08AB">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ВНУТРЕННЕГО   ТРУДОВОГО   РАСПОРЯДКА   ДЛЯ   РАБОТНИКОВ</w:t>
      </w:r>
    </w:p>
    <w:p w:rsidR="00CE08AB" w:rsidRPr="00884B64" w:rsidRDefault="00CE08AB" w:rsidP="00CE08AB">
      <w:pPr>
        <w:spacing w:after="0" w:line="240" w:lineRule="auto"/>
        <w:jc w:val="both"/>
        <w:rPr>
          <w:rFonts w:ascii="Times New Roman" w:hAnsi="Times New Roman" w:cs="Times New Roman"/>
          <w:sz w:val="24"/>
          <w:szCs w:val="24"/>
          <w:lang w:eastAsia="ru-RU"/>
        </w:rPr>
      </w:pPr>
    </w:p>
    <w:p w:rsidR="00CE08AB" w:rsidRPr="00884B64" w:rsidRDefault="00CE08AB" w:rsidP="00CE08AB">
      <w:pPr>
        <w:numPr>
          <w:ilvl w:val="0"/>
          <w:numId w:val="2"/>
        </w:numPr>
        <w:suppressAutoHyphens/>
        <w:spacing w:after="0" w:line="240" w:lineRule="auto"/>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Общие   положения</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«Трудовой распорядок на предприятиях, в учреждениях, организациях определяется правилами  внутреннего  трудового  распорядка»  (ст. 189 ТК РФ).</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Правилами внутреннего трудового распорядка призваны четко регламентировать организацию работы всего трудового коллектива школы, способствовать нормальной работе, обеспечению рационального использования рабочего времени, укреплению трудовой дисциплины, созданию  комфортного  микроклимата  для  работающих.</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Все вопросы, связанные с применением Правил внутреннего распорядка, решаются администрацией школы в пределах предоставленных ей прав, а в случаях, предусмотренных действующим законодательством, совместно или с учетом мотивированного мнения профсоюзного  комитета.</w:t>
      </w:r>
    </w:p>
    <w:p w:rsidR="00CE08AB" w:rsidRPr="00884B64" w:rsidRDefault="00CE08AB" w:rsidP="00CE08AB">
      <w:pPr>
        <w:numPr>
          <w:ilvl w:val="0"/>
          <w:numId w:val="2"/>
        </w:numPr>
        <w:suppressAutoHyphens/>
        <w:spacing w:after="0" w:line="240" w:lineRule="auto"/>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Порядок   приёма, перевода   и   увольнения   работников</w:t>
      </w:r>
    </w:p>
    <w:p w:rsidR="00663621" w:rsidRPr="008F61AA" w:rsidRDefault="00CE08AB" w:rsidP="008F61AA">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Работники реализуют свое право на труд путем заключения трудового договора с работодателем в письменной форме. Договор заключается в 2 экземплярах. Одни экземпляр передается  работнику, другой  остается  у  работодателя.</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Прием на работу оформляется приказом руководителя, который издается на основании заключенного трудового договора. Приказ объявляется работнику в 3-дневный срок с момента  подписания  трудового  договора.</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Работник может быть принят на работу с испытательным сроком, который не может превышать 3 месяцев. Прием с испытательным сроком находит свое отражение в трудовом договоре  и  приказе  по  учреждению.</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xml:space="preserve"> При приеме на работу (заключении трудового договора) поступающий на работу предъявляет  следующие  документы:</w:t>
      </w:r>
    </w:p>
    <w:p w:rsidR="00CE08AB" w:rsidRPr="00884B64" w:rsidRDefault="00CE08AB" w:rsidP="00CE08AB">
      <w:pPr>
        <w:numPr>
          <w:ilvl w:val="0"/>
          <w:numId w:val="3"/>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паспорт или иной документ, удостоверяющий личность;</w:t>
      </w:r>
    </w:p>
    <w:p w:rsidR="00CE08AB" w:rsidRPr="00884B64" w:rsidRDefault="00CE08AB" w:rsidP="00CE08AB">
      <w:pPr>
        <w:numPr>
          <w:ilvl w:val="0"/>
          <w:numId w:val="3"/>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трудовую  книжку (кроме  поступающих  на  работу  впервые  или  по  совместительству);</w:t>
      </w:r>
    </w:p>
    <w:p w:rsidR="00CE08AB" w:rsidRPr="00884B64" w:rsidRDefault="00CE08AB" w:rsidP="00CE08AB">
      <w:pPr>
        <w:numPr>
          <w:ilvl w:val="0"/>
          <w:numId w:val="3"/>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документы  воинского  учета  для  военнообязанных;</w:t>
      </w:r>
    </w:p>
    <w:p w:rsidR="00CE08AB" w:rsidRPr="00884B64" w:rsidRDefault="00CE08AB" w:rsidP="00CE08AB">
      <w:pPr>
        <w:numPr>
          <w:ilvl w:val="0"/>
          <w:numId w:val="3"/>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документ  об  образовании;</w:t>
      </w:r>
    </w:p>
    <w:p w:rsidR="00CE08AB" w:rsidRPr="00884B64" w:rsidRDefault="00CE08AB" w:rsidP="00CE08AB">
      <w:pPr>
        <w:numPr>
          <w:ilvl w:val="0"/>
          <w:numId w:val="3"/>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медицинские  документы, предусмотренные  законодательством.</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При приёме на работу по совместительству работник обязан предъявить  паспорт и диплом  об  образовании.</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При приеме работника или перевода его в установленном порядке на другую работу администрация  обязана  ознакомить  его  со  следующими  документами:</w:t>
      </w:r>
    </w:p>
    <w:p w:rsidR="00CE08AB" w:rsidRPr="00884B64" w:rsidRDefault="00CE08AB" w:rsidP="00CE08AB">
      <w:pPr>
        <w:spacing w:after="0" w:line="240" w:lineRule="auto"/>
        <w:ind w:left="72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а) </w:t>
      </w:r>
      <w:r w:rsidRPr="00884B64">
        <w:rPr>
          <w:rFonts w:ascii="Times New Roman" w:hAnsi="Times New Roman" w:cs="Times New Roman"/>
          <w:sz w:val="24"/>
          <w:szCs w:val="24"/>
          <w:lang w:eastAsia="ru-RU"/>
        </w:rPr>
        <w:t>Уставом  учреждения;</w:t>
      </w:r>
    </w:p>
    <w:p w:rsidR="00CE08AB" w:rsidRPr="00884B64" w:rsidRDefault="00CE08AB" w:rsidP="00CE08AB">
      <w:pPr>
        <w:spacing w:after="0" w:line="240" w:lineRule="auto"/>
        <w:ind w:left="72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б) </w:t>
      </w:r>
      <w:r w:rsidRPr="00884B64">
        <w:rPr>
          <w:rFonts w:ascii="Times New Roman" w:hAnsi="Times New Roman" w:cs="Times New Roman"/>
          <w:sz w:val="24"/>
          <w:szCs w:val="24"/>
          <w:lang w:eastAsia="ru-RU"/>
        </w:rPr>
        <w:t>коллективным  договором;</w:t>
      </w:r>
    </w:p>
    <w:p w:rsidR="00CE08AB" w:rsidRPr="00884B64" w:rsidRDefault="00CE08AB" w:rsidP="00CE08AB">
      <w:pPr>
        <w:spacing w:after="0" w:line="240" w:lineRule="auto"/>
        <w:ind w:left="72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в) </w:t>
      </w:r>
      <w:r w:rsidRPr="00884B64">
        <w:rPr>
          <w:rFonts w:ascii="Times New Roman" w:hAnsi="Times New Roman" w:cs="Times New Roman"/>
          <w:sz w:val="24"/>
          <w:szCs w:val="24"/>
          <w:lang w:eastAsia="ru-RU"/>
        </w:rPr>
        <w:t>правилами  внутреннего  трудового  распорядка;</w:t>
      </w:r>
    </w:p>
    <w:p w:rsidR="00CE08AB" w:rsidRPr="00884B64" w:rsidRDefault="00CE08AB" w:rsidP="00CE08AB">
      <w:pPr>
        <w:spacing w:after="0" w:line="240" w:lineRule="auto"/>
        <w:ind w:left="72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г ) </w:t>
      </w:r>
      <w:r w:rsidRPr="00884B64">
        <w:rPr>
          <w:rFonts w:ascii="Times New Roman" w:hAnsi="Times New Roman" w:cs="Times New Roman"/>
          <w:sz w:val="24"/>
          <w:szCs w:val="24"/>
          <w:lang w:eastAsia="ru-RU"/>
        </w:rPr>
        <w:t>должностными  требованиями  (инструкциями);</w:t>
      </w:r>
    </w:p>
    <w:p w:rsidR="00CE08AB" w:rsidRPr="00884B64" w:rsidRDefault="00CE08AB" w:rsidP="00CE08AB">
      <w:pPr>
        <w:spacing w:after="0" w:line="240" w:lineRule="auto"/>
        <w:ind w:left="72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д) </w:t>
      </w:r>
      <w:r w:rsidRPr="00884B64">
        <w:rPr>
          <w:rFonts w:ascii="Times New Roman" w:hAnsi="Times New Roman" w:cs="Times New Roman"/>
          <w:sz w:val="24"/>
          <w:szCs w:val="24"/>
          <w:lang w:eastAsia="ru-RU"/>
        </w:rPr>
        <w:t>приказами  по  охране  труда  и  пожарной  безопасности.</w:t>
      </w:r>
    </w:p>
    <w:p w:rsidR="00CE08AB" w:rsidRPr="00884B64" w:rsidRDefault="00CE08AB" w:rsidP="00CE08AB">
      <w:pPr>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Провести вводный и первичный инструктаж по охране труда с записью в журналах установленного образца.</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На всех работников, проработавших свыше пяти дней, ведутся трудовые </w:t>
      </w:r>
      <w:r w:rsidR="00C23B90" w:rsidRPr="00884B64">
        <w:rPr>
          <w:rFonts w:ascii="Times New Roman" w:hAnsi="Times New Roman" w:cs="Times New Roman"/>
          <w:sz w:val="24"/>
          <w:szCs w:val="24"/>
          <w:lang w:eastAsia="ru-RU"/>
        </w:rPr>
        <w:t>книжки в установленном  порядке:</w:t>
      </w:r>
    </w:p>
    <w:p w:rsidR="00C23B90" w:rsidRPr="00884B64" w:rsidRDefault="00C23B90" w:rsidP="00C23B90">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вести трудовые книжки работников, в том числе по личному заявлению работника обеспечить ведение бумажной трудовой книжки или формирование сведений о трудовой деятельности в электронном виде, а с 1 января 2021 года работникам, впервые поступившим на работу, обеспечивать формирование сведений о трудовой деятельности в электронном виде;</w:t>
      </w:r>
    </w:p>
    <w:p w:rsidR="00C23B90" w:rsidRPr="00884B64" w:rsidRDefault="00C23B90" w:rsidP="00C23B90">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 запросу работника предоставлять сведения о его трудовой деятельности;</w:t>
      </w:r>
    </w:p>
    <w:p w:rsidR="00C23B90" w:rsidRPr="00884B64" w:rsidRDefault="00C23B90" w:rsidP="00C23B90">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руководствоваться Единым квалификационным справочником должностей руководителей, специалистов и служащих, содержащим в том числе квалификационные характеристики должностей работников образования, в которых предусматриваются должностные обязанности работников, требования к знаниям, профессиональной подготовке и уровню квалификации, необходимые для осуществления соответствующей</w:t>
      </w:r>
    </w:p>
    <w:p w:rsidR="00C23B90" w:rsidRPr="00884B64" w:rsidRDefault="00C23B90" w:rsidP="00C23B90">
      <w:pPr>
        <w:tabs>
          <w:tab w:val="left" w:pos="1080"/>
        </w:tabs>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профессиональной деятельности;</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На каждого работника ведется личное дело, которое состоит из личного листа по учету кадров, автобиографии, копий документов об образовании, квалификации, профессиональной подготовке, медицинского заключения об отсутствии  противопоказаний по состоянию здоровья для работы в детских учреждениях, выписок из приказов о назначении, переводе, поощрениях и увольнениях. Кроме того, на каждого работника ведется учетная карточка  Т-2.</w:t>
      </w:r>
    </w:p>
    <w:p w:rsidR="00CE08AB" w:rsidRPr="00884B64" w:rsidRDefault="00CE08AB" w:rsidP="00CE08AB">
      <w:pPr>
        <w:spacing w:after="0" w:line="240" w:lineRule="auto"/>
        <w:ind w:left="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Личное  дело  и  карточка  Т-2  хранятся  в  школе.</w:t>
      </w:r>
    </w:p>
    <w:p w:rsidR="00663621" w:rsidRPr="008F61AA" w:rsidRDefault="00CE08AB" w:rsidP="008F61AA">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Перевод работников на другую работу производится только с их согласия, кроме случаев, когда закон допускает временный перевод без согласия работника. Допускается временный перевод работника на срок до одного месяца для замещения отсутствующего </w:t>
      </w:r>
    </w:p>
    <w:p w:rsidR="00CE08AB" w:rsidRPr="00884B64" w:rsidRDefault="00CE08AB" w:rsidP="00CE08AB">
      <w:pPr>
        <w:numPr>
          <w:ilvl w:val="1"/>
          <w:numId w:val="2"/>
        </w:numPr>
        <w:tabs>
          <w:tab w:val="left" w:pos="108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работника. Продолжительность перевода не может превышать одного месяца в течение календарного  года.</w:t>
      </w:r>
    </w:p>
    <w:p w:rsidR="00CE08AB" w:rsidRPr="00884B64" w:rsidRDefault="00CE08AB" w:rsidP="00CE08AB">
      <w:pPr>
        <w:numPr>
          <w:ilvl w:val="1"/>
          <w:numId w:val="2"/>
        </w:numPr>
        <w:tabs>
          <w:tab w:val="left" w:pos="108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Прекращение  трудового договора может иметь место только по основаниям, предусмотренным   законодательством.</w:t>
      </w:r>
    </w:p>
    <w:p w:rsidR="00CE08AB" w:rsidRPr="00884B64" w:rsidRDefault="00CE08AB" w:rsidP="00CE08AB">
      <w:pPr>
        <w:numPr>
          <w:ilvl w:val="1"/>
          <w:numId w:val="2"/>
        </w:numPr>
        <w:tabs>
          <w:tab w:val="left" w:pos="108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В связи с изменениями в организации работы школы и организации труда в школе  (изменения количества классов, учебного плана; режима работы школы, введение новых форм обучения и воспитания, экспериментальной работы и т.п.) допускается при продолжении работы в той же должности, специальности, квалификации изменение существенных условий  труда работника: системы и размера оплаты труда, льгот, режима </w:t>
      </w:r>
      <w:r w:rsidRPr="00884B64">
        <w:rPr>
          <w:rFonts w:ascii="Times New Roman" w:hAnsi="Times New Roman" w:cs="Times New Roman"/>
          <w:sz w:val="24"/>
          <w:szCs w:val="24"/>
          <w:lang w:eastAsia="ru-RU"/>
        </w:rPr>
        <w:lastRenderedPageBreak/>
        <w:t>работы, изменения объёма учебной нагрузки, в том числе установления или отмены неполного рабочего времени, установление или отмена дополнительных видов работы  (классного руководства, заведования кабинетом, мастерскими и т.д.), совмещение профессий, а также изменение других существенных   условий  труда.</w:t>
      </w:r>
    </w:p>
    <w:p w:rsidR="00CE08AB" w:rsidRPr="00884B64" w:rsidRDefault="00CE08AB" w:rsidP="00CE08AB">
      <w:pPr>
        <w:tabs>
          <w:tab w:val="left" w:pos="1260"/>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Работник должен быть поставлен в известность об изменении условий его труда не позднее, чем за два месяца. Если прежние условия труда не могут быть сохранены, а работник не согласен на продолжение работы в  новых условиях, то трудовой договор прекращается по ст. 77 п. 7  ТК  РФ.</w:t>
      </w:r>
    </w:p>
    <w:p w:rsidR="001D1AE5" w:rsidRPr="00884B64" w:rsidRDefault="001D1AE5" w:rsidP="001D1AE5">
      <w:pPr>
        <w:spacing w:after="0" w:line="240" w:lineRule="auto"/>
        <w:ind w:firstLine="567"/>
        <w:rPr>
          <w:rFonts w:ascii="Times New Roman" w:hAnsi="Times New Roman" w:cs="Times New Roman"/>
          <w:b/>
          <w:sz w:val="24"/>
          <w:szCs w:val="24"/>
          <w:lang w:eastAsia="ru-RU"/>
        </w:rPr>
      </w:pPr>
      <w:r w:rsidRPr="00884B64">
        <w:rPr>
          <w:rFonts w:ascii="Times New Roman" w:hAnsi="Times New Roman" w:cs="Times New Roman"/>
          <w:b/>
          <w:sz w:val="24"/>
          <w:szCs w:val="24"/>
          <w:lang w:eastAsia="ru-RU"/>
        </w:rPr>
        <w:t xml:space="preserve"> Стороны договорились, что:</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2.1. Работодатель не вправе требовать от работника выполнения работы, не обусловленной трудовым договором, условия трудового договора не могут ухудшать положение работника по сравнению с действующим трудовым законодательством. </w:t>
      </w:r>
    </w:p>
    <w:p w:rsidR="001D1AE5" w:rsidRPr="00884B64" w:rsidRDefault="001D1AE5" w:rsidP="001D1AE5">
      <w:pPr>
        <w:spacing w:after="0" w:line="240" w:lineRule="auto"/>
        <w:ind w:firstLine="567"/>
        <w:rPr>
          <w:rFonts w:ascii="Times New Roman" w:hAnsi="Times New Roman" w:cs="Times New Roman"/>
          <w:b/>
          <w:sz w:val="24"/>
          <w:szCs w:val="24"/>
          <w:u w:val="single"/>
          <w:lang w:eastAsia="ru-RU"/>
        </w:rPr>
      </w:pPr>
      <w:r w:rsidRPr="00884B64">
        <w:rPr>
          <w:rFonts w:ascii="Times New Roman" w:hAnsi="Times New Roman" w:cs="Times New Roman"/>
          <w:b/>
          <w:sz w:val="24"/>
          <w:szCs w:val="24"/>
          <w:u w:val="single"/>
          <w:lang w:eastAsia="ru-RU"/>
        </w:rPr>
        <w:t>2.2. Работодатель обязуется:</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2.2.1. Трудовые отношения м</w:t>
      </w:r>
      <w:r w:rsidR="009673E3">
        <w:rPr>
          <w:rFonts w:ascii="Times New Roman" w:hAnsi="Times New Roman" w:cs="Times New Roman"/>
          <w:sz w:val="24"/>
          <w:szCs w:val="24"/>
          <w:lang w:eastAsia="ru-RU"/>
        </w:rPr>
        <w:t>ежду работником и работодателем</w:t>
      </w:r>
      <w:r w:rsidR="009673E3" w:rsidRPr="009673E3">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регулируются трудовым законода</w:t>
      </w:r>
      <w:r w:rsidR="009673E3">
        <w:rPr>
          <w:rFonts w:ascii="Times New Roman" w:hAnsi="Times New Roman" w:cs="Times New Roman"/>
          <w:sz w:val="24"/>
          <w:szCs w:val="24"/>
          <w:lang w:eastAsia="ru-RU"/>
        </w:rPr>
        <w:t>тельством Российской Федерации,</w:t>
      </w:r>
      <w:r w:rsidR="009673E3" w:rsidRPr="009673E3">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Республики Крым, отраслевым Соглашен</w:t>
      </w:r>
      <w:r w:rsidR="009673E3">
        <w:rPr>
          <w:rFonts w:ascii="Times New Roman" w:hAnsi="Times New Roman" w:cs="Times New Roman"/>
          <w:sz w:val="24"/>
          <w:szCs w:val="24"/>
          <w:lang w:eastAsia="ru-RU"/>
        </w:rPr>
        <w:t>ием, настоящим Соглашением,</w:t>
      </w:r>
      <w:r w:rsidR="009673E3" w:rsidRPr="009673E3">
        <w:rPr>
          <w:rFonts w:ascii="Times New Roman" w:hAnsi="Times New Roman" w:cs="Times New Roman"/>
          <w:sz w:val="24"/>
          <w:szCs w:val="24"/>
          <w:lang w:eastAsia="ru-RU"/>
        </w:rPr>
        <w:t xml:space="preserve"> </w:t>
      </w:r>
      <w:r w:rsidR="009673E3">
        <w:rPr>
          <w:rFonts w:ascii="Times New Roman" w:hAnsi="Times New Roman" w:cs="Times New Roman"/>
          <w:sz w:val="24"/>
          <w:szCs w:val="24"/>
          <w:lang w:eastAsia="ru-RU"/>
        </w:rPr>
        <w:t>коллективным договор</w:t>
      </w:r>
      <w:r w:rsidR="009673E3">
        <w:rPr>
          <w:rFonts w:ascii="Times New Roman" w:hAnsi="Times New Roman" w:cs="Times New Roman"/>
          <w:sz w:val="24"/>
          <w:szCs w:val="24"/>
          <w:lang w:val="en-US" w:eastAsia="ru-RU"/>
        </w:rPr>
        <w:t>jv</w:t>
      </w:r>
      <w:r w:rsidR="009673E3">
        <w:rPr>
          <w:rFonts w:ascii="Times New Roman" w:hAnsi="Times New Roman" w:cs="Times New Roman"/>
          <w:sz w:val="24"/>
          <w:szCs w:val="24"/>
          <w:lang w:eastAsia="ru-RU"/>
        </w:rPr>
        <w:t xml:space="preserve"> образовательн</w:t>
      </w:r>
      <w:r w:rsidR="009673E3">
        <w:rPr>
          <w:rFonts w:ascii="Times New Roman" w:hAnsi="Times New Roman" w:cs="Times New Roman"/>
          <w:sz w:val="24"/>
          <w:szCs w:val="24"/>
          <w:lang w:val="en-US" w:eastAsia="ru-RU"/>
        </w:rPr>
        <w:t>jq</w:t>
      </w:r>
      <w:r w:rsidR="009673E3">
        <w:rPr>
          <w:rFonts w:ascii="Times New Roman" w:hAnsi="Times New Roman" w:cs="Times New Roman"/>
          <w:sz w:val="24"/>
          <w:szCs w:val="24"/>
          <w:lang w:eastAsia="ru-RU"/>
        </w:rPr>
        <w:t xml:space="preserve"> организаци</w:t>
      </w:r>
      <w:r w:rsidR="009673E3">
        <w:rPr>
          <w:rFonts w:ascii="Times New Roman" w:hAnsi="Times New Roman" w:cs="Times New Roman"/>
          <w:sz w:val="24"/>
          <w:szCs w:val="24"/>
          <w:lang w:val="en-US" w:eastAsia="ru-RU"/>
        </w:rPr>
        <w:t>b</w:t>
      </w:r>
      <w:r w:rsidRPr="00884B64">
        <w:rPr>
          <w:rFonts w:ascii="Times New Roman" w:hAnsi="Times New Roman" w:cs="Times New Roman"/>
          <w:sz w:val="24"/>
          <w:szCs w:val="24"/>
          <w:lang w:eastAsia="ru-RU"/>
        </w:rPr>
        <w:t>.</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2.2.2. Стороны при регулировании трудовых отношений исходят из того,</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что трудовой договор с работниками организаций заключается на неопределенный срок в письменной форме.</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2.2.3. Заключение срочного трудового договора допускается в случаях,</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когда трудовые отношения не могут быт</w:t>
      </w:r>
      <w:r w:rsidR="00C23B90" w:rsidRPr="00884B64">
        <w:rPr>
          <w:rFonts w:ascii="Times New Roman" w:hAnsi="Times New Roman" w:cs="Times New Roman"/>
          <w:sz w:val="24"/>
          <w:szCs w:val="24"/>
          <w:lang w:eastAsia="ru-RU"/>
        </w:rPr>
        <w:t xml:space="preserve">ь установлены на неопределенный </w:t>
      </w:r>
      <w:r w:rsidRPr="00884B64">
        <w:rPr>
          <w:rFonts w:ascii="Times New Roman" w:hAnsi="Times New Roman" w:cs="Times New Roman"/>
          <w:sz w:val="24"/>
          <w:szCs w:val="24"/>
          <w:lang w:eastAsia="ru-RU"/>
        </w:rPr>
        <w:t>срок с учетом характера предстоящей работы или</w:t>
      </w:r>
      <w:r w:rsidR="00C23B90" w:rsidRPr="00884B64">
        <w:rPr>
          <w:rFonts w:ascii="Times New Roman" w:hAnsi="Times New Roman" w:cs="Times New Roman"/>
          <w:sz w:val="24"/>
          <w:szCs w:val="24"/>
          <w:lang w:eastAsia="ru-RU"/>
        </w:rPr>
        <w:t xml:space="preserve"> условий ее выполнения, а </w:t>
      </w:r>
      <w:r w:rsidRPr="00884B64">
        <w:rPr>
          <w:rFonts w:ascii="Times New Roman" w:hAnsi="Times New Roman" w:cs="Times New Roman"/>
          <w:sz w:val="24"/>
          <w:szCs w:val="24"/>
          <w:lang w:eastAsia="ru-RU"/>
        </w:rPr>
        <w:t>также в случаях, предусмотренных федеральным законом.</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случаях, предусмотренных частью второй статьи 59 Трудового Кодекса</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Российской Федерации, срочный трудовой договор может заключаться по</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соглашению сторон трудового договора бе</w:t>
      </w:r>
      <w:r w:rsidR="00C23B90" w:rsidRPr="00884B64">
        <w:rPr>
          <w:rFonts w:ascii="Times New Roman" w:hAnsi="Times New Roman" w:cs="Times New Roman"/>
          <w:sz w:val="24"/>
          <w:szCs w:val="24"/>
          <w:lang w:eastAsia="ru-RU"/>
        </w:rPr>
        <w:t xml:space="preserve">з учета характера предстоящей </w:t>
      </w:r>
      <w:r w:rsidRPr="00884B64">
        <w:rPr>
          <w:rFonts w:ascii="Times New Roman" w:hAnsi="Times New Roman" w:cs="Times New Roman"/>
          <w:sz w:val="24"/>
          <w:szCs w:val="24"/>
          <w:lang w:eastAsia="ru-RU"/>
        </w:rPr>
        <w:t>работы и условий ее выполнения.</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2.2.4. Трудовые договоры, кото</w:t>
      </w:r>
      <w:r w:rsidR="00C23B90" w:rsidRPr="00884B64">
        <w:rPr>
          <w:rFonts w:ascii="Times New Roman" w:hAnsi="Times New Roman" w:cs="Times New Roman"/>
          <w:sz w:val="24"/>
          <w:szCs w:val="24"/>
          <w:lang w:eastAsia="ru-RU"/>
        </w:rPr>
        <w:t xml:space="preserve">рые были перезаключены один или </w:t>
      </w:r>
      <w:r w:rsidRPr="00884B64">
        <w:rPr>
          <w:rFonts w:ascii="Times New Roman" w:hAnsi="Times New Roman" w:cs="Times New Roman"/>
          <w:sz w:val="24"/>
          <w:szCs w:val="24"/>
          <w:lang w:eastAsia="ru-RU"/>
        </w:rPr>
        <w:t>несколько раз, кроме случаев, оговор</w:t>
      </w:r>
      <w:r w:rsidR="00C23B90" w:rsidRPr="00884B64">
        <w:rPr>
          <w:rFonts w:ascii="Times New Roman" w:hAnsi="Times New Roman" w:cs="Times New Roman"/>
          <w:sz w:val="24"/>
          <w:szCs w:val="24"/>
          <w:lang w:eastAsia="ru-RU"/>
        </w:rPr>
        <w:t xml:space="preserve">енных законодательством считать </w:t>
      </w:r>
      <w:r w:rsidRPr="00884B64">
        <w:rPr>
          <w:rFonts w:ascii="Times New Roman" w:hAnsi="Times New Roman" w:cs="Times New Roman"/>
          <w:sz w:val="24"/>
          <w:szCs w:val="24"/>
          <w:lang w:eastAsia="ru-RU"/>
        </w:rPr>
        <w:t>такими, которые заключены на неопределенный срок.</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2.2.5. Содержание трудового до</w:t>
      </w:r>
      <w:r w:rsidR="009673E3">
        <w:rPr>
          <w:rFonts w:ascii="Times New Roman" w:hAnsi="Times New Roman" w:cs="Times New Roman"/>
          <w:sz w:val="24"/>
          <w:szCs w:val="24"/>
          <w:lang w:eastAsia="ru-RU"/>
        </w:rPr>
        <w:t>говора, порядок его заключения,</w:t>
      </w:r>
      <w:r w:rsidR="009673E3" w:rsidRPr="009673E3">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изменения и расторжения определяются в соответствии с Трудовым кодексом Российской Федерации и с учетом примерной формы трудового договора с работником государственного учреждения (Приложение 3 к Программе поэтапного совершенствования системы оплаты труда в государственных (муниципальных) учреждениях на 2012–2018 годы, утвержденной распоряжением Правительства Российской Федерации от 26 ноября 2012г.</w:t>
      </w:r>
      <w:r w:rsidR="00CA5307" w:rsidRPr="00884B64">
        <w:rPr>
          <w:rFonts w:ascii="Times New Roman" w:hAnsi="Times New Roman" w:cs="Times New Roman"/>
          <w:sz w:val="24"/>
          <w:szCs w:val="24"/>
          <w:lang w:eastAsia="ru-RU"/>
        </w:rPr>
        <w:t>№2190-р).</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Стороны трудового договора </w:t>
      </w:r>
      <w:r w:rsidR="009673E3">
        <w:rPr>
          <w:rFonts w:ascii="Times New Roman" w:hAnsi="Times New Roman" w:cs="Times New Roman"/>
          <w:sz w:val="24"/>
          <w:szCs w:val="24"/>
          <w:lang w:eastAsia="ru-RU"/>
        </w:rPr>
        <w:t>определяют его условия с учетом</w:t>
      </w:r>
      <w:r w:rsidR="009673E3" w:rsidRPr="009673E3">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положений соответствующих нормативных правовых а</w:t>
      </w:r>
      <w:r w:rsidR="009673E3">
        <w:rPr>
          <w:rFonts w:ascii="Times New Roman" w:hAnsi="Times New Roman" w:cs="Times New Roman"/>
          <w:sz w:val="24"/>
          <w:szCs w:val="24"/>
          <w:lang w:eastAsia="ru-RU"/>
        </w:rPr>
        <w:t>ктов, Соглашения,</w:t>
      </w:r>
      <w:r w:rsidR="009673E3" w:rsidRPr="009673E3">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других соглашений, коллективного договора</w:t>
      </w:r>
      <w:r w:rsidR="009673E3">
        <w:rPr>
          <w:rFonts w:ascii="Times New Roman" w:hAnsi="Times New Roman" w:cs="Times New Roman"/>
          <w:sz w:val="24"/>
          <w:szCs w:val="24"/>
          <w:lang w:eastAsia="ru-RU"/>
        </w:rPr>
        <w:t>, устава и иных локальных актов</w:t>
      </w:r>
      <w:r w:rsidR="009673E3" w:rsidRPr="009673E3">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организации.</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2.2.6. Работодатель в соответствии с Программой, а также с учетом Рекомендаций по оформлению трудовых отношений </w:t>
      </w:r>
      <w:r w:rsidR="009673E3">
        <w:rPr>
          <w:rFonts w:ascii="Times New Roman" w:hAnsi="Times New Roman" w:cs="Times New Roman"/>
          <w:sz w:val="24"/>
          <w:szCs w:val="24"/>
          <w:lang w:eastAsia="ru-RU"/>
        </w:rPr>
        <w:t xml:space="preserve">с работником </w:t>
      </w:r>
      <w:r w:rsidRPr="00884B64">
        <w:rPr>
          <w:rFonts w:ascii="Times New Roman" w:hAnsi="Times New Roman" w:cs="Times New Roman"/>
          <w:sz w:val="24"/>
          <w:szCs w:val="24"/>
          <w:lang w:eastAsia="ru-RU"/>
        </w:rPr>
        <w:t xml:space="preserve"> учреждения при введении эффективного контракта, утвержденных Приказом Министерства труда и социальной защиты Российской Федерации от 26 апреля 2013г. №167н «Об утверждении рекомендаций по оформлению трудовых отношений с работником государственного (муниципального) учреж</w:t>
      </w:r>
      <w:r w:rsidR="009673E3">
        <w:rPr>
          <w:rFonts w:ascii="Times New Roman" w:hAnsi="Times New Roman" w:cs="Times New Roman"/>
          <w:sz w:val="24"/>
          <w:szCs w:val="24"/>
          <w:lang w:eastAsia="ru-RU"/>
        </w:rPr>
        <w:t>дения при введении эффективного</w:t>
      </w:r>
      <w:r w:rsidR="009673E3" w:rsidRPr="009673E3">
        <w:rPr>
          <w:rFonts w:ascii="Times New Roman" w:hAnsi="Times New Roman" w:cs="Times New Roman"/>
          <w:sz w:val="24"/>
          <w:szCs w:val="24"/>
          <w:lang w:eastAsia="ru-RU"/>
        </w:rPr>
        <w:t xml:space="preserve"> </w:t>
      </w:r>
      <w:r w:rsidR="009673E3">
        <w:rPr>
          <w:rFonts w:ascii="Times New Roman" w:hAnsi="Times New Roman" w:cs="Times New Roman"/>
          <w:sz w:val="24"/>
          <w:szCs w:val="24"/>
          <w:lang w:eastAsia="ru-RU"/>
        </w:rPr>
        <w:t>контракта» обеспечивае</w:t>
      </w:r>
      <w:r w:rsidRPr="00884B64">
        <w:rPr>
          <w:rFonts w:ascii="Times New Roman" w:hAnsi="Times New Roman" w:cs="Times New Roman"/>
          <w:sz w:val="24"/>
          <w:szCs w:val="24"/>
          <w:lang w:eastAsia="ru-RU"/>
        </w:rPr>
        <w:t xml:space="preserve">т </w:t>
      </w:r>
      <w:r w:rsidR="009673E3">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заключение (оформление в письменной форме) с работниками трудового договора (для вновь принятых работников) или дополнительного соглашения к трудовым договорам </w:t>
      </w:r>
      <w:r w:rsidR="009673E3">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(с работниками, состоящими в трудовых отношениях  с работодателем, в котором конкретизированы его трудовые (должностные) обязанности, условия оплаты труда, показатели и критерии оценки</w:t>
      </w:r>
      <w:r w:rsidR="009673E3">
        <w:rPr>
          <w:rFonts w:ascii="Times New Roman" w:hAnsi="Times New Roman" w:cs="Times New Roman"/>
          <w:sz w:val="24"/>
          <w:szCs w:val="24"/>
          <w:lang w:eastAsia="ru-RU"/>
        </w:rPr>
        <w:t xml:space="preserve"> эффективности деятельности для </w:t>
      </w:r>
      <w:r w:rsidRPr="00884B64">
        <w:rPr>
          <w:rFonts w:ascii="Times New Roman" w:hAnsi="Times New Roman" w:cs="Times New Roman"/>
          <w:sz w:val="24"/>
          <w:szCs w:val="24"/>
          <w:lang w:eastAsia="ru-RU"/>
        </w:rPr>
        <w:t xml:space="preserve">назначения </w:t>
      </w:r>
      <w:r w:rsidRPr="00884B64">
        <w:rPr>
          <w:rFonts w:ascii="Times New Roman" w:hAnsi="Times New Roman" w:cs="Times New Roman"/>
          <w:sz w:val="24"/>
          <w:szCs w:val="24"/>
          <w:lang w:eastAsia="ru-RU"/>
        </w:rPr>
        <w:lastRenderedPageBreak/>
        <w:t>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предусматривающих, в том числе, такие обязательные условия оплаты труда, как:</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размер оклада (должностного оклада), ставки заработной платы, конкретно устанавливаемые за исполнение работником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 (в год) за ставку заработной платы);</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виды и размеры выплат компенсацио</w:t>
      </w:r>
      <w:r w:rsidR="009673E3">
        <w:rPr>
          <w:rFonts w:ascii="Times New Roman" w:hAnsi="Times New Roman" w:cs="Times New Roman"/>
          <w:sz w:val="24"/>
          <w:szCs w:val="24"/>
          <w:lang w:eastAsia="ru-RU"/>
        </w:rPr>
        <w:t xml:space="preserve">нного характера (при выполнении </w:t>
      </w:r>
      <w:r w:rsidRPr="00884B64">
        <w:rPr>
          <w:rFonts w:ascii="Times New Roman" w:hAnsi="Times New Roman" w:cs="Times New Roman"/>
          <w:sz w:val="24"/>
          <w:szCs w:val="24"/>
          <w:lang w:eastAsia="ru-RU"/>
        </w:rPr>
        <w:t xml:space="preserve">работ с </w:t>
      </w:r>
      <w:r w:rsidR="009673E3">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вредными и (или) опасными условиями труда, в условиях, отклоняющихся от нормальных условий труда, и др.);</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виды и размеры выплат стимулирующего характера либо условия для их установления со ссылкой на локальный нормативный акт, регулирующий порядок осуществления их выплаты.</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EE7FE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2.2.7. Работодатель обеспечивает своевременное уведомление работников в письменной форме о предстоящих изменениях условий трудового договора (в том числе об изменениях размера оклада (должностного оклада), ставки заработной платы (при изменении порядка и условий их установления и (или) при их увеличении), размеров иных выплат, устанавливаемых работникам) не позднее, чем за два месяца до их введения,</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 также своевременное заключение дополнительных соглашений об изменении условий трудового договора.</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Условия трудового договора, снижающие уровень прав и гарантий работника, установленный трудовым законодательством, Соглашением, иными соглашениями и коллективным договором, являются недействительными, и применяться не могут. Увольнение педагогических работников в связи с сокращением объема работы не допускается до окончания учебного года.</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Изменение требований к квалификации педагогического работника по занимаемой им должности, в том числе установленных профессиональным стандартом, не может являться основанием для изменения условий трудового договора либо расторжения с ним трудового договора по пункту 3 статьи 81 Трудового кодекса Российской Федерации (несоответствие работника занимаемой должности или выполняемой работе вследствие недостаточно квалификации), если по результатам аттестации, проводимой в установленном законодательством порядке, работник признан соответствующим занимаемой им должности или работнику установлена первая (высшая) квалификационная категория.</w:t>
      </w:r>
    </w:p>
    <w:p w:rsidR="00663621"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EE7FE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 2.2.8. Реорганизация (слияние, присое</w:t>
      </w:r>
      <w:r w:rsidR="009673E3">
        <w:rPr>
          <w:rFonts w:ascii="Times New Roman" w:hAnsi="Times New Roman" w:cs="Times New Roman"/>
          <w:sz w:val="24"/>
          <w:szCs w:val="24"/>
          <w:lang w:eastAsia="ru-RU"/>
        </w:rPr>
        <w:t>динение, разделение, выделение,</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преобразование) образовательной организации не может являться основанием для расторжения трудового договора с работником.</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Сообщать выборному органу первичной профсоюзной организации в письменной форме не позднее, чем за три месяца до начала проведения соответствующих мероприятий, о сокращении численности или штата работников и о возможном расторжении трудовых договоров с работниками в соответствии с пунктом 2 части 1 статьи 81 ТК РФ, при массовых увольнениях работников – также соответственно не позднее, чем за три месяца.</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этом увольнение считается массовым в следующих случаях:</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ликвидация организации с численностью работающих 15 и более человек;</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сокращение численности или штата работников в количестве:</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20 и более человек в течение 30 дней;</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60 и более человек в течение 60 дней;</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100 и более человек в течение 90 дней;</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увольнение 10 и более процентов работников в течение 90 календарных дней. </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xml:space="preserve">     </w:t>
      </w:r>
      <w:r w:rsidR="00EE7FE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 2.2.9. Работники образовательной организации, реализующих общеобразовательные программы, образовательные программы среднего профессионального образования, а также дополнительные образовательные программы, включая руководителя и  заместителей, помимо работы, определенной трудовым договором, могут осуществлять в том же образовательном учреждении на условиях дополнительного соглашения к трудовому договору преподавательскую работу без занятия штатной должности в классах, группах, кружках, секциях, которая не считается совместительством.</w:t>
      </w:r>
    </w:p>
    <w:p w:rsidR="001D1AE5" w:rsidRPr="00884B64" w:rsidRDefault="00EE7FE2"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2.2.10.При замещении должностей учителей, работники образовательной организации, включая руководителя и заместителей образовательной организации наряду с работой, определенной трудовым договором, могут одновременно осуществлять такие виды дополнительной работы за дополнительную оплату (вознаграждение), непосредственно связанные с педагогической работой, как классное руководство, проверка письменных работ, заведование учебными кабинетами и другие виды работ, не входящие в должностные обязанности педагогических работников.</w:t>
      </w:r>
    </w:p>
    <w:p w:rsidR="001D1AE5" w:rsidRPr="00884B64" w:rsidRDefault="00EE7FE2"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2.2.11.Определение учебной нагрузки и видов дополнительной работы указанным лицам, замещающим должности учителей, преподавателей,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 течение которого будет выполняться учебная нагрузка, ее содержание и объем, выполнение дополнительных видов работ, а также размеры оплаты.</w:t>
      </w:r>
    </w:p>
    <w:p w:rsidR="001D1AE5" w:rsidRPr="00884B64" w:rsidRDefault="00EE7FE2"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2.2.12.Предоставление учебной нагрузки указанным лицам, а также педагогическим, руководящим и иным работникам других образовательных организаций, работникам предприятий, учреждений и организаций (включая работников органов, осуществляющих управление в сфере образования и учебно-методических кабинетов, центров) осуществляется с учетом мнения выборного органа первичной профсоюзной организации и при условии, если учителя, преподаватели, для которых данное образовательное учреждение является местом основной работы, обеспечены преподавательской работой</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(учебной нагрузкой) по своей специальности в объеме не менее чем на 1 ставку заработной платы.</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u w:val="single"/>
          <w:lang w:eastAsia="ru-RU"/>
        </w:rPr>
        <w:t xml:space="preserve">   </w:t>
      </w:r>
      <w:r w:rsidR="00EE7FE2" w:rsidRPr="00884B64">
        <w:rPr>
          <w:rFonts w:ascii="Times New Roman" w:hAnsi="Times New Roman" w:cs="Times New Roman"/>
          <w:sz w:val="24"/>
          <w:szCs w:val="24"/>
          <w:u w:val="single"/>
          <w:lang w:eastAsia="ru-RU"/>
        </w:rPr>
        <w:t xml:space="preserve">  </w:t>
      </w:r>
      <w:r w:rsidRPr="00884B64">
        <w:rPr>
          <w:rFonts w:ascii="Times New Roman" w:hAnsi="Times New Roman" w:cs="Times New Roman"/>
          <w:sz w:val="24"/>
          <w:szCs w:val="24"/>
          <w:u w:val="single"/>
          <w:lang w:eastAsia="ru-RU"/>
        </w:rPr>
        <w:t xml:space="preserve"> </w:t>
      </w:r>
      <w:r w:rsidRPr="00884B64">
        <w:rPr>
          <w:rFonts w:ascii="Times New Roman" w:hAnsi="Times New Roman" w:cs="Times New Roman"/>
          <w:b/>
          <w:sz w:val="24"/>
          <w:szCs w:val="24"/>
          <w:u w:val="single"/>
          <w:lang w:eastAsia="ru-RU"/>
        </w:rPr>
        <w:t>2.2.13.</w:t>
      </w:r>
      <w:r w:rsidRPr="00884B64">
        <w:rPr>
          <w:rFonts w:ascii="Times New Roman" w:hAnsi="Times New Roman" w:cs="Times New Roman"/>
          <w:sz w:val="24"/>
          <w:szCs w:val="24"/>
          <w:u w:val="single"/>
          <w:lang w:eastAsia="ru-RU"/>
        </w:rPr>
        <w:t xml:space="preserve"> </w:t>
      </w:r>
      <w:r w:rsidRPr="00884B64">
        <w:rPr>
          <w:rFonts w:ascii="Times New Roman" w:hAnsi="Times New Roman" w:cs="Times New Roman"/>
          <w:b/>
          <w:bCs/>
          <w:sz w:val="24"/>
          <w:szCs w:val="24"/>
          <w:u w:val="single"/>
          <w:lang w:eastAsia="ru-RU"/>
        </w:rPr>
        <w:t>Работодатель обязан</w:t>
      </w:r>
      <w:r w:rsidRPr="00884B64">
        <w:rPr>
          <w:rFonts w:ascii="Times New Roman" w:hAnsi="Times New Roman" w:cs="Times New Roman"/>
          <w:b/>
          <w:bCs/>
          <w:sz w:val="24"/>
          <w:szCs w:val="24"/>
          <w:lang w:eastAsia="ru-RU"/>
        </w:rPr>
        <w:t xml:space="preserve"> </w:t>
      </w:r>
      <w:r w:rsidRPr="00884B64">
        <w:rPr>
          <w:rFonts w:ascii="Times New Roman" w:hAnsi="Times New Roman" w:cs="Times New Roman"/>
          <w:sz w:val="24"/>
          <w:szCs w:val="24"/>
          <w:lang w:eastAsia="ru-RU"/>
        </w:rPr>
        <w:t>в сфере трудовых отношений:</w:t>
      </w:r>
    </w:p>
    <w:p w:rsidR="00663621"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до подписания трудового договора с работником ознакомить его под роспись с уставом организации, правилами внутреннего трудового распорядка, Соглашением, коллективным договором, а также иными локальными нормативными актами, непосредственно связанными с тр</w:t>
      </w:r>
      <w:r w:rsidR="009673E3">
        <w:rPr>
          <w:rFonts w:ascii="Times New Roman" w:hAnsi="Times New Roman" w:cs="Times New Roman"/>
          <w:sz w:val="24"/>
          <w:szCs w:val="24"/>
          <w:lang w:eastAsia="ru-RU"/>
        </w:rPr>
        <w:t>удовой деятельностью работника;</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вести трудовые книжки работников, в том числе по личному заявлению работника обеспечить ведение бумажной трудовой книжки или формирование сведений о трудовой деятельности в электронном виде, а с 1 января 2021 года работникам, впервые поступившим на работу, обеспечивать формирование сведений о трудовой деятельности в электронном виде;</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 запросу работника предоставлять сведения о его трудовой деятельности;</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руководствоваться Единым квалификационным справочником должностей руководителей, специалистов и служащих, содержащим в том числе квалификационные характеристики должностей работников образования, в которых предусматриваются должностные обязанности работников, требования к знаниям, профессиональной подготовке и уровню квалификации, необходимые для осуществления соответствующей</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профессиональной деятельности;</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не допускать снижения уровня трудовых прав педагогических работников, с учетом обеспечения гарантий в сфере оплаты труда, установленных трудовым законодательством, иными нормативными правовыми актами Российской Федерации, Республики Крым при заключении дополнительных соглашений к трудовым договорам педагогических работников в целях уточнения и конкретизации должностных </w:t>
      </w:r>
      <w:r w:rsidRPr="00884B64">
        <w:rPr>
          <w:rFonts w:ascii="Times New Roman" w:hAnsi="Times New Roman" w:cs="Times New Roman"/>
          <w:sz w:val="24"/>
          <w:szCs w:val="24"/>
          <w:lang w:eastAsia="ru-RU"/>
        </w:rPr>
        <w:lastRenderedPageBreak/>
        <w:t>обязанностей, показателей и критериев оценки эффективности деятельности, установления размера вознаграждения, а также размера поощрения за достижение в труде;</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учитывать профессиональные стандарты в случаях, предусмотренных</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частью первой статьи 195.3 Трудового кодекса Российской Федерации.</w:t>
      </w:r>
    </w:p>
    <w:p w:rsidR="001D1AE5" w:rsidRPr="00884B64" w:rsidRDefault="001D1AE5" w:rsidP="001D1AE5">
      <w:pPr>
        <w:autoSpaceDE w:val="0"/>
        <w:autoSpaceDN w:val="0"/>
        <w:adjustRightInd w:val="0"/>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u w:val="single"/>
          <w:lang w:eastAsia="ru-RU"/>
        </w:rPr>
        <w:t xml:space="preserve">      2.3. Работодатель обязуется</w:t>
      </w:r>
      <w:r w:rsidRPr="00884B64">
        <w:rPr>
          <w:rFonts w:ascii="Times New Roman" w:hAnsi="Times New Roman" w:cs="Times New Roman"/>
          <w:b/>
          <w:bCs/>
          <w:sz w:val="24"/>
          <w:szCs w:val="24"/>
          <w:lang w:eastAsia="ru-RU"/>
        </w:rPr>
        <w:t>:</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2.3.1. При заключении трудовых</w:t>
      </w:r>
      <w:r w:rsidR="009673E3">
        <w:rPr>
          <w:rFonts w:ascii="Times New Roman" w:hAnsi="Times New Roman" w:cs="Times New Roman"/>
          <w:sz w:val="24"/>
          <w:szCs w:val="24"/>
          <w:lang w:eastAsia="ru-RU"/>
        </w:rPr>
        <w:t xml:space="preserve"> договоров упорядочить вопросы, </w:t>
      </w:r>
      <w:r w:rsidRPr="00884B64">
        <w:rPr>
          <w:rFonts w:ascii="Times New Roman" w:hAnsi="Times New Roman" w:cs="Times New Roman"/>
          <w:sz w:val="24"/>
          <w:szCs w:val="24"/>
          <w:lang w:eastAsia="ru-RU"/>
        </w:rPr>
        <w:t>связанные  с рабочим временем при перев</w:t>
      </w:r>
      <w:r w:rsidR="009673E3">
        <w:rPr>
          <w:rFonts w:ascii="Times New Roman" w:hAnsi="Times New Roman" w:cs="Times New Roman"/>
          <w:sz w:val="24"/>
          <w:szCs w:val="24"/>
          <w:lang w:eastAsia="ru-RU"/>
        </w:rPr>
        <w:t xml:space="preserve">оде работников на дистанционный </w:t>
      </w:r>
      <w:r w:rsidRPr="00884B64">
        <w:rPr>
          <w:rFonts w:ascii="Times New Roman" w:hAnsi="Times New Roman" w:cs="Times New Roman"/>
          <w:sz w:val="24"/>
          <w:szCs w:val="24"/>
          <w:lang w:eastAsia="ru-RU"/>
        </w:rPr>
        <w:t>режим работы.</w:t>
      </w:r>
    </w:p>
    <w:p w:rsidR="001D1AE5" w:rsidRPr="00884B64" w:rsidRDefault="00EE7FE2" w:rsidP="001D1AE5">
      <w:pPr>
        <w:autoSpaceDE w:val="0"/>
        <w:autoSpaceDN w:val="0"/>
        <w:adjustRightInd w:val="0"/>
        <w:spacing w:after="0" w:line="240" w:lineRule="auto"/>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 xml:space="preserve">     </w:t>
      </w:r>
      <w:r w:rsidR="001D1AE5" w:rsidRPr="00884B64">
        <w:rPr>
          <w:rFonts w:ascii="Times New Roman" w:hAnsi="Times New Roman" w:cs="Times New Roman"/>
          <w:b/>
          <w:bCs/>
          <w:sz w:val="24"/>
          <w:szCs w:val="24"/>
          <w:u w:val="single"/>
          <w:lang w:eastAsia="ru-RU"/>
        </w:rPr>
        <w:t>2.3.2.</w:t>
      </w:r>
      <w:r w:rsidRPr="00884B64">
        <w:rPr>
          <w:rFonts w:ascii="Times New Roman" w:hAnsi="Times New Roman" w:cs="Times New Roman"/>
          <w:b/>
          <w:bCs/>
          <w:sz w:val="24"/>
          <w:szCs w:val="24"/>
          <w:u w:val="single"/>
          <w:lang w:eastAsia="ru-RU"/>
        </w:rPr>
        <w:t xml:space="preserve"> </w:t>
      </w:r>
      <w:r w:rsidR="001D1AE5" w:rsidRPr="00884B64">
        <w:rPr>
          <w:rFonts w:ascii="Times New Roman" w:hAnsi="Times New Roman" w:cs="Times New Roman"/>
          <w:b/>
          <w:bCs/>
          <w:sz w:val="24"/>
          <w:szCs w:val="24"/>
          <w:u w:val="single"/>
          <w:lang w:eastAsia="ru-RU"/>
        </w:rPr>
        <w:t>Предусматривать в коллективных договорах:</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выплату выходного пособия в размере не менее среднего месячного заработка в случае прекращения трудового договора по основанию, предусмотренному пунктом 7 части первой статьи 77 Трудового кодекса Российской Федерации в связи с отказом работника от продолжения работы в силу изменений определенных сторонами условий трудового договора;</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преимущественное право оставления на работе при расторжении трудового договора в связи с сокращением численности или штата следующих работников при равной квалификации и производительности труда:</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совмещающих рабо</w:t>
      </w:r>
      <w:r w:rsidR="009673E3">
        <w:rPr>
          <w:rFonts w:ascii="Times New Roman" w:hAnsi="Times New Roman" w:cs="Times New Roman"/>
          <w:sz w:val="24"/>
          <w:szCs w:val="24"/>
          <w:lang w:eastAsia="ru-RU"/>
        </w:rPr>
        <w:t>ту с обучением в образовательной</w:t>
      </w:r>
      <w:r w:rsidRPr="00884B64">
        <w:rPr>
          <w:rFonts w:ascii="Times New Roman" w:hAnsi="Times New Roman" w:cs="Times New Roman"/>
          <w:sz w:val="24"/>
          <w:szCs w:val="24"/>
          <w:lang w:eastAsia="ru-RU"/>
        </w:rPr>
        <w:t xml:space="preserve"> ор</w:t>
      </w:r>
      <w:r w:rsidR="009673E3">
        <w:rPr>
          <w:rFonts w:ascii="Times New Roman" w:hAnsi="Times New Roman" w:cs="Times New Roman"/>
          <w:sz w:val="24"/>
          <w:szCs w:val="24"/>
          <w:lang w:eastAsia="ru-RU"/>
        </w:rPr>
        <w:t>ганизации</w:t>
      </w:r>
      <w:r w:rsidRPr="00884B64">
        <w:rPr>
          <w:rFonts w:ascii="Times New Roman" w:hAnsi="Times New Roman" w:cs="Times New Roman"/>
          <w:sz w:val="24"/>
          <w:szCs w:val="24"/>
          <w:lang w:eastAsia="ru-RU"/>
        </w:rPr>
        <w:t>, независимо от обучения их на бесплатной или платной основе;</w:t>
      </w:r>
    </w:p>
    <w:p w:rsidR="001D1AE5" w:rsidRPr="00884B64" w:rsidRDefault="009673E3" w:rsidP="001D1AE5">
      <w:pPr>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неосвобождённому председателю</w:t>
      </w:r>
      <w:r w:rsidR="001D1AE5" w:rsidRPr="00884B64">
        <w:rPr>
          <w:rFonts w:ascii="Times New Roman" w:hAnsi="Times New Roman" w:cs="Times New Roman"/>
          <w:sz w:val="24"/>
          <w:szCs w:val="24"/>
          <w:lang w:eastAsia="ru-RU"/>
        </w:rPr>
        <w:t xml:space="preserve"> первичных профсоюзных организаций;</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работников, отнесенных в установленном порядке к категории граждан предпенсионного возраста;</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поступивших на работу по полученной специальности в течение трех лет со дня получения профессионального образования соответствующего уровня;</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членов Профсоюза с профсоюзным стажем не менее 3 лет.</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2.3.3</w:t>
      </w:r>
      <w:r w:rsidR="00EE7FE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.Работодатель   и первичная профсоюзная организация  совместно участвуют в совершенствовании нормативно-правового регулирования порядка проведения аттестации работников, занимающих должности педагогических работников, в том числе осуществляющих профессиональную деятельность по обучению обучающихся с ограниченными возможностями здоровья.</w:t>
      </w:r>
    </w:p>
    <w:p w:rsidR="00663621"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EE7FE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2.3.4. Стороны исходят из того, что изменение требований к квалификации                          (к образованию и обучению) педагогического работника по занимаемой им должности, в </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том числе установленных профессиональным стандартом, не может являться основанием для изменения условий трудового договора либо расторжения с ним трудового договора по пункту 3 статьи 81 (несоответствие работника занимаемой должности или выполняемой работе вследствие недостаточной квалификации), если по результатам аттестации, проводимой в установленном законодательством порядке, работник признан</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соответствующим занимаемой им должности или работнику установлена первая (высшая) квалификационная категория.</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EE7FE2" w:rsidRPr="00884B6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2.3.5. Стороны исходят из того, что с работниками, включая Руководителя  и  заместителей образовательной организации, реализующих основные и дополнительные общеобразовательные программы, предусматривающие применение электронного обучения и дистанционных образовательных технологий, заключаются трудовые договоры, дополнительные соглашения к трудовому договору, предусматривающие такие технологии дистанционной работы.</w:t>
      </w:r>
    </w:p>
    <w:p w:rsidR="001D1AE5" w:rsidRPr="00884B64" w:rsidRDefault="00EE7FE2"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 xml:space="preserve"> 2.3.6. При выполнении работы педагогическими работниками в дистанционном режиме работодатель обеспечивает условия такой работы необходимым оборудованием, программно-техническими средствами информационных технологий, средствами защиты информации, каналами связи и иными средствами.</w:t>
      </w:r>
    </w:p>
    <w:p w:rsidR="001D1AE5" w:rsidRPr="00884B64" w:rsidRDefault="00EE7FE2"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 xml:space="preserve">2.3.7. При применении электронного обучения и дистанционных образовательных технологий в случаях карантина, эпидемий, по иным санитарно-эпидемиологическим и </w:t>
      </w:r>
      <w:r w:rsidR="001D1AE5" w:rsidRPr="00884B64">
        <w:rPr>
          <w:rFonts w:ascii="Times New Roman" w:hAnsi="Times New Roman" w:cs="Times New Roman"/>
          <w:sz w:val="24"/>
          <w:szCs w:val="24"/>
          <w:lang w:eastAsia="ru-RU"/>
        </w:rPr>
        <w:lastRenderedPageBreak/>
        <w:t>чрезвычайным обстоятельствам, а также при замещении временно отсутствующего работника, вызванного чрезвычайными обстоятельствами, и в любых исключительных случаях, ставящих под угрозу жизнь или нормальные жизненные условия всего</w:t>
      </w:r>
    </w:p>
    <w:p w:rsidR="001D1AE5" w:rsidRPr="00884B64" w:rsidRDefault="001D1AE5"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населения или его части, работодатель заключает дополнительное соглашение к трудовому договору с работником об изменении определенных сторонами условий трудового договора.</w:t>
      </w:r>
    </w:p>
    <w:p w:rsidR="001D1AE5" w:rsidRPr="00884B64" w:rsidRDefault="00EE7FE2" w:rsidP="001D1AE5">
      <w:pPr>
        <w:autoSpaceDE w:val="0"/>
        <w:autoSpaceDN w:val="0"/>
        <w:adjustRightInd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2.3.8. При использовании работником личного имущества с согласия или ведома работодателя и в его интересах работнику выплачивается компенсация за износ (амортизацию) личного оборудования, а также возмещаются расходы, связанные с использованием программно-технических средств, средств</w:t>
      </w:r>
      <w:r w:rsidR="0050297C">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защиты информации, других технических средств и материалов, принадлежащих работнику. Размер возмещения расходов определяется дополнительным соглашением к трудовому договору.</w:t>
      </w:r>
    </w:p>
    <w:p w:rsidR="001D1AE5" w:rsidRPr="00884B64" w:rsidRDefault="00EE7FE2"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2.3.9. Трудовой договор должен включать обязательные условия, указанные в статье 57 ТК РФ, и при включении дополнительных условий не допускать ухудшения положения работника по сравнению с условиями, установленными трудовым законодательством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w:t>
      </w:r>
    </w:p>
    <w:p w:rsidR="001D1AE5" w:rsidRPr="00884B64" w:rsidRDefault="00EE7FE2"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2.3.10.В трудовом договоре оговаривать объем учебной нагрузки педагогического работника, который может быть изменен только по соглашению сторон трудового договора, за исключением случаев, предусмотренных законодательством.</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Высвобождающуюся в связи с увольнением педагогических работников учебную нагрузку предлагать, прежде всего, тем педагогическим работникам, учебная нагрузка которых установлена в объеме менее нормы часов за ставку заработной платы.</w:t>
      </w:r>
    </w:p>
    <w:p w:rsidR="001D1AE5" w:rsidRPr="00884B64" w:rsidRDefault="00EE7FE2"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2.3.11. Заключать трудовой договор для выполнения трудовой функции, которая носит постоянный характер, на неопределенный срок. Срочный трудовой договор заключать только в случаях, предусмотренных статьей 59 ТК РФ.</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должности, после которой прошло не более трех лет, испытание при приеме на работу не устанавливается.</w:t>
      </w:r>
    </w:p>
    <w:p w:rsidR="001D1AE5" w:rsidRPr="00884B64" w:rsidRDefault="00EE7FE2"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2.3.12. Оформлять изменения условий трудового договора путем заключения дополнительных соглашений к трудовому договору, являющихся неотъемлемой частью заключенного между работником и работодателем трудового договора.</w:t>
      </w:r>
    </w:p>
    <w:p w:rsidR="001D1AE5" w:rsidRPr="00884B64" w:rsidRDefault="00EE7FE2"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2.3.13. Изменение определенных сторонами условий трудового договора, в том числе перевод на другую работу, производить только по письменному соглашению сторон трудового договора, за исключением случаев, предусмотренных частями второй и третьей статьи 72.2 и статьей 74 ТК РФ.</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Временный перевод педагогического работника на другую работу в случаях, предусмотренных частью 3 статьи 72.2. ТК РФ, возможен только при наличии письменного согласия работника, если режим временной работы предусматривает увеличение рабочего времени работника по сравнению с режимом, установленным по условиям трудового договора.</w:t>
      </w:r>
    </w:p>
    <w:p w:rsidR="001D1AE5" w:rsidRPr="00884B64" w:rsidRDefault="00EE7FE2"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2.3.14. 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rsidR="001D1AE5" w:rsidRPr="00884B64" w:rsidRDefault="00D95979"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пред</w:t>
      </w:r>
      <w:r w:rsidR="001D1AE5" w:rsidRPr="00884B64">
        <w:rPr>
          <w:rFonts w:ascii="Times New Roman" w:hAnsi="Times New Roman" w:cs="Times New Roman"/>
          <w:sz w:val="24"/>
          <w:szCs w:val="24"/>
          <w:lang w:eastAsia="ru-RU"/>
        </w:rPr>
        <w:t>пенсионного возраста (за 3 года до пенсии);</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проработавшие в организации свыше 10 лет;</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одинокие матери, воспитывающие ребенка в возрасте до 16 лет;</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одинокие отцы, воспитывающие ребенка в возрасте до 16 лет;</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родители, имеющие ребенка – инвалида в возрасте до 18 лет;</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награжденные государственными и (или) ведомственными наградами в связи с педагогической деятельностью;</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педагогические работники, прист</w:t>
      </w:r>
      <w:r w:rsidR="009673E3">
        <w:rPr>
          <w:rFonts w:ascii="Times New Roman" w:hAnsi="Times New Roman" w:cs="Times New Roman"/>
          <w:sz w:val="24"/>
          <w:szCs w:val="24"/>
          <w:lang w:eastAsia="ru-RU"/>
        </w:rPr>
        <w:t xml:space="preserve">упившие к трудовой деятельности </w:t>
      </w:r>
      <w:r w:rsidRPr="00884B64">
        <w:rPr>
          <w:rFonts w:ascii="Times New Roman" w:hAnsi="Times New Roman" w:cs="Times New Roman"/>
          <w:sz w:val="24"/>
          <w:szCs w:val="24"/>
          <w:lang w:eastAsia="ru-RU"/>
        </w:rPr>
        <w:t>непосредственно после окончания образовательной организации высшего или профессионального образования и имеющие трудовой стаж менее одного года;</w:t>
      </w:r>
    </w:p>
    <w:p w:rsidR="001D1AE5" w:rsidRPr="00884B64" w:rsidRDefault="001D1AE5" w:rsidP="001D1AE5">
      <w:pPr>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неосвобожденные председатели первичных и территориальных профсоюзных организаций.</w:t>
      </w:r>
    </w:p>
    <w:p w:rsidR="001D1AE5" w:rsidRPr="00884B64" w:rsidRDefault="00EE7FE2"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2.3.15. Высвобождаемым работникам предоставляются гарантии и компенсации, предусмотренные действующим законодательством при сокращении численности или штата (ст.178, 180 ТК РФ), а также преимущественное право приема на работу при появлении вакансий.</w:t>
      </w:r>
    </w:p>
    <w:p w:rsidR="001D1AE5" w:rsidRPr="00884B64" w:rsidRDefault="00EE7FE2" w:rsidP="001D1AE5">
      <w:pPr>
        <w:suppressAutoHyphens/>
        <w:spacing w:after="0" w:line="240" w:lineRule="auto"/>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w:t>
      </w:r>
      <w:r w:rsidR="001D1AE5" w:rsidRPr="00884B64">
        <w:rPr>
          <w:rFonts w:ascii="Times New Roman" w:hAnsi="Times New Roman" w:cs="Times New Roman"/>
          <w:sz w:val="24"/>
          <w:szCs w:val="24"/>
          <w:lang w:eastAsia="ar-SA"/>
        </w:rPr>
        <w:t>2.3.16. При появлении новых рабочих мест в учреждении, в том числе и на определенный срок, работодатель обеспечивает приоритет в приеме на работу работников, добросовестно работавших в нем, ранее уволенных из учреждения в связи с сокращением численности или штата.</w:t>
      </w:r>
    </w:p>
    <w:p w:rsidR="001D1AE5" w:rsidRPr="00884B64" w:rsidRDefault="00EE7FE2" w:rsidP="001D1AE5">
      <w:pPr>
        <w:shd w:val="clear" w:color="auto" w:fill="FFFFFF"/>
        <w:tabs>
          <w:tab w:val="left" w:pos="720"/>
        </w:tabs>
        <w:spacing w:after="0" w:line="240" w:lineRule="auto"/>
        <w:rPr>
          <w:rFonts w:ascii="Times New Roman" w:hAnsi="Times New Roman" w:cs="Times New Roman"/>
          <w:i/>
          <w:iCs/>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2.3.17. При сокращении численности или штата не допускать увольнения одновременно двух работников из одной семьи.</w:t>
      </w:r>
    </w:p>
    <w:p w:rsidR="001D1AE5" w:rsidRPr="00884B64" w:rsidRDefault="00EE7FE2"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2.3.18. Обеспечить работнику (кроме педагогов), увольняемому в связи с ликвидацией организации, сокращением численности или штата работников организации, право на время для поиска работы с сохранением среднего заработка.</w:t>
      </w:r>
    </w:p>
    <w:p w:rsidR="001D1AE5" w:rsidRPr="00884B64" w:rsidRDefault="00EE7FE2"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 xml:space="preserve">2.3.19. Расторжение трудового договора в соответствии с пунктами 2, 3 и 5 части 1 статьи 81 ТК РФ с работником – членом Профсоюза по инициативе работодателя может быть произведено только с учетом мнения выборного органа первичной профсоюзной </w:t>
      </w: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организации.</w:t>
      </w:r>
    </w:p>
    <w:p w:rsidR="001D1AE5" w:rsidRPr="00884B64" w:rsidRDefault="00EE7FE2" w:rsidP="001D1AE5">
      <w:pPr>
        <w:tabs>
          <w:tab w:val="left" w:pos="1620"/>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2.3.20. С учетом мнения выборного органа первичной профсоюзной организации определять формы профессионального обучения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образовательной организации.</w:t>
      </w:r>
    </w:p>
    <w:p w:rsidR="001D1AE5" w:rsidRPr="00884B64" w:rsidRDefault="00EE7FE2" w:rsidP="001D1AE5">
      <w:pPr>
        <w:tabs>
          <w:tab w:val="left" w:pos="1620"/>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2.3.21. Направлять педагогических работников на дополнительное профессиональное образование по профилю педагогической деятельности не реже чем один раз в три года (подпункт 2 пункта 5 статьи 47 Федерального закона от 29 декабря 2012 г. №273-ФЗ «Об образовании в Российской Федерации», статьи 196 и 197 ТК РФ).</w:t>
      </w:r>
    </w:p>
    <w:p w:rsidR="001D1AE5" w:rsidRPr="00884B64" w:rsidRDefault="00EE7FE2" w:rsidP="001D1AE5">
      <w:pPr>
        <w:tabs>
          <w:tab w:val="left" w:pos="1620"/>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2.3.22. В случае направления работника для профессионального обучения, дополнительного профессионального образования, повышения квалификации сохранять за ним место работы (должность), среднюю заработную плату по основному месту работы и, если работник направляется в другую местность, оплачивать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 документами, подтверждающими фактически произведенные расходы.</w:t>
      </w:r>
    </w:p>
    <w:p w:rsidR="001D1AE5" w:rsidRPr="00884B64" w:rsidRDefault="00EE7FE2" w:rsidP="001D1AE5">
      <w:pPr>
        <w:shd w:val="clear" w:color="auto" w:fill="FFFFFF"/>
        <w:tabs>
          <w:tab w:val="left" w:pos="1464"/>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2.3.22. При направлении работников в служебные командировки норма суточных устанавливается за каждые сутки нахождения в командировке в следующих размерах:</w:t>
      </w:r>
    </w:p>
    <w:p w:rsidR="001D1AE5" w:rsidRPr="00884B64" w:rsidRDefault="00E15364" w:rsidP="001D1AE5">
      <w:pPr>
        <w:shd w:val="clear" w:color="auto" w:fill="FFFFFF"/>
        <w:spacing w:after="0" w:line="240" w:lineRule="auto"/>
        <w:ind w:firstLine="567"/>
        <w:rPr>
          <w:rFonts w:ascii="Times New Roman" w:eastAsia="Arial Unicode MS" w:hAnsi="Times New Roman" w:cs="Times New Roman"/>
          <w:kern w:val="2"/>
          <w:sz w:val="24"/>
          <w:szCs w:val="24"/>
          <w:lang w:eastAsia="ru-RU"/>
        </w:rPr>
      </w:pPr>
      <w:r>
        <w:rPr>
          <w:rFonts w:ascii="Times New Roman" w:eastAsia="Arial Unicode MS" w:hAnsi="Times New Roman" w:cs="Times New Roman"/>
          <w:kern w:val="2"/>
          <w:sz w:val="24"/>
          <w:szCs w:val="24"/>
          <w:lang w:eastAsia="ru-RU"/>
        </w:rPr>
        <w:t>500</w:t>
      </w:r>
      <w:r w:rsidR="001D1AE5" w:rsidRPr="00884B64">
        <w:rPr>
          <w:rFonts w:ascii="Times New Roman" w:eastAsia="Arial Unicode MS" w:hAnsi="Times New Roman" w:cs="Times New Roman"/>
          <w:kern w:val="2"/>
          <w:sz w:val="24"/>
          <w:szCs w:val="24"/>
          <w:lang w:eastAsia="ru-RU"/>
        </w:rPr>
        <w:t>,00 рублей – по Республике Крым;</w:t>
      </w:r>
    </w:p>
    <w:p w:rsidR="001D1AE5" w:rsidRPr="00884B64" w:rsidRDefault="00E15364" w:rsidP="001D1AE5">
      <w:pPr>
        <w:shd w:val="clear" w:color="auto" w:fill="FFFFFF"/>
        <w:spacing w:after="0" w:line="240" w:lineRule="auto"/>
        <w:ind w:firstLine="567"/>
        <w:rPr>
          <w:rFonts w:ascii="Times New Roman" w:eastAsia="Arial Unicode MS" w:hAnsi="Times New Roman" w:cs="Times New Roman"/>
          <w:kern w:val="2"/>
          <w:sz w:val="24"/>
          <w:szCs w:val="24"/>
          <w:lang w:eastAsia="ru-RU"/>
        </w:rPr>
      </w:pPr>
      <w:r>
        <w:rPr>
          <w:rFonts w:ascii="Times New Roman" w:eastAsia="Arial Unicode MS" w:hAnsi="Times New Roman" w:cs="Times New Roman"/>
          <w:kern w:val="2"/>
          <w:sz w:val="24"/>
          <w:szCs w:val="24"/>
          <w:lang w:eastAsia="ru-RU"/>
        </w:rPr>
        <w:t>10</w:t>
      </w:r>
      <w:r w:rsidR="001D1AE5" w:rsidRPr="00884B64">
        <w:rPr>
          <w:rFonts w:ascii="Times New Roman" w:eastAsia="Arial Unicode MS" w:hAnsi="Times New Roman" w:cs="Times New Roman"/>
          <w:kern w:val="2"/>
          <w:sz w:val="24"/>
          <w:szCs w:val="24"/>
          <w:lang w:eastAsia="ru-RU"/>
        </w:rPr>
        <w:t>00,00 рублей – за пределы Республики Крым;</w:t>
      </w:r>
    </w:p>
    <w:p w:rsidR="001D1AE5" w:rsidRPr="00884B64" w:rsidRDefault="00E15364" w:rsidP="001D1AE5">
      <w:pPr>
        <w:shd w:val="clear" w:color="auto" w:fill="FFFFFF"/>
        <w:spacing w:after="0" w:line="240" w:lineRule="auto"/>
        <w:ind w:firstLine="567"/>
        <w:rPr>
          <w:rFonts w:ascii="Times New Roman" w:eastAsia="Arial Unicode MS" w:hAnsi="Times New Roman" w:cs="Times New Roman"/>
          <w:kern w:val="2"/>
          <w:sz w:val="24"/>
          <w:szCs w:val="24"/>
          <w:lang w:eastAsia="ru-RU"/>
        </w:rPr>
      </w:pPr>
      <w:r>
        <w:rPr>
          <w:rFonts w:ascii="Times New Roman" w:eastAsia="Arial Unicode MS" w:hAnsi="Times New Roman" w:cs="Times New Roman"/>
          <w:kern w:val="2"/>
          <w:sz w:val="24"/>
          <w:szCs w:val="24"/>
          <w:lang w:eastAsia="ru-RU"/>
        </w:rPr>
        <w:t>2</w:t>
      </w:r>
      <w:r w:rsidR="001D1AE5" w:rsidRPr="00884B64">
        <w:rPr>
          <w:rFonts w:ascii="Times New Roman" w:eastAsia="Arial Unicode MS" w:hAnsi="Times New Roman" w:cs="Times New Roman"/>
          <w:kern w:val="2"/>
          <w:sz w:val="24"/>
          <w:szCs w:val="24"/>
          <w:lang w:eastAsia="ru-RU"/>
        </w:rPr>
        <w:t xml:space="preserve">500,00 рублей – при </w:t>
      </w:r>
      <w:r w:rsidR="001D1AE5" w:rsidRPr="00884B64">
        <w:rPr>
          <w:rFonts w:ascii="Times New Roman" w:hAnsi="Times New Roman" w:cs="Times New Roman"/>
          <w:sz w:val="24"/>
          <w:szCs w:val="24"/>
          <w:lang w:eastAsia="ru-RU"/>
        </w:rPr>
        <w:t>направлении</w:t>
      </w:r>
      <w:r w:rsidR="001D1AE5" w:rsidRPr="00884B64">
        <w:rPr>
          <w:rFonts w:ascii="Times New Roman" w:eastAsia="Arial Unicode MS" w:hAnsi="Times New Roman" w:cs="Times New Roman"/>
          <w:kern w:val="2"/>
          <w:sz w:val="24"/>
          <w:szCs w:val="24"/>
          <w:lang w:eastAsia="ru-RU"/>
        </w:rPr>
        <w:t xml:space="preserve"> в г.Москву и г.Санкт-Петербург.</w:t>
      </w:r>
    </w:p>
    <w:p w:rsidR="001D1AE5" w:rsidRPr="00884B64" w:rsidRDefault="00EE7FE2" w:rsidP="001D1AE5">
      <w:pPr>
        <w:suppressAutoHyphens/>
        <w:autoSpaceDE w:val="0"/>
        <w:spacing w:after="0" w:line="240" w:lineRule="auto"/>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w:t>
      </w:r>
      <w:r w:rsidR="001D1AE5" w:rsidRPr="00884B64">
        <w:rPr>
          <w:rFonts w:ascii="Times New Roman" w:hAnsi="Times New Roman" w:cs="Times New Roman"/>
          <w:sz w:val="24"/>
          <w:szCs w:val="24"/>
          <w:lang w:eastAsia="ar-SA"/>
        </w:rPr>
        <w:t>2.3.23. Работодатель обязан возмещать работнику расходы по проезду:</w:t>
      </w:r>
    </w:p>
    <w:p w:rsidR="001D1AE5" w:rsidRPr="00884B64" w:rsidRDefault="001D1AE5" w:rsidP="001D1AE5">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оплату проезда к месту командировки и обратно к месту постоянной работы, оплату проезда из одного населенного пункта в другой (если работник командирован в несколько учреждений (организаций), расположенных в разных населенных пунктах) </w:t>
      </w:r>
      <w:r w:rsidRPr="00884B64">
        <w:rPr>
          <w:rFonts w:ascii="Times New Roman" w:hAnsi="Times New Roman" w:cs="Times New Roman"/>
          <w:sz w:val="24"/>
          <w:szCs w:val="24"/>
          <w:lang w:eastAsia="ru-RU"/>
        </w:rPr>
        <w:lastRenderedPageBreak/>
        <w:t>железнодорожным, водным, автомобильным и авиационным транспортом при наличии документов (билетов), подтверждающих эти расходы;</w:t>
      </w:r>
    </w:p>
    <w:p w:rsidR="001D1AE5" w:rsidRPr="00884B64" w:rsidRDefault="001D1AE5" w:rsidP="001D1AE5">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оплату страхового взноса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w:t>
      </w:r>
    </w:p>
    <w:p w:rsidR="001D1AE5" w:rsidRPr="00884B64" w:rsidRDefault="001D1AE5" w:rsidP="001D1AE5">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оплату проезда на транспорте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p w:rsidR="001D1AE5" w:rsidRPr="00884B64" w:rsidRDefault="001D1AE5" w:rsidP="001D1AE5">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оплату проезда на транспорте общего пользования в самом месте командировки в целях выполнения служебного поручения при наличии документов (билетов), подтверждающих эти расходы.</w:t>
      </w:r>
    </w:p>
    <w:p w:rsidR="001D1AE5" w:rsidRPr="00884B64" w:rsidRDefault="001D1AE5" w:rsidP="001D1AE5">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Для подтверждения фактически произведенных расходов по проезду воздушным транспортом по электронному билету командированный работник должен представить к отчету: маршрутную квитанцию электронного билета; оригиналы посадочных талонов; кассовый чек, который выдается при приобретении электронного билета за наличный расчет.</w:t>
      </w:r>
    </w:p>
    <w:p w:rsidR="001D1AE5" w:rsidRPr="00884B64" w:rsidRDefault="00EE7FE2" w:rsidP="001D1AE5">
      <w:pPr>
        <w:tabs>
          <w:tab w:val="left" w:pos="1260"/>
        </w:tabs>
        <w:autoSpaceDE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2.3.24. Работодатель обязан возмещать работнику расходы на проживание:</w:t>
      </w:r>
    </w:p>
    <w:p w:rsidR="001D1AE5" w:rsidRPr="00884B64" w:rsidRDefault="001D1AE5" w:rsidP="001D1AE5">
      <w:pPr>
        <w:tabs>
          <w:tab w:val="left" w:pos="1260"/>
        </w:tabs>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расходы по бронированию и найму жилого помещения возмещаются командированному работнику (кроме тех случаев, когда ему предоставляется бесплатное жилое помещение) в соответствии с документами, подтверждающими фактически произведенные расходы.</w:t>
      </w:r>
    </w:p>
    <w:p w:rsidR="001D1AE5" w:rsidRPr="00884B64" w:rsidRDefault="001D1AE5" w:rsidP="001D1AE5">
      <w:pPr>
        <w:tabs>
          <w:tab w:val="left" w:pos="1260"/>
        </w:tabs>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случае вынужденной остановки в пути работнику возмещаются расходы по найму жилого помещения, подтвержденные соответствующими документами.</w:t>
      </w:r>
    </w:p>
    <w:p w:rsidR="001D1AE5" w:rsidRPr="00884B64" w:rsidRDefault="00EE7FE2" w:rsidP="001D1AE5">
      <w:pPr>
        <w:autoSpaceDE w:val="0"/>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2.3.25. Работодатель обязан возмещать работнику дополнительные расходы, связанные с проживанием вне места постоянного жительства (суточные),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w:t>
      </w:r>
    </w:p>
    <w:p w:rsidR="001D1AE5" w:rsidRPr="00884B64" w:rsidRDefault="001D1AE5" w:rsidP="001D1AE5">
      <w:pPr>
        <w:autoSpaceDE w:val="0"/>
        <w:spacing w:after="0" w:line="240" w:lineRule="auto"/>
        <w:ind w:firstLine="567"/>
        <w:rPr>
          <w:rFonts w:ascii="Times New Roman" w:hAnsi="Times New Roman" w:cs="Times New Roman"/>
          <w:b/>
          <w:bCs/>
          <w:i/>
          <w:iCs/>
          <w:sz w:val="24"/>
          <w:szCs w:val="24"/>
          <w:lang w:eastAsia="ru-RU"/>
        </w:rPr>
      </w:pPr>
      <w:r w:rsidRPr="00884B64">
        <w:rPr>
          <w:rFonts w:ascii="Times New Roman" w:hAnsi="Times New Roman" w:cs="Times New Roman"/>
          <w:sz w:val="24"/>
          <w:szCs w:val="24"/>
          <w:lang w:eastAsia="ru-RU"/>
        </w:rPr>
        <w:t>При командировках в местность, откуда работник,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 суточные не выплачиваются</w:t>
      </w:r>
      <w:r w:rsidRPr="00884B64">
        <w:rPr>
          <w:rFonts w:ascii="Times New Roman" w:hAnsi="Times New Roman" w:cs="Times New Roman"/>
          <w:i/>
          <w:iCs/>
          <w:sz w:val="24"/>
          <w:szCs w:val="24"/>
          <w:lang w:eastAsia="ru-RU"/>
        </w:rPr>
        <w:t>.</w:t>
      </w:r>
    </w:p>
    <w:p w:rsidR="00663621" w:rsidRPr="00884B64" w:rsidRDefault="001D1AE5" w:rsidP="00E15364">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w:t>
      </w:r>
    </w:p>
    <w:p w:rsidR="001D1AE5" w:rsidRPr="00884B64" w:rsidRDefault="001D1AE5" w:rsidP="001D1AE5">
      <w:pPr>
        <w:autoSpaceDE w:val="0"/>
        <w:spacing w:after="0" w:line="240" w:lineRule="auto"/>
        <w:ind w:firstLine="567"/>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руководителем учреждения с учетом дальности расстояния, условий транспортного сообщения, характера выполняемого задания, а также необходимости создания работнику условий для отдыха, и отражается в приказах о направлении в служебную командировку.</w:t>
      </w:r>
    </w:p>
    <w:p w:rsidR="001D1AE5" w:rsidRPr="00884B64" w:rsidRDefault="001D1AE5" w:rsidP="001D1AE5">
      <w:pPr>
        <w:suppressAutoHyphens/>
        <w:autoSpaceDE w:val="0"/>
        <w:spacing w:after="0" w:line="240" w:lineRule="auto"/>
        <w:ind w:firstLine="567"/>
        <w:rPr>
          <w:rFonts w:ascii="Times New Roman" w:hAnsi="Times New Roman" w:cs="Times New Roman"/>
          <w:sz w:val="24"/>
          <w:szCs w:val="24"/>
          <w:lang w:eastAsia="ar-SA"/>
        </w:rPr>
      </w:pPr>
      <w:r w:rsidRPr="00884B64">
        <w:rPr>
          <w:rFonts w:ascii="Times New Roman" w:hAnsi="Times New Roman" w:cs="Times New Roman"/>
          <w:sz w:val="24"/>
          <w:szCs w:val="24"/>
          <w:lang w:eastAsia="ar-SA"/>
        </w:rPr>
        <w:t>Вопрос о явке работника на работу в день выезда в командировку и в день приезда из командировки решается по договоренности с работодателем и может отражаться в приказе о направлении в служебную командировку.</w:t>
      </w:r>
    </w:p>
    <w:p w:rsidR="00663621" w:rsidRPr="00E15364" w:rsidRDefault="00EE7FE2" w:rsidP="00E15364">
      <w:pPr>
        <w:tabs>
          <w:tab w:val="left" w:pos="1620"/>
        </w:tabs>
        <w:spacing w:after="0" w:line="240" w:lineRule="auto"/>
        <w:rPr>
          <w:rFonts w:ascii="Times New Roman" w:eastAsia="Arial Unicode MS" w:hAnsi="Times New Roman" w:cs="Times New Roman"/>
          <w:kern w:val="2"/>
          <w:sz w:val="24"/>
          <w:szCs w:val="24"/>
          <w:lang w:eastAsia="ru-RU"/>
        </w:rPr>
      </w:pPr>
      <w:r w:rsidRPr="00884B64">
        <w:rPr>
          <w:rFonts w:ascii="Times New Roman" w:eastAsia="Arial Unicode MS" w:hAnsi="Times New Roman" w:cs="Times New Roman"/>
          <w:sz w:val="24"/>
          <w:szCs w:val="24"/>
          <w:lang w:eastAsia="ru-RU"/>
        </w:rPr>
        <w:t xml:space="preserve">      </w:t>
      </w:r>
      <w:r w:rsidR="001D1AE5" w:rsidRPr="00884B64">
        <w:rPr>
          <w:rFonts w:ascii="Times New Roman" w:eastAsia="Arial Unicode MS" w:hAnsi="Times New Roman" w:cs="Times New Roman"/>
          <w:sz w:val="24"/>
          <w:szCs w:val="24"/>
          <w:lang w:eastAsia="ru-RU"/>
        </w:rPr>
        <w:t>2.3.26.</w:t>
      </w:r>
      <w:r w:rsidR="001D1AE5" w:rsidRPr="00884B64">
        <w:rPr>
          <w:rFonts w:ascii="Times New Roman" w:hAnsi="Times New Roman" w:cs="Times New Roman"/>
          <w:sz w:val="24"/>
          <w:szCs w:val="24"/>
          <w:lang w:eastAsia="ru-RU"/>
        </w:rPr>
        <w:t xml:space="preserve"> Предоставлять гарантии и компенсации работникам, совмещающим работу с получением образования в порядке, предусмотренном главой 26 ТК РФ, в том числе </w:t>
      </w:r>
      <w:r w:rsidR="001D1AE5" w:rsidRPr="00884B64">
        <w:rPr>
          <w:rFonts w:ascii="Times New Roman" w:eastAsia="Arial Unicode MS" w:hAnsi="Times New Roman" w:cs="Times New Roman"/>
          <w:kern w:val="2"/>
          <w:sz w:val="24"/>
          <w:szCs w:val="24"/>
          <w:lang w:eastAsia="ru-RU"/>
        </w:rPr>
        <w:t>работникам, уже имеющим профессиональное образование соответствующего уровня, и направле</w:t>
      </w:r>
      <w:r w:rsidR="00E15364">
        <w:rPr>
          <w:rFonts w:ascii="Times New Roman" w:eastAsia="Arial Unicode MS" w:hAnsi="Times New Roman" w:cs="Times New Roman"/>
          <w:kern w:val="2"/>
          <w:sz w:val="24"/>
          <w:szCs w:val="24"/>
          <w:lang w:eastAsia="ru-RU"/>
        </w:rPr>
        <w:t>нным на обучение работодателем.</w:t>
      </w:r>
    </w:p>
    <w:p w:rsidR="001D1AE5" w:rsidRPr="00884B64" w:rsidRDefault="00D95979" w:rsidP="001D1AE5">
      <w:pPr>
        <w:shd w:val="clear" w:color="auto" w:fill="FFFFFF"/>
        <w:tabs>
          <w:tab w:val="left" w:pos="709"/>
        </w:tabs>
        <w:suppressAutoHyphens/>
        <w:autoSpaceDE w:val="0"/>
        <w:spacing w:after="0" w:line="240" w:lineRule="auto"/>
        <w:rPr>
          <w:rFonts w:ascii="Times New Roman" w:eastAsia="Arial Unicode MS" w:hAnsi="Times New Roman" w:cs="Times New Roman"/>
          <w:kern w:val="2"/>
          <w:sz w:val="24"/>
          <w:szCs w:val="24"/>
          <w:lang w:eastAsia="ar-SA"/>
        </w:rPr>
      </w:pPr>
      <w:r w:rsidRPr="00884B64">
        <w:rPr>
          <w:rFonts w:ascii="Times New Roman" w:eastAsia="Arial Unicode MS" w:hAnsi="Times New Roman" w:cs="Times New Roman"/>
          <w:sz w:val="24"/>
          <w:szCs w:val="24"/>
          <w:lang w:eastAsia="ar-SA"/>
        </w:rPr>
        <w:t xml:space="preserve">  </w:t>
      </w:r>
      <w:r w:rsidR="001D1AE5" w:rsidRPr="00884B64">
        <w:rPr>
          <w:rFonts w:ascii="Times New Roman" w:eastAsia="Arial Unicode MS" w:hAnsi="Times New Roman" w:cs="Times New Roman"/>
          <w:sz w:val="24"/>
          <w:szCs w:val="24"/>
          <w:lang w:eastAsia="ar-SA"/>
        </w:rPr>
        <w:t>2.3.27. Содействовать</w:t>
      </w:r>
      <w:r w:rsidR="001D1AE5" w:rsidRPr="00884B64">
        <w:rPr>
          <w:rFonts w:ascii="Times New Roman" w:eastAsia="Arial Unicode MS" w:hAnsi="Times New Roman" w:cs="Times New Roman"/>
          <w:kern w:val="2"/>
          <w:sz w:val="24"/>
          <w:szCs w:val="24"/>
          <w:lang w:eastAsia="ar-SA"/>
        </w:rPr>
        <w:t xml:space="preserve"> работнику, желающему пройти профессиональное обучение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и приобрести другую профессию.</w:t>
      </w:r>
    </w:p>
    <w:p w:rsidR="001D1AE5" w:rsidRPr="00884B64" w:rsidRDefault="00D95979" w:rsidP="001D1AE5">
      <w:pPr>
        <w:tabs>
          <w:tab w:val="left" w:pos="709"/>
          <w:tab w:val="left" w:pos="1620"/>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2.3.28. Рассматривать все вопросы, связанные с изменением структуры образовательной организации, ее реорганизацией с участием выборного органа первичной профсоюзной организации.</w:t>
      </w:r>
    </w:p>
    <w:p w:rsidR="001D1AE5" w:rsidRPr="00884B64" w:rsidRDefault="00D95979" w:rsidP="001D1AE5">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1D1AE5" w:rsidRPr="00884B64">
        <w:rPr>
          <w:rFonts w:ascii="Times New Roman" w:hAnsi="Times New Roman" w:cs="Times New Roman"/>
          <w:sz w:val="24"/>
          <w:szCs w:val="24"/>
          <w:lang w:eastAsia="ru-RU"/>
        </w:rPr>
        <w:t xml:space="preserve">2.3.29. При принятии решений об увольнении работника в случае признания его по результатам аттестации несоответствующим занимаемой должности вследствие </w:t>
      </w:r>
      <w:r w:rsidR="001D1AE5" w:rsidRPr="00884B64">
        <w:rPr>
          <w:rFonts w:ascii="Times New Roman" w:hAnsi="Times New Roman" w:cs="Times New Roman"/>
          <w:sz w:val="24"/>
          <w:szCs w:val="24"/>
          <w:lang w:eastAsia="ru-RU"/>
        </w:rPr>
        <w:lastRenderedPageBreak/>
        <w:t>недостаточной квалификации 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(часть3 статьи 81 ТК РФ).</w:t>
      </w:r>
    </w:p>
    <w:p w:rsidR="00D95979" w:rsidRPr="00884B64" w:rsidRDefault="00D95979" w:rsidP="00D95979">
      <w:pPr>
        <w:spacing w:after="0" w:line="240" w:lineRule="auto"/>
        <w:rPr>
          <w:rFonts w:ascii="Times New Roman" w:hAnsi="Times New Roman" w:cs="Times New Roman"/>
          <w:b/>
          <w:sz w:val="24"/>
          <w:szCs w:val="24"/>
          <w:lang w:eastAsia="ru-RU"/>
        </w:rPr>
      </w:pPr>
      <w:r w:rsidRPr="00884B64">
        <w:rPr>
          <w:rFonts w:ascii="Times New Roman" w:hAnsi="Times New Roman" w:cs="Times New Roman"/>
          <w:b/>
          <w:sz w:val="24"/>
          <w:szCs w:val="24"/>
          <w:lang w:eastAsia="ru-RU"/>
        </w:rPr>
        <w:t xml:space="preserve">      </w:t>
      </w:r>
      <w:r w:rsidR="001D1AE5" w:rsidRPr="00884B64">
        <w:rPr>
          <w:rFonts w:ascii="Times New Roman" w:hAnsi="Times New Roman" w:cs="Times New Roman"/>
          <w:b/>
          <w:sz w:val="24"/>
          <w:szCs w:val="24"/>
          <w:lang w:eastAsia="ru-RU"/>
        </w:rPr>
        <w:t xml:space="preserve">2.4. </w:t>
      </w:r>
      <w:r w:rsidR="001D1AE5" w:rsidRPr="00884B64">
        <w:rPr>
          <w:rFonts w:ascii="Times New Roman" w:hAnsi="Times New Roman" w:cs="Times New Roman"/>
          <w:b/>
          <w:sz w:val="24"/>
          <w:szCs w:val="24"/>
          <w:u w:val="single"/>
          <w:lang w:eastAsia="ru-RU"/>
        </w:rPr>
        <w:t>Выборный орган первичной профсоюзной организации обязуется осуществлять</w:t>
      </w:r>
      <w:r w:rsidRPr="00884B64">
        <w:rPr>
          <w:rFonts w:ascii="Times New Roman" w:hAnsi="Times New Roman" w:cs="Times New Roman"/>
          <w:b/>
          <w:sz w:val="24"/>
          <w:szCs w:val="24"/>
          <w:u w:val="single"/>
          <w:lang w:eastAsia="ru-RU"/>
        </w:rPr>
        <w:t>:</w:t>
      </w:r>
    </w:p>
    <w:p w:rsidR="001D1AE5" w:rsidRPr="00884B64" w:rsidRDefault="001D1AE5" w:rsidP="00D95979">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D95979" w:rsidRPr="00884B64">
        <w:rPr>
          <w:rFonts w:ascii="Times New Roman" w:hAnsi="Times New Roman" w:cs="Times New Roman"/>
          <w:sz w:val="24"/>
          <w:szCs w:val="24"/>
          <w:lang w:eastAsia="ru-RU"/>
        </w:rPr>
        <w:t>-</w:t>
      </w:r>
      <w:r w:rsidRPr="00884B64">
        <w:rPr>
          <w:rFonts w:ascii="Times New Roman" w:hAnsi="Times New Roman" w:cs="Times New Roman"/>
          <w:sz w:val="24"/>
          <w:szCs w:val="24"/>
          <w:lang w:eastAsia="ru-RU"/>
        </w:rPr>
        <w:t>контроль за соблюдением работодателем трудового законодательства и иными нормативными правовыми актами, содержащими нормы трудового права, соглашениями, локальными нормативными актами, насто</w:t>
      </w:r>
      <w:r w:rsidR="00E15364">
        <w:rPr>
          <w:rFonts w:ascii="Times New Roman" w:hAnsi="Times New Roman" w:cs="Times New Roman"/>
          <w:sz w:val="24"/>
          <w:szCs w:val="24"/>
          <w:lang w:eastAsia="ru-RU"/>
        </w:rPr>
        <w:t xml:space="preserve">ящим коллективным договором при </w:t>
      </w:r>
      <w:r w:rsidRPr="00884B64">
        <w:rPr>
          <w:rFonts w:ascii="Times New Roman" w:hAnsi="Times New Roman" w:cs="Times New Roman"/>
          <w:sz w:val="24"/>
          <w:szCs w:val="24"/>
          <w:lang w:eastAsia="ru-RU"/>
        </w:rPr>
        <w:t>заключении, изменении и расторжении тр</w:t>
      </w:r>
      <w:r w:rsidR="00D95979" w:rsidRPr="00884B64">
        <w:rPr>
          <w:rFonts w:ascii="Times New Roman" w:hAnsi="Times New Roman" w:cs="Times New Roman"/>
          <w:sz w:val="24"/>
          <w:szCs w:val="24"/>
          <w:lang w:eastAsia="ru-RU"/>
        </w:rPr>
        <w:t>удовых договоров с работниками.</w:t>
      </w:r>
    </w:p>
    <w:p w:rsidR="00CE08AB" w:rsidRPr="00884B64" w:rsidRDefault="00D95979" w:rsidP="00CE08AB">
      <w:pPr>
        <w:tabs>
          <w:tab w:val="left" w:pos="720"/>
          <w:tab w:val="left" w:pos="1260"/>
        </w:tabs>
        <w:spacing w:after="0" w:line="240" w:lineRule="auto"/>
        <w:ind w:firstLine="567"/>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2.4.1.</w:t>
      </w:r>
      <w:r w:rsidR="00CE08AB" w:rsidRPr="00884B64">
        <w:rPr>
          <w:rFonts w:ascii="Times New Roman" w:hAnsi="Times New Roman" w:cs="Times New Roman"/>
          <w:sz w:val="24"/>
          <w:szCs w:val="24"/>
          <w:lang w:eastAsia="ru-RU"/>
        </w:rPr>
        <w:t xml:space="preserve">  Увольнение в связи с сокращением штата или численности работников допускается при условии невозможности перевода увольняемого работника, с его согласия, на другую работу, при условии письменного предупреждения за 2 месяца. Увольнение по сокращению штата работников организации проводится руководителем учреждения с учётом мотивированного мнения профсоюзного  комитета  по  ст. 81 п. 2  ТК  РФ.</w:t>
      </w:r>
    </w:p>
    <w:p w:rsidR="00CE08AB" w:rsidRPr="00884B64" w:rsidRDefault="00CE08AB" w:rsidP="00CE08AB">
      <w:pPr>
        <w:tabs>
          <w:tab w:val="left" w:pos="720"/>
          <w:tab w:val="left" w:pos="1260"/>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«Также с учётом мотивированного мнения профсоюзного комитета может быть произведено увольнение работника в связи с «недостаточной квалификацией, подтверждённой результатами  аттестации»  (ст. 81, п. 3,  подп. «б»  ТК  РФ, и за  «неоднократное  неисполнение  работником без уважительных причин трудовых обязанностей, если он имеет дисциплинарное  взыскание»  (ст. 81 п. 5  ТК  РФ).</w:t>
      </w:r>
    </w:p>
    <w:p w:rsidR="00CE08AB" w:rsidRPr="00884B64" w:rsidRDefault="00CE08AB" w:rsidP="00CE08AB">
      <w:pPr>
        <w:tabs>
          <w:tab w:val="left" w:pos="720"/>
          <w:tab w:val="left" w:pos="1260"/>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Увольнение по этим основаниям происходит с учетом мнения профсоюзного комитета только в том случае, если увольняемые являются  членами  профсоюза. </w:t>
      </w:r>
    </w:p>
    <w:p w:rsidR="00CE08AB" w:rsidRPr="00884B64" w:rsidRDefault="00D95979" w:rsidP="00CE08AB">
      <w:pPr>
        <w:tabs>
          <w:tab w:val="left" w:pos="720"/>
          <w:tab w:val="left" w:pos="1260"/>
        </w:tabs>
        <w:spacing w:after="0" w:line="240" w:lineRule="auto"/>
        <w:ind w:firstLine="567"/>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2.4.2</w:t>
      </w:r>
      <w:r w:rsidR="00CE08AB" w:rsidRPr="00884B64">
        <w:rPr>
          <w:rFonts w:ascii="Times New Roman" w:hAnsi="Times New Roman" w:cs="Times New Roman"/>
          <w:b/>
          <w:bCs/>
          <w:sz w:val="24"/>
          <w:szCs w:val="24"/>
          <w:lang w:eastAsia="ru-RU"/>
        </w:rPr>
        <w:t xml:space="preserve">. </w:t>
      </w:r>
      <w:r w:rsidR="00CE08AB" w:rsidRPr="00884B64">
        <w:rPr>
          <w:rFonts w:ascii="Times New Roman" w:hAnsi="Times New Roman" w:cs="Times New Roman"/>
          <w:sz w:val="24"/>
          <w:szCs w:val="24"/>
          <w:lang w:eastAsia="ru-RU"/>
        </w:rPr>
        <w:t>В день увольнения администрация школы производит с увольняемым работником полный денежный расчёт и выдаёт ему надлежаще оформленную трудовую книжку. А также документ  о  прохождении  аттестации.</w:t>
      </w:r>
    </w:p>
    <w:p w:rsidR="00663621" w:rsidRPr="00884B64" w:rsidRDefault="00CE08AB" w:rsidP="00CE08AB">
      <w:pPr>
        <w:tabs>
          <w:tab w:val="left" w:pos="720"/>
          <w:tab w:val="left" w:pos="1260"/>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Запись о причине увольнения в трудовую книжку вносится в соответствии с формулировками  законодательства  и  ссылкой  на  с</w:t>
      </w:r>
      <w:r w:rsidR="00E15364">
        <w:rPr>
          <w:rFonts w:ascii="Times New Roman" w:hAnsi="Times New Roman" w:cs="Times New Roman"/>
          <w:sz w:val="24"/>
          <w:szCs w:val="24"/>
          <w:lang w:eastAsia="ru-RU"/>
        </w:rPr>
        <w:t>татью  и  пункт  закона.</w:t>
      </w:r>
    </w:p>
    <w:p w:rsidR="00CE08AB" w:rsidRPr="00884B64" w:rsidRDefault="00663621" w:rsidP="00CE08AB">
      <w:pPr>
        <w:tabs>
          <w:tab w:val="left" w:pos="720"/>
          <w:tab w:val="left" w:pos="1260"/>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00CE08AB" w:rsidRPr="00884B64">
        <w:rPr>
          <w:rFonts w:ascii="Times New Roman" w:hAnsi="Times New Roman" w:cs="Times New Roman"/>
          <w:sz w:val="24"/>
          <w:szCs w:val="24"/>
          <w:lang w:eastAsia="ru-RU"/>
        </w:rPr>
        <w:t xml:space="preserve"> При увольнении по обстоятельствам, с которыми  закон связывает предоставление льгот и  преимуществ, запись  в  трудовую  книжку  вносится  с  указанием  этих  обстоятельств.</w:t>
      </w:r>
    </w:p>
    <w:p w:rsidR="00CE08AB" w:rsidRPr="00884B64" w:rsidRDefault="00CE08AB" w:rsidP="00CE08AB">
      <w:pPr>
        <w:numPr>
          <w:ilvl w:val="0"/>
          <w:numId w:val="2"/>
        </w:numPr>
        <w:suppressAutoHyphens/>
        <w:spacing w:after="0" w:line="240" w:lineRule="auto"/>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Обязанности   работников</w:t>
      </w:r>
    </w:p>
    <w:p w:rsidR="00CE08AB" w:rsidRPr="00884B64" w:rsidRDefault="00CE08AB" w:rsidP="00CE08AB">
      <w:pPr>
        <w:numPr>
          <w:ilvl w:val="1"/>
          <w:numId w:val="2"/>
        </w:numPr>
        <w:tabs>
          <w:tab w:val="left" w:pos="1080"/>
        </w:tabs>
        <w:suppressAutoHyphens/>
        <w:spacing w:after="0" w:line="240" w:lineRule="auto"/>
        <w:ind w:hanging="7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3.1. Работники  школы  обязаны:</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 работать честно и добросовестно, строго выполнять учебный режим, требования Устава средней  общеобразовательной школы и Правил внутреннего трудового распорядка, соблюдать дисциплину труда: вовремя приходить на работу, соблюдать установленную продолжительность рабочего времени, своевременно и точно исполнять распоряжения  администрации;</w:t>
      </w:r>
    </w:p>
    <w:p w:rsidR="00CE08AB" w:rsidRPr="00884B64" w:rsidRDefault="00CE08AB" w:rsidP="00CE08AB">
      <w:pPr>
        <w:tabs>
          <w:tab w:val="left" w:pos="1080"/>
          <w:tab w:val="left" w:pos="1620"/>
        </w:tabs>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б) систематически, не реже одного раза в пять лет, повышать свою профессиональную квалификацию;</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быть примером  в поведении  и  выполнении  морального долга,  как в школе, так  и вне   школы;</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г) полностью соблюдать требования по технике безопасности, производственной санитарии и пожарной безопасности, предусмотренные соответствующими правилами и инструкциями; обо  всех  случаях  травматизма  немедленно  сообщать  администрации;</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 беречь общественную собственность, бережно использовать материалы, тепло и воду, воспитывать  у  обучающихся  бережное  отношение  к  государственному  имуществу;</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е) ежегодно в установленные сроки проходить медицинские осмотры, флюорографию, сдавать  анализы,  установленные  законом.</w:t>
      </w:r>
    </w:p>
    <w:p w:rsidR="00CE08AB" w:rsidRPr="00884B64" w:rsidRDefault="00CE08AB" w:rsidP="00CE08AB">
      <w:pPr>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lastRenderedPageBreak/>
        <w:t xml:space="preserve">3.2. </w:t>
      </w:r>
      <w:r w:rsidRPr="00884B64">
        <w:rPr>
          <w:rFonts w:ascii="Times New Roman" w:hAnsi="Times New Roman" w:cs="Times New Roman"/>
          <w:sz w:val="24"/>
          <w:szCs w:val="24"/>
          <w:lang w:eastAsia="ru-RU"/>
        </w:rPr>
        <w:t>Содержать рабочее место, мебель, оборудование и приспособления в исправном и аккуратном  состоянии, соблюдать  чистоту  в  помещениях  школы.</w:t>
      </w:r>
    </w:p>
    <w:p w:rsidR="00CE08AB" w:rsidRPr="00884B64" w:rsidRDefault="00CE08AB" w:rsidP="00CE08AB">
      <w:pPr>
        <w:tabs>
          <w:tab w:val="left" w:pos="1080"/>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          3.3. </w:t>
      </w:r>
      <w:r w:rsidRPr="00884B64">
        <w:rPr>
          <w:rFonts w:ascii="Times New Roman" w:hAnsi="Times New Roman" w:cs="Times New Roman"/>
          <w:sz w:val="24"/>
          <w:szCs w:val="24"/>
          <w:lang w:eastAsia="ru-RU"/>
        </w:rPr>
        <w:t>Соблюдать  установленный  порядок  хранения  материальных  ценностей  и  документов.</w:t>
      </w:r>
    </w:p>
    <w:p w:rsidR="00CE08AB" w:rsidRPr="00884B64" w:rsidRDefault="00CE08AB" w:rsidP="00CE08AB">
      <w:pPr>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3.4.  </w:t>
      </w:r>
      <w:r w:rsidRPr="00884B64">
        <w:rPr>
          <w:rFonts w:ascii="Times New Roman" w:hAnsi="Times New Roman" w:cs="Times New Roman"/>
          <w:sz w:val="24"/>
          <w:szCs w:val="24"/>
          <w:lang w:eastAsia="ru-RU"/>
        </w:rPr>
        <w:t>Своевременно  заполнять  и  аккуратно  вести  установленную  документацию.</w:t>
      </w:r>
    </w:p>
    <w:p w:rsidR="00CE08AB" w:rsidRPr="00884B64" w:rsidRDefault="00CE08AB" w:rsidP="00CE08AB">
      <w:pPr>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3.5.  </w:t>
      </w:r>
      <w:r w:rsidRPr="00884B64">
        <w:rPr>
          <w:rFonts w:ascii="Times New Roman" w:hAnsi="Times New Roman" w:cs="Times New Roman"/>
          <w:sz w:val="24"/>
          <w:szCs w:val="24"/>
          <w:lang w:eastAsia="ru-RU"/>
        </w:rPr>
        <w:t>Приходить  на  работу  за  10  минут  до  начала  своих  уроков  по  расписанию.</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3.6. </w:t>
      </w:r>
      <w:r w:rsidRPr="00884B64">
        <w:rPr>
          <w:rFonts w:ascii="Times New Roman" w:hAnsi="Times New Roman" w:cs="Times New Roman"/>
          <w:sz w:val="24"/>
          <w:szCs w:val="24"/>
          <w:lang w:eastAsia="ru-RU"/>
        </w:rPr>
        <w:t>Круг конкретных функциональных обязанностей, которые каждый работник выполняет по своей должности, специальности и квалификации, определяется должностными инструкциями, утверждёнными директором школы на основании квалификационных характеристик, тарифно-квалификационных  справочников  и  нормативных   документов.</w:t>
      </w:r>
    </w:p>
    <w:p w:rsidR="00CE08AB" w:rsidRPr="00884B64" w:rsidRDefault="00CE08AB" w:rsidP="00CE08AB">
      <w:pPr>
        <w:spacing w:after="0" w:line="240" w:lineRule="auto"/>
        <w:ind w:firstLine="795"/>
        <w:jc w:val="both"/>
        <w:rPr>
          <w:rFonts w:ascii="Times New Roman" w:hAnsi="Times New Roman" w:cs="Times New Roman"/>
          <w:b/>
          <w:i/>
          <w:iCs/>
          <w:sz w:val="24"/>
          <w:szCs w:val="24"/>
          <w:lang w:eastAsia="ru-RU"/>
        </w:rPr>
      </w:pPr>
      <w:r w:rsidRPr="00884B64">
        <w:rPr>
          <w:rFonts w:ascii="Times New Roman" w:hAnsi="Times New Roman" w:cs="Times New Roman"/>
          <w:b/>
          <w:i/>
          <w:iCs/>
          <w:sz w:val="24"/>
          <w:szCs w:val="24"/>
          <w:lang w:eastAsia="ru-RU"/>
        </w:rPr>
        <w:t>Учитель  обязан:</w:t>
      </w:r>
    </w:p>
    <w:p w:rsidR="00CE08AB" w:rsidRPr="00884B64" w:rsidRDefault="00CE08AB" w:rsidP="00CE08AB">
      <w:pPr>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3.7.</w:t>
      </w:r>
      <w:r w:rsidRPr="00884B64">
        <w:rPr>
          <w:rFonts w:ascii="Times New Roman" w:hAnsi="Times New Roman" w:cs="Times New Roman"/>
          <w:sz w:val="24"/>
          <w:szCs w:val="24"/>
          <w:lang w:eastAsia="ru-RU"/>
        </w:rPr>
        <w:t xml:space="preserve">  Со звонком начать урок и со звонком его окончить, не допуская бесполезной траты учебного времени.</w:t>
      </w:r>
    </w:p>
    <w:p w:rsidR="00CE08AB" w:rsidRPr="00884B64" w:rsidRDefault="00CE08AB" w:rsidP="00CE08AB">
      <w:pPr>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3.8.  </w:t>
      </w:r>
      <w:r w:rsidRPr="00884B64">
        <w:rPr>
          <w:rFonts w:ascii="Times New Roman" w:hAnsi="Times New Roman" w:cs="Times New Roman"/>
          <w:sz w:val="24"/>
          <w:szCs w:val="24"/>
          <w:lang w:eastAsia="ru-RU"/>
        </w:rPr>
        <w:t>Иметь  поурочные  планы  на  каждый  учебный  час .</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3.9. </w:t>
      </w:r>
      <w:r w:rsidRPr="00884B64">
        <w:rPr>
          <w:rFonts w:ascii="Times New Roman" w:hAnsi="Times New Roman" w:cs="Times New Roman"/>
          <w:sz w:val="24"/>
          <w:szCs w:val="24"/>
          <w:lang w:eastAsia="ru-RU"/>
        </w:rPr>
        <w:t>Независимо от расписания уроков присутствовать на всех мероприятиях, запланированных для учителей  и обучающихся, в соответствии со своими должностными обязанностями.</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3.10.  </w:t>
      </w:r>
      <w:r w:rsidRPr="00884B64">
        <w:rPr>
          <w:rFonts w:ascii="Times New Roman" w:hAnsi="Times New Roman" w:cs="Times New Roman"/>
          <w:sz w:val="24"/>
          <w:szCs w:val="24"/>
          <w:lang w:eastAsia="ru-RU"/>
        </w:rPr>
        <w:t>К  первому  дню  каждой  учебной  четверти  иметь  тематический  план  работы.</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3.11.  </w:t>
      </w:r>
      <w:r w:rsidRPr="00884B64">
        <w:rPr>
          <w:rFonts w:ascii="Times New Roman" w:hAnsi="Times New Roman" w:cs="Times New Roman"/>
          <w:sz w:val="24"/>
          <w:szCs w:val="24"/>
          <w:lang w:eastAsia="ru-RU"/>
        </w:rPr>
        <w:t>Выполнять  распоряжения  учебной  части  точно  и  в  срок.</w:t>
      </w:r>
    </w:p>
    <w:p w:rsidR="00663621" w:rsidRPr="00E15364" w:rsidRDefault="00CE08AB" w:rsidP="00E15364">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3.12. </w:t>
      </w:r>
      <w:r w:rsidRPr="00884B64">
        <w:rPr>
          <w:rFonts w:ascii="Times New Roman" w:hAnsi="Times New Roman" w:cs="Times New Roman"/>
          <w:sz w:val="24"/>
          <w:szCs w:val="24"/>
          <w:lang w:eastAsia="ru-RU"/>
        </w:rPr>
        <w:t xml:space="preserve">Выполнять все приказы директора школы безоговорочно, при несогласии с приказом  обжаловать  выполненный  приказ  в  </w:t>
      </w:r>
      <w:r w:rsidR="00E15364">
        <w:rPr>
          <w:rFonts w:ascii="Times New Roman" w:hAnsi="Times New Roman" w:cs="Times New Roman"/>
          <w:sz w:val="24"/>
          <w:szCs w:val="24"/>
          <w:lang w:eastAsia="ru-RU"/>
        </w:rPr>
        <w:t>комиссию  по  трудовым  спорам.</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3.13. </w:t>
      </w:r>
      <w:r w:rsidRPr="00884B64">
        <w:rPr>
          <w:rFonts w:ascii="Times New Roman" w:hAnsi="Times New Roman" w:cs="Times New Roman"/>
          <w:sz w:val="24"/>
          <w:szCs w:val="24"/>
          <w:lang w:eastAsia="ru-RU"/>
        </w:rPr>
        <w:t>Классный руководитель обязан в соответствии с расписанием и планом воспитательной работы один раз в неделю проводить классные часы. Планы воспитательной работы  составляются  один  раз  в  год.</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3.14.  </w:t>
      </w:r>
      <w:r w:rsidRPr="00884B64">
        <w:rPr>
          <w:rFonts w:ascii="Times New Roman" w:hAnsi="Times New Roman" w:cs="Times New Roman"/>
          <w:sz w:val="24"/>
          <w:szCs w:val="24"/>
          <w:lang w:eastAsia="ru-RU"/>
        </w:rPr>
        <w:t>Классный руководитель занимается с классом воспитательной внеурочной работой согласно имеющемуся плану воспитательной работы, а также проводит периодически, но не менее  четырёх  раз  за  учебный  год, классные  родительские  собрания.</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3.15. </w:t>
      </w:r>
      <w:r w:rsidRPr="00884B64">
        <w:rPr>
          <w:rFonts w:ascii="Times New Roman" w:hAnsi="Times New Roman" w:cs="Times New Roman"/>
          <w:sz w:val="24"/>
          <w:szCs w:val="24"/>
          <w:lang w:eastAsia="ru-RU"/>
        </w:rPr>
        <w:t xml:space="preserve">Классный  руководитель обязан один раз в неделю  проводить проверку выставления  оценок  в </w:t>
      </w:r>
      <w:r w:rsidR="00D95979" w:rsidRPr="00884B64">
        <w:rPr>
          <w:rFonts w:ascii="Times New Roman" w:hAnsi="Times New Roman" w:cs="Times New Roman"/>
          <w:sz w:val="24"/>
          <w:szCs w:val="24"/>
          <w:lang w:eastAsia="ru-RU"/>
        </w:rPr>
        <w:t xml:space="preserve">электронных </w:t>
      </w:r>
      <w:r w:rsidRPr="00884B64">
        <w:rPr>
          <w:rFonts w:ascii="Times New Roman" w:hAnsi="Times New Roman" w:cs="Times New Roman"/>
          <w:sz w:val="24"/>
          <w:szCs w:val="24"/>
          <w:lang w:eastAsia="ru-RU"/>
        </w:rPr>
        <w:t xml:space="preserve"> дневниках  обучающихся.</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3.16.  </w:t>
      </w:r>
      <w:r w:rsidRPr="00884B64">
        <w:rPr>
          <w:rFonts w:ascii="Times New Roman" w:hAnsi="Times New Roman" w:cs="Times New Roman"/>
          <w:sz w:val="24"/>
          <w:szCs w:val="24"/>
          <w:lang w:eastAsia="ru-RU"/>
        </w:rPr>
        <w:t>Педагогическим  и  другим  работникам  школы  запрещается:</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изменять  по  своему  усмотрению  расписание  занятий  и  график  работы;</w:t>
      </w:r>
    </w:p>
    <w:p w:rsidR="00CE08AB" w:rsidRPr="00884B64" w:rsidRDefault="00CE08AB" w:rsidP="00CE08AB">
      <w:pPr>
        <w:tabs>
          <w:tab w:val="left" w:pos="1260"/>
        </w:tabs>
        <w:spacing w:after="0" w:line="240" w:lineRule="auto"/>
        <w:ind w:left="900" w:hanging="10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отменять, удлинять или сокращать продолжительность уроков (занятий) и перерывов (перемен)  между  ними;</w:t>
      </w:r>
    </w:p>
    <w:p w:rsidR="00CE08AB" w:rsidRPr="00884B64" w:rsidRDefault="00CE08AB" w:rsidP="00CE08AB">
      <w:pPr>
        <w:tabs>
          <w:tab w:val="left" w:pos="1260"/>
        </w:tabs>
        <w:spacing w:after="0" w:line="240" w:lineRule="auto"/>
        <w:ind w:left="900" w:hanging="10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удалять  обучающегося  с  уроков;</w:t>
      </w:r>
    </w:p>
    <w:p w:rsidR="00CE08AB" w:rsidRPr="00884B64" w:rsidRDefault="00CE08AB" w:rsidP="00CE08AB">
      <w:pPr>
        <w:tabs>
          <w:tab w:val="left" w:pos="1260"/>
        </w:tabs>
        <w:spacing w:after="0" w:line="240" w:lineRule="auto"/>
        <w:ind w:left="900" w:hanging="10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курить  в  помещениях  школы.</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3.17. </w:t>
      </w:r>
      <w:r w:rsidRPr="00884B64">
        <w:rPr>
          <w:rFonts w:ascii="Times New Roman" w:hAnsi="Times New Roman" w:cs="Times New Roman"/>
          <w:sz w:val="24"/>
          <w:szCs w:val="24"/>
          <w:lang w:eastAsia="ru-RU"/>
        </w:rPr>
        <w:t>Посторонним лицам разрешается присутствовать на уроках с согласия учителя и разрешения директора  школы. Вход  в класс (группу) после начала урока (занятий) разрешается  в  исключительных  случаях  только  директору школы и его заместителям.</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3.18. </w:t>
      </w:r>
      <w:r w:rsidRPr="00884B64">
        <w:rPr>
          <w:rFonts w:ascii="Times New Roman" w:hAnsi="Times New Roman" w:cs="Times New Roman"/>
          <w:sz w:val="24"/>
          <w:szCs w:val="24"/>
          <w:lang w:eastAsia="ru-RU"/>
        </w:rPr>
        <w:t>Во время проведения уроков (занятий) не разрешается делать педагогическим работникам  замечания  по  поводу  их  работы  в  присутствии  обучающихся.</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3.19.</w:t>
      </w:r>
      <w:r w:rsidRPr="00884B64">
        <w:rPr>
          <w:rFonts w:ascii="Times New Roman" w:hAnsi="Times New Roman" w:cs="Times New Roman"/>
          <w:sz w:val="24"/>
          <w:szCs w:val="24"/>
          <w:lang w:eastAsia="ru-RU"/>
        </w:rPr>
        <w:t>Администрация  школы организует учёт явки на работу и уход с ней всех работников  школы.</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случаях неявки на работу по болезни работник обязан при наличии такой возможности известить администрацию как можно раньше, а также предоставить листок временной  нетрудоспособности  в  первый  день  выхода  на  работу.</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lastRenderedPageBreak/>
        <w:t xml:space="preserve">3.20.  </w:t>
      </w:r>
      <w:r w:rsidRPr="00884B64">
        <w:rPr>
          <w:rFonts w:ascii="Times New Roman" w:hAnsi="Times New Roman" w:cs="Times New Roman"/>
          <w:sz w:val="24"/>
          <w:szCs w:val="24"/>
          <w:lang w:eastAsia="ru-RU"/>
        </w:rPr>
        <w:t>В  помещениях  школы  запрещается:</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нахождение  в  верхней  одежде  и  головных  уборах;</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громкий  разговор  и  шум  в  коридорах  во  время  занятий.</w:t>
      </w:r>
    </w:p>
    <w:p w:rsidR="00CE08AB" w:rsidRPr="00884B64" w:rsidRDefault="00CE08AB" w:rsidP="00CE08AB">
      <w:pPr>
        <w:numPr>
          <w:ilvl w:val="0"/>
          <w:numId w:val="2"/>
        </w:numPr>
        <w:suppressAutoHyphens/>
        <w:spacing w:after="0" w:line="240" w:lineRule="auto"/>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Основные   права   работников   образования</w:t>
      </w:r>
    </w:p>
    <w:p w:rsidR="00CE08AB" w:rsidRPr="00884B64" w:rsidRDefault="00CE08AB" w:rsidP="00CE08AB">
      <w:pPr>
        <w:spacing w:after="0" w:line="240" w:lineRule="auto"/>
        <w:ind w:left="720"/>
        <w:jc w:val="both"/>
        <w:rPr>
          <w:rFonts w:ascii="Times New Roman" w:hAnsi="Times New Roman" w:cs="Times New Roman"/>
          <w:i/>
          <w:iCs/>
          <w:sz w:val="24"/>
          <w:szCs w:val="24"/>
          <w:lang w:eastAsia="ru-RU"/>
        </w:rPr>
      </w:pPr>
      <w:r w:rsidRPr="00884B64">
        <w:rPr>
          <w:rFonts w:ascii="Times New Roman" w:hAnsi="Times New Roman" w:cs="Times New Roman"/>
          <w:i/>
          <w:iCs/>
          <w:sz w:val="24"/>
          <w:szCs w:val="24"/>
          <w:lang w:eastAsia="ru-RU"/>
        </w:rPr>
        <w:t>4.1.Основные  права  работников  образования  определены:</w:t>
      </w:r>
    </w:p>
    <w:p w:rsidR="00CE08AB" w:rsidRPr="00884B64" w:rsidRDefault="00CE08AB" w:rsidP="00CE08AB">
      <w:pPr>
        <w:numPr>
          <w:ilvl w:val="1"/>
          <w:numId w:val="3"/>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ТК  РФ  (ст. 21, 52, 53, 64, 82, 113, 142, 153, 171, 173, 174, 197, 220, 234, 238, 254, 255, 256, 282, 331, 332, 333, 334, 335, 336, 382, 399);</w:t>
      </w:r>
    </w:p>
    <w:p w:rsidR="00CE08AB" w:rsidRPr="00884B64" w:rsidRDefault="00CE08AB" w:rsidP="00CE08AB">
      <w:pPr>
        <w:numPr>
          <w:ilvl w:val="1"/>
          <w:numId w:val="3"/>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законом  РФ  «Об  образовании»  (ст. 55);</w:t>
      </w:r>
    </w:p>
    <w:p w:rsidR="00CE08AB" w:rsidRPr="00884B64" w:rsidRDefault="00CE08AB" w:rsidP="00CE08AB">
      <w:pPr>
        <w:numPr>
          <w:ilvl w:val="1"/>
          <w:numId w:val="3"/>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Типовым  положением  об  общеобразовательном   учреждении.</w:t>
      </w:r>
    </w:p>
    <w:p w:rsidR="00CE08AB" w:rsidRPr="00884B64" w:rsidRDefault="00CE08AB" w:rsidP="00CE08AB">
      <w:pPr>
        <w:spacing w:after="0" w:line="240" w:lineRule="auto"/>
        <w:ind w:firstLine="720"/>
        <w:jc w:val="both"/>
        <w:rPr>
          <w:rFonts w:ascii="Times New Roman" w:hAnsi="Times New Roman" w:cs="Times New Roman"/>
          <w:i/>
          <w:iCs/>
          <w:sz w:val="24"/>
          <w:szCs w:val="24"/>
          <w:lang w:eastAsia="ru-RU"/>
        </w:rPr>
      </w:pPr>
      <w:r w:rsidRPr="00884B64">
        <w:rPr>
          <w:rFonts w:ascii="Times New Roman" w:hAnsi="Times New Roman" w:cs="Times New Roman"/>
          <w:i/>
          <w:iCs/>
          <w:sz w:val="24"/>
          <w:szCs w:val="24"/>
          <w:lang w:eastAsia="ru-RU"/>
        </w:rPr>
        <w:t>Педагогические  работники  имеют  право:</w:t>
      </w:r>
    </w:p>
    <w:p w:rsidR="00CE08AB" w:rsidRPr="00884B64" w:rsidRDefault="00CE08AB" w:rsidP="00CE08AB">
      <w:pPr>
        <w:numPr>
          <w:ilvl w:val="1"/>
          <w:numId w:val="2"/>
        </w:numPr>
        <w:tabs>
          <w:tab w:val="left" w:pos="1260"/>
        </w:tabs>
        <w:suppressAutoHyphens/>
        <w:spacing w:after="0" w:line="240" w:lineRule="auto"/>
        <w:ind w:hanging="7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Участвовать  в  управлении  учреждением:</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обсуждать  Коллективный  договор  и  Правила  внутреннего  трудового распорядка;</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быть  избранными  в  Совет  учреждения;</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работать  и  принимать  решения  на  заседаниях  педагогического  совета;</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принимать  решения  на  общем  собрании  коллектива  педагогического  учреждения.</w:t>
      </w:r>
    </w:p>
    <w:p w:rsidR="00CE08AB" w:rsidRPr="00884B64" w:rsidRDefault="00CE08AB" w:rsidP="00CE08AB">
      <w:pPr>
        <w:spacing w:after="0" w:line="240" w:lineRule="auto"/>
        <w:ind w:left="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4.2.  </w:t>
      </w:r>
      <w:r w:rsidRPr="00884B64">
        <w:rPr>
          <w:rFonts w:ascii="Times New Roman" w:hAnsi="Times New Roman" w:cs="Times New Roman"/>
          <w:sz w:val="24"/>
          <w:szCs w:val="24"/>
          <w:lang w:eastAsia="ru-RU"/>
        </w:rPr>
        <w:t>Защищать  свою  профессиональную  честь  и  достоинство.</w:t>
      </w:r>
    </w:p>
    <w:p w:rsidR="00CE08AB" w:rsidRPr="00884B64" w:rsidRDefault="00CE08AB" w:rsidP="00CE08AB">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4.3. </w:t>
      </w:r>
      <w:r w:rsidRPr="00884B64">
        <w:rPr>
          <w:rFonts w:ascii="Times New Roman" w:hAnsi="Times New Roman" w:cs="Times New Roman"/>
          <w:sz w:val="24"/>
          <w:szCs w:val="24"/>
          <w:lang w:eastAsia="ru-RU"/>
        </w:rPr>
        <w:t>Свободно выбирать методику обучения и воспитания, учебные пособия и материалы, учебники в соответствии с учебной</w:t>
      </w:r>
      <w:r w:rsidRPr="00884B64">
        <w:rPr>
          <w:rFonts w:ascii="Times New Roman" w:hAnsi="Times New Roman" w:cs="Times New Roman"/>
          <w:sz w:val="24"/>
          <w:szCs w:val="24"/>
          <w:lang w:eastAsia="ru-RU"/>
        </w:rPr>
        <w:tab/>
        <w:t xml:space="preserve"> программой, утвержденной в школе, методы оценки знаний  обучающихся.</w:t>
      </w:r>
    </w:p>
    <w:p w:rsidR="00663621" w:rsidRPr="00E15364" w:rsidRDefault="00CE08AB" w:rsidP="00E15364">
      <w:pPr>
        <w:tabs>
          <w:tab w:val="left" w:pos="126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4.4. </w:t>
      </w:r>
      <w:r w:rsidRPr="00884B64">
        <w:rPr>
          <w:rFonts w:ascii="Times New Roman" w:hAnsi="Times New Roman" w:cs="Times New Roman"/>
          <w:sz w:val="24"/>
          <w:szCs w:val="24"/>
          <w:lang w:eastAsia="ru-RU"/>
        </w:rPr>
        <w:t>Проходить аттестацию на добровольной основе на лю</w:t>
      </w:r>
      <w:r w:rsidR="00E15364">
        <w:rPr>
          <w:rFonts w:ascii="Times New Roman" w:hAnsi="Times New Roman" w:cs="Times New Roman"/>
          <w:sz w:val="24"/>
          <w:szCs w:val="24"/>
          <w:lang w:eastAsia="ru-RU"/>
        </w:rPr>
        <w:t>бую квалификационную категорию.</w:t>
      </w:r>
    </w:p>
    <w:p w:rsidR="00CE08AB" w:rsidRPr="00884B64" w:rsidRDefault="00CE08AB" w:rsidP="00CE08AB">
      <w:pPr>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4.5.  </w:t>
      </w:r>
      <w:r w:rsidRPr="00884B64">
        <w:rPr>
          <w:rFonts w:ascii="Times New Roman" w:hAnsi="Times New Roman" w:cs="Times New Roman"/>
          <w:sz w:val="24"/>
          <w:szCs w:val="24"/>
          <w:lang w:eastAsia="ru-RU"/>
        </w:rPr>
        <w:t>Работать по сокращённой36-часовой рабочей неделе; не реже одного раза в 10 лет при непрерывной педагогической работе использовать длительный, до одного года, отпуск с сохранением непрерывного стажа работы, должности и учебной нагрузки; пользоваться ежегодным отпуском в размере 56 календарных  дней.</w:t>
      </w:r>
    </w:p>
    <w:p w:rsidR="00CE08AB" w:rsidRPr="00884B64" w:rsidRDefault="00CE08AB" w:rsidP="00CE08AB">
      <w:pPr>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4.6. </w:t>
      </w:r>
      <w:r w:rsidRPr="00884B64">
        <w:rPr>
          <w:rFonts w:ascii="Times New Roman" w:hAnsi="Times New Roman" w:cs="Times New Roman"/>
          <w:sz w:val="24"/>
          <w:szCs w:val="24"/>
          <w:lang w:eastAsia="ru-RU"/>
        </w:rPr>
        <w:t>Повышать свою педагогическую квалификацию не реже одного раза в пять лет за счёт  средств  работодателя.</w:t>
      </w:r>
    </w:p>
    <w:p w:rsidR="00CE08AB" w:rsidRPr="00884B64" w:rsidRDefault="00CE08AB" w:rsidP="00CE08AB">
      <w:pPr>
        <w:tabs>
          <w:tab w:val="left" w:pos="1260"/>
          <w:tab w:val="left" w:pos="198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4.7. </w:t>
      </w:r>
      <w:r w:rsidRPr="00884B64">
        <w:rPr>
          <w:rFonts w:ascii="Times New Roman" w:hAnsi="Times New Roman" w:cs="Times New Roman"/>
          <w:sz w:val="24"/>
          <w:szCs w:val="24"/>
          <w:lang w:eastAsia="ru-RU"/>
        </w:rPr>
        <w:t>Подвергнуться  дисциплинарному  расследованию нарушений  норм профессионального  поведения  или Устава  образовательного учреждения только   по жалобе, данной в письменной форме, копия  которой должна быть передана педагогическому  работнику.</w:t>
      </w:r>
    </w:p>
    <w:p w:rsidR="00CE08AB" w:rsidRPr="00884B64" w:rsidRDefault="00CE08AB" w:rsidP="00CE08AB">
      <w:pPr>
        <w:tabs>
          <w:tab w:val="left" w:pos="1260"/>
          <w:tab w:val="left" w:pos="1980"/>
        </w:tabs>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4.8.  </w:t>
      </w:r>
      <w:r w:rsidRPr="00884B64">
        <w:rPr>
          <w:rFonts w:ascii="Times New Roman" w:hAnsi="Times New Roman" w:cs="Times New Roman"/>
          <w:sz w:val="24"/>
          <w:szCs w:val="24"/>
          <w:lang w:eastAsia="ru-RU"/>
        </w:rPr>
        <w:t>Получать социальные гарантии и льготы, установленные законодательством РФ, а  также  коллективным  договором  образовательного  учреждения.</w:t>
      </w:r>
    </w:p>
    <w:p w:rsidR="00CE08AB" w:rsidRPr="00884B64" w:rsidRDefault="00CE08AB" w:rsidP="00CE08AB">
      <w:pPr>
        <w:numPr>
          <w:ilvl w:val="0"/>
          <w:numId w:val="2"/>
        </w:numPr>
        <w:suppressAutoHyphens/>
        <w:spacing w:after="0" w:line="240" w:lineRule="auto"/>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Обязанности   администрации</w:t>
      </w:r>
    </w:p>
    <w:p w:rsidR="00CE08AB" w:rsidRPr="00884B64" w:rsidRDefault="00CE08AB" w:rsidP="00CE08AB">
      <w:pPr>
        <w:spacing w:after="0" w:line="240" w:lineRule="auto"/>
        <w:ind w:left="720"/>
        <w:jc w:val="both"/>
        <w:rPr>
          <w:rFonts w:ascii="Times New Roman" w:hAnsi="Times New Roman" w:cs="Times New Roman"/>
          <w:i/>
          <w:iCs/>
          <w:sz w:val="24"/>
          <w:szCs w:val="24"/>
          <w:lang w:eastAsia="ru-RU"/>
        </w:rPr>
      </w:pPr>
      <w:r w:rsidRPr="00884B64">
        <w:rPr>
          <w:rFonts w:ascii="Times New Roman" w:hAnsi="Times New Roman" w:cs="Times New Roman"/>
          <w:i/>
          <w:iCs/>
          <w:sz w:val="24"/>
          <w:szCs w:val="24"/>
          <w:lang w:eastAsia="ru-RU"/>
        </w:rPr>
        <w:t>Администрация  школы  обязана:</w:t>
      </w:r>
    </w:p>
    <w:p w:rsidR="00CE08AB" w:rsidRPr="00884B64" w:rsidRDefault="00CE08AB" w:rsidP="00CE08AB">
      <w:pPr>
        <w:numPr>
          <w:ilvl w:val="1"/>
          <w:numId w:val="2"/>
        </w:numPr>
        <w:tabs>
          <w:tab w:val="left" w:pos="18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Организовать  труд  педагогов    и других работников школ так, чтобы каждый работал по своей специальности и квалификации, закрепить за каждым работником определённое рабочее место, своевременно знакомить с расписанием занятий и графиком работы, сообщать педагогическим работникам до ухода в отпуск их учебную нагрузку на следующий  учебный  год.</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Обеспечить здоровые и безопасные условия труда и учёбы, исправное состояние помещений, отопления, освещения, вентиляции, инвентаря и прочего оборудования, наличие необходимых в работе материалов.</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Своевременно рассматривать предложения работников, направленные на улучшение  деятельности  школы, поддерживать  и  поощрять  лучших  работников.</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Совершенствовать организацию труда,  обеспечивать выполнение действующих условий оплаты.  Выдавать  заработную  плату  два  раза  в  месяц  в  установленные  сроки.</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Принимать  меры  по обеспечению  учебной  и  трудовой  дисциплины.</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Соблюдать  законодательство о труде, улучшать условия труда сотрудников и обучающихся, обеспечивать надлежащее санитарно-техническое оборудование всех рабочих мест и мест отдыха, создавать условия труда, соответствующие правилам по охране труда, технике  безопасности  и  санитарным  правилам.</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Постоянно контролировать знание и соблюдение работниками и обучающимися всех требований и инструкций по технике безопасности, пожарной безопасности, санитарии  и гигиене.</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Принимать необходимые меры для профилактики травматизма, профессиональных и  других  заболеваний  работников  и  обучающихся.</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Создавать нормальные условия для  хранения верхней одежды и другого имущества работников  и  обучающихся.</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Своевременно предоставлять отпуск всем работникам школы в соответствии с графиками, утвержденными ежегодно до 17 декабря, компенсировать выходы на работу в установленный для данного работника выходной или праздничный день предоставлением другого дня отдыха или оплатой труда, предоставлять отгул за дежурства  во внеурочное  время.</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Обеспечивать систематическое повышение квалификации педагогическими и другими  работниками  школы.</w:t>
      </w:r>
    </w:p>
    <w:p w:rsidR="00CE08AB" w:rsidRPr="00884B64" w:rsidRDefault="00CE08AB" w:rsidP="00CE08AB">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Организовать горячее  питание  для  обучающихся  и  работников  школы.</w:t>
      </w:r>
    </w:p>
    <w:p w:rsidR="00663621" w:rsidRPr="000A3880" w:rsidRDefault="00CE08AB" w:rsidP="000A3880">
      <w:pPr>
        <w:numPr>
          <w:ilvl w:val="1"/>
          <w:numId w:val="2"/>
        </w:numPr>
        <w:tabs>
          <w:tab w:val="left" w:pos="0"/>
          <w:tab w:val="left" w:pos="1260"/>
        </w:tabs>
        <w:suppressAutoHyphen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Осуществлять обязательное социальное страхование работников в порядке, установленном  федеральным  законом.</w:t>
      </w:r>
    </w:p>
    <w:p w:rsidR="00CE08AB" w:rsidRPr="00884B64" w:rsidRDefault="00CE08AB" w:rsidP="00CE08AB">
      <w:pPr>
        <w:numPr>
          <w:ilvl w:val="0"/>
          <w:numId w:val="2"/>
        </w:numPr>
        <w:suppressAutoHyphens/>
        <w:spacing w:after="0" w:line="240" w:lineRule="auto"/>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Основные   права   администрации</w:t>
      </w:r>
    </w:p>
    <w:p w:rsidR="00CE08AB" w:rsidRPr="00884B64" w:rsidRDefault="00CE08AB" w:rsidP="00CE08AB">
      <w:pPr>
        <w:spacing w:after="0" w:line="240" w:lineRule="auto"/>
        <w:ind w:left="720"/>
        <w:jc w:val="both"/>
        <w:rPr>
          <w:rFonts w:ascii="Times New Roman" w:hAnsi="Times New Roman" w:cs="Times New Roman"/>
          <w:i/>
          <w:iCs/>
          <w:sz w:val="24"/>
          <w:szCs w:val="24"/>
          <w:lang w:eastAsia="ru-RU"/>
        </w:rPr>
      </w:pPr>
      <w:r w:rsidRPr="00884B64">
        <w:rPr>
          <w:rFonts w:ascii="Times New Roman" w:hAnsi="Times New Roman" w:cs="Times New Roman"/>
          <w:i/>
          <w:iCs/>
          <w:sz w:val="24"/>
          <w:szCs w:val="24"/>
          <w:lang w:eastAsia="ru-RU"/>
        </w:rPr>
        <w:t>Директор  учреждения  имеет  право:</w:t>
      </w:r>
    </w:p>
    <w:p w:rsidR="00CE08AB" w:rsidRPr="00884B64" w:rsidRDefault="00CE08AB" w:rsidP="00CE08AB">
      <w:pPr>
        <w:numPr>
          <w:ilvl w:val="1"/>
          <w:numId w:val="2"/>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Заключать, расторгать  и  изменять  трудовые  договоры  в  соответствии  с  ТК  РФ.</w:t>
      </w:r>
    </w:p>
    <w:p w:rsidR="00CE08AB" w:rsidRPr="00884B64" w:rsidRDefault="00CE08AB" w:rsidP="00CE08AB">
      <w:pPr>
        <w:numPr>
          <w:ilvl w:val="1"/>
          <w:numId w:val="2"/>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Поощрять  работников  за  добросовестный  труд.</w:t>
      </w:r>
    </w:p>
    <w:p w:rsidR="00CE08AB" w:rsidRPr="00884B64" w:rsidRDefault="00CE08AB" w:rsidP="00CE08AB">
      <w:pPr>
        <w:numPr>
          <w:ilvl w:val="1"/>
          <w:numId w:val="2"/>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Требовать  соблюдения  Правил  внутреннего  трудового  распорядка.</w:t>
      </w:r>
    </w:p>
    <w:p w:rsidR="00CE08AB" w:rsidRPr="00884B64" w:rsidRDefault="00CE08AB" w:rsidP="00CE08AB">
      <w:pPr>
        <w:numPr>
          <w:ilvl w:val="1"/>
          <w:numId w:val="2"/>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Представлять  учреждение  во  всех  инстанциях.</w:t>
      </w:r>
    </w:p>
    <w:p w:rsidR="00CE08AB" w:rsidRPr="00884B64" w:rsidRDefault="00CE08AB" w:rsidP="00CE08AB">
      <w:pPr>
        <w:numPr>
          <w:ilvl w:val="1"/>
          <w:numId w:val="2"/>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Распоряжаться  имуществом  и  материальными  ценностями.</w:t>
      </w:r>
    </w:p>
    <w:p w:rsidR="00CE08AB" w:rsidRPr="00884B64" w:rsidRDefault="00CE08AB" w:rsidP="00CE08AB">
      <w:pPr>
        <w:numPr>
          <w:ilvl w:val="1"/>
          <w:numId w:val="2"/>
        </w:numPr>
        <w:tabs>
          <w:tab w:val="left" w:pos="0"/>
        </w:tabs>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Устанавливать  штатное  расписание  в  пределах  выделенного  фонда  заработной  платы.</w:t>
      </w:r>
    </w:p>
    <w:p w:rsidR="00CE08AB" w:rsidRPr="00884B64" w:rsidRDefault="00CE08AB" w:rsidP="00CE08AB">
      <w:pPr>
        <w:numPr>
          <w:ilvl w:val="1"/>
          <w:numId w:val="2"/>
        </w:numPr>
        <w:tabs>
          <w:tab w:val="left" w:pos="0"/>
        </w:tabs>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Устанавливать ставки заработной платы на основе Единой тарифной сетки или другого правительственного документа и решения аттестационной комиссии. Разрабатывать и утверждать с учётом мнения профсоюзного комитета  «Положение о надбавках, доплатах и премиях».</w:t>
      </w:r>
    </w:p>
    <w:p w:rsidR="00CE08AB" w:rsidRPr="00884B64" w:rsidRDefault="00CE08AB" w:rsidP="00CE08AB">
      <w:pPr>
        <w:numPr>
          <w:ilvl w:val="1"/>
          <w:numId w:val="2"/>
        </w:numPr>
        <w:tabs>
          <w:tab w:val="left" w:pos="0"/>
        </w:tabs>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Утверждать учебный план, расписание  учебных  занятий  и  графиков  работы.</w:t>
      </w:r>
    </w:p>
    <w:p w:rsidR="00CE08AB" w:rsidRPr="00884B64" w:rsidRDefault="00CE08AB" w:rsidP="00CE08AB">
      <w:pPr>
        <w:numPr>
          <w:ilvl w:val="1"/>
          <w:numId w:val="2"/>
        </w:numPr>
        <w:tabs>
          <w:tab w:val="left" w:pos="0"/>
        </w:tabs>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Издавать приказы, инструкции и другие локальные акты, обязательные для выполнения всеми работниками учреждения. Перечень локальных актов, издаваемых с учётом мнения профсоюзного  комитета, утверждён  коллективным  договором.</w:t>
      </w:r>
    </w:p>
    <w:p w:rsidR="00CE08AB" w:rsidRPr="00884B64" w:rsidRDefault="00CE08AB" w:rsidP="00CE08AB">
      <w:pPr>
        <w:numPr>
          <w:ilvl w:val="1"/>
          <w:numId w:val="2"/>
        </w:numPr>
        <w:tabs>
          <w:tab w:val="left" w:pos="0"/>
          <w:tab w:val="left" w:pos="900"/>
        </w:tabs>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Распределять учебную нагрузку на следующий учебный год, а также график отпусков с учётом  мнения  профсоюзного  комитета.</w:t>
      </w:r>
    </w:p>
    <w:p w:rsidR="00CE08AB" w:rsidRPr="00884B64" w:rsidRDefault="00CE08AB" w:rsidP="00CE08AB">
      <w:pPr>
        <w:numPr>
          <w:ilvl w:val="1"/>
          <w:numId w:val="2"/>
        </w:numPr>
        <w:tabs>
          <w:tab w:val="left" w:pos="0"/>
          <w:tab w:val="left" w:pos="900"/>
        </w:tabs>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Совместно со своими заместителями по учебно-воспитательной работе  осуществлять контроль за деятельностью учителей, в том числе путём посещения и разбора уроков и всех других видов учебных и воспитательных  мероприятий.</w:t>
      </w:r>
    </w:p>
    <w:p w:rsidR="00CE08AB" w:rsidRPr="00884B64" w:rsidRDefault="00CE08AB" w:rsidP="00CE08AB">
      <w:pPr>
        <w:numPr>
          <w:ilvl w:val="1"/>
          <w:numId w:val="2"/>
        </w:numPr>
        <w:tabs>
          <w:tab w:val="left" w:pos="0"/>
          <w:tab w:val="left" w:pos="900"/>
        </w:tabs>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Назначать классных руководителей, руководителей методических объединений, секретаря  педагогического  совета.</w:t>
      </w:r>
    </w:p>
    <w:p w:rsidR="00CE08AB" w:rsidRPr="00884B64" w:rsidRDefault="00CE08AB" w:rsidP="00CE08AB">
      <w:pPr>
        <w:numPr>
          <w:ilvl w:val="1"/>
          <w:numId w:val="2"/>
        </w:numPr>
        <w:tabs>
          <w:tab w:val="left" w:pos="0"/>
          <w:tab w:val="left" w:pos="900"/>
        </w:tabs>
        <w:suppressAutoHyphens/>
        <w:spacing w:after="0" w:line="240" w:lineRule="auto"/>
        <w:ind w:firstLine="360"/>
        <w:jc w:val="both"/>
        <w:rPr>
          <w:rFonts w:ascii="Times New Roman" w:hAnsi="Times New Roman" w:cs="Times New Roman"/>
          <w:b/>
          <w:bCs/>
          <w:sz w:val="24"/>
          <w:szCs w:val="24"/>
          <w:lang w:eastAsia="ru-RU"/>
        </w:rPr>
      </w:pPr>
      <w:r w:rsidRPr="00884B64">
        <w:rPr>
          <w:rFonts w:ascii="Times New Roman" w:hAnsi="Times New Roman" w:cs="Times New Roman"/>
          <w:sz w:val="24"/>
          <w:szCs w:val="24"/>
          <w:lang w:eastAsia="ru-RU"/>
        </w:rPr>
        <w:t>Решать другие вопросы, не отнесённые к деятельности Учреждения, Совета учреждения, Управляющего  совета.</w:t>
      </w:r>
    </w:p>
    <w:p w:rsidR="00CE08AB" w:rsidRPr="00884B64" w:rsidRDefault="00CE08AB" w:rsidP="00CE08AB">
      <w:pPr>
        <w:numPr>
          <w:ilvl w:val="0"/>
          <w:numId w:val="2"/>
        </w:numPr>
        <w:suppressAutoHyphens/>
        <w:spacing w:after="0" w:line="240" w:lineRule="auto"/>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Рабочее   время   и   его   использование</w:t>
      </w:r>
    </w:p>
    <w:p w:rsidR="00CE08AB" w:rsidRPr="00884B64" w:rsidRDefault="00CE08AB" w:rsidP="00CE08AB">
      <w:pPr>
        <w:numPr>
          <w:ilvl w:val="1"/>
          <w:numId w:val="2"/>
        </w:numPr>
        <w:tabs>
          <w:tab w:val="left" w:pos="0"/>
        </w:tabs>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Устанавливается пятидневная рабочая неделя с двумя выходными днями. Продолжительность рабочего дня для руководящего, административно-хозяйственного, обслуживающего и учебно-вспомогательного персонала определяется графиком работы, составленным  из  расчета  40-часовой  рабочей  недели.</w:t>
      </w:r>
    </w:p>
    <w:p w:rsidR="00CE08AB" w:rsidRPr="00884B64" w:rsidRDefault="00CE08AB" w:rsidP="00CE08AB">
      <w:pPr>
        <w:spacing w:after="0" w:line="240" w:lineRule="auto"/>
        <w:ind w:firstLine="795"/>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Графики работы утверждаются директором школы и предусматривают время начала и окончания работы, перерыв для отдыха и питания. Графики объявляются работнику под расписку и вывешиваются на видном месте не позже чем за один месяц до их введения в действие.</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7.2  </w:t>
      </w:r>
      <w:r w:rsidRPr="00884B64">
        <w:rPr>
          <w:rFonts w:ascii="Times New Roman" w:hAnsi="Times New Roman" w:cs="Times New Roman"/>
          <w:sz w:val="24"/>
          <w:szCs w:val="24"/>
          <w:lang w:eastAsia="ru-RU"/>
        </w:rPr>
        <w:t>Работа в установленные для работников графиками выходные дни запрещена и может иметь  место  лишь  в  случаях, предусмотренных   законодательством.</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Дежурства во внерабочее время допускаются в исключительных случаях не чаще одного раза в месяц с последующим предоставлением отгулов той же продолжительности, что и дежурство или оплаты в двойном размере.</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7.3  </w:t>
      </w:r>
      <w:r w:rsidRPr="00884B64">
        <w:rPr>
          <w:rFonts w:ascii="Times New Roman" w:hAnsi="Times New Roman" w:cs="Times New Roman"/>
          <w:sz w:val="24"/>
          <w:szCs w:val="24"/>
          <w:lang w:eastAsia="ru-RU"/>
        </w:rPr>
        <w:t>Учебную нагрузку педагогическим работникам на новый учебный год устанавливает директор школы с учетом мотивированного мнения профсоюзного  комитета до ухода работника  в  отпуск.</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этом:</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а) у педагогических работников, как правило, должна сохраняться преемственность классов  и  объём  учебной  нагрузки;</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б) неполная учебная нагрузка работника возможна только при его согласии, которое должно  быть  выражено  в  письменной  форме;</w:t>
      </w:r>
    </w:p>
    <w:p w:rsidR="006670A4" w:rsidRPr="00884B64" w:rsidRDefault="00CE08AB" w:rsidP="00E1536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в) объем учебной нагрузки у педагогических работников должен быть, как правило, стабильным  на  протяжении  всего  учебно</w:t>
      </w:r>
      <w:r w:rsidR="00E15364">
        <w:rPr>
          <w:rFonts w:ascii="Times New Roman" w:hAnsi="Times New Roman" w:cs="Times New Roman"/>
          <w:sz w:val="24"/>
          <w:szCs w:val="24"/>
          <w:lang w:eastAsia="ru-RU"/>
        </w:rPr>
        <w:t>го  года.</w:t>
      </w:r>
    </w:p>
    <w:p w:rsidR="00CE08AB" w:rsidRPr="00884B64" w:rsidRDefault="00CE08AB" w:rsidP="00CE08AB">
      <w:pPr>
        <w:spacing w:after="0" w:line="240" w:lineRule="auto"/>
        <w:ind w:firstLine="360"/>
        <w:jc w:val="both"/>
        <w:rPr>
          <w:rFonts w:ascii="Times New Roman" w:hAnsi="Times New Roman" w:cs="Times New Roman"/>
          <w:i/>
          <w:iCs/>
          <w:sz w:val="24"/>
          <w:szCs w:val="24"/>
          <w:lang w:eastAsia="ru-RU"/>
        </w:rPr>
      </w:pPr>
      <w:r w:rsidRPr="00884B64">
        <w:rPr>
          <w:rFonts w:ascii="Times New Roman" w:hAnsi="Times New Roman" w:cs="Times New Roman"/>
          <w:sz w:val="24"/>
          <w:szCs w:val="24"/>
          <w:lang w:eastAsia="ru-RU"/>
        </w:rPr>
        <w:t xml:space="preserve"> Изменение учебной нагрузки в течение учебного года возможно лишь в случаях, если изменилось количество классов или количество часов по учебному плану, учебной  программе</w:t>
      </w:r>
      <w:r w:rsidR="00E15364">
        <w:rPr>
          <w:rFonts w:ascii="Times New Roman" w:hAnsi="Times New Roman" w:cs="Times New Roman"/>
          <w:sz w:val="24"/>
          <w:szCs w:val="24"/>
          <w:lang w:eastAsia="ru-RU"/>
        </w:rPr>
        <w:t xml:space="preserve"> </w:t>
      </w:r>
      <w:r w:rsidRPr="00884B64">
        <w:rPr>
          <w:rFonts w:ascii="Times New Roman" w:hAnsi="Times New Roman" w:cs="Times New Roman"/>
          <w:i/>
          <w:iCs/>
          <w:sz w:val="24"/>
          <w:szCs w:val="24"/>
          <w:lang w:eastAsia="ru-RU"/>
        </w:rPr>
        <w:t>(ст. 66  Типового  положения  об  образовательном  учреждении).</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7.4   </w:t>
      </w:r>
      <w:r w:rsidRPr="00884B64">
        <w:rPr>
          <w:rFonts w:ascii="Times New Roman" w:hAnsi="Times New Roman" w:cs="Times New Roman"/>
          <w:sz w:val="24"/>
          <w:szCs w:val="24"/>
          <w:lang w:eastAsia="ru-RU"/>
        </w:rPr>
        <w:t>Расписание занятий составляется администрацией школы, исходя из педагогической целесообразности, с учетом наиболее благоприятного режима труда и отдыха учащихся и максимальной  экономии  времени  педагогических  работников.</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Педагогическим работникам там, где это, возможно, предоставляется один дополнительный выходной день в неделю для методической работы и повышения квалификации.</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7.5   </w:t>
      </w:r>
      <w:r w:rsidRPr="00884B64">
        <w:rPr>
          <w:rFonts w:ascii="Times New Roman" w:hAnsi="Times New Roman" w:cs="Times New Roman"/>
          <w:sz w:val="24"/>
          <w:szCs w:val="24"/>
          <w:lang w:eastAsia="ru-RU"/>
        </w:rPr>
        <w:t>Администрация школы привлекает педагогических работников к дежурству по школе в рабочее время. Дежурство должно начинаться не ранее чем за 20 минут до начала занятий и продолжаться не более 20 минут после окончания занятий данного педагога. График дежурств составляется на месяц и утверждается директором школы по согласованию с профсоюзным органом.</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7.6  </w:t>
      </w:r>
      <w:r w:rsidRPr="00884B64">
        <w:rPr>
          <w:rFonts w:ascii="Times New Roman" w:hAnsi="Times New Roman" w:cs="Times New Roman"/>
          <w:sz w:val="24"/>
          <w:szCs w:val="24"/>
          <w:lang w:eastAsia="ru-RU"/>
        </w:rPr>
        <w:t>Время осенних, зимних и весенних каникул, а также время летних каникул, не совпадающее с очередным отпуском, является рабочим временем педагогов. В эти периоды, а также в периоды отмены занятий в школе они могут привлекаться администрацией школы к педагогической, организационной и методической работе в пределах времени, не превышающего их учебной нагрузки.</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В каникулярное время учебно-вспомогательный и обслуживающий персонал привлекается к выполнению хозяйственных работ, не требующих специальных знаний, в пределах установленного им рабочего времени.</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7.7 </w:t>
      </w:r>
      <w:r w:rsidRPr="00884B64">
        <w:rPr>
          <w:rFonts w:ascii="Times New Roman" w:hAnsi="Times New Roman" w:cs="Times New Roman"/>
          <w:sz w:val="24"/>
          <w:szCs w:val="24"/>
          <w:lang w:eastAsia="ru-RU"/>
        </w:rPr>
        <w:t>Общие собрания, заседания педагогического совета, занятия внутришкольных методических объединений, совещания не должны продолжаться, как правило, более двух часов, родительские собрания – полутора часов, собрания школьников – одного часа, занятия кружков, секций от 45 минут до полутора часов.</w:t>
      </w:r>
    </w:p>
    <w:p w:rsidR="00CE08AB" w:rsidRPr="00884B64" w:rsidRDefault="00CE08AB" w:rsidP="00CE08AB">
      <w:pPr>
        <w:numPr>
          <w:ilvl w:val="0"/>
          <w:numId w:val="2"/>
        </w:numPr>
        <w:suppressAutoHyphens/>
        <w:spacing w:after="0" w:line="240" w:lineRule="auto"/>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 xml:space="preserve"> Поощрение   за   успехи   в   работе</w:t>
      </w:r>
    </w:p>
    <w:p w:rsidR="00CE08AB" w:rsidRPr="00884B64" w:rsidRDefault="00CE08AB" w:rsidP="00CE08AB">
      <w:pPr>
        <w:numPr>
          <w:ilvl w:val="1"/>
          <w:numId w:val="2"/>
        </w:numPr>
        <w:tabs>
          <w:tab w:val="left" w:pos="0"/>
        </w:tabs>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За образцовое выполнение трудовых обязанностей, новаторство в труде и другие достижения в работе применяются следующие поощрения:</w:t>
      </w:r>
    </w:p>
    <w:p w:rsidR="00CE08AB" w:rsidRPr="00884B64" w:rsidRDefault="00CE08AB" w:rsidP="00CE08AB">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 объявление  благодарности;</w:t>
      </w:r>
    </w:p>
    <w:p w:rsidR="00CE08AB" w:rsidRPr="00884B64" w:rsidRDefault="00CE08AB" w:rsidP="00CE08AB">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 выдача  премии;</w:t>
      </w:r>
    </w:p>
    <w:p w:rsidR="00CE08AB" w:rsidRPr="00884B64" w:rsidRDefault="00CE08AB" w:rsidP="00CE08AB">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 награждение  ценным  подарком;</w:t>
      </w:r>
    </w:p>
    <w:p w:rsidR="00CE08AB" w:rsidRPr="00884B64" w:rsidRDefault="00CE08AB" w:rsidP="00CE08AB">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 награждение  почетной  грамотой;</w:t>
      </w:r>
    </w:p>
    <w:p w:rsidR="00CE08AB" w:rsidRPr="00884B64" w:rsidRDefault="00CE08AB" w:rsidP="00CE08AB">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xml:space="preserve">      - представление к званиям «Почетный работник общего образования», «Заслуженный учитель Российской Федерации», орденам и медалям  Российской  Федерации.</w:t>
      </w:r>
    </w:p>
    <w:p w:rsidR="00CE08AB" w:rsidRPr="00884B64" w:rsidRDefault="00CE08AB" w:rsidP="00CE08AB">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Поощрения применяются  администрацией  школы.</w:t>
      </w:r>
    </w:p>
    <w:p w:rsidR="00CE08AB" w:rsidRPr="00884B64" w:rsidRDefault="00CE08AB" w:rsidP="00CE08AB">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Поощрения объявляются приказом директора и доводятся до сведения коллектива, запись о награждениях  вносится  в  трудовую  книжку  работника.</w:t>
      </w:r>
    </w:p>
    <w:p w:rsidR="00CE08AB" w:rsidRPr="00884B64" w:rsidRDefault="00CE08AB" w:rsidP="00CE08AB">
      <w:pPr>
        <w:numPr>
          <w:ilvl w:val="0"/>
          <w:numId w:val="2"/>
        </w:numPr>
        <w:suppressAutoHyphens/>
        <w:spacing w:after="0" w:line="240" w:lineRule="auto"/>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 xml:space="preserve"> Ответственность   за   нарушение   трудовой    дисциплины</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9.1  </w:t>
      </w:r>
      <w:r w:rsidRPr="00884B64">
        <w:rPr>
          <w:rFonts w:ascii="Times New Roman" w:hAnsi="Times New Roman" w:cs="Times New Roman"/>
          <w:sz w:val="24"/>
          <w:szCs w:val="24"/>
          <w:lang w:eastAsia="ru-RU"/>
        </w:rPr>
        <w:t>Неисполнение трудовой дисциплины, т.е. неисполнение или ненадлежащее исполнение по вине работника возложенных на него трудовых обязанностей влечет за собой наложение дисциплинарного  взыскания:</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 замечание;</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б) выговор;</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увольнение.</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9.2 </w:t>
      </w:r>
      <w:r w:rsidRPr="00884B64">
        <w:rPr>
          <w:rFonts w:ascii="Times New Roman" w:hAnsi="Times New Roman" w:cs="Times New Roman"/>
          <w:sz w:val="24"/>
          <w:szCs w:val="24"/>
          <w:lang w:eastAsia="ru-RU"/>
        </w:rPr>
        <w:t>Наложение дисциплинарного взыскания производится администрацией в пределах предоставленных  ей  прав.</w:t>
      </w:r>
    </w:p>
    <w:p w:rsidR="006670A4" w:rsidRPr="00E15364" w:rsidRDefault="00CE08AB" w:rsidP="00E1536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За  каждое  нарушение  может  быть  наложено  только  </w:t>
      </w:r>
      <w:r w:rsidR="00E15364">
        <w:rPr>
          <w:rFonts w:ascii="Times New Roman" w:hAnsi="Times New Roman" w:cs="Times New Roman"/>
          <w:sz w:val="24"/>
          <w:szCs w:val="24"/>
          <w:lang w:eastAsia="ru-RU"/>
        </w:rPr>
        <w:t>одно  дисциплинарное взыскание.</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9.3</w:t>
      </w:r>
      <w:r w:rsidR="006670A4" w:rsidRPr="00884B64">
        <w:rPr>
          <w:rFonts w:ascii="Times New Roman" w:hAnsi="Times New Roman" w:cs="Times New Roman"/>
          <w:b/>
          <w:bCs/>
          <w:sz w:val="24"/>
          <w:szCs w:val="24"/>
          <w:lang w:eastAsia="ru-RU"/>
        </w:rPr>
        <w:t xml:space="preserve"> </w:t>
      </w:r>
      <w:r w:rsidRPr="00884B64">
        <w:rPr>
          <w:rFonts w:ascii="Times New Roman" w:hAnsi="Times New Roman" w:cs="Times New Roman"/>
          <w:sz w:val="24"/>
          <w:szCs w:val="24"/>
          <w:lang w:eastAsia="ru-RU"/>
        </w:rPr>
        <w:t>До применения   взыскания   от нарушителей трудовой   дисциплины требуются объяснения в письменной форме. Отказ от дачи письменного объяснения либо устного объяснения не препятствует применению  взыскания.</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Дисциплинарное расследование нарушений педагогическим работником норм профессионального поведения и (или) Устава школы может быть проведено только  по поступившей   на  него  жалобе, поданной в письменной форме. Копия жалобы должна быть вручена педагогическому работнику. Ход дисциплинарного расследования и принятые по его результатам решения могут быть преданы гласности только с согласия заинтересованного работника за исключением случаев, предусмотренных законом (запрещение педагогической деятельности, защита интересов учащихся)   (ст. 55 п. 2.3  закона  РФ  «Об  образовании»).</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9.4</w:t>
      </w:r>
      <w:r w:rsidRPr="00884B64">
        <w:rPr>
          <w:rFonts w:ascii="Times New Roman" w:hAnsi="Times New Roman" w:cs="Times New Roman"/>
          <w:sz w:val="24"/>
          <w:szCs w:val="24"/>
          <w:lang w:eastAsia="ru-RU"/>
        </w:rPr>
        <w:t xml:space="preserve">   Взыскание применяется   не   позднее   одного месяца  со  дня  обнаружения  нарушений трудовой  дисциплины, не  считая  времени  болезни  и  отпуска  работника.</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Взыскание не может быть применено позднее шести месяцев со дня нарушения трудовой дисциплины.</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Взыскание объявляется приказом по школе. Приказ должен содержать указание на конкретное нарушение трудовой дисциплины, за которое налагается данное взыскание, мотивы применения взыскания. Приказ объявляется работнику под расписку в трехдневный срок со дня подписания.</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9.5</w:t>
      </w:r>
      <w:r w:rsidRPr="00884B64">
        <w:rPr>
          <w:rFonts w:ascii="Times New Roman" w:hAnsi="Times New Roman" w:cs="Times New Roman"/>
          <w:sz w:val="24"/>
          <w:szCs w:val="24"/>
          <w:lang w:eastAsia="ru-RU"/>
        </w:rPr>
        <w:t xml:space="preserve">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9.6</w:t>
      </w:r>
      <w:r w:rsidRPr="00884B64">
        <w:rPr>
          <w:rFonts w:ascii="Times New Roman" w:hAnsi="Times New Roman" w:cs="Times New Roman"/>
          <w:sz w:val="24"/>
          <w:szCs w:val="24"/>
          <w:lang w:eastAsia="ru-RU"/>
        </w:rPr>
        <w:t xml:space="preserve">   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 (ст. 194 ТК РФ).</w:t>
      </w:r>
    </w:p>
    <w:p w:rsidR="00CE08AB" w:rsidRPr="00884B64" w:rsidRDefault="00CE08AB" w:rsidP="00CE08AB">
      <w:pPr>
        <w:numPr>
          <w:ilvl w:val="1"/>
          <w:numId w:val="4"/>
        </w:num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Увольнение как мера дисциплинарного взыскания применяется в следующих случаях:</w:t>
      </w:r>
    </w:p>
    <w:p w:rsidR="00CE08AB" w:rsidRPr="00884B64" w:rsidRDefault="00CE08AB" w:rsidP="00CE08AB">
      <w:pPr>
        <w:spacing w:after="120" w:line="240" w:lineRule="auto"/>
        <w:ind w:left="283"/>
        <w:rPr>
          <w:rFonts w:ascii="Times New Roman" w:hAnsi="Times New Roman" w:cs="Times New Roman"/>
          <w:sz w:val="24"/>
          <w:szCs w:val="24"/>
        </w:rPr>
      </w:pPr>
      <w:r w:rsidRPr="00884B64">
        <w:rPr>
          <w:rFonts w:ascii="Times New Roman" w:hAnsi="Times New Roman" w:cs="Times New Roman"/>
          <w:sz w:val="24"/>
          <w:szCs w:val="24"/>
        </w:rPr>
        <w:t>- «неоднократного неисполнения работником без уважительных причин трудовых  обязанностей, если он имеет дисциплинарное взыскание» (ст. 81 п. 5 ТК РФ);</w:t>
      </w:r>
    </w:p>
    <w:p w:rsidR="00CE08AB" w:rsidRPr="00884B64" w:rsidRDefault="00CE08AB" w:rsidP="00CE08AB">
      <w:pPr>
        <w:spacing w:after="120" w:line="240" w:lineRule="auto"/>
        <w:ind w:left="283"/>
        <w:rPr>
          <w:rFonts w:ascii="Times New Roman" w:hAnsi="Times New Roman" w:cs="Times New Roman"/>
          <w:sz w:val="24"/>
          <w:szCs w:val="24"/>
        </w:rPr>
      </w:pPr>
      <w:r w:rsidRPr="00884B64">
        <w:rPr>
          <w:rFonts w:ascii="Times New Roman" w:hAnsi="Times New Roman" w:cs="Times New Roman"/>
          <w:sz w:val="24"/>
          <w:szCs w:val="24"/>
        </w:rPr>
        <w:t>- «прогула, отсутствия на рабочем месте без уважительных причин более 4-х часов подряд в течение рабочего дня» (подпункт «а» п. 6  ст. 81 ТК РФ);</w:t>
      </w:r>
    </w:p>
    <w:p w:rsidR="00CE08AB" w:rsidRPr="00884B64" w:rsidRDefault="00CE08AB" w:rsidP="00CE08AB">
      <w:pPr>
        <w:spacing w:after="120" w:line="240" w:lineRule="auto"/>
        <w:ind w:left="283"/>
        <w:rPr>
          <w:rFonts w:ascii="Times New Roman" w:hAnsi="Times New Roman" w:cs="Times New Roman"/>
          <w:sz w:val="24"/>
          <w:szCs w:val="24"/>
        </w:rPr>
      </w:pPr>
      <w:r w:rsidRPr="00884B64">
        <w:rPr>
          <w:rFonts w:ascii="Times New Roman" w:hAnsi="Times New Roman" w:cs="Times New Roman"/>
          <w:sz w:val="24"/>
          <w:szCs w:val="24"/>
        </w:rPr>
        <w:t xml:space="preserve">-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органа, </w:t>
      </w:r>
      <w:r w:rsidRPr="00884B64">
        <w:rPr>
          <w:rFonts w:ascii="Times New Roman" w:hAnsi="Times New Roman" w:cs="Times New Roman"/>
          <w:sz w:val="24"/>
          <w:szCs w:val="24"/>
        </w:rPr>
        <w:lastRenderedPageBreak/>
        <w:t>уполномоченного на применение административных  взысканий» (ст. 81 п. 6 подп. «г» ТК РФ);</w:t>
      </w:r>
    </w:p>
    <w:p w:rsidR="00CE08AB" w:rsidRPr="00884B64" w:rsidRDefault="00CE08AB" w:rsidP="00CE08AB">
      <w:pPr>
        <w:spacing w:after="120" w:line="240" w:lineRule="auto"/>
        <w:ind w:left="283"/>
        <w:rPr>
          <w:rFonts w:ascii="Times New Roman" w:hAnsi="Times New Roman" w:cs="Times New Roman"/>
          <w:sz w:val="24"/>
          <w:szCs w:val="24"/>
        </w:rPr>
      </w:pPr>
      <w:r w:rsidRPr="00884B64">
        <w:rPr>
          <w:rFonts w:ascii="Times New Roman" w:hAnsi="Times New Roman" w:cs="Times New Roman"/>
          <w:sz w:val="24"/>
          <w:szCs w:val="24"/>
        </w:rPr>
        <w:t>- однократного грубого нарушения руководителем организации (филиала, представительства), его заместителями своих трудовых обязанностей (ст. 81 п. 10 ТК РФ);</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повторного в течение одного года грубого нарушения Устава образовательного учреждения (ст. 336 п. 1 ТК РФ).</w:t>
      </w:r>
    </w:p>
    <w:p w:rsidR="00CE08AB" w:rsidRPr="00884B64" w:rsidRDefault="00CE08AB" w:rsidP="00CE08A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9.8</w:t>
      </w:r>
      <w:r w:rsidRPr="00884B64">
        <w:rPr>
          <w:rFonts w:ascii="Times New Roman" w:hAnsi="Times New Roman" w:cs="Times New Roman"/>
          <w:sz w:val="24"/>
          <w:szCs w:val="24"/>
          <w:lang w:eastAsia="ru-RU"/>
        </w:rPr>
        <w:t xml:space="preserve">   Дополнительным основанием прекращения трудового договора с педагогическим работником (ст. 336 ТК РФ) является  применение,  в том числе однократное методов воспитания, связанных с физическим и (или)  психическим насилием над личностью обучающегося  (воспитанника)». </w:t>
      </w:r>
    </w:p>
    <w:p w:rsidR="00CE08AB" w:rsidRPr="00884B64" w:rsidRDefault="00CE08AB" w:rsidP="00CE08AB">
      <w:pPr>
        <w:tabs>
          <w:tab w:val="left" w:pos="5940"/>
        </w:tabs>
        <w:spacing w:after="120" w:line="240" w:lineRule="auto"/>
        <w:rPr>
          <w:rFonts w:ascii="Times New Roman" w:hAnsi="Times New Roman" w:cs="Times New Roman"/>
          <w:sz w:val="24"/>
          <w:szCs w:val="24"/>
        </w:rPr>
      </w:pPr>
    </w:p>
    <w:p w:rsidR="006343B8" w:rsidRDefault="006343B8"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Default="00E15364" w:rsidP="00C76AEE">
      <w:pPr>
        <w:spacing w:after="160" w:line="259" w:lineRule="auto"/>
        <w:rPr>
          <w:rFonts w:ascii="Times New Roman" w:hAnsi="Times New Roman" w:cs="Times New Roman"/>
          <w:sz w:val="24"/>
          <w:szCs w:val="24"/>
        </w:rPr>
      </w:pPr>
    </w:p>
    <w:p w:rsidR="00E15364" w:rsidRPr="00884B64" w:rsidRDefault="00E15364" w:rsidP="00C76AEE">
      <w:pPr>
        <w:spacing w:after="160" w:line="259" w:lineRule="auto"/>
        <w:rPr>
          <w:rFonts w:ascii="Times New Roman" w:hAnsi="Times New Roman" w:cs="Times New Roman"/>
          <w:sz w:val="24"/>
          <w:szCs w:val="24"/>
        </w:rPr>
      </w:pPr>
    </w:p>
    <w:p w:rsidR="00251E5D" w:rsidRDefault="00251E5D" w:rsidP="00C76AEE">
      <w:pPr>
        <w:spacing w:after="160" w:line="259" w:lineRule="auto"/>
        <w:rPr>
          <w:rFonts w:ascii="Times New Roman" w:hAnsi="Times New Roman" w:cs="Times New Roman"/>
          <w:sz w:val="24"/>
          <w:szCs w:val="24"/>
        </w:rPr>
      </w:pPr>
    </w:p>
    <w:p w:rsidR="000860BB" w:rsidRDefault="000860BB" w:rsidP="00C76AEE">
      <w:pPr>
        <w:spacing w:after="160" w:line="259" w:lineRule="auto"/>
        <w:rPr>
          <w:rFonts w:ascii="Times New Roman" w:hAnsi="Times New Roman" w:cs="Times New Roman"/>
          <w:sz w:val="24"/>
          <w:szCs w:val="24"/>
        </w:rPr>
      </w:pPr>
    </w:p>
    <w:p w:rsidR="000860BB" w:rsidRDefault="000860BB" w:rsidP="00C76AEE">
      <w:pPr>
        <w:spacing w:after="160" w:line="259" w:lineRule="auto"/>
        <w:rPr>
          <w:rFonts w:ascii="Times New Roman" w:hAnsi="Times New Roman" w:cs="Times New Roman"/>
          <w:sz w:val="24"/>
          <w:szCs w:val="24"/>
        </w:rPr>
      </w:pPr>
    </w:p>
    <w:p w:rsidR="008F61AA" w:rsidRDefault="008F61AA" w:rsidP="00C76AEE">
      <w:pPr>
        <w:spacing w:after="160" w:line="259" w:lineRule="auto"/>
        <w:rPr>
          <w:rFonts w:ascii="Times New Roman" w:hAnsi="Times New Roman" w:cs="Times New Roman"/>
          <w:sz w:val="24"/>
          <w:szCs w:val="24"/>
        </w:rPr>
      </w:pPr>
    </w:p>
    <w:p w:rsidR="008F61AA" w:rsidRDefault="008F61AA" w:rsidP="00C76AEE">
      <w:pPr>
        <w:spacing w:after="160" w:line="259" w:lineRule="auto"/>
        <w:rPr>
          <w:rFonts w:ascii="Times New Roman" w:hAnsi="Times New Roman" w:cs="Times New Roman"/>
          <w:sz w:val="24"/>
          <w:szCs w:val="24"/>
        </w:rPr>
      </w:pPr>
    </w:p>
    <w:p w:rsidR="008F61AA" w:rsidRDefault="008F61AA" w:rsidP="00C76AEE">
      <w:pPr>
        <w:spacing w:after="160" w:line="259" w:lineRule="auto"/>
        <w:rPr>
          <w:rFonts w:ascii="Times New Roman" w:hAnsi="Times New Roman" w:cs="Times New Roman"/>
          <w:sz w:val="24"/>
          <w:szCs w:val="24"/>
        </w:rPr>
      </w:pPr>
    </w:p>
    <w:p w:rsidR="008F61AA" w:rsidRDefault="008F61AA" w:rsidP="00C76AEE">
      <w:pPr>
        <w:spacing w:after="160" w:line="259" w:lineRule="auto"/>
        <w:rPr>
          <w:rFonts w:ascii="Times New Roman" w:hAnsi="Times New Roman" w:cs="Times New Roman"/>
          <w:sz w:val="24"/>
          <w:szCs w:val="24"/>
        </w:rPr>
      </w:pPr>
    </w:p>
    <w:p w:rsidR="008F61AA" w:rsidRPr="00884B64" w:rsidRDefault="008F61AA" w:rsidP="00C76AEE">
      <w:pPr>
        <w:spacing w:after="160" w:line="259" w:lineRule="auto"/>
        <w:rPr>
          <w:rFonts w:ascii="Times New Roman" w:hAnsi="Times New Roman" w:cs="Times New Roman"/>
          <w:sz w:val="24"/>
          <w:szCs w:val="24"/>
        </w:rPr>
      </w:pPr>
    </w:p>
    <w:tbl>
      <w:tblPr>
        <w:tblW w:w="5000" w:type="pct"/>
        <w:tblInd w:w="-106" w:type="dxa"/>
        <w:tblLook w:val="00A0" w:firstRow="1" w:lastRow="0" w:firstColumn="1" w:lastColumn="0" w:noHBand="0" w:noVBand="0"/>
      </w:tblPr>
      <w:tblGrid>
        <w:gridCol w:w="9571"/>
      </w:tblGrid>
      <w:tr w:rsidR="00251E5D" w:rsidRPr="00884B64" w:rsidTr="00251E5D">
        <w:trPr>
          <w:trHeight w:val="2484"/>
        </w:trPr>
        <w:tc>
          <w:tcPr>
            <w:tcW w:w="5000" w:type="pct"/>
          </w:tcPr>
          <w:p w:rsidR="00E15364" w:rsidRDefault="00E15364" w:rsidP="001513E7">
            <w:pPr>
              <w:spacing w:after="120" w:line="256" w:lineRule="auto"/>
              <w:rPr>
                <w:rFonts w:ascii="Times New Roman" w:hAnsi="Times New Roman" w:cs="Times New Roman"/>
                <w:b/>
                <w:bCs/>
                <w:i/>
                <w:iCs/>
                <w:sz w:val="24"/>
                <w:szCs w:val="24"/>
              </w:rPr>
            </w:pPr>
          </w:p>
          <w:p w:rsidR="00251E5D" w:rsidRPr="00884B64" w:rsidRDefault="00251E5D" w:rsidP="00251E5D">
            <w:pPr>
              <w:spacing w:after="120" w:line="256"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t>Приложение № 2</w:t>
            </w:r>
          </w:p>
          <w:p w:rsidR="00251E5D" w:rsidRPr="00884B64" w:rsidRDefault="00251E5D" w:rsidP="001513E7">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251E5D" w:rsidRPr="00884B64" w:rsidRDefault="00251E5D" w:rsidP="00251E5D">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251E5D" w:rsidRPr="00884B64" w:rsidRDefault="00251E5D" w:rsidP="00251E5D">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251E5D" w:rsidRPr="00884B64" w:rsidRDefault="00251E5D" w:rsidP="00251E5D">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251E5D" w:rsidRPr="00884B64" w:rsidRDefault="00251E5D" w:rsidP="00251E5D">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251E5D" w:rsidRPr="00884B64" w:rsidRDefault="00921736" w:rsidP="00251E5D">
            <w:pPr>
              <w:spacing w:after="120" w:line="256" w:lineRule="auto"/>
              <w:jc w:val="right"/>
              <w:rPr>
                <w:rFonts w:ascii="Times New Roman" w:hAnsi="Times New Roman" w:cs="Times New Roman"/>
                <w:i/>
                <w:iCs/>
                <w:sz w:val="24"/>
                <w:szCs w:val="24"/>
              </w:rPr>
            </w:pPr>
            <w:r>
              <w:rPr>
                <w:rFonts w:ascii="Times New Roman" w:hAnsi="Times New Roman" w:cs="Times New Roman"/>
                <w:i/>
                <w:iCs/>
                <w:sz w:val="24"/>
                <w:szCs w:val="24"/>
              </w:rPr>
              <w:t>на 2021- 2024</w:t>
            </w:r>
            <w:r w:rsidR="00251E5D" w:rsidRPr="00884B64">
              <w:rPr>
                <w:rFonts w:ascii="Times New Roman" w:hAnsi="Times New Roman" w:cs="Times New Roman"/>
                <w:i/>
                <w:iCs/>
                <w:sz w:val="24"/>
                <w:szCs w:val="24"/>
              </w:rPr>
              <w:t>гг.</w:t>
            </w:r>
          </w:p>
          <w:p w:rsidR="00251E5D" w:rsidRPr="00884B64" w:rsidRDefault="00251E5D" w:rsidP="00251E5D">
            <w:pPr>
              <w:spacing w:after="160" w:line="256" w:lineRule="auto"/>
              <w:jc w:val="both"/>
              <w:rPr>
                <w:rFonts w:ascii="Times New Roman" w:hAnsi="Times New Roman" w:cs="Times New Roman"/>
                <w:sz w:val="24"/>
                <w:szCs w:val="24"/>
              </w:rPr>
            </w:pPr>
          </w:p>
        </w:tc>
      </w:tr>
    </w:tbl>
    <w:p w:rsidR="00251E5D" w:rsidRPr="00884B64" w:rsidRDefault="00251E5D" w:rsidP="00251E5D">
      <w:pPr>
        <w:spacing w:after="160" w:line="256" w:lineRule="auto"/>
        <w:rPr>
          <w:rFonts w:ascii="Times New Roman" w:hAnsi="Times New Roman" w:cs="Times New Roman"/>
          <w:sz w:val="24"/>
          <w:szCs w:val="24"/>
        </w:rPr>
      </w:pPr>
    </w:p>
    <w:p w:rsidR="00251E5D" w:rsidRPr="00884B64" w:rsidRDefault="00251E5D" w:rsidP="00251E5D">
      <w:pPr>
        <w:spacing w:after="160" w:line="256"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3190"/>
        <w:gridCol w:w="3190"/>
        <w:gridCol w:w="3190"/>
      </w:tblGrid>
      <w:tr w:rsidR="00251E5D" w:rsidRPr="00884B64" w:rsidTr="00251E5D">
        <w:tc>
          <w:tcPr>
            <w:tcW w:w="3190" w:type="dxa"/>
            <w:hideMark/>
          </w:tcPr>
          <w:p w:rsidR="00251E5D" w:rsidRPr="00884B64" w:rsidRDefault="00251E5D" w:rsidP="00251E5D">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251E5D" w:rsidRPr="00884B64" w:rsidRDefault="00251E5D" w:rsidP="00251E5D">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251E5D" w:rsidRPr="00884B64" w:rsidRDefault="00251E5D" w:rsidP="00251E5D">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251E5D" w:rsidRPr="00884B64" w:rsidRDefault="00251E5D" w:rsidP="00251E5D">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________/Н.Н.Османова/</w:t>
            </w:r>
          </w:p>
          <w:p w:rsidR="00251E5D" w:rsidRPr="00884B64" w:rsidRDefault="00251E5D" w:rsidP="00251E5D">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c>
          <w:tcPr>
            <w:tcW w:w="3190" w:type="dxa"/>
          </w:tcPr>
          <w:p w:rsidR="00251E5D" w:rsidRPr="00884B64" w:rsidRDefault="00251E5D" w:rsidP="00251E5D">
            <w:pPr>
              <w:spacing w:after="160" w:line="256" w:lineRule="auto"/>
              <w:jc w:val="center"/>
              <w:rPr>
                <w:rFonts w:ascii="Times New Roman" w:hAnsi="Times New Roman" w:cs="Times New Roman"/>
                <w:sz w:val="24"/>
                <w:szCs w:val="24"/>
                <w:lang w:eastAsia="ru-RU"/>
              </w:rPr>
            </w:pPr>
          </w:p>
        </w:tc>
        <w:tc>
          <w:tcPr>
            <w:tcW w:w="3190" w:type="dxa"/>
            <w:hideMark/>
          </w:tcPr>
          <w:p w:rsidR="00251E5D" w:rsidRPr="00884B64" w:rsidRDefault="0050297C" w:rsidP="00251E5D">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251E5D" w:rsidRPr="00884B64" w:rsidRDefault="00251E5D" w:rsidP="00251E5D">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251E5D" w:rsidRPr="00884B64" w:rsidRDefault="00251E5D" w:rsidP="00251E5D">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251E5D" w:rsidRPr="00884B64" w:rsidRDefault="00251E5D" w:rsidP="00251E5D">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 /Т.Ю. Тупальская/</w:t>
            </w:r>
          </w:p>
          <w:p w:rsidR="00251E5D" w:rsidRPr="00884B64" w:rsidRDefault="00251E5D" w:rsidP="00251E5D">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251E5D" w:rsidRPr="00884B64" w:rsidRDefault="00251E5D" w:rsidP="00251E5D">
      <w:pPr>
        <w:spacing w:after="160" w:line="256" w:lineRule="auto"/>
        <w:rPr>
          <w:rFonts w:ascii="Times New Roman" w:hAnsi="Times New Roman" w:cs="Times New Roman"/>
          <w:sz w:val="24"/>
          <w:szCs w:val="24"/>
        </w:rPr>
      </w:pPr>
    </w:p>
    <w:p w:rsidR="00251E5D" w:rsidRPr="00884B64" w:rsidRDefault="00251E5D" w:rsidP="00251E5D">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Положение</w:t>
      </w:r>
    </w:p>
    <w:p w:rsidR="00251E5D" w:rsidRPr="00884B64" w:rsidRDefault="00251E5D" w:rsidP="00251E5D">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о системе оплаты труда работников муниципального бюджетного образовательного учреждения  «Желябовская средняя общеобразовательная школа»</w:t>
      </w:r>
    </w:p>
    <w:p w:rsidR="00251E5D" w:rsidRPr="00884B64" w:rsidRDefault="00251E5D" w:rsidP="00251E5D">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Нижнегорского района  Республики Крым</w:t>
      </w:r>
    </w:p>
    <w:p w:rsidR="00251E5D" w:rsidRPr="00884B64" w:rsidRDefault="00251E5D" w:rsidP="00251E5D">
      <w:pPr>
        <w:pStyle w:val="ConsPlusNormal"/>
        <w:spacing w:line="276" w:lineRule="auto"/>
        <w:ind w:left="567"/>
        <w:jc w:val="both"/>
        <w:outlineLvl w:val="1"/>
        <w:rPr>
          <w:rFonts w:ascii="Times New Roman" w:hAnsi="Times New Roman" w:cs="Times New Roman"/>
          <w:b/>
          <w:sz w:val="24"/>
          <w:szCs w:val="24"/>
        </w:rPr>
      </w:pPr>
    </w:p>
    <w:p w:rsidR="00251E5D" w:rsidRPr="00884B64" w:rsidRDefault="00251E5D" w:rsidP="00251E5D">
      <w:pPr>
        <w:pStyle w:val="ConsPlusNormal"/>
        <w:spacing w:line="276" w:lineRule="auto"/>
        <w:ind w:left="567"/>
        <w:jc w:val="both"/>
        <w:outlineLvl w:val="1"/>
        <w:rPr>
          <w:rFonts w:ascii="Times New Roman" w:hAnsi="Times New Roman" w:cs="Times New Roman"/>
          <w:b/>
          <w:sz w:val="24"/>
          <w:szCs w:val="24"/>
        </w:rPr>
      </w:pPr>
      <w:r w:rsidRPr="00884B64">
        <w:rPr>
          <w:rFonts w:ascii="Times New Roman" w:hAnsi="Times New Roman" w:cs="Times New Roman"/>
          <w:b/>
          <w:sz w:val="24"/>
          <w:szCs w:val="24"/>
        </w:rPr>
        <w:t xml:space="preserve">                   </w:t>
      </w:r>
      <w:r w:rsidR="00E15364">
        <w:rPr>
          <w:rFonts w:ascii="Times New Roman" w:hAnsi="Times New Roman" w:cs="Times New Roman"/>
          <w:b/>
          <w:sz w:val="24"/>
          <w:szCs w:val="24"/>
        </w:rPr>
        <w:t xml:space="preserve">                       </w:t>
      </w:r>
      <w:r w:rsidRPr="00884B64">
        <w:rPr>
          <w:rFonts w:ascii="Times New Roman" w:hAnsi="Times New Roman" w:cs="Times New Roman"/>
          <w:b/>
          <w:sz w:val="24"/>
          <w:szCs w:val="24"/>
        </w:rPr>
        <w:t xml:space="preserve">   1.Общие положения</w:t>
      </w:r>
    </w:p>
    <w:p w:rsidR="00251E5D" w:rsidRPr="00884B64" w:rsidRDefault="00251E5D" w:rsidP="00251E5D">
      <w:pPr>
        <w:pStyle w:val="ConsPlusNormal"/>
        <w:spacing w:line="276" w:lineRule="auto"/>
        <w:ind w:left="720" w:firstLine="567"/>
        <w:jc w:val="both"/>
        <w:outlineLvl w:val="1"/>
        <w:rPr>
          <w:rFonts w:ascii="Times New Roman" w:hAnsi="Times New Roman" w:cs="Times New Roman"/>
          <w:b/>
          <w:sz w:val="24"/>
          <w:szCs w:val="24"/>
        </w:rPr>
      </w:pPr>
    </w:p>
    <w:p w:rsidR="00251E5D" w:rsidRPr="00884B64" w:rsidRDefault="00251E5D" w:rsidP="00251E5D">
      <w:pPr>
        <w:rPr>
          <w:rFonts w:ascii="Times New Roman" w:hAnsi="Times New Roman" w:cs="Times New Roman"/>
          <w:sz w:val="24"/>
          <w:szCs w:val="24"/>
        </w:rPr>
      </w:pPr>
      <w:r w:rsidRPr="00884B64">
        <w:rPr>
          <w:rFonts w:ascii="Times New Roman" w:hAnsi="Times New Roman" w:cs="Times New Roman"/>
          <w:sz w:val="24"/>
          <w:szCs w:val="24"/>
        </w:rPr>
        <w:t xml:space="preserve">          1.1.1.1. Настоящее Положение о системе оплаты труда работников МБОУ «Желябовская СОШ»  Нижнегорского района Республики Крым (далее - Положение) регулирует правоотношения в сфере оплаты труда работников МБОУ «Желябовская СОШ»                Нижнегорского района Республики Крым.</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1.2. В настоящем Положении используются следующие понятия: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педагогический работник–физическое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молодой специалист - педагогический работник образовательной организации в возрасте до 35 лет, соответствующий критериям, установленным Положением о молодом специалисте в соответствии с приложением 8 к настоящему Положению;</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оклады (должностные оклады), ставки заработной платы (тарифные ставки) - фиксированные размеры оплаты труда работников организации за исполнение </w:t>
      </w:r>
      <w:r w:rsidRPr="00884B64">
        <w:rPr>
          <w:rFonts w:ascii="Times New Roman" w:hAnsi="Times New Roman" w:cs="Times New Roman"/>
          <w:sz w:val="24"/>
          <w:szCs w:val="24"/>
        </w:rPr>
        <w:lastRenderedPageBreak/>
        <w:t>должностных  обязанностей, предусмотренные трудовыми договорами, должностными  инструкциями, разработанными с учетом  соответствующих квалификационных характеристик, без учета  компенсационных, стимулирующих и социальных выплат, а для педагогических работников, для которых установлены нормы  часов  педагогической  работы или учебной  (преподавательской) работы за ставку заработной платы - без учета фактического объема педагогической работы и (или) учебной (преподавательской)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компенсационные выплаты – выплаты, обеспечивающие оплату труда в  повышенном размере работникам организации, занятым на работах  с вредными и (или) опасными и иными особыми условиями труда, в условиях труда, отклоняющихся от нормальных, а также иные выплаты;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стимулирующие выплаты – выплаты, предусматриваемые с целью повышения мотивации работников организации к качественному результату труда, а также поощрения за выполненную работу;</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социальные выплаты – выплаты, связанные с предоставлением работникам материальной помощи на оздоровление.</w:t>
      </w:r>
    </w:p>
    <w:p w:rsidR="006670A4" w:rsidRPr="00884B64" w:rsidRDefault="00251E5D" w:rsidP="0090444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1.3. Система оплаты труда работников МБОУ «Желябовская СОШ» Нижнегорского район Республики Крым (далее - образовательные организации) включает в себя размеры окладов (должностных окладов), ставки заработной платы (тарифные ставки), выплаты компенсационного и стимулирующего характера, устанавливается коллективным договором, соглашениями, локальными нормативными актами в соответствии с трудовым законодательством Российской Федерации, содержащими нормы трудового права, а также </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настоящим Положением.</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Локальные нормативные акты, устанавливающие системы оплаты труда, принимаются работодателем с учетом мнения представительного органа работников в соответствии с нормами трудового законодательства и  настоящего Положения.</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 xml:space="preserve">1.4. Система оплаты </w:t>
      </w:r>
      <w:r w:rsidR="0050297C">
        <w:rPr>
          <w:rFonts w:ascii="Times New Roman" w:hAnsi="Times New Roman" w:cs="Times New Roman"/>
          <w:sz w:val="24"/>
          <w:szCs w:val="24"/>
        </w:rPr>
        <w:t>труда работников образовательной организации</w:t>
      </w:r>
      <w:r w:rsidRPr="00884B64">
        <w:rPr>
          <w:rFonts w:ascii="Times New Roman" w:hAnsi="Times New Roman" w:cs="Times New Roman"/>
          <w:sz w:val="24"/>
          <w:szCs w:val="24"/>
        </w:rPr>
        <w:t xml:space="preserve"> устанавливается с учетом:</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или профессиональных стандартов;</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обеспечения муниципальных  гарантий по оплате труда;</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перечня видов выплат компенсационного характера в муниципальных учреждениях Республики Крым, утвержденного постановлением Совета министров Республики Крым от 18 декабря 2014 года № 531;</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перечня видов выплат стимулирующего характера в муниципальных учреждениях Республики Крым, утвержденного постановлением Совета министров Республики Крым от 18 декабря 2014 года № 530;</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единых рекомендаций по установлению на федеральном, региональном и  местном уровнях систем оплаты труда работников муниципальных</w:t>
      </w:r>
      <w:r w:rsidR="0050297C">
        <w:rPr>
          <w:rFonts w:ascii="Times New Roman" w:hAnsi="Times New Roman" w:cs="Times New Roman"/>
          <w:sz w:val="24"/>
          <w:szCs w:val="24"/>
        </w:rPr>
        <w:t xml:space="preserve"> </w:t>
      </w:r>
      <w:r w:rsidRPr="00884B64">
        <w:rPr>
          <w:rFonts w:ascii="Times New Roman" w:hAnsi="Times New Roman" w:cs="Times New Roman"/>
          <w:sz w:val="24"/>
          <w:szCs w:val="24"/>
        </w:rPr>
        <w:t>и муниципальных учреждений, утвержденных решением Российской трехсторонней комиссии по регулированию социально-трудовых отношений;</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lastRenderedPageBreak/>
        <w:t>мнения представительного органа работников;</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систем нормирования труда, определяемых работодателем с учетом мнения представительного органа работников или устанавливаемых коллективным договором на основе типовых норм труда для однородных работ (межотраслевых, отраслевых и иных норм труда, включая нормы времени, нормы выработки, нормативы численности, рекомендуемые штатные нормативы, нормы обслуживания и другие типовые нормы);</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настоящего Положения.</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1.5. Размер оплаты труда работн</w:t>
      </w:r>
      <w:r w:rsidR="0050297C">
        <w:rPr>
          <w:rFonts w:ascii="Times New Roman" w:hAnsi="Times New Roman" w:cs="Times New Roman"/>
          <w:sz w:val="24"/>
          <w:szCs w:val="24"/>
        </w:rPr>
        <w:t>иков образовательной организации</w:t>
      </w:r>
      <w:r w:rsidRPr="00884B64">
        <w:rPr>
          <w:rFonts w:ascii="Times New Roman" w:hAnsi="Times New Roman" w:cs="Times New Roman"/>
          <w:sz w:val="24"/>
          <w:szCs w:val="24"/>
        </w:rPr>
        <w:t xml:space="preserve"> устанавливается исходя из оклада (должностного оклада), ставки заработной платы(тарифной ставки)</w:t>
      </w:r>
      <w:r w:rsidRPr="00884B64">
        <w:rPr>
          <w:rFonts w:ascii="Times New Roman" w:hAnsi="Times New Roman" w:cs="Times New Roman"/>
          <w:sz w:val="24"/>
          <w:szCs w:val="24"/>
        </w:rPr>
        <w:br/>
        <w:t>по занимаемой должности (профессии), компенсационных и стимулирующих выплат в пределах фондов оплаты т</w:t>
      </w:r>
      <w:r w:rsidR="0050297C">
        <w:rPr>
          <w:rFonts w:ascii="Times New Roman" w:hAnsi="Times New Roman" w:cs="Times New Roman"/>
          <w:sz w:val="24"/>
          <w:szCs w:val="24"/>
        </w:rPr>
        <w:t>руда образовательной организации</w:t>
      </w:r>
      <w:r w:rsidRPr="00884B64">
        <w:rPr>
          <w:rFonts w:ascii="Times New Roman" w:hAnsi="Times New Roman" w:cs="Times New Roman"/>
          <w:sz w:val="24"/>
          <w:szCs w:val="24"/>
        </w:rPr>
        <w:t>.</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1.6. Условия оплаты труда, включая размер оклада (должностного оклада), ставки заработной платы (тарифной ставки) работника образовательной организации, выплаты стимулирующего характера, выплаты компенсационного характера, являются обязательными для включения в трудовой договор.</w:t>
      </w:r>
    </w:p>
    <w:p w:rsidR="006670A4" w:rsidRPr="00884B64" w:rsidRDefault="00251E5D" w:rsidP="0050297C">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1.7. Квалификационные требования и наименование конкретной должности или </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профессии работника образовательной организации должны соответствовать профессиональным стандартам, а в случае их отсутствия – действующим законодательным актам, содержащим квалификационные требования и  наименования должностей (ОКПДТР, ЕКС, ЕТКС и пр.). </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eastAsia="Calibri" w:hAnsi="Times New Roman" w:cs="Times New Roman"/>
          <w:sz w:val="24"/>
          <w:szCs w:val="24"/>
          <w:lang w:eastAsia="en-US"/>
        </w:rPr>
        <w:t>Персонал образовательной организации Нижнегорского района Республики Крым подразделяется на  основной, вспомогательный и административно-управленческий.</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 xml:space="preserve">Основной персонал образовательной организации - работники учреждения, непосредственно оказывающие услуги (выполняющие работы), направленные </w:t>
      </w:r>
      <w:r w:rsidRPr="00884B64">
        <w:rPr>
          <w:rFonts w:ascii="Times New Roman" w:hAnsi="Times New Roman" w:cs="Times New Roman"/>
          <w:sz w:val="24"/>
          <w:szCs w:val="24"/>
        </w:rPr>
        <w:br/>
        <w:t>на достижение определенных уставом учреждения целей деятельности этого учреждения, а также их непосредственные руководители.</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 xml:space="preserve">Вспомогательный персонал образовательной организации - работники учреждения, создающие условия для оказания услуг (выполнения работ), направленных на достижение определенных уставом учреждения целей деятельности этого учреждения, включая обслуживание зданий </w:t>
      </w:r>
      <w:r w:rsidRPr="00884B64">
        <w:rPr>
          <w:rFonts w:ascii="Times New Roman" w:hAnsi="Times New Roman" w:cs="Times New Roman"/>
          <w:sz w:val="24"/>
          <w:szCs w:val="24"/>
        </w:rPr>
        <w:br/>
        <w:t>и оборудования.</w:t>
      </w:r>
    </w:p>
    <w:p w:rsidR="00251E5D" w:rsidRPr="00884B64" w:rsidRDefault="00251E5D" w:rsidP="00251E5D">
      <w:pPr>
        <w:ind w:firstLine="567"/>
        <w:rPr>
          <w:rFonts w:ascii="Times New Roman" w:hAnsi="Times New Roman" w:cs="Times New Roman"/>
          <w:sz w:val="24"/>
          <w:szCs w:val="24"/>
        </w:rPr>
      </w:pPr>
      <w:r w:rsidRPr="00884B64">
        <w:rPr>
          <w:rFonts w:ascii="Times New Roman" w:hAnsi="Times New Roman" w:cs="Times New Roman"/>
          <w:sz w:val="24"/>
          <w:szCs w:val="24"/>
        </w:rPr>
        <w:t>Административно-управленческий персонал учреждения - работники учреждения, занятые управлением (организацией) оказания услуг (выполнения работ), а также работники учреждения, выполняющие административные функции, необходимые для обеспечения деятельности учреждения.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shd w:val="clear" w:color="auto" w:fill="FFFFFF"/>
          <w:lang w:eastAsia="ru-RU"/>
        </w:rPr>
      </w:pPr>
      <w:r w:rsidRPr="00884B64">
        <w:rPr>
          <w:rFonts w:ascii="Times New Roman" w:hAnsi="Times New Roman" w:cs="Times New Roman"/>
          <w:sz w:val="24"/>
          <w:szCs w:val="24"/>
          <w:shd w:val="clear" w:color="auto" w:fill="FFFFFF"/>
        </w:rPr>
        <w:t xml:space="preserve">1.8. </w:t>
      </w:r>
      <w:r w:rsidRPr="00884B64">
        <w:rPr>
          <w:rFonts w:ascii="Times New Roman" w:hAnsi="Times New Roman" w:cs="Times New Roman"/>
          <w:sz w:val="24"/>
          <w:szCs w:val="24"/>
        </w:rPr>
        <w:t>Штатное расписание образовательной организации утверждается руководителем образовательной организации в пределах фонда оплаты труда</w:t>
      </w:r>
      <w:r w:rsidR="0090444D">
        <w:rPr>
          <w:rFonts w:ascii="Times New Roman" w:hAnsi="Times New Roman" w:cs="Times New Roman"/>
          <w:sz w:val="24"/>
          <w:szCs w:val="24"/>
        </w:rPr>
        <w:t xml:space="preserve"> </w:t>
      </w:r>
      <w:r w:rsidRPr="00884B64">
        <w:rPr>
          <w:rFonts w:ascii="Times New Roman" w:hAnsi="Times New Roman" w:cs="Times New Roman"/>
          <w:sz w:val="24"/>
          <w:szCs w:val="24"/>
        </w:rPr>
        <w:t>и  включ</w:t>
      </w:r>
      <w:r w:rsidR="0090444D">
        <w:rPr>
          <w:rFonts w:ascii="Times New Roman" w:hAnsi="Times New Roman" w:cs="Times New Roman"/>
          <w:sz w:val="24"/>
          <w:szCs w:val="24"/>
        </w:rPr>
        <w:t xml:space="preserve">ает в себя наименования </w:t>
      </w:r>
      <w:r w:rsidRPr="00884B64">
        <w:rPr>
          <w:rFonts w:ascii="Times New Roman" w:hAnsi="Times New Roman" w:cs="Times New Roman"/>
          <w:sz w:val="24"/>
          <w:szCs w:val="24"/>
        </w:rPr>
        <w:t xml:space="preserve"> должности руководителей, специалистов, служащих и профессий рабочих данной образовательной организации, их должностные оклады и штатную численность. </w:t>
      </w:r>
    </w:p>
    <w:p w:rsidR="00251E5D" w:rsidRPr="00884B64" w:rsidRDefault="00251E5D" w:rsidP="00251E5D">
      <w:pPr>
        <w:ind w:firstLine="567"/>
        <w:rPr>
          <w:rFonts w:ascii="Times New Roman" w:hAnsi="Times New Roman" w:cs="Times New Roman"/>
          <w:strike/>
          <w:sz w:val="24"/>
          <w:szCs w:val="24"/>
        </w:rPr>
      </w:pPr>
      <w:r w:rsidRPr="00884B64">
        <w:rPr>
          <w:rFonts w:ascii="Times New Roman" w:hAnsi="Times New Roman" w:cs="Times New Roman"/>
          <w:sz w:val="24"/>
          <w:szCs w:val="24"/>
        </w:rPr>
        <w:lastRenderedPageBreak/>
        <w:t>Штатное расписание образовательной организации отражает фонд заработной платы с учетом всех источников финансового обеспечения.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1.9. Руководитель образовательной организации несет ответственность за  своевременное и правильное установление размеров заработной платы работникам согласно законодательству.</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1.10.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251E5D" w:rsidRPr="00884B64" w:rsidRDefault="00251E5D" w:rsidP="00251E5D">
      <w:pPr>
        <w:pStyle w:val="ConsPlusNormal"/>
        <w:tabs>
          <w:tab w:val="left" w:pos="1134"/>
        </w:tabs>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1.11. Месячная заработная плата работников образовательной организации, полностью отработавших норму рабочего времени за этот период и выполнивших трудовые обязанности, не может быть ниже минимального размера оплаты труда, установленного действующего законодательства.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Регулирование размера заработной платы низкооплачиваемой категории работников до минимального размера заработной платы осуществляется работодателем в пределах доведенных бюджетных ассигнований, лимитов бюджетных обязательств бюджета Республики Крым и средств, поступающих от иной приносящей доход деятельности.</w:t>
      </w:r>
    </w:p>
    <w:p w:rsidR="006670A4" w:rsidRPr="00884B64" w:rsidRDefault="00251E5D" w:rsidP="00E15364">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1.12. Оплата труда работников производится в пределах фонда оплаты труда, сформированного из доведенного объема субсидий, поступающих в  установленном </w:t>
      </w:r>
    </w:p>
    <w:p w:rsidR="00251E5D" w:rsidRPr="00884B64" w:rsidRDefault="00251E5D" w:rsidP="00251E5D">
      <w:pPr>
        <w:pStyle w:val="ConsPlusNormal"/>
        <w:spacing w:line="276" w:lineRule="auto"/>
        <w:ind w:firstLine="567"/>
        <w:jc w:val="both"/>
        <w:rPr>
          <w:rFonts w:ascii="Times New Roman" w:hAnsi="Times New Roman" w:cs="Times New Roman"/>
          <w:color w:val="FF0000"/>
          <w:sz w:val="24"/>
          <w:szCs w:val="24"/>
        </w:rPr>
      </w:pPr>
      <w:r w:rsidRPr="00884B64">
        <w:rPr>
          <w:rFonts w:ascii="Times New Roman" w:hAnsi="Times New Roman" w:cs="Times New Roman"/>
          <w:sz w:val="24"/>
          <w:szCs w:val="24"/>
        </w:rPr>
        <w:t xml:space="preserve">порядке образовательной организации из бюджета Республики Крым, и за счет средств от иной приносящей доход деятельности. При этом система оплаты труда работников подразделений, осуществляющих и   не  осуществляющих приносящую доход деятельность, едина.  </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1.13. Оплата труда работников в образовательной организации устанавливается с учетом мнения представительного органа работников.</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1.14. Оплата труда работников </w:t>
      </w:r>
      <w:r w:rsidR="0050297C">
        <w:rPr>
          <w:rFonts w:ascii="Times New Roman" w:hAnsi="Times New Roman" w:cs="Times New Roman"/>
          <w:sz w:val="24"/>
          <w:szCs w:val="24"/>
        </w:rPr>
        <w:t>образовательной организации</w:t>
      </w:r>
      <w:r w:rsidRPr="00884B64">
        <w:rPr>
          <w:rFonts w:ascii="Times New Roman" w:hAnsi="Times New Roman" w:cs="Times New Roman"/>
          <w:sz w:val="24"/>
          <w:szCs w:val="24"/>
        </w:rPr>
        <w:t xml:space="preserve">, занятых по   совместительству, а также на условиях неполного рабочего дня или неполной рабочей недели, производится пропорционально отработанному времени либо в  зависимости от выполненного объема работ, либо на других условиях, определенных трудовым договором.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 </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1.15. С учетом условий труда работникам образоват</w:t>
      </w:r>
      <w:r w:rsidR="0050297C">
        <w:rPr>
          <w:rFonts w:ascii="Times New Roman" w:hAnsi="Times New Roman" w:cs="Times New Roman"/>
          <w:sz w:val="24"/>
          <w:szCs w:val="24"/>
        </w:rPr>
        <w:t>ельной организации</w:t>
      </w:r>
      <w:r w:rsidRPr="00884B64">
        <w:rPr>
          <w:rFonts w:ascii="Times New Roman" w:hAnsi="Times New Roman" w:cs="Times New Roman"/>
          <w:sz w:val="24"/>
          <w:szCs w:val="24"/>
        </w:rPr>
        <w:t xml:space="preserve"> устанавливаются выплаты компенсационного характера, предусмотренные разделом 5 настоящего Положения.</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1.16. Работникам МБОУ «Желябовская СОШ» устанавливаются выплаты стимулирующего характера, предусмотренные разделом 6 настоящего Положения.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1.17. В случае несоответствия наименований должностей и профессий, включенных  в п</w:t>
      </w:r>
      <w:r w:rsidRPr="00884B64">
        <w:rPr>
          <w:rFonts w:ascii="Times New Roman" w:hAnsi="Times New Roman" w:cs="Times New Roman"/>
          <w:color w:val="000000"/>
          <w:sz w:val="24"/>
          <w:szCs w:val="24"/>
        </w:rPr>
        <w:t xml:space="preserve">риложения 1,2,3,4,5,6 </w:t>
      </w:r>
      <w:r w:rsidRPr="00884B64">
        <w:rPr>
          <w:rFonts w:ascii="Times New Roman" w:hAnsi="Times New Roman" w:cs="Times New Roman"/>
          <w:sz w:val="24"/>
          <w:szCs w:val="24"/>
        </w:rPr>
        <w:t>к настоящему Положению, утвержденных профессиональным стандартом, наименование должностей и профессий, указанных в ЕТКС, ЕКС считать тождественными наименованиям должностей и профессий, содержащимся в профессиональных стандартах, до момента внесения изменений в настоящее Положение.</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1.18. Размеры окладов (должностных окладов), ставок заработной платы по категориям работников МБОУ «Желябовская СОШ» подлежит индексации в порядке и в сроки, определяемые Советом министров Республики Крым.</w:t>
      </w:r>
    </w:p>
    <w:p w:rsidR="00251E5D" w:rsidRPr="00884B64" w:rsidRDefault="00251E5D" w:rsidP="00251E5D">
      <w:pPr>
        <w:pStyle w:val="ConsPlusNormal"/>
        <w:numPr>
          <w:ilvl w:val="0"/>
          <w:numId w:val="37"/>
        </w:numPr>
        <w:suppressAutoHyphens w:val="0"/>
        <w:autoSpaceDN w:val="0"/>
        <w:spacing w:line="276" w:lineRule="auto"/>
        <w:ind w:left="0" w:firstLine="1134"/>
        <w:jc w:val="both"/>
        <w:rPr>
          <w:rFonts w:ascii="Times New Roman" w:hAnsi="Times New Roman" w:cs="Times New Roman"/>
          <w:b/>
          <w:sz w:val="24"/>
          <w:szCs w:val="24"/>
        </w:rPr>
      </w:pPr>
      <w:r w:rsidRPr="00884B64">
        <w:rPr>
          <w:rFonts w:ascii="Times New Roman" w:hAnsi="Times New Roman" w:cs="Times New Roman"/>
          <w:b/>
          <w:sz w:val="24"/>
          <w:szCs w:val="24"/>
        </w:rPr>
        <w:lastRenderedPageBreak/>
        <w:t>Фонд оплаты труда образовательных организаций</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2.1. Фонд оплаты труда образовательных организаций формируется исходя из  объема субсидий, поступающих в установленном порядке образовательным организациям из бюджета Республики Крым, и средств, поступающих от иной, приносящей доход деятельности, а также иных источников поступления финансовых средств.</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2.2. Фонд оплаты труда образовательных организаций включает в себя оклад (должностной оклад), ставки заработной платы (тарифные ставки), а также в пределах фонда оплаты труда выплаты компенсационного и  стимулирующего характера, а также </w:t>
      </w:r>
      <w:r w:rsidRPr="00884B64">
        <w:rPr>
          <w:rFonts w:ascii="Times New Roman" w:hAnsi="Times New Roman" w:cs="Times New Roman"/>
          <w:sz w:val="24"/>
          <w:szCs w:val="24"/>
        </w:rPr>
        <w:br/>
        <w:t xml:space="preserve">в пределах фонда оплаты труда выплаты социального характера, включая материальную помощь. </w:t>
      </w:r>
    </w:p>
    <w:p w:rsidR="00251E5D" w:rsidRPr="00884B64" w:rsidRDefault="00251E5D" w:rsidP="00251E5D">
      <w:pPr>
        <w:pStyle w:val="ConsPlusNormal"/>
        <w:numPr>
          <w:ilvl w:val="0"/>
          <w:numId w:val="37"/>
        </w:numPr>
        <w:suppressAutoHyphens w:val="0"/>
        <w:autoSpaceDN w:val="0"/>
        <w:spacing w:line="276" w:lineRule="auto"/>
        <w:ind w:left="0" w:firstLine="993"/>
        <w:jc w:val="both"/>
        <w:outlineLvl w:val="1"/>
        <w:rPr>
          <w:rFonts w:ascii="Times New Roman" w:hAnsi="Times New Roman" w:cs="Times New Roman"/>
          <w:b/>
          <w:sz w:val="24"/>
          <w:szCs w:val="24"/>
        </w:rPr>
      </w:pPr>
      <w:r w:rsidRPr="00884B64">
        <w:rPr>
          <w:rFonts w:ascii="Times New Roman" w:hAnsi="Times New Roman" w:cs="Times New Roman"/>
          <w:b/>
          <w:sz w:val="24"/>
          <w:szCs w:val="24"/>
        </w:rPr>
        <w:t>Формирование заработной платы руководителей образовательных организаций, их заместителей.</w:t>
      </w:r>
    </w:p>
    <w:p w:rsidR="00251E5D" w:rsidRPr="00884B64" w:rsidRDefault="00251E5D" w:rsidP="00E15364">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3.1. Заработная плата руководителей образовательной организации, </w:t>
      </w:r>
      <w:r w:rsidRPr="00884B64">
        <w:rPr>
          <w:rFonts w:ascii="Times New Roman" w:hAnsi="Times New Roman" w:cs="Times New Roman"/>
          <w:sz w:val="24"/>
          <w:szCs w:val="24"/>
        </w:rPr>
        <w:br/>
        <w:t>их заместителей состоит из оклада (должностного оклада), выплат компенсационного и стимулирующего характера и определяется трудовыми договорами в соответствии с Трудовым Кодексом Российской Федерации, другими федеральными законами и иными нормативными правовыми актами Российской Федерации и Республики Крым,  настоящим Положением.</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3.2. Оклады (должностные оклады) руководителям образовательной организации устанавливаются в соответствии с приложением 1 к настоящему Положению.</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3.3. Оклады (должностные оклады) руководителя образовательной организации, их заместителей повышаются:</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3.3.1. на 20 процентов:</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работникам, имеющим государственные и правительственные награды (высшие звания, ордена, медали, знаки отличия), при условии соответствия профилю организации или выполняемой работе;</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работникам, имеющим почетные звания, начинающиеся со слов «Народный …», «Заслуженный ….»; спортивные звания международного класса -  при условии соответствия почетного звания профилю организации, а педагогическим работникам - при соответствии почетного, спортивного звания профилю педагогической деятельности или преподаваемых дисциплин.</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3.3.2. на 10 процентов:</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работникам, имеющим нагрудные знаки, наименование которых начинается со слов «Почётный работник», повышение оплаты труда производится только при условии соответствия наименования нагрудного знака профилю организации, а  педагогическим работникам - при соответствии наименования нагрудного знака, начинающегося со слов «Почётный работник», профилю педагогической деятельности или преподаваемых дисциплин.</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работникам, имеющим ведомственные награды (медали, нагрудные знаки, почетные звания, спортивные звания) при условии соответствия их профилю организации, а педагогическим работникам - при соответствии профилю педагогической деятельности или преподаваемых дисциплин.</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Основанием для повышения является: для руководителя – приказ управления образования администрации Нижнегорского района Республики Крым, осуществляющего </w:t>
      </w:r>
      <w:r w:rsidRPr="00884B64">
        <w:rPr>
          <w:rFonts w:ascii="Times New Roman" w:hAnsi="Times New Roman" w:cs="Times New Roman"/>
          <w:sz w:val="24"/>
          <w:szCs w:val="24"/>
        </w:rPr>
        <w:lastRenderedPageBreak/>
        <w:t>функции и полномочия учредителя; для его заместителей, - приказ (распоряжение) руководителя образовательной организации, изданный при наличии подтверждающих документов, предоставленных работником.</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При наличии у работника двух оснований по пункту 3.3 для повышения оклада (должностного оклада), повышение производится по одному основанию, предусматривающему наибольшее повышение в соответствии с настоящим Положением. </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Повышение образует новый оклад (должностной оклад), на который начисляются компенсационные и стимулирующие выплаты.</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3.3. Размеры выплат стимулирующего характера руководителю образовательной организации устанавливаются управлением образования администрации Нижнегорского района Республики Крым, к ведению которого отнесена образовательная организация.</w:t>
      </w:r>
      <w:bookmarkStart w:id="3" w:name="bssPhr65"/>
      <w:bookmarkStart w:id="4" w:name="dfasqf0nbo"/>
      <w:bookmarkStart w:id="5" w:name="krym_562_123"/>
      <w:bookmarkEnd w:id="3"/>
      <w:bookmarkEnd w:id="4"/>
      <w:bookmarkEnd w:id="5"/>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Стимулирующие выплаты устанавливаются руководителю образовательной организации в зависимости от исполнения целевых показателей эффективности работы образовательной организации и результативности деятельности самого руководителя.</w:t>
      </w:r>
      <w:bookmarkStart w:id="6" w:name="bssPhr66"/>
      <w:bookmarkStart w:id="7" w:name="dfasxlw0mb"/>
      <w:bookmarkStart w:id="8" w:name="krym_562_124"/>
      <w:bookmarkEnd w:id="6"/>
      <w:bookmarkEnd w:id="7"/>
      <w:bookmarkEnd w:id="8"/>
    </w:p>
    <w:p w:rsidR="006670A4" w:rsidRPr="00884B64" w:rsidRDefault="00251E5D" w:rsidP="0090444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Целевые показатели эффективности работы образовательной организации, критерии оценки результативности деятельности ее руководителя, размеры стимулирующих выплат руководителю образовательной организации, порядок и  условия их выплаты </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устанавливаются управлением образования  Республики Крым, к ведению которого отнесена образовательная организация. </w:t>
      </w:r>
      <w:bookmarkStart w:id="9" w:name="dfaslqf8dk"/>
      <w:bookmarkStart w:id="10" w:name="bssPhr67"/>
      <w:bookmarkStart w:id="11" w:name="krym_743_124"/>
      <w:bookmarkEnd w:id="9"/>
      <w:bookmarkEnd w:id="10"/>
      <w:bookmarkEnd w:id="11"/>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Размеры выплат стимулирующего характера работникам, на которых приказом управления образования администрации Нижнегорского района Республики Крым, </w:t>
      </w:r>
      <w:r w:rsidRPr="00884B64">
        <w:rPr>
          <w:rFonts w:ascii="Times New Roman" w:hAnsi="Times New Roman" w:cs="Times New Roman"/>
          <w:sz w:val="24"/>
          <w:szCs w:val="24"/>
        </w:rPr>
        <w:br/>
        <w:t>к ведению которого отнесена образовательная организация, возложено исполнение обязанностей временно отсутствующего руководителя образовательной организации или по вакантной должности руководителя, устанавливаются в порядке и размерах, определенных для руководителя соответствующей образовательной организации.</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3.4. Заместителям руководителей образовательной организации размеры окладов (должностных окладов) устанавливаются на 10 процентов, ниже размера оклада (должностного оклада) соответствующего руководителя.  </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В зависимости от условий труда заместителям руководителя образовательной организации устанавливаются компенсационные выплаты, порядок и условия их установления предусмотрены разделом 5 настоящего Положения.</w:t>
      </w:r>
    </w:p>
    <w:p w:rsidR="00251E5D" w:rsidRPr="00884B64" w:rsidRDefault="00251E5D" w:rsidP="00251E5D">
      <w:pPr>
        <w:pStyle w:val="ConsPlusNormal"/>
        <w:spacing w:line="276" w:lineRule="auto"/>
        <w:ind w:firstLine="567"/>
        <w:jc w:val="both"/>
        <w:outlineLvl w:val="1"/>
        <w:rPr>
          <w:rFonts w:ascii="Times New Roman" w:hAnsi="Times New Roman" w:cs="Times New Roman"/>
          <w:b/>
          <w:sz w:val="24"/>
          <w:szCs w:val="24"/>
        </w:rPr>
      </w:pPr>
      <w:r w:rsidRPr="00884B64">
        <w:rPr>
          <w:rFonts w:ascii="Times New Roman" w:hAnsi="Times New Roman" w:cs="Times New Roman"/>
          <w:sz w:val="24"/>
          <w:szCs w:val="24"/>
        </w:rPr>
        <w:t>С целью стимулирования качественного результата труда, повышения эффективности профессиональной деятельности и поощрения за выполненную работу заместителям руководителя образовательной организации устанавливаются стимулирующие выплаты, порядок и условия их установления предусмотрены разделом 6 настоящего Положения.</w:t>
      </w:r>
    </w:p>
    <w:p w:rsidR="00251E5D" w:rsidRPr="00884B64" w:rsidRDefault="00251E5D" w:rsidP="00251E5D">
      <w:pPr>
        <w:pStyle w:val="ConsPlusNormal"/>
        <w:spacing w:line="276" w:lineRule="auto"/>
        <w:ind w:firstLine="567"/>
        <w:jc w:val="both"/>
        <w:outlineLvl w:val="1"/>
        <w:rPr>
          <w:rFonts w:ascii="Times New Roman" w:hAnsi="Times New Roman" w:cs="Times New Roman"/>
          <w:sz w:val="24"/>
          <w:szCs w:val="24"/>
        </w:rPr>
      </w:pPr>
      <w:r w:rsidRPr="00884B64">
        <w:rPr>
          <w:rFonts w:ascii="Times New Roman" w:hAnsi="Times New Roman" w:cs="Times New Roman"/>
          <w:sz w:val="24"/>
          <w:szCs w:val="24"/>
        </w:rPr>
        <w:t>3.5. Предельный уровень соотношения среднемесячной заработной платы руководителей, их заместителей образовательной организации, формируемый за счет всех источников финансового обеспечения и рассчитываемых за календарный год и среднемесячной заработной платы работников таких организаций (без учета заработной платы соответствующего руководителя, его заместителей), определяется управлением образования администрации Нижнегорского района Республики Крым в соответствующей организации, в кратности от1до 6.</w:t>
      </w:r>
    </w:p>
    <w:p w:rsidR="00251E5D" w:rsidRPr="00884B64" w:rsidRDefault="00251E5D" w:rsidP="00251E5D">
      <w:pPr>
        <w:pStyle w:val="ConsPlusNormal"/>
        <w:spacing w:line="276" w:lineRule="auto"/>
        <w:ind w:left="708" w:firstLine="567"/>
        <w:jc w:val="both"/>
        <w:rPr>
          <w:rFonts w:ascii="Times New Roman" w:hAnsi="Times New Roman" w:cs="Times New Roman"/>
          <w:b/>
          <w:sz w:val="24"/>
          <w:szCs w:val="24"/>
        </w:rPr>
      </w:pPr>
      <w:r w:rsidRPr="00884B64">
        <w:rPr>
          <w:rFonts w:ascii="Times New Roman" w:hAnsi="Times New Roman" w:cs="Times New Roman"/>
          <w:b/>
          <w:sz w:val="24"/>
          <w:szCs w:val="24"/>
        </w:rPr>
        <w:t xml:space="preserve">4. Формирование окладов (должностных окладов) работников МБОУ «Желябовская СОШ» Республики Крым, кроме руководителей, их </w:t>
      </w:r>
      <w:r w:rsidRPr="00884B64">
        <w:rPr>
          <w:rFonts w:ascii="Times New Roman" w:hAnsi="Times New Roman" w:cs="Times New Roman"/>
          <w:b/>
          <w:sz w:val="24"/>
          <w:szCs w:val="24"/>
        </w:rPr>
        <w:lastRenderedPageBreak/>
        <w:t>заместителей.</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4.1. Размеры окладов (должностных окладов) работников образования</w:t>
      </w:r>
      <w:r w:rsidR="00C4650E" w:rsidRPr="00884B64">
        <w:rPr>
          <w:rFonts w:ascii="Times New Roman" w:hAnsi="Times New Roman" w:cs="Times New Roman"/>
          <w:sz w:val="24"/>
          <w:szCs w:val="24"/>
        </w:rPr>
        <w:t xml:space="preserve"> </w:t>
      </w:r>
      <w:r w:rsidRPr="00884B64">
        <w:rPr>
          <w:rFonts w:ascii="Times New Roman" w:hAnsi="Times New Roman" w:cs="Times New Roman"/>
          <w:sz w:val="24"/>
          <w:szCs w:val="24"/>
        </w:rPr>
        <w:t>установлены</w:t>
      </w:r>
      <w:r w:rsidR="00C4650E" w:rsidRPr="00884B64">
        <w:rPr>
          <w:rFonts w:ascii="Times New Roman" w:hAnsi="Times New Roman" w:cs="Times New Roman"/>
          <w:sz w:val="24"/>
          <w:szCs w:val="24"/>
        </w:rPr>
        <w:t xml:space="preserve"> </w:t>
      </w:r>
      <w:r w:rsidRPr="00884B64">
        <w:rPr>
          <w:rFonts w:ascii="Times New Roman" w:hAnsi="Times New Roman" w:cs="Times New Roman"/>
          <w:sz w:val="24"/>
          <w:szCs w:val="24"/>
        </w:rPr>
        <w:t>в соответствии с приложением 2 к настоящему Положению.</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4.2. Размеры окладов (должностных окладов) по должностям общеотраслевых руководителей, специалистов и служащих установлены в соответствии с приложением 4 к настоящему Положению.</w:t>
      </w:r>
    </w:p>
    <w:p w:rsidR="00251E5D" w:rsidRPr="00884B64" w:rsidRDefault="00251E5D" w:rsidP="00251E5D">
      <w:pPr>
        <w:pStyle w:val="ConsPlusNormal"/>
        <w:spacing w:line="276" w:lineRule="auto"/>
        <w:jc w:val="both"/>
        <w:outlineLvl w:val="1"/>
        <w:rPr>
          <w:rFonts w:ascii="Times New Roman" w:hAnsi="Times New Roman" w:cs="Times New Roman"/>
          <w:sz w:val="24"/>
          <w:szCs w:val="24"/>
        </w:rPr>
      </w:pPr>
      <w:r w:rsidRPr="00884B64">
        <w:rPr>
          <w:rFonts w:ascii="Times New Roman" w:hAnsi="Times New Roman" w:cs="Times New Roman"/>
          <w:sz w:val="24"/>
          <w:szCs w:val="24"/>
        </w:rPr>
        <w:t>4.3. Размеры окладов (должностных окладов) работников МБОУ «Желябовская СОШ» Нижнегорского района Республики Крым, занятых в сфере закупок, установлены в соответствии с приложением 9 к настоящему Положению.</w:t>
      </w:r>
    </w:p>
    <w:p w:rsidR="00251E5D" w:rsidRPr="00884B64" w:rsidRDefault="00251E5D" w:rsidP="00251E5D">
      <w:pPr>
        <w:pStyle w:val="ConsPlusNormal"/>
        <w:spacing w:line="276" w:lineRule="auto"/>
        <w:jc w:val="both"/>
        <w:outlineLvl w:val="1"/>
        <w:rPr>
          <w:rFonts w:ascii="Times New Roman" w:hAnsi="Times New Roman" w:cs="Times New Roman"/>
          <w:sz w:val="24"/>
          <w:szCs w:val="24"/>
        </w:rPr>
      </w:pPr>
      <w:r w:rsidRPr="00884B64">
        <w:rPr>
          <w:rFonts w:ascii="Times New Roman" w:hAnsi="Times New Roman" w:cs="Times New Roman"/>
          <w:sz w:val="24"/>
          <w:szCs w:val="24"/>
        </w:rPr>
        <w:t>4.4. Размеры окладов (должностных окладов) работников МБОУ «Желябовская СОШ» Нижнегорского района Республики Крым, занятых в сфере охраны труда, установлены в соответствии с приложением 10 к настоящему Положению.</w:t>
      </w:r>
    </w:p>
    <w:p w:rsidR="006670A4" w:rsidRPr="00884B64" w:rsidRDefault="00251E5D" w:rsidP="0090444D">
      <w:pPr>
        <w:pStyle w:val="ConsPlusNormal"/>
        <w:spacing w:line="276" w:lineRule="auto"/>
        <w:jc w:val="both"/>
        <w:outlineLvl w:val="1"/>
        <w:rPr>
          <w:rFonts w:ascii="Times New Roman" w:hAnsi="Times New Roman" w:cs="Times New Roman"/>
          <w:sz w:val="24"/>
          <w:szCs w:val="24"/>
        </w:rPr>
      </w:pPr>
      <w:r w:rsidRPr="00884B64">
        <w:rPr>
          <w:rFonts w:ascii="Times New Roman" w:hAnsi="Times New Roman" w:cs="Times New Roman"/>
          <w:sz w:val="24"/>
          <w:szCs w:val="24"/>
        </w:rPr>
        <w:t>4.5 Размеры окладов (должностных окладов) работников, ставки заработной платы (тарифные ставки) по профессиям рабочих, занимающих должности, предусмотренные профессиональными стандартами, установлены в соответствии с приложе</w:t>
      </w:r>
      <w:r w:rsidR="0090444D">
        <w:rPr>
          <w:rFonts w:ascii="Times New Roman" w:hAnsi="Times New Roman" w:cs="Times New Roman"/>
          <w:sz w:val="24"/>
          <w:szCs w:val="24"/>
        </w:rPr>
        <w:t>нием 11 к настоящему Положению.</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4.6. Должности специалистов и служащих и их оклады (должностные оклады), ставки заработной платы (тарифные ставки) в одном из типов учреждений, не вошедшие в приложения 2, 3, 4, 5, 6,7,8,9,10, 11,  устанавливаются в соответствии с аналогичными должностями специалистов и служащих и их окладами (должностными окладами), ставками заработной платы(тарифными ставками), имеющимися в других типах учреждений.</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4.7. Оклады (должностные оклады) заместителей образовательной организации устанавливаются на 5–15% процентов ниже окладов (должностных окладов) соответствующих руководителей.</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4.8. Работникам, осуществляющим трудовую деятельность по профессиям рабочих, ставки заработной платы (тарифные ставки) устанавливаются в зависимости от разряда выполняемых работ в соответствии с приложением 5 к настоящему Положению.</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4.9. Оклады (должностные оклады) работников образовательных организаций повышаются:</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4.9.1. На 20 процентов:</w:t>
      </w:r>
    </w:p>
    <w:p w:rsidR="00251E5D" w:rsidRPr="00884B64" w:rsidRDefault="00251E5D" w:rsidP="00251E5D">
      <w:pPr>
        <w:pStyle w:val="ConsPlusNormal"/>
        <w:spacing w:line="276" w:lineRule="auto"/>
        <w:jc w:val="both"/>
        <w:outlineLvl w:val="1"/>
        <w:rPr>
          <w:rFonts w:ascii="Times New Roman" w:hAnsi="Times New Roman" w:cs="Times New Roman"/>
          <w:sz w:val="24"/>
          <w:szCs w:val="24"/>
        </w:rPr>
      </w:pPr>
      <w:r w:rsidRPr="00884B64">
        <w:rPr>
          <w:rFonts w:ascii="Times New Roman" w:hAnsi="Times New Roman" w:cs="Times New Roman"/>
          <w:sz w:val="24"/>
          <w:szCs w:val="24"/>
        </w:rPr>
        <w:t>- работникам, имеющим государственные и правительственные награды(высшие звания, ордена, медали, знаки отличия), при условии соответствия профилю организации или выполняемой работе;</w:t>
      </w:r>
    </w:p>
    <w:p w:rsidR="00251E5D" w:rsidRPr="00884B64" w:rsidRDefault="00251E5D" w:rsidP="00251E5D">
      <w:pPr>
        <w:pStyle w:val="ConsPlusNormal"/>
        <w:spacing w:line="276" w:lineRule="auto"/>
        <w:jc w:val="both"/>
        <w:outlineLvl w:val="1"/>
        <w:rPr>
          <w:rFonts w:ascii="Times New Roman" w:hAnsi="Times New Roman" w:cs="Times New Roman"/>
          <w:sz w:val="24"/>
          <w:szCs w:val="24"/>
        </w:rPr>
      </w:pPr>
      <w:r w:rsidRPr="00884B64">
        <w:rPr>
          <w:rFonts w:ascii="Times New Roman" w:hAnsi="Times New Roman" w:cs="Times New Roman"/>
          <w:sz w:val="24"/>
          <w:szCs w:val="24"/>
        </w:rPr>
        <w:t>- работникам, имеющим почетные звания, начинающиеся со слов «Народный …», «Заслуженный ….»; спортивные звания международного класса - при условии соответствия почетного звания профилю организации, а педагогическим работникам - при соответствии почетного, спортивного звания профилю педагогической деятельности или преподаваемых дисциплин.</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4.9.2. На 10 процентов:</w:t>
      </w:r>
    </w:p>
    <w:p w:rsidR="00251E5D" w:rsidRPr="00884B64" w:rsidRDefault="00251E5D" w:rsidP="00251E5D">
      <w:pPr>
        <w:pStyle w:val="ConsPlusNormal"/>
        <w:spacing w:line="276" w:lineRule="auto"/>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 работникам, имеющим нагрудные знаки, наименование которых начинается со слов «Почётный работник», повышение оплаты труда производится только при условии соответствия наименования нагрудного знака профилю организации, а педагогическим работникам - при соответствии наименования нагрудного знака, начинающегося со слов «Почётный работник», профилю педагогической деятельности или преподаваемых </w:t>
      </w:r>
      <w:r w:rsidRPr="00884B64">
        <w:rPr>
          <w:rFonts w:ascii="Times New Roman" w:hAnsi="Times New Roman" w:cs="Times New Roman"/>
          <w:sz w:val="24"/>
          <w:szCs w:val="24"/>
        </w:rPr>
        <w:lastRenderedPageBreak/>
        <w:t>дисциплин;</w:t>
      </w:r>
    </w:p>
    <w:p w:rsidR="00251E5D" w:rsidRPr="00884B64" w:rsidRDefault="00251E5D" w:rsidP="00251E5D">
      <w:pPr>
        <w:pStyle w:val="ConsPlusNormal"/>
        <w:spacing w:line="276" w:lineRule="auto"/>
        <w:jc w:val="both"/>
        <w:outlineLvl w:val="1"/>
        <w:rPr>
          <w:rFonts w:ascii="Times New Roman" w:hAnsi="Times New Roman" w:cs="Times New Roman"/>
          <w:sz w:val="24"/>
          <w:szCs w:val="24"/>
        </w:rPr>
      </w:pPr>
      <w:r w:rsidRPr="00884B64">
        <w:rPr>
          <w:rFonts w:ascii="Times New Roman" w:hAnsi="Times New Roman" w:cs="Times New Roman"/>
          <w:sz w:val="24"/>
          <w:szCs w:val="24"/>
        </w:rPr>
        <w:t>- работникам, имеющим ведомственные награды (медали, нагрудные знаки, почетные звания, спортивные звания), при условии соответствиях профилю организации, а педагогическим работникам - при соответствии профилю педагогической деятельности или преподаваемых дисциплин. Основанием для повышения оклада (должностного оклада) является приказ (распоряжение) руководителя образовательной организации, изданный при наличии подтверждающих документов, предоставленных работником.</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При наличии у работника двух оснований по пункту 4.9 для повышения оклада (должностного оклада) повышение производится по одному основанию предусматривающему наибольшее повышение в соответствии с настоящим Положением. Повышение образует новый оклад (должностной оклад), на который начисляются компенсационные и стимулирующие выплаты.</w:t>
      </w:r>
    </w:p>
    <w:p w:rsidR="006670A4" w:rsidRPr="00884B64" w:rsidRDefault="00251E5D" w:rsidP="0090444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 xml:space="preserve">4.10. Оклады (должностные оклады) работникам образовательной организации за специфику работы повышаются на основании приказа руководителя образовательной организации. Размер повышения должностных окладов за специфику работы указан в </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приложении 3 к настоящему Положению.</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4.11. Оклад (должностной оклад) молодым специалистам из числа педагогических работников повышается путем установления ежемесячной доплаты в размере 5 700,00 рублей. Размер доплаты не зависит от нагрузки. Повышение образует новый оклад (должностной оклад).</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Формула расчета</w:t>
      </w:r>
    </w:p>
    <w:p w:rsidR="00251E5D" w:rsidRPr="00884B64" w:rsidRDefault="00251E5D" w:rsidP="00251E5D">
      <w:pPr>
        <w:pStyle w:val="ConsPlusNormal"/>
        <w:spacing w:line="276" w:lineRule="auto"/>
        <w:ind w:firstLine="709"/>
        <w:jc w:val="both"/>
        <w:outlineLvl w:val="1"/>
        <w:rPr>
          <w:rFonts w:ascii="Times New Roman" w:hAnsi="Times New Roman" w:cs="Times New Roman"/>
          <w:b/>
          <w:i/>
          <w:sz w:val="24"/>
          <w:szCs w:val="24"/>
        </w:rPr>
      </w:pPr>
      <w:r w:rsidRPr="00884B64">
        <w:rPr>
          <w:rFonts w:ascii="Times New Roman" w:hAnsi="Times New Roman" w:cs="Times New Roman"/>
          <w:b/>
          <w:i/>
          <w:sz w:val="24"/>
          <w:szCs w:val="24"/>
        </w:rPr>
        <w:t>Оклад (должностной оклад)+5700,00 рублей= новый оклад (должностной оклад)*нагрузка*специфика работы</w:t>
      </w:r>
    </w:p>
    <w:p w:rsidR="00251E5D" w:rsidRPr="00884B64" w:rsidRDefault="00251E5D" w:rsidP="00251E5D">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4.12. Оклад (должностной оклад) работнику образовательной организациипри наличии ученой степени кандидата наук повышается на сумму 718,00 руб.,при наличии ученой степени доктора наук – на сумму 1436,00 руб. Повышение образует новый оклад (должностной оклад).Оклад (должностной оклад) работнику образовательной организации при наличии ученого звания «доцент» повышается на сумму 2154,00 руб.,при наличии ученого звания «профессор» - на сумму 3589,00 руб. Повышение образует новый оклад (должностной окладов)</w:t>
      </w:r>
    </w:p>
    <w:p w:rsidR="00251E5D" w:rsidRPr="00884B64" w:rsidRDefault="00251E5D" w:rsidP="00251E5D">
      <w:pPr>
        <w:pStyle w:val="ConsPlusNormal"/>
        <w:spacing w:line="276" w:lineRule="auto"/>
        <w:ind w:firstLine="567"/>
        <w:jc w:val="both"/>
        <w:outlineLvl w:val="1"/>
        <w:rPr>
          <w:rFonts w:ascii="Times New Roman" w:hAnsi="Times New Roman" w:cs="Times New Roman"/>
          <w:b/>
          <w:color w:val="000000"/>
          <w:sz w:val="24"/>
          <w:szCs w:val="24"/>
        </w:rPr>
      </w:pPr>
      <w:r w:rsidRPr="00884B64">
        <w:rPr>
          <w:rFonts w:ascii="Times New Roman" w:hAnsi="Times New Roman" w:cs="Times New Roman"/>
          <w:b/>
          <w:color w:val="000000"/>
          <w:sz w:val="24"/>
          <w:szCs w:val="24"/>
        </w:rPr>
        <w:t>5. Порядок и условия установления выплат  компенсационного характера</w:t>
      </w:r>
    </w:p>
    <w:p w:rsidR="00251E5D" w:rsidRPr="00884B64" w:rsidRDefault="00251E5D" w:rsidP="00251E5D">
      <w:pPr>
        <w:pStyle w:val="ConsPlusNormal"/>
        <w:spacing w:line="276" w:lineRule="auto"/>
        <w:ind w:left="567"/>
        <w:jc w:val="both"/>
        <w:rPr>
          <w:rFonts w:ascii="Times New Roman" w:hAnsi="Times New Roman" w:cs="Times New Roman"/>
          <w:color w:val="000000"/>
          <w:sz w:val="24"/>
          <w:szCs w:val="24"/>
        </w:rPr>
      </w:pPr>
      <w:bookmarkStart w:id="12" w:name="P620"/>
      <w:bookmarkEnd w:id="12"/>
      <w:r w:rsidRPr="00884B64">
        <w:rPr>
          <w:rFonts w:ascii="Times New Roman" w:hAnsi="Times New Roman" w:cs="Times New Roman"/>
          <w:color w:val="000000"/>
          <w:sz w:val="24"/>
          <w:szCs w:val="24"/>
        </w:rPr>
        <w:t xml:space="preserve">5.1. К компенсационным выплатам согласно нормам </w:t>
      </w:r>
      <w:hyperlink r:id="rId10" w:history="1">
        <w:r w:rsidRPr="00884B64">
          <w:rPr>
            <w:rStyle w:val="a3"/>
            <w:rFonts w:ascii="Times New Roman" w:hAnsi="Times New Roman" w:cs="Times New Roman"/>
            <w:color w:val="000000"/>
            <w:sz w:val="24"/>
            <w:szCs w:val="24"/>
          </w:rPr>
          <w:t>Трудового кодекса Российской Федерации</w:t>
        </w:r>
      </w:hyperlink>
      <w:r w:rsidRPr="00884B64">
        <w:rPr>
          <w:rFonts w:ascii="Times New Roman" w:hAnsi="Times New Roman" w:cs="Times New Roman"/>
          <w:color w:val="000000"/>
          <w:sz w:val="24"/>
          <w:szCs w:val="24"/>
        </w:rPr>
        <w:t xml:space="preserve"> и </w:t>
      </w:r>
      <w:hyperlink r:id="rId11" w:history="1">
        <w:r w:rsidRPr="00884B64">
          <w:rPr>
            <w:rStyle w:val="a3"/>
            <w:rFonts w:ascii="Times New Roman" w:hAnsi="Times New Roman" w:cs="Times New Roman"/>
            <w:color w:val="000000"/>
            <w:sz w:val="24"/>
            <w:szCs w:val="24"/>
          </w:rPr>
          <w:t>постановления Совета министров Республики Крым от  18.12.2014 № 531</w:t>
        </w:r>
      </w:hyperlink>
      <w:r w:rsidRPr="00884B64">
        <w:rPr>
          <w:rFonts w:ascii="Times New Roman" w:hAnsi="Times New Roman" w:cs="Times New Roman"/>
          <w:color w:val="000000"/>
          <w:sz w:val="24"/>
          <w:szCs w:val="24"/>
        </w:rPr>
        <w:t xml:space="preserve"> «Об утверждении Перечня видов выплат компенсационного характера в </w:t>
      </w:r>
      <w:r w:rsidRPr="00884B64">
        <w:rPr>
          <w:rFonts w:ascii="Times New Roman" w:hAnsi="Times New Roman" w:cs="Times New Roman"/>
          <w:sz w:val="24"/>
          <w:szCs w:val="24"/>
        </w:rPr>
        <w:t>МБОУ «Желябовская СОШ»</w:t>
      </w:r>
      <w:r w:rsidRPr="00884B64">
        <w:rPr>
          <w:rFonts w:ascii="Times New Roman" w:hAnsi="Times New Roman" w:cs="Times New Roman"/>
          <w:color w:val="000000"/>
          <w:sz w:val="24"/>
          <w:szCs w:val="24"/>
        </w:rPr>
        <w:t xml:space="preserve"> Республики Крым и Порядка установления выплат компенсационного характера в этих образовательных организациях» относятся:</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выплаты работникам, занятым на работах с вредными и (или) опасными условиями труда;</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выплаты за работу в условиях, отклоняющихся от нормальных:</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при выполнении работ различной квалификации;</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при совмещении профессий (должностей);</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при расширении зон обслуживания; увеличении объема работы </w:t>
      </w:r>
      <w:r w:rsidRPr="00884B64">
        <w:rPr>
          <w:rFonts w:ascii="Times New Roman" w:hAnsi="Times New Roman" w:cs="Times New Roman"/>
          <w:color w:val="000000"/>
          <w:sz w:val="24"/>
          <w:szCs w:val="24"/>
        </w:rPr>
        <w:br/>
        <w:t xml:space="preserve">или исполнении обязанностей временно отсутствующего работника </w:t>
      </w:r>
      <w:r w:rsidRPr="00884B64">
        <w:rPr>
          <w:rFonts w:ascii="Times New Roman" w:hAnsi="Times New Roman" w:cs="Times New Roman"/>
          <w:color w:val="000000"/>
          <w:sz w:val="24"/>
          <w:szCs w:val="24"/>
        </w:rPr>
        <w:br/>
        <w:t xml:space="preserve">без освобождения от основной работы </w:t>
      </w:r>
      <w:r w:rsidRPr="00884B64">
        <w:rPr>
          <w:rFonts w:ascii="Times New Roman" w:hAnsi="Times New Roman" w:cs="Times New Roman"/>
          <w:sz w:val="24"/>
          <w:szCs w:val="24"/>
        </w:rPr>
        <w:t xml:space="preserve">(временное замещение), определенной </w:t>
      </w:r>
      <w:r w:rsidRPr="00884B64">
        <w:rPr>
          <w:rFonts w:ascii="Times New Roman" w:hAnsi="Times New Roman" w:cs="Times New Roman"/>
          <w:color w:val="000000"/>
          <w:sz w:val="24"/>
          <w:szCs w:val="24"/>
        </w:rPr>
        <w:lastRenderedPageBreak/>
        <w:t>трудовым договором;</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сверхурочной работе; </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работе в ночное время; </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работе в выходные и нерабочие праздничные дни; </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при выполнении работ в других условиях, отклоняющихся от нормальных;</w:t>
      </w:r>
    </w:p>
    <w:p w:rsidR="00251E5D" w:rsidRPr="00884B64" w:rsidRDefault="00251E5D" w:rsidP="00251E5D">
      <w:pPr>
        <w:pStyle w:val="ConsPlusNormal"/>
        <w:numPr>
          <w:ilvl w:val="0"/>
          <w:numId w:val="38"/>
        </w:numPr>
        <w:suppressAutoHyphens w:val="0"/>
        <w:autoSpaceDN w:val="0"/>
        <w:spacing w:line="276" w:lineRule="auto"/>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надбавки за работу со сведениями, составляющими государственную тайну, их засекречиванием и рассекречиванием, а также за работу с шифрами.</w:t>
      </w:r>
    </w:p>
    <w:p w:rsidR="00251E5D" w:rsidRPr="00884B64" w:rsidRDefault="00251E5D" w:rsidP="00251E5D">
      <w:pPr>
        <w:pStyle w:val="ConsPlusNormal"/>
        <w:spacing w:line="276" w:lineRule="auto"/>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5.2. </w:t>
      </w:r>
      <w:r w:rsidRPr="00884B64">
        <w:rPr>
          <w:rFonts w:ascii="Times New Roman" w:hAnsi="Times New Roman" w:cs="Times New Roman"/>
          <w:bCs/>
          <w:color w:val="000000"/>
          <w:sz w:val="24"/>
          <w:szCs w:val="24"/>
        </w:rPr>
        <w:t>Выплаты компенсационного характера, размеры и условия их выплаты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Российской Федерации и Республики Крым, содержащими нормы трудового права.</w:t>
      </w:r>
    </w:p>
    <w:p w:rsidR="006670A4" w:rsidRPr="00884B64" w:rsidRDefault="00251E5D" w:rsidP="0090444D">
      <w:pPr>
        <w:pStyle w:val="ConsPlusNormal"/>
        <w:spacing w:line="276" w:lineRule="auto"/>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5.3. </w:t>
      </w:r>
      <w:r w:rsidRPr="00884B64">
        <w:rPr>
          <w:rFonts w:ascii="Times New Roman" w:hAnsi="Times New Roman" w:cs="Times New Roman"/>
          <w:bCs/>
          <w:color w:val="000000"/>
          <w:sz w:val="24"/>
          <w:szCs w:val="24"/>
        </w:rPr>
        <w:t xml:space="preserve">Оплата труда работников образовательной организации, занятых на  работах с вредными и (или) опасными условиями труда, производится в повышенном размере </w:t>
      </w:r>
      <w:r w:rsidRPr="00884B64">
        <w:rPr>
          <w:rFonts w:ascii="Times New Roman" w:hAnsi="Times New Roman" w:cs="Times New Roman"/>
          <w:color w:val="000000"/>
          <w:sz w:val="24"/>
          <w:szCs w:val="24"/>
        </w:rPr>
        <w:t xml:space="preserve">по </w:t>
      </w:r>
    </w:p>
    <w:p w:rsidR="00251E5D" w:rsidRPr="00884B64" w:rsidRDefault="00251E5D" w:rsidP="00251E5D">
      <w:pPr>
        <w:pStyle w:val="ConsPlusNormal"/>
        <w:spacing w:line="276" w:lineRule="auto"/>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результатам специальной оценки условий труда</w:t>
      </w:r>
      <w:r w:rsidRPr="00884B64">
        <w:rPr>
          <w:rFonts w:ascii="Times New Roman" w:hAnsi="Times New Roman" w:cs="Times New Roman"/>
          <w:bCs/>
          <w:color w:val="000000"/>
          <w:sz w:val="24"/>
          <w:szCs w:val="24"/>
        </w:rPr>
        <w:t xml:space="preserve">. </w:t>
      </w:r>
    </w:p>
    <w:p w:rsidR="00251E5D" w:rsidRPr="00884B64" w:rsidRDefault="00251E5D" w:rsidP="00251E5D">
      <w:pPr>
        <w:pStyle w:val="aff5"/>
        <w:shd w:val="clear" w:color="auto" w:fill="FFFFFF"/>
        <w:spacing w:before="0" w:beforeAutospacing="0" w:after="0" w:afterAutospacing="0" w:line="276" w:lineRule="auto"/>
        <w:ind w:firstLine="567"/>
        <w:jc w:val="both"/>
        <w:textAlignment w:val="top"/>
        <w:rPr>
          <w:bCs/>
          <w:color w:val="000000"/>
          <w:kern w:val="2"/>
        </w:rPr>
      </w:pPr>
      <w:r w:rsidRPr="00884B64">
        <w:rPr>
          <w:bCs/>
          <w:color w:val="000000"/>
          <w:kern w:val="2"/>
        </w:rPr>
        <w:t>Минимальный размер  повышения оплаты труда работникам, занятым на  работах с вредными и (или) опасными условиями труда, составляет 4% оклада (должностного оклада), ставки заработной платы (тарифной ставки), установленной для различных видов работ с  нормальными условиями труда.</w:t>
      </w:r>
    </w:p>
    <w:p w:rsidR="00251E5D" w:rsidRPr="00884B64" w:rsidRDefault="00251E5D" w:rsidP="00251E5D">
      <w:pPr>
        <w:pStyle w:val="aff5"/>
        <w:shd w:val="clear" w:color="auto" w:fill="FFFFFF"/>
        <w:spacing w:before="0" w:beforeAutospacing="0" w:after="0" w:afterAutospacing="0" w:line="276" w:lineRule="auto"/>
        <w:ind w:firstLine="567"/>
        <w:jc w:val="both"/>
        <w:textAlignment w:val="top"/>
        <w:rPr>
          <w:bCs/>
          <w:color w:val="000000"/>
          <w:kern w:val="2"/>
        </w:rPr>
      </w:pPr>
      <w:r w:rsidRPr="00884B64">
        <w:rPr>
          <w:bCs/>
          <w:color w:val="000000"/>
          <w:kern w:val="2"/>
        </w:rPr>
        <w:t xml:space="preserve">Размеры повышения оплаты труда устанавливаются работодателем </w:t>
      </w:r>
      <w:r w:rsidRPr="00884B64">
        <w:t xml:space="preserve">с учетом мнения представительного органа работников </w:t>
      </w:r>
      <w:r w:rsidRPr="00884B64">
        <w:rPr>
          <w:bCs/>
          <w:color w:val="000000"/>
          <w:kern w:val="2"/>
        </w:rPr>
        <w:t>в порядке, установленном ст. 372 Трудового Кодекса Российской Федерации для принятия локальных нормативных актов, либо коллективным договором, трудовым договором.</w:t>
      </w:r>
    </w:p>
    <w:p w:rsidR="00251E5D" w:rsidRPr="00884B64" w:rsidRDefault="00251E5D" w:rsidP="00251E5D">
      <w:pPr>
        <w:pStyle w:val="aff5"/>
        <w:shd w:val="clear" w:color="auto" w:fill="FFFFFF"/>
        <w:spacing w:before="0" w:beforeAutospacing="0" w:after="0" w:afterAutospacing="0" w:line="276" w:lineRule="auto"/>
        <w:ind w:firstLine="567"/>
        <w:jc w:val="both"/>
        <w:textAlignment w:val="top"/>
        <w:rPr>
          <w:bCs/>
          <w:color w:val="000000"/>
          <w:kern w:val="2"/>
        </w:rPr>
      </w:pPr>
      <w:r w:rsidRPr="00884B64">
        <w:rPr>
          <w:bCs/>
          <w:color w:val="000000"/>
          <w:kern w:val="2"/>
        </w:rPr>
        <w:t>Если по итогам специальной оценки условий труда рабочее место признается безопасным, то оплата труда в повышенном размере не производится. При этом руководитель образовательной организации принимает меры по проведению специальной оценки условий труда с целью разработки и реализации программы действий по обеспечению безопасных условий и охраны труда.</w:t>
      </w:r>
    </w:p>
    <w:p w:rsidR="00251E5D" w:rsidRPr="00884B64" w:rsidRDefault="00251E5D" w:rsidP="00251E5D">
      <w:pPr>
        <w:pStyle w:val="ConsPlusNormal"/>
        <w:spacing w:line="276" w:lineRule="auto"/>
        <w:ind w:firstLine="567"/>
        <w:jc w:val="both"/>
        <w:rPr>
          <w:rFonts w:ascii="Times New Roman" w:hAnsi="Times New Roman" w:cs="Times New Roman"/>
          <w:color w:val="000000"/>
          <w:kern w:val="0"/>
          <w:sz w:val="24"/>
          <w:szCs w:val="24"/>
        </w:rPr>
      </w:pPr>
      <w:r w:rsidRPr="00884B64">
        <w:rPr>
          <w:rFonts w:ascii="Times New Roman" w:hAnsi="Times New Roman" w:cs="Times New Roman"/>
          <w:color w:val="000000"/>
          <w:sz w:val="24"/>
          <w:szCs w:val="24"/>
        </w:rPr>
        <w:t xml:space="preserve">5.4. Выплаты за работу в условиях, отклоняющихся от нормальных </w:t>
      </w:r>
      <w:r w:rsidRPr="00884B64">
        <w:rPr>
          <w:rFonts w:ascii="Times New Roman" w:hAnsi="Times New Roman" w:cs="Times New Roman"/>
          <w:color w:val="000000"/>
          <w:sz w:val="24"/>
          <w:szCs w:val="24"/>
        </w:rPr>
        <w:br/>
        <w:t xml:space="preserve">(при выполнении работ различной квалификации, совмещении профессий (должностей),сверхурочной работе, работе в ночное время, работе в выходные </w:t>
      </w:r>
      <w:r w:rsidRPr="00884B64">
        <w:rPr>
          <w:rFonts w:ascii="Times New Roman" w:hAnsi="Times New Roman" w:cs="Times New Roman"/>
          <w:color w:val="000000"/>
          <w:sz w:val="24"/>
          <w:szCs w:val="24"/>
        </w:rPr>
        <w:br/>
        <w:t xml:space="preserve">и нерабочие праздничные дни и при выполнении работ в других условиях, отклоняющихся от нормальных), производятся в соответствии со </w:t>
      </w:r>
      <w:hyperlink r:id="rId12" w:history="1">
        <w:r w:rsidRPr="00884B64">
          <w:rPr>
            <w:rStyle w:val="a3"/>
            <w:rFonts w:ascii="Times New Roman" w:hAnsi="Times New Roman" w:cs="Times New Roman"/>
            <w:color w:val="000000"/>
            <w:sz w:val="24"/>
            <w:szCs w:val="24"/>
          </w:rPr>
          <w:t>статьями 149</w:t>
        </w:r>
      </w:hyperlink>
      <w:r w:rsidRPr="00884B64">
        <w:rPr>
          <w:rFonts w:ascii="Times New Roman" w:hAnsi="Times New Roman" w:cs="Times New Roman"/>
          <w:color w:val="000000"/>
          <w:sz w:val="24"/>
          <w:szCs w:val="24"/>
        </w:rPr>
        <w:t xml:space="preserve"> - </w:t>
      </w:r>
      <w:hyperlink r:id="rId13" w:history="1">
        <w:r w:rsidRPr="00884B64">
          <w:rPr>
            <w:rStyle w:val="a3"/>
            <w:rFonts w:ascii="Times New Roman" w:hAnsi="Times New Roman" w:cs="Times New Roman"/>
            <w:color w:val="000000"/>
            <w:sz w:val="24"/>
            <w:szCs w:val="24"/>
          </w:rPr>
          <w:t>154</w:t>
        </w:r>
      </w:hyperlink>
      <w:r w:rsidRPr="00884B64">
        <w:rPr>
          <w:rFonts w:ascii="Times New Roman" w:hAnsi="Times New Roman" w:cs="Times New Roman"/>
          <w:color w:val="000000"/>
          <w:sz w:val="24"/>
          <w:szCs w:val="24"/>
        </w:rPr>
        <w:t xml:space="preserve"> Трудового кодекса Российской Федерации.</w:t>
      </w:r>
    </w:p>
    <w:p w:rsidR="00251E5D" w:rsidRPr="00884B64" w:rsidRDefault="00251E5D" w:rsidP="00251E5D">
      <w:pPr>
        <w:pStyle w:val="ConsPlusNormal"/>
        <w:spacing w:line="276" w:lineRule="auto"/>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5.5. Надбавка за работу со сведениями, составляющими государственную тайну, устанавливается в размере и порядке, определенных в соответствии с  постановлением Правительства Российской Федерации от 18.09.2006 № 573 </w:t>
      </w:r>
      <w:r w:rsidRPr="00884B64">
        <w:rPr>
          <w:rFonts w:ascii="Times New Roman" w:hAnsi="Times New Roman" w:cs="Times New Roman"/>
          <w:color w:val="000000"/>
          <w:sz w:val="24"/>
          <w:szCs w:val="24"/>
        </w:rPr>
        <w:br/>
        <w:t>«О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251E5D" w:rsidRPr="00884B64" w:rsidRDefault="00251E5D" w:rsidP="00251E5D">
      <w:pPr>
        <w:pStyle w:val="ConsPlusNormal"/>
        <w:spacing w:line="276" w:lineRule="auto"/>
        <w:ind w:firstLine="567"/>
        <w:jc w:val="both"/>
        <w:outlineLvl w:val="1"/>
        <w:rPr>
          <w:rFonts w:ascii="Times New Roman" w:hAnsi="Times New Roman" w:cs="Times New Roman"/>
          <w:b/>
          <w:sz w:val="24"/>
          <w:szCs w:val="24"/>
        </w:rPr>
      </w:pPr>
      <w:bookmarkStart w:id="13" w:name="P632"/>
      <w:bookmarkEnd w:id="13"/>
      <w:r w:rsidRPr="00884B64">
        <w:rPr>
          <w:rFonts w:ascii="Times New Roman" w:hAnsi="Times New Roman" w:cs="Times New Roman"/>
          <w:b/>
          <w:sz w:val="24"/>
          <w:szCs w:val="24"/>
        </w:rPr>
        <w:t>6. Порядок и условия установления выплат стимулирующего характера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6.1. Выплаты стимулирующего характера, размеры и условия </w:t>
      </w:r>
      <w:r w:rsidRPr="00884B64">
        <w:rPr>
          <w:rFonts w:ascii="Times New Roman" w:hAnsi="Times New Roman" w:cs="Times New Roman"/>
          <w:sz w:val="24"/>
          <w:szCs w:val="24"/>
        </w:rPr>
        <w:br/>
        <w:t>их осуществления устанавливаются коллективными договорами, соглашениями в  соответствии с перечнем видов выплат стимулирующего характера в МБОУ «Желябовская СОШ» Нижнегорского района Республики Крым в пределах фонда оплаты труда.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lastRenderedPageBreak/>
        <w:t>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Выплаты стимулирующего характера устанавливаются работнику с учетом критериев, позволяющих оценить результативность и качество его работы.</w:t>
      </w:r>
    </w:p>
    <w:p w:rsidR="006670A4" w:rsidRPr="00884B64" w:rsidRDefault="00251E5D" w:rsidP="0090444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6.2. В соответствии с Перечнем видов выплат стимулирующего характера в  МБОУ «Желябовская СОШ» </w:t>
      </w:r>
      <w:r w:rsidRPr="00884B64">
        <w:rPr>
          <w:rFonts w:ascii="Times New Roman" w:hAnsi="Times New Roman" w:cs="Times New Roman"/>
          <w:spacing w:val="1"/>
          <w:sz w:val="24"/>
          <w:szCs w:val="24"/>
        </w:rPr>
        <w:t>Нижнегорского района</w:t>
      </w:r>
      <w:r w:rsidRPr="00884B64">
        <w:rPr>
          <w:rFonts w:ascii="Times New Roman" w:hAnsi="Times New Roman" w:cs="Times New Roman"/>
          <w:sz w:val="24"/>
          <w:szCs w:val="24"/>
        </w:rPr>
        <w:t xml:space="preserve"> Республики Крым, утвержденным постановлением Совета министров Республики Крым от  18.12.2014 №  530, в целях усиления материальной заинтересованности и  повышения качества оказания услуг и работ, а также в целях сохранения кадрового потенциала, повышения эффективности и качества работы работникам образовательных организаций устанавливаются следующие вы</w:t>
      </w:r>
      <w:r w:rsidR="0090444D">
        <w:rPr>
          <w:rFonts w:ascii="Times New Roman" w:hAnsi="Times New Roman" w:cs="Times New Roman"/>
          <w:sz w:val="24"/>
          <w:szCs w:val="24"/>
        </w:rPr>
        <w:t>платы стимулирующего характера: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6.2.1. Выплаты за интенсивность и высокие результаты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надбавка за интенсивность труда;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премия за высокие результаты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премия за выполнение особо важных и ответственных работ.</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Размер выплаты за интенсивность и высокие результаты определяется в процентах от  оклада (должностного оклада) или ставки заработной платы(тарифной ставки)  работника или в абсолютном размере. Порядок установления выплаты закрепляется локальным нормативным актом образовательной организации Нижнегорского района с учетом мнения представительного органа работников. Выплата устанавливается на срок не более одного года.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6.2.1.1. Размеры надбавки за интенсивность устанавливаются руководителем в  пределах фонда оплаты труда на основании представлений руководителей структурных подразделений образовательной организации с учетом мнения представительного органа работников, в случае необходимости основание для установления надбавки подтверждается документами, предоставляемыми работником.</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При установлении надбавки следует учитывать:</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интенсивность и напряженность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успешное и добросовестное исполнение работником своих должностных обязанностей в соответствующем периоде;</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организацию и проведение мероприятий, направленных на повышение авторитета и имиджа образовательной организации;</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наличие ведомственных наград, знаков отличия в труде (почетных грамот, грамот, благодарностей) министерств и ведомств РФ, СССР, РСФСР, Украины, Автономной Республики Крым, Республики Крым в размере 500 рублей (при наличии бюджета);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качественное и в срок выполнение поручений руководителя;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степень сложности и важности выполнения поставленных задач;</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наличие результатов ГТО в размере 200 рублей;</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уровень ответственности за порученный объем работы и (или) курируемое направление;</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оперативность и профессионализм в решении вопросов, входящих в  компетенцию работника.</w:t>
      </w:r>
    </w:p>
    <w:p w:rsidR="00251E5D" w:rsidRPr="00884B64" w:rsidRDefault="00251E5D" w:rsidP="00251E5D">
      <w:pPr>
        <w:pStyle w:val="ConsPlusNormal"/>
        <w:spacing w:line="276" w:lineRule="auto"/>
        <w:ind w:firstLine="567"/>
        <w:jc w:val="both"/>
        <w:rPr>
          <w:rFonts w:ascii="Times New Roman" w:hAnsi="Times New Roman" w:cs="Times New Roman"/>
          <w:i/>
          <w:sz w:val="24"/>
          <w:szCs w:val="24"/>
        </w:rPr>
      </w:pPr>
      <w:r w:rsidRPr="00884B64">
        <w:rPr>
          <w:rFonts w:ascii="Times New Roman" w:hAnsi="Times New Roman" w:cs="Times New Roman"/>
          <w:sz w:val="24"/>
          <w:szCs w:val="24"/>
        </w:rPr>
        <w:t>6.2.1.2.Премия за высокие результаты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Размеры премии за высокие результаты работы устанавливаются руководителем в </w:t>
      </w:r>
      <w:r w:rsidRPr="00884B64">
        <w:rPr>
          <w:rFonts w:ascii="Times New Roman" w:hAnsi="Times New Roman" w:cs="Times New Roman"/>
          <w:sz w:val="24"/>
          <w:szCs w:val="24"/>
        </w:rPr>
        <w:lastRenderedPageBreak/>
        <w:t>пределах фонда оплаты труда на основании представлений руководителей структурных подразделений образовательной организации с  учетом мнения представительного органа работников.</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При установлении премии следует учитывать:</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стабильно высокие показатели результативности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 применение в работе передовых методов труда, высокие достижения в  работе; </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сложность выполняемой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6.2.1.3. Премия за выполнение особо важных и ответственных работ.</w:t>
      </w:r>
    </w:p>
    <w:p w:rsidR="00251E5D" w:rsidRPr="00884B64" w:rsidRDefault="00251E5D" w:rsidP="00E15364">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Размеры премии за выполнение особо важных и ответственных работ устанавливаются руководителем в пределах фонда оплаты труда на</w:t>
      </w:r>
      <w:r w:rsidR="00E15364">
        <w:rPr>
          <w:rFonts w:ascii="Times New Roman" w:hAnsi="Times New Roman" w:cs="Times New Roman"/>
          <w:sz w:val="24"/>
          <w:szCs w:val="24"/>
        </w:rPr>
        <w:t xml:space="preserve"> основании представлений </w:t>
      </w:r>
      <w:r w:rsidRPr="00884B64">
        <w:rPr>
          <w:rFonts w:ascii="Times New Roman" w:hAnsi="Times New Roman" w:cs="Times New Roman"/>
          <w:sz w:val="24"/>
          <w:szCs w:val="24"/>
        </w:rPr>
        <w:t xml:space="preserve"> образовательной организации с учетом мнения представительного органа работников.</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Премия за выполнение особо важных и ответственных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 Размер премии может устанавливаться как в абсолютном значении, так и  в  процентном отношении к окладу (должностному окладу).</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Максимальным размером премия за выполнение особо важных работ и  проведение мероприятий не ограничивается.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6.2.2. Выплаты за качество выполняемых работ:</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премия за образцовое выполнение государственного задания;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надбавка за наличие квалификационной категории.</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6.2.2.1. Размеры премии за образцовое выполнение государственного задания устанавливаются руководителем в пределах фонда оплаты труда </w:t>
      </w:r>
      <w:r w:rsidRPr="00884B64">
        <w:rPr>
          <w:rFonts w:ascii="Times New Roman" w:hAnsi="Times New Roman" w:cs="Times New Roman"/>
          <w:sz w:val="24"/>
          <w:szCs w:val="24"/>
        </w:rPr>
        <w:br/>
        <w:t>на основании представлений руководителей структурных подразделений образовательной организации с учетом мнения представительного органа работников.</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Премия за образцовое выполнение государственного задания может устанавливаться и выплачиваться по итогам выполнения государственного задания или отдельных его этапов, на основании отчетов о выполнении государственного задания, утвержденных учредителем.</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6.2.2.2. Надбавка за наличие квалификационной категории устанавливается по основному месту работы (должности) пропорционально отработанному времени:</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специалистам;</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руководителям образовательных организаций (по педагогической деятельности).</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Размер надбавки за квалификационную категорию устанавливается в   соответствии с приложением 6 к настоящему Положению.</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6.2.3.Выплаты за стаж непрерывной работы, выслугу лет:</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надбавка за выслугу лет;</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надбавка за стаж непрерывной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Установление выплаты за стаж непрерывной работы, выслугу лет </w:t>
      </w:r>
      <w:r w:rsidRPr="00884B64">
        <w:rPr>
          <w:rFonts w:ascii="Times New Roman" w:hAnsi="Times New Roman" w:cs="Times New Roman"/>
          <w:sz w:val="24"/>
          <w:szCs w:val="24"/>
        </w:rPr>
        <w:br/>
        <w:t>или изменение ее размера проводится со дня достижения соответствующего стажа, если документы находятся в образовательной организации, или со дня представления документа о стаже, дающем право на соответствующие выплаты.</w:t>
      </w:r>
    </w:p>
    <w:p w:rsidR="00251E5D" w:rsidRPr="00884B64" w:rsidRDefault="00251E5D" w:rsidP="00251E5D">
      <w:pPr>
        <w:pStyle w:val="ConsPlusNormal"/>
        <w:spacing w:line="276" w:lineRule="auto"/>
        <w:ind w:firstLine="567"/>
        <w:jc w:val="both"/>
        <w:outlineLvl w:val="2"/>
        <w:rPr>
          <w:rFonts w:ascii="Times New Roman" w:hAnsi="Times New Roman" w:cs="Times New Roman"/>
          <w:sz w:val="24"/>
          <w:szCs w:val="24"/>
        </w:rPr>
      </w:pPr>
      <w:r w:rsidRPr="00884B64">
        <w:rPr>
          <w:rFonts w:ascii="Times New Roman" w:hAnsi="Times New Roman" w:cs="Times New Roman"/>
          <w:sz w:val="24"/>
          <w:szCs w:val="24"/>
        </w:rPr>
        <w:t xml:space="preserve">6.2.3.1. Выплата педагогическим работника за  выслугу лет устанавливается по основному месту работы (должности) пропорционально отработанному времени в </w:t>
      </w:r>
      <w:r w:rsidRPr="00884B64">
        <w:rPr>
          <w:rFonts w:ascii="Times New Roman" w:hAnsi="Times New Roman" w:cs="Times New Roman"/>
          <w:sz w:val="24"/>
          <w:szCs w:val="24"/>
        </w:rPr>
        <w:lastRenderedPageBreak/>
        <w:t>размере:</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при выслуге лет свыше 3 лет – 620,00 руб;</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при выслуге лет свыше 10 лет - 1300,00 руб;</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при выслуге лет свыше 20 лет – 2000,00 руб.</w:t>
      </w:r>
    </w:p>
    <w:p w:rsidR="00251E5D" w:rsidRPr="00884B64" w:rsidRDefault="00251E5D" w:rsidP="00251E5D">
      <w:pPr>
        <w:tabs>
          <w:tab w:val="left" w:pos="2070"/>
        </w:tabs>
        <w:ind w:firstLine="567"/>
        <w:rPr>
          <w:rFonts w:ascii="Times New Roman" w:hAnsi="Times New Roman" w:cs="Times New Roman"/>
          <w:sz w:val="24"/>
          <w:szCs w:val="24"/>
        </w:rPr>
      </w:pPr>
      <w:r w:rsidRPr="00884B64">
        <w:rPr>
          <w:rFonts w:ascii="Times New Roman" w:hAnsi="Times New Roman" w:cs="Times New Roman"/>
          <w:sz w:val="24"/>
          <w:szCs w:val="24"/>
        </w:rPr>
        <w:t>Основным документом для определения стажа педагогической работы является трудовая книжка работника.</w:t>
      </w:r>
    </w:p>
    <w:p w:rsidR="00531CD2" w:rsidRPr="00884B64" w:rsidRDefault="00251E5D" w:rsidP="00E15364">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Стаж педагогической работы должен быть подтвержден записями </w:t>
      </w:r>
      <w:r w:rsidRPr="00884B64">
        <w:rPr>
          <w:rFonts w:ascii="Times New Roman" w:hAnsi="Times New Roman" w:cs="Times New Roman"/>
          <w:sz w:val="24"/>
          <w:szCs w:val="24"/>
        </w:rPr>
        <w:br/>
        <w:t xml:space="preserve">в трудовой книжке, может быть установлен на основании надлежаще оформленных справок за подписью руководителей соответствующих образовательных организаций, </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скрепленных печатью, выданных на основании документов, подтверждающих стаж работы по специальности (приказы, послужные и тарификационные списки, книги учета личного состава, табельные книги, архивные описи и т. д.). Справки должны содержать данные </w:t>
      </w:r>
      <w:r w:rsidRPr="00884B64">
        <w:rPr>
          <w:rFonts w:ascii="Times New Roman" w:hAnsi="Times New Roman" w:cs="Times New Roman"/>
          <w:sz w:val="24"/>
          <w:szCs w:val="24"/>
        </w:rPr>
        <w:br/>
        <w:t>о наименовании образовательной организации, о  должности и времени работы в этой должности, о дате выдачи справки, а также сведения, на основании которых выдана справка о работе.</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Периоды работы, входившие в стаж педагогической работы до вхождения Республики Крым в состав Российской Федерации, учитываются при определении выплаты педагогическим работникам за выслугу лет.</w:t>
      </w:r>
    </w:p>
    <w:p w:rsidR="00251E5D" w:rsidRPr="00884B64" w:rsidRDefault="00251E5D" w:rsidP="00251E5D">
      <w:pPr>
        <w:pStyle w:val="ConsPlusNormal"/>
        <w:spacing w:line="276" w:lineRule="auto"/>
        <w:ind w:firstLine="567"/>
        <w:jc w:val="both"/>
        <w:outlineLvl w:val="2"/>
        <w:rPr>
          <w:rFonts w:ascii="Times New Roman" w:hAnsi="Times New Roman" w:cs="Times New Roman"/>
          <w:sz w:val="24"/>
          <w:szCs w:val="24"/>
        </w:rPr>
      </w:pPr>
      <w:r w:rsidRPr="00884B64">
        <w:rPr>
          <w:rFonts w:ascii="Times New Roman" w:hAnsi="Times New Roman" w:cs="Times New Roman"/>
          <w:color w:val="0D0D0D"/>
          <w:sz w:val="24"/>
          <w:szCs w:val="24"/>
        </w:rPr>
        <w:t xml:space="preserve">6.2.3.2. Надбавка работникам (кроме педагогических работников) за стаж непрерывной </w:t>
      </w:r>
      <w:r w:rsidRPr="00884B64">
        <w:rPr>
          <w:rFonts w:ascii="Times New Roman" w:hAnsi="Times New Roman" w:cs="Times New Roman"/>
          <w:sz w:val="24"/>
          <w:szCs w:val="24"/>
        </w:rPr>
        <w:t>работы в отрасли образования устанавливается в размере от  оклада (должностного оклада) по основной должности</w:t>
      </w:r>
      <w:r w:rsidR="00C4650E" w:rsidRPr="00884B64">
        <w:rPr>
          <w:rFonts w:ascii="Times New Roman" w:hAnsi="Times New Roman" w:cs="Times New Roman"/>
          <w:sz w:val="24"/>
          <w:szCs w:val="24"/>
        </w:rPr>
        <w:t xml:space="preserve"> </w:t>
      </w:r>
      <w:r w:rsidRPr="00884B64">
        <w:rPr>
          <w:rFonts w:ascii="Times New Roman" w:hAnsi="Times New Roman" w:cs="Times New Roman"/>
          <w:sz w:val="24"/>
          <w:szCs w:val="24"/>
        </w:rPr>
        <w:t>пропорционально отработанному времени:</w:t>
      </w:r>
    </w:p>
    <w:p w:rsidR="00251E5D" w:rsidRPr="00884B64" w:rsidRDefault="00251E5D" w:rsidP="00251E5D">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при наличии стажа непрерывной работы свыше 3 лет –3%;</w:t>
      </w:r>
    </w:p>
    <w:p w:rsidR="00251E5D" w:rsidRPr="00884B64" w:rsidRDefault="00251E5D" w:rsidP="00251E5D">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при наличии стажа непрерывной работы свыше 10 лет –7%;</w:t>
      </w:r>
    </w:p>
    <w:p w:rsidR="00251E5D" w:rsidRPr="00884B64" w:rsidRDefault="00251E5D" w:rsidP="00251E5D">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при наличии стажа непрерывной работы свыше 20 лет –10%.</w:t>
      </w:r>
    </w:p>
    <w:p w:rsidR="00251E5D" w:rsidRPr="00884B64" w:rsidRDefault="00251E5D" w:rsidP="00251E5D">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Трудовой стаж не считается прерванным, если работник при смене места работы, поступает на новое место работы в образовательную организацию в  течение одного календарного месяца с момента увольнения.</w:t>
      </w:r>
    </w:p>
    <w:p w:rsidR="00251E5D" w:rsidRPr="00884B64" w:rsidRDefault="00251E5D" w:rsidP="00251E5D">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Основным документом для определения стажа работы является трудовая книжка работника. Стаж работы должен быть подтвержден записями в трудовой книжке, может быть установлен на основании надлежаще оформленных справок за подписью руководителей соответствующих образовательных организаций, скрепленных печатью, выданных на основании документов, подтверждающих стаж работы по специальности (приказы, послужные и тарификационные списки, книги учета личного состава, табельные книги, архивные описи и так далее). </w:t>
      </w:r>
    </w:p>
    <w:p w:rsidR="00251E5D" w:rsidRPr="00884B64" w:rsidRDefault="00251E5D" w:rsidP="00251E5D">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Справки должны содержать данные о наименовании образовательной организации, о должности и времени работы в этой должности, о дате выдачи справки, а также сведения, на основании которых выдана справка о работе.</w:t>
      </w:r>
    </w:p>
    <w:p w:rsidR="00251E5D" w:rsidRPr="00884B64" w:rsidRDefault="00251E5D" w:rsidP="00251E5D">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lastRenderedPageBreak/>
        <w:t>Периоды работы, входившие в стаж работы до вхождения Автономной Республики Крым в состав Российской Федерации, учитываются при определении надбавки за стаж непрерывной работы в отрасли.</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6.2.4. Премиальные выплаты по итогам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премия по итогам работы за месяц;</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премия по итогам работы за квартал;</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премия по итогам работы за год.</w:t>
      </w:r>
    </w:p>
    <w:p w:rsidR="00531CD2" w:rsidRPr="00884B64" w:rsidRDefault="00251E5D" w:rsidP="00E15364">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Премия по итогам работы за период (за месяц, квартал, год) выплачивается </w:t>
      </w:r>
      <w:r w:rsidRPr="00884B64">
        <w:rPr>
          <w:rFonts w:ascii="Times New Roman" w:hAnsi="Times New Roman" w:cs="Times New Roman"/>
          <w:sz w:val="24"/>
          <w:szCs w:val="24"/>
        </w:rPr>
        <w:br/>
        <w:t xml:space="preserve">с целью поощрения работников за общие результаты труда с учетом эффективности труда работников в соответствующем периоде, определяемой на основе показателей и критериев </w:t>
      </w:r>
    </w:p>
    <w:p w:rsidR="00251E5D" w:rsidRPr="00884B64" w:rsidRDefault="00251E5D" w:rsidP="00E15364">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оценки эффективности труда, включая оценку качества и полноты оказываемых услуг. При премировании может учитываться как индивидуальный, так и коллективный результат труда.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Премия по итогам работы устанавливается на основании локального нормативного акта руководителя образовательной организации и максимальным размеров не ограничивается.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При определении размеров выплат по итогам работы учитывается: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успешное и добросовестное исполнение работником своих должностных обязанностей в соответствующем периоде (отсутствие замечаний со стороны руководителей);</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достижение и превышение плановых и нормативных показателей работы;</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инициатива, творчество и применение в работе современных форм и методов организации труда;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участие в выполнении важных работ, общественно значимых мероприятий.</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Конкретный размер премиальных выплат по итогам работы определяется в  процентах от оклада (должностного оклада) или ставки заработной платы (тарифной ставки) работника </w:t>
      </w:r>
      <w:r w:rsidRPr="00884B64">
        <w:rPr>
          <w:rFonts w:ascii="Times New Roman" w:hAnsi="Times New Roman" w:cs="Times New Roman"/>
          <w:sz w:val="24"/>
          <w:szCs w:val="24"/>
        </w:rPr>
        <w:br/>
        <w:t>или в абсолютном размере. При  увольнении работника по собственному желанию до истечения календарного месяца премия по итогам работы за месяц выплачивается пропорционально отработанному времени.</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Стимулирующие выплаты рекомендуется подразделять на: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 выплаты, носящие обязательный характер при наличии условий </w:t>
      </w:r>
      <w:r w:rsidRPr="00884B64">
        <w:rPr>
          <w:rFonts w:ascii="Times New Roman" w:hAnsi="Times New Roman" w:cs="Times New Roman"/>
          <w:sz w:val="24"/>
          <w:szCs w:val="24"/>
        </w:rPr>
        <w:br/>
        <w:t>для их выплаты. К ним относятся: надбавка за наличие квалификационной категории, надбавка за стаж непрерывной работы, выслугу лет. Данные выплаты осуществляются ежемесячно в обязательном порядке с учётом отработанного времени;</w:t>
      </w:r>
    </w:p>
    <w:p w:rsidR="00251E5D" w:rsidRPr="00884B64" w:rsidRDefault="00251E5D" w:rsidP="00251E5D">
      <w:pPr>
        <w:pStyle w:val="ConsPlusNormal"/>
        <w:tabs>
          <w:tab w:val="left" w:pos="851"/>
          <w:tab w:val="left" w:pos="993"/>
        </w:tabs>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выплаты, направленные на стимулирование работника к качественному результату труда, а также на поощрение за выполненную работу (согласно показателям и критериям оценки эффективности деятельности, предусмотренных в образовательных организациях).</w:t>
      </w:r>
    </w:p>
    <w:p w:rsidR="00251E5D" w:rsidRPr="00884B64" w:rsidRDefault="00251E5D" w:rsidP="00251E5D">
      <w:pPr>
        <w:pStyle w:val="ConsPlusNormal"/>
        <w:spacing w:line="276" w:lineRule="auto"/>
        <w:ind w:firstLine="567"/>
        <w:jc w:val="both"/>
        <w:outlineLvl w:val="1"/>
        <w:rPr>
          <w:rFonts w:ascii="Times New Roman" w:hAnsi="Times New Roman" w:cs="Times New Roman"/>
          <w:b/>
          <w:sz w:val="24"/>
          <w:szCs w:val="24"/>
        </w:rPr>
      </w:pPr>
      <w:r w:rsidRPr="00884B64">
        <w:rPr>
          <w:rFonts w:ascii="Times New Roman" w:hAnsi="Times New Roman" w:cs="Times New Roman"/>
          <w:b/>
          <w:sz w:val="24"/>
          <w:szCs w:val="24"/>
        </w:rPr>
        <w:t>7. Социальные выплаты</w:t>
      </w:r>
    </w:p>
    <w:p w:rsidR="00251E5D" w:rsidRPr="00884B64" w:rsidRDefault="00251E5D" w:rsidP="00251E5D">
      <w:pPr>
        <w:ind w:firstLine="708"/>
        <w:rPr>
          <w:rFonts w:ascii="Times New Roman" w:hAnsi="Times New Roman" w:cs="Times New Roman"/>
          <w:bCs/>
          <w:sz w:val="24"/>
          <w:szCs w:val="24"/>
        </w:rPr>
      </w:pPr>
      <w:r w:rsidRPr="00884B64">
        <w:rPr>
          <w:rFonts w:ascii="Times New Roman" w:hAnsi="Times New Roman" w:cs="Times New Roman"/>
          <w:sz w:val="24"/>
          <w:szCs w:val="24"/>
        </w:rPr>
        <w:t xml:space="preserve">7.1. К социальным выплатам относится материальная помощь на  оздоровление, </w:t>
      </w:r>
      <w:r w:rsidRPr="00884B64">
        <w:rPr>
          <w:rFonts w:ascii="Times New Roman" w:hAnsi="Times New Roman" w:cs="Times New Roman"/>
          <w:color w:val="92D050"/>
          <w:sz w:val="24"/>
          <w:szCs w:val="24"/>
        </w:rPr>
        <w:t xml:space="preserve"> </w:t>
      </w:r>
      <w:r w:rsidRPr="00884B64">
        <w:rPr>
          <w:rFonts w:ascii="Times New Roman" w:hAnsi="Times New Roman" w:cs="Times New Roman"/>
          <w:sz w:val="24"/>
          <w:szCs w:val="24"/>
        </w:rPr>
        <w:t>дополнительная социальная поддержка расходов на оплату жилых помещений, их отопления и обеспечения электроэнергией.</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7.2. Работникам образовательной организации один раз в календарном году при уходе в ежегодный оплачиваемый отпуск выплачивается материальная помощь на </w:t>
      </w:r>
      <w:r w:rsidRPr="00884B64">
        <w:rPr>
          <w:rFonts w:ascii="Times New Roman" w:hAnsi="Times New Roman" w:cs="Times New Roman"/>
          <w:sz w:val="24"/>
          <w:szCs w:val="24"/>
        </w:rPr>
        <w:lastRenderedPageBreak/>
        <w:t>оздоровление в размере одного оклада (должностного оклада), ставки заработной платы (тарифной ставки) в пределах фонда оплаты труда образовательной организации.</w:t>
      </w:r>
    </w:p>
    <w:p w:rsidR="00531CD2" w:rsidRPr="00884B64" w:rsidRDefault="00251E5D" w:rsidP="00E15364">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7.3. Выплата материальной помощи на оздоровление осуществляется в  пределах доведенных бюджетных ассигнований, лимитов бюджетных обязательств бюджета Республики Крым и средств поступающих от иной приносящей доход деятельности, на оплату труда. Материальная помощь выплачивается в размере оклада (должностного оклада) пропорционально нагр</w:t>
      </w:r>
      <w:r w:rsidR="00E15364">
        <w:rPr>
          <w:rFonts w:ascii="Times New Roman" w:hAnsi="Times New Roman" w:cs="Times New Roman"/>
          <w:sz w:val="24"/>
          <w:szCs w:val="24"/>
        </w:rPr>
        <w:t>узке, но не более одной ставки.</w:t>
      </w:r>
    </w:p>
    <w:p w:rsidR="006670A4" w:rsidRPr="00884B64" w:rsidRDefault="00251E5D" w:rsidP="00531CD2">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7.4. Руководители образовательных организаций ежегодно предусматривают средства на выплату материальной помощи на оздоровление, исходя из  установленного размера данной выплаты и численности работников образовательной организации в пределах </w:t>
      </w:r>
      <w:r w:rsidR="00531CD2" w:rsidRPr="00884B64">
        <w:rPr>
          <w:rFonts w:ascii="Times New Roman" w:hAnsi="Times New Roman" w:cs="Times New Roman"/>
          <w:sz w:val="24"/>
          <w:szCs w:val="24"/>
        </w:rPr>
        <w:t>доведенного фонда оплаты труда.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7.5. Решение о выплате материальной помощи на оздоровление работнику принимается руководителем образовательной организации и оформляется его приказом.</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7.6. В случае разделения ежегодного (очередного) оплачиваемого отпуска в  установленном порядке на части, материальная помощь на оздоровление выплачивается при предоставлении любой из частей указанного отпуска продолжительностью не менее 14 календарных дней.</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7.7. Выплата материальной помощи на оздоровление осуществляется на  основании письменного заявления работника по основному месту работы и  основной занимаемой должности.</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7.8. Выплата материальной помощи на оздоровление не зависит от итогов оценки труда работника.</w:t>
      </w:r>
    </w:p>
    <w:p w:rsidR="00251E5D" w:rsidRPr="00884B64" w:rsidRDefault="00251E5D" w:rsidP="00251E5D">
      <w:pPr>
        <w:ind w:firstLine="708"/>
        <w:rPr>
          <w:rFonts w:ascii="Times New Roman" w:hAnsi="Times New Roman" w:cs="Times New Roman"/>
          <w:bCs/>
          <w:color w:val="92D050"/>
          <w:sz w:val="24"/>
          <w:szCs w:val="24"/>
        </w:rPr>
      </w:pPr>
      <w:r w:rsidRPr="00884B64">
        <w:rPr>
          <w:rFonts w:ascii="Times New Roman" w:hAnsi="Times New Roman" w:cs="Times New Roman"/>
          <w:sz w:val="24"/>
          <w:szCs w:val="24"/>
        </w:rPr>
        <w:t>7.9. Материальная помощь на оздоровление и дополнительная социальная поддержка расходов на оплату жилых помещений, их отопления и обеспечения электроэнергией,</w:t>
      </w:r>
      <w:r w:rsidR="00531CD2" w:rsidRPr="00884B64">
        <w:rPr>
          <w:rFonts w:ascii="Times New Roman" w:hAnsi="Times New Roman" w:cs="Times New Roman"/>
          <w:sz w:val="24"/>
          <w:szCs w:val="24"/>
        </w:rPr>
        <w:t xml:space="preserve"> </w:t>
      </w:r>
      <w:r w:rsidRPr="00884B64">
        <w:rPr>
          <w:rFonts w:ascii="Times New Roman" w:hAnsi="Times New Roman" w:cs="Times New Roman"/>
          <w:sz w:val="24"/>
          <w:szCs w:val="24"/>
        </w:rPr>
        <w:t>в размере пропорционально отработанному времени выплачивается вновь принятому работнику, не  отработавшему полный календарный год.</w:t>
      </w:r>
    </w:p>
    <w:p w:rsidR="00251E5D" w:rsidRPr="00884B64" w:rsidRDefault="00251E5D" w:rsidP="00251E5D">
      <w:pPr>
        <w:ind w:firstLine="708"/>
        <w:rPr>
          <w:rFonts w:ascii="Times New Roman" w:hAnsi="Times New Roman" w:cs="Times New Roman"/>
          <w:bCs/>
          <w:sz w:val="24"/>
          <w:szCs w:val="24"/>
        </w:rPr>
      </w:pPr>
      <w:r w:rsidRPr="00884B64">
        <w:rPr>
          <w:rFonts w:ascii="Times New Roman" w:hAnsi="Times New Roman" w:cs="Times New Roman"/>
          <w:sz w:val="24"/>
          <w:szCs w:val="24"/>
        </w:rPr>
        <w:t>Материальная помощь на оздоровление и дополнительная социальная поддержка расходов на оплату жилых помещений, их отопления и обеспечения электроэнергией. не выплачивается: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работнику, принятому на работу по совместительству;</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работнику, заключившему срочный трудовой договор (сроком до двух месяцев).</w:t>
      </w:r>
    </w:p>
    <w:p w:rsidR="00251E5D" w:rsidRPr="00884B64" w:rsidRDefault="00251E5D" w:rsidP="00251E5D">
      <w:pPr>
        <w:pStyle w:val="ConsPlusNormal"/>
        <w:spacing w:line="276" w:lineRule="auto"/>
        <w:ind w:firstLine="567"/>
        <w:jc w:val="both"/>
        <w:outlineLvl w:val="1"/>
        <w:rPr>
          <w:rFonts w:ascii="Times New Roman" w:hAnsi="Times New Roman" w:cs="Times New Roman"/>
          <w:b/>
          <w:sz w:val="24"/>
          <w:szCs w:val="24"/>
        </w:rPr>
      </w:pPr>
      <w:r w:rsidRPr="00884B64">
        <w:rPr>
          <w:rFonts w:ascii="Times New Roman" w:hAnsi="Times New Roman" w:cs="Times New Roman"/>
          <w:b/>
          <w:sz w:val="24"/>
          <w:szCs w:val="24"/>
        </w:rPr>
        <w:t>8. Почасовая оплата труда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8.1. Почасовая оплата труда педагогических работников  применяется:</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за часы преподавательской работы, выполненные в порядке исполнения обязанностей временно отсутствующего педагогического работника, на период не  свыше двух месяцев;</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педагогическая работа на условиях почасовой оплаты труда устанавливается в объеме не более 300 часов в течение учебного года и  не  считается совместительством.</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Размер оплаты труда за один час указанной работы определяется путем деления должностного оклада за установленную норму часов работы на  среднемесячное количество учебных часов.</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8.2. Руководитель образовательной организации в пределах имеющихся средств могут привлекать высококвалифицированных специалистов для проведения учебных занятий с обучающимися, в том числе на  непродолжительный срок, для проведения </w:t>
      </w:r>
      <w:r w:rsidRPr="00884B64">
        <w:rPr>
          <w:rFonts w:ascii="Times New Roman" w:hAnsi="Times New Roman" w:cs="Times New Roman"/>
          <w:sz w:val="24"/>
          <w:szCs w:val="24"/>
        </w:rPr>
        <w:lastRenderedPageBreak/>
        <w:t>отдельных занятий, курсов, лекций и т.д.</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Размер оплаты труда за один час работы определяется путем умножения минимального размера оплаты труда, коэффициента почасовой оплаты труда.</w:t>
      </w:r>
    </w:p>
    <w:p w:rsidR="00251E5D" w:rsidRPr="00884B64" w:rsidRDefault="00251E5D" w:rsidP="00251E5D">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Коэффициенты почасовой оплаты труда работников, привлекаемых к проведению учебных занятий в образовательных организациях, указаны в приложении 7 к данному Положению.</w:t>
      </w:r>
    </w:p>
    <w:tbl>
      <w:tblPr>
        <w:tblW w:w="9747" w:type="dxa"/>
        <w:tblLook w:val="04A0" w:firstRow="1" w:lastRow="0" w:firstColumn="1" w:lastColumn="0" w:noHBand="0" w:noVBand="1"/>
      </w:tblPr>
      <w:tblGrid>
        <w:gridCol w:w="5778"/>
        <w:gridCol w:w="3969"/>
      </w:tblGrid>
      <w:tr w:rsidR="00D36548" w:rsidRPr="004F6D94" w:rsidTr="004F6D94">
        <w:tc>
          <w:tcPr>
            <w:tcW w:w="5778" w:type="dxa"/>
            <w:shd w:val="clear" w:color="auto" w:fill="auto"/>
          </w:tcPr>
          <w:p w:rsidR="00D36548" w:rsidRPr="004F6D94" w:rsidRDefault="00D36548" w:rsidP="004F6D94">
            <w:pPr>
              <w:outlineLvl w:val="1"/>
              <w:rPr>
                <w:rFonts w:ascii="Times New Roman" w:eastAsia="Times New Roman" w:hAnsi="Times New Roman" w:cs="Times New Roman"/>
                <w:i/>
                <w:sz w:val="24"/>
                <w:szCs w:val="24"/>
              </w:rPr>
            </w:pPr>
          </w:p>
        </w:tc>
        <w:tc>
          <w:tcPr>
            <w:tcW w:w="3969" w:type="dxa"/>
            <w:shd w:val="clear" w:color="auto" w:fill="auto"/>
          </w:tcPr>
          <w:p w:rsidR="0090444D" w:rsidRPr="004F6D94" w:rsidRDefault="0090444D" w:rsidP="004F6D94">
            <w:pPr>
              <w:outlineLvl w:val="1"/>
              <w:rPr>
                <w:rFonts w:ascii="Times New Roman" w:eastAsia="Times New Roman" w:hAnsi="Times New Roman" w:cs="Times New Roman"/>
                <w:sz w:val="24"/>
                <w:szCs w:val="24"/>
              </w:rPr>
            </w:pPr>
          </w:p>
          <w:p w:rsidR="00D36548" w:rsidRPr="004F6D94" w:rsidRDefault="00D36548" w:rsidP="004F6D94">
            <w:pPr>
              <w:outlineLvl w:val="1"/>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Приложение 1</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к Положению об оплате труда работников </w:t>
            </w:r>
            <w:r w:rsidRPr="004F6D94">
              <w:rPr>
                <w:rFonts w:ascii="Times New Roman" w:hAnsi="Times New Roman" w:cs="Times New Roman"/>
                <w:sz w:val="24"/>
                <w:szCs w:val="24"/>
              </w:rPr>
              <w:t xml:space="preserve">МБОУ «ЖелябовскаяСОШ» </w:t>
            </w:r>
            <w:r w:rsidRPr="004F6D94">
              <w:rPr>
                <w:rFonts w:ascii="Times New Roman" w:eastAsia="Times New Roman" w:hAnsi="Times New Roman" w:cs="Times New Roman"/>
                <w:sz w:val="24"/>
                <w:szCs w:val="24"/>
              </w:rPr>
              <w:t>Нижнегорского района Республики Крым</w:t>
            </w:r>
          </w:p>
          <w:p w:rsidR="00D36548" w:rsidRPr="004F6D94" w:rsidRDefault="00D36548" w:rsidP="000764E7">
            <w:pPr>
              <w:rPr>
                <w:rFonts w:ascii="Times New Roman" w:eastAsia="Times New Roman" w:hAnsi="Times New Roman" w:cs="Times New Roman"/>
                <w:i/>
                <w:sz w:val="24"/>
                <w:szCs w:val="24"/>
              </w:rPr>
            </w:pPr>
          </w:p>
        </w:tc>
      </w:tr>
    </w:tbl>
    <w:p w:rsidR="00D36548" w:rsidRPr="00884B64" w:rsidRDefault="00D36548" w:rsidP="00D36548">
      <w:pPr>
        <w:rPr>
          <w:rFonts w:ascii="Times New Roman" w:eastAsia="Times New Roman" w:hAnsi="Times New Roman" w:cs="Times New Roman"/>
          <w:b/>
          <w:sz w:val="24"/>
          <w:szCs w:val="24"/>
        </w:rPr>
      </w:pPr>
    </w:p>
    <w:p w:rsidR="00D36548" w:rsidRPr="00884B64" w:rsidRDefault="00D36548" w:rsidP="00D36548">
      <w:pPr>
        <w:rPr>
          <w:rFonts w:ascii="Times New Roman" w:hAnsi="Times New Roman" w:cs="Times New Roman"/>
          <w:sz w:val="24"/>
          <w:szCs w:val="24"/>
        </w:rPr>
      </w:pPr>
      <w:r w:rsidRPr="00884B64">
        <w:rPr>
          <w:rFonts w:ascii="Times New Roman" w:hAnsi="Times New Roman" w:cs="Times New Roman"/>
          <w:sz w:val="24"/>
          <w:szCs w:val="24"/>
        </w:rPr>
        <w:t>Размеры  должностных окладов</w:t>
      </w:r>
    </w:p>
    <w:p w:rsidR="00D36548" w:rsidRPr="00884B64" w:rsidRDefault="00D36548" w:rsidP="00D36548">
      <w:pPr>
        <w:rPr>
          <w:rFonts w:ascii="Times New Roman" w:hAnsi="Times New Roman" w:cs="Times New Roman"/>
          <w:sz w:val="24"/>
          <w:szCs w:val="24"/>
        </w:rPr>
      </w:pPr>
      <w:r w:rsidRPr="00884B64">
        <w:rPr>
          <w:rFonts w:ascii="Times New Roman" w:hAnsi="Times New Roman" w:cs="Times New Roman"/>
          <w:sz w:val="24"/>
          <w:szCs w:val="24"/>
        </w:rPr>
        <w:t>руководителей образовательных организаций и руководителей структурных подразделений образовательных организаций</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646"/>
        <w:gridCol w:w="1993"/>
      </w:tblGrid>
      <w:tr w:rsidR="00D36548" w:rsidRPr="00884B64" w:rsidTr="000764E7">
        <w:trPr>
          <w:trHeight w:val="640"/>
        </w:trPr>
        <w:tc>
          <w:tcPr>
            <w:tcW w:w="764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Наименование должности</w:t>
            </w:r>
          </w:p>
        </w:tc>
        <w:tc>
          <w:tcPr>
            <w:tcW w:w="199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Размер оклада, руб.</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с численностью учащихся и воспитанников от 0  до 100</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-реализацией образовательных программ дошкольного (в режиме кратковременного пребывания), начального общего, основного общего, среднего общего образования</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28557,00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с численностью учащихся и воспитанников от 0  до 100</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реализацией образовательных программ дошкольного (в режиме полного дня), начального общего образования</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28557,00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-с численностью учащихся и воспитанников от 101 до 300</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29601,00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lastRenderedPageBreak/>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с численностью учащихся и воспитанников от 101  до 300</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реализацией образовательных программ дошкольного (в режиме полного дня), начального общего образования, основного общего, среднего общего образования</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30298,00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с численностью учащихся и воспитанников от 101  до 300</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-организацией  подвоза</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31343,00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с численностью учащихся и воспитанников от 301  до 500</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-услуга по подвозу</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32039,00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с численностью учащихся и воспитанников от 101  до 300</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-организацией  подвоза</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реализацией образовательных программ дошкольного (в режиме кратковременного пребывания), начального общего образования, основного общего, среднего общего образования</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32039,00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с численностью учащихся и воспитанников от 101  до 300</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-услуга по  подвозу</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реализацией образовательных программ дошкольного (в режиме полного дня), начального общего образования, основного общего, среднего общего образования</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32039,00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с численностью учащихся и воспитанников от 301  до 500</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xml:space="preserve">-организация подвоза  </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33084,00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lastRenderedPageBreak/>
              <w:t>- с численностью учащихся и воспитанников от 101  до 300</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-организация подвоза</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xml:space="preserve">  -наличие нескольких зданий на разных почтовых адресах</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реализацией образовательных программ дошкольного (в режиме полного дня), начального общего образования, основного общего, среднего общего образования</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lastRenderedPageBreak/>
              <w:t>34825,00</w:t>
            </w:r>
          </w:p>
        </w:tc>
      </w:tr>
      <w:tr w:rsidR="00D36548" w:rsidRPr="00884B64" w:rsidTr="000764E7">
        <w:trPr>
          <w:trHeight w:val="312"/>
        </w:trPr>
        <w:tc>
          <w:tcPr>
            <w:tcW w:w="7646"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lastRenderedPageBreak/>
              <w:t>Директор общеобразовательной  организации</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с численностью учащихся и воспитанников от 501  и выше</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-организация подвоза</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 xml:space="preserve">  -наличие нескольких зданий на разных почтовых адресах</w:t>
            </w:r>
          </w:p>
        </w:tc>
        <w:tc>
          <w:tcPr>
            <w:tcW w:w="1993"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35522,00</w:t>
            </w:r>
          </w:p>
        </w:tc>
      </w:tr>
      <w:tr w:rsidR="00D36548" w:rsidRPr="00884B64" w:rsidTr="000764E7">
        <w:trPr>
          <w:trHeight w:val="327"/>
        </w:trPr>
        <w:tc>
          <w:tcPr>
            <w:tcW w:w="764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highlight w:val="yellow"/>
              </w:rPr>
            </w:pPr>
            <w:r w:rsidRPr="00884B64">
              <w:rPr>
                <w:rFonts w:ascii="Times New Roman" w:hAnsi="Times New Roman" w:cs="Times New Roman"/>
                <w:sz w:val="24"/>
                <w:szCs w:val="24"/>
              </w:rPr>
              <w:t>Директор  организации дополнительного образования</w:t>
            </w:r>
          </w:p>
        </w:tc>
        <w:tc>
          <w:tcPr>
            <w:tcW w:w="199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color w:val="000000"/>
                <w:sz w:val="24"/>
                <w:szCs w:val="24"/>
              </w:rPr>
              <w:t>33500,00</w:t>
            </w:r>
          </w:p>
        </w:tc>
      </w:tr>
    </w:tbl>
    <w:p w:rsidR="00D36548" w:rsidRPr="00884B64" w:rsidRDefault="00D36548" w:rsidP="00D36548">
      <w:pPr>
        <w:rPr>
          <w:rFonts w:ascii="Times New Roman" w:eastAsia="Times New Roman" w:hAnsi="Times New Roman" w:cs="Times New Roman"/>
          <w:b/>
          <w:sz w:val="24"/>
          <w:szCs w:val="24"/>
        </w:rPr>
      </w:pPr>
    </w:p>
    <w:tbl>
      <w:tblPr>
        <w:tblW w:w="4660" w:type="dxa"/>
        <w:tblInd w:w="5211" w:type="dxa"/>
        <w:tblLook w:val="04A0" w:firstRow="1" w:lastRow="0" w:firstColumn="1" w:lastColumn="0" w:noHBand="0" w:noVBand="1"/>
      </w:tblPr>
      <w:tblGrid>
        <w:gridCol w:w="4660"/>
      </w:tblGrid>
      <w:tr w:rsidR="00D36548" w:rsidRPr="004F6D94" w:rsidTr="004F6D94">
        <w:trPr>
          <w:trHeight w:val="1961"/>
        </w:trPr>
        <w:tc>
          <w:tcPr>
            <w:tcW w:w="4660" w:type="dxa"/>
            <w:shd w:val="clear" w:color="auto" w:fill="auto"/>
          </w:tcPr>
          <w:p w:rsidR="00D36548" w:rsidRPr="004F6D94" w:rsidRDefault="00D36548" w:rsidP="004F6D94">
            <w:pPr>
              <w:outlineLvl w:val="1"/>
              <w:rPr>
                <w:rFonts w:ascii="Times New Roman" w:eastAsia="Times New Roman" w:hAnsi="Times New Roman" w:cs="Times New Roman"/>
                <w:sz w:val="24"/>
                <w:szCs w:val="24"/>
              </w:rPr>
            </w:pPr>
            <w:r w:rsidRPr="004F6D94">
              <w:rPr>
                <w:rFonts w:ascii="Times New Roman" w:hAnsi="Times New Roman" w:cs="Times New Roman"/>
                <w:b/>
                <w:sz w:val="24"/>
                <w:szCs w:val="24"/>
              </w:rPr>
              <w:br w:type="page"/>
            </w:r>
            <w:r w:rsidRPr="004F6D94">
              <w:rPr>
                <w:rFonts w:ascii="Times New Roman" w:eastAsia="Times New Roman" w:hAnsi="Times New Roman" w:cs="Times New Roman"/>
                <w:sz w:val="24"/>
                <w:szCs w:val="24"/>
              </w:rPr>
              <w:t>Приложение 2</w:t>
            </w:r>
          </w:p>
          <w:p w:rsidR="00D36548" w:rsidRPr="004F6D94" w:rsidRDefault="00D36548" w:rsidP="004F6D94">
            <w:pPr>
              <w:ind w:left="-108"/>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к Положению об оплате труда работников </w:t>
            </w:r>
            <w:r w:rsidRPr="004F6D94">
              <w:rPr>
                <w:rFonts w:ascii="Times New Roman" w:hAnsi="Times New Roman" w:cs="Times New Roman"/>
                <w:sz w:val="24"/>
                <w:szCs w:val="24"/>
              </w:rPr>
              <w:t>МБОУ «Желябовская СОШ»</w:t>
            </w:r>
            <w:r w:rsidR="00AD6543">
              <w:rPr>
                <w:rFonts w:ascii="Times New Roman" w:hAnsi="Times New Roman" w:cs="Times New Roman"/>
                <w:sz w:val="24"/>
                <w:szCs w:val="24"/>
              </w:rPr>
              <w:t xml:space="preserve"> </w:t>
            </w:r>
            <w:r w:rsidRPr="004F6D94">
              <w:rPr>
                <w:rFonts w:ascii="Times New Roman" w:eastAsia="Times New Roman" w:hAnsi="Times New Roman" w:cs="Times New Roman"/>
                <w:sz w:val="24"/>
                <w:szCs w:val="24"/>
              </w:rPr>
              <w:t>Нижнегорского района</w:t>
            </w:r>
          </w:p>
          <w:p w:rsidR="00D36548" w:rsidRPr="004F6D94" w:rsidRDefault="00D36548" w:rsidP="004F6D94">
            <w:pPr>
              <w:ind w:left="-108"/>
              <w:rPr>
                <w:rFonts w:ascii="Times New Roman" w:eastAsia="Times New Roman" w:hAnsi="Times New Roman" w:cs="Times New Roman"/>
                <w:i/>
                <w:sz w:val="24"/>
                <w:szCs w:val="24"/>
              </w:rPr>
            </w:pPr>
            <w:r w:rsidRPr="004F6D94">
              <w:rPr>
                <w:rFonts w:ascii="Times New Roman" w:eastAsia="Times New Roman" w:hAnsi="Times New Roman" w:cs="Times New Roman"/>
                <w:sz w:val="24"/>
                <w:szCs w:val="24"/>
              </w:rPr>
              <w:t>Республики Крым</w:t>
            </w:r>
          </w:p>
        </w:tc>
      </w:tr>
    </w:tbl>
    <w:p w:rsidR="00D36548" w:rsidRPr="00884B64" w:rsidRDefault="00D36548" w:rsidP="00D36548">
      <w:pPr>
        <w:spacing w:before="220"/>
        <w:rPr>
          <w:rFonts w:ascii="Times New Roman" w:eastAsia="Times New Roman" w:hAnsi="Times New Roman" w:cs="Times New Roman"/>
          <w:sz w:val="24"/>
          <w:szCs w:val="24"/>
        </w:rPr>
      </w:pP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Размеры должностных окладов педагогических работников, занятых</w:t>
      </w:r>
      <w:r w:rsidRPr="00884B64">
        <w:rPr>
          <w:rFonts w:ascii="Times New Roman" w:eastAsia="Times New Roman" w:hAnsi="Times New Roman" w:cs="Times New Roman"/>
          <w:sz w:val="24"/>
          <w:szCs w:val="24"/>
        </w:rPr>
        <w:br/>
        <w:t>в образовательной организации Республики Крым</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94"/>
        <w:gridCol w:w="5386"/>
        <w:gridCol w:w="1559"/>
      </w:tblGrid>
      <w:tr w:rsidR="00D36548" w:rsidRPr="00884B64" w:rsidTr="000764E7">
        <w:tc>
          <w:tcPr>
            <w:tcW w:w="2694" w:type="dxa"/>
            <w:tcBorders>
              <w:bottom w:val="single" w:sz="4" w:space="0" w:color="auto"/>
              <w:right w:val="single" w:sz="4" w:space="0" w:color="auto"/>
            </w:tcBorders>
          </w:tcPr>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Квалификационные уровни</w:t>
            </w:r>
          </w:p>
        </w:tc>
        <w:tc>
          <w:tcPr>
            <w:tcW w:w="5386" w:type="dxa"/>
            <w:tcBorders>
              <w:left w:val="single" w:sz="4" w:space="0" w:color="auto"/>
              <w:bottom w:val="single" w:sz="4" w:space="0" w:color="auto"/>
              <w:right w:val="single" w:sz="4" w:space="0" w:color="auto"/>
            </w:tcBorders>
          </w:tcPr>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Должности, отнесенные к квалификационным уровням</w:t>
            </w:r>
          </w:p>
        </w:tc>
        <w:tc>
          <w:tcPr>
            <w:tcW w:w="1559" w:type="dxa"/>
            <w:tcBorders>
              <w:top w:val="single" w:sz="4" w:space="0" w:color="auto"/>
              <w:left w:val="single" w:sz="4" w:space="0" w:color="auto"/>
              <w:bottom w:val="single" w:sz="4" w:space="0" w:color="auto"/>
            </w:tcBorders>
            <w:vAlign w:val="bottom"/>
          </w:tcPr>
          <w:p w:rsidR="00D36548" w:rsidRPr="00884B64" w:rsidRDefault="00D36548" w:rsidP="000764E7">
            <w:pPr>
              <w:rPr>
                <w:rFonts w:ascii="Times New Roman" w:hAnsi="Times New Roman" w:cs="Times New Roman"/>
                <w:bCs/>
                <w:iCs/>
                <w:spacing w:val="4"/>
                <w:sz w:val="24"/>
                <w:szCs w:val="24"/>
              </w:rPr>
            </w:pPr>
            <w:r w:rsidRPr="00884B64">
              <w:rPr>
                <w:rFonts w:ascii="Times New Roman" w:hAnsi="Times New Roman" w:cs="Times New Roman"/>
                <w:sz w:val="24"/>
                <w:szCs w:val="24"/>
              </w:rPr>
              <w:t>Должност-ной оклад, руб.</w:t>
            </w:r>
          </w:p>
        </w:tc>
      </w:tr>
      <w:tr w:rsidR="00D36548" w:rsidRPr="00884B64" w:rsidTr="000764E7">
        <w:tc>
          <w:tcPr>
            <w:tcW w:w="9639" w:type="dxa"/>
            <w:gridSpan w:val="3"/>
            <w:tcBorders>
              <w:bottom w:val="single" w:sz="4" w:space="0" w:color="auto"/>
            </w:tcBorders>
            <w:vAlign w:val="bottom"/>
          </w:tcPr>
          <w:p w:rsidR="00D36548" w:rsidRPr="00884B64" w:rsidRDefault="00D36548" w:rsidP="000764E7">
            <w:pPr>
              <w:rPr>
                <w:rFonts w:ascii="Times New Roman" w:hAnsi="Times New Roman" w:cs="Times New Roman"/>
                <w:bCs/>
                <w:iCs/>
                <w:spacing w:val="4"/>
                <w:sz w:val="24"/>
                <w:szCs w:val="24"/>
              </w:rPr>
            </w:pPr>
            <w:r w:rsidRPr="00884B64">
              <w:rPr>
                <w:rFonts w:ascii="Times New Roman" w:hAnsi="Times New Roman" w:cs="Times New Roman"/>
                <w:sz w:val="24"/>
                <w:szCs w:val="24"/>
              </w:rPr>
              <w:t>Профессиональная квалификационная группа должностей работников учебно-вспомогательного персонала первого уровня</w:t>
            </w:r>
          </w:p>
        </w:tc>
      </w:tr>
      <w:tr w:rsidR="00D36548" w:rsidRPr="00884B64" w:rsidTr="000764E7">
        <w:tc>
          <w:tcPr>
            <w:tcW w:w="2694" w:type="dxa"/>
            <w:tcBorders>
              <w:top w:val="single" w:sz="4" w:space="0" w:color="auto"/>
              <w:bottom w:val="single" w:sz="4" w:space="0" w:color="auto"/>
              <w:right w:val="single" w:sz="4" w:space="0" w:color="auto"/>
            </w:tcBorders>
          </w:tcPr>
          <w:p w:rsidR="00D36548" w:rsidRPr="00884B64" w:rsidRDefault="00D36548" w:rsidP="000764E7">
            <w:pPr>
              <w:pStyle w:val="afff"/>
              <w:spacing w:line="276" w:lineRule="auto"/>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pStyle w:val="ab"/>
              <w:spacing w:line="276" w:lineRule="auto"/>
              <w:jc w:val="both"/>
              <w:rPr>
                <w:rFonts w:ascii="Times New Roman" w:hAnsi="Times New Roman" w:cs="Times New Roman"/>
              </w:rPr>
            </w:pPr>
            <w:r w:rsidRPr="00884B64">
              <w:rPr>
                <w:rFonts w:ascii="Times New Roman" w:hAnsi="Times New Roman" w:cs="Times New Roman"/>
              </w:rPr>
              <w:t>Медицинская сестра</w:t>
            </w:r>
          </w:p>
        </w:tc>
        <w:tc>
          <w:tcPr>
            <w:tcW w:w="1559" w:type="dxa"/>
            <w:tcBorders>
              <w:top w:val="single" w:sz="4" w:space="0" w:color="auto"/>
              <w:left w:val="single" w:sz="4" w:space="0" w:color="auto"/>
              <w:bottom w:val="single" w:sz="4" w:space="0" w:color="auto"/>
            </w:tcBorders>
            <w:vAlign w:val="center"/>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11830,00</w:t>
            </w:r>
          </w:p>
        </w:tc>
      </w:tr>
      <w:tr w:rsidR="00D36548" w:rsidRPr="00884B64" w:rsidTr="000764E7">
        <w:tc>
          <w:tcPr>
            <w:tcW w:w="2694" w:type="dxa"/>
            <w:tcBorders>
              <w:top w:val="single" w:sz="4" w:space="0" w:color="auto"/>
              <w:bottom w:val="single" w:sz="4" w:space="0" w:color="auto"/>
              <w:right w:val="single" w:sz="4" w:space="0" w:color="auto"/>
            </w:tcBorders>
          </w:tcPr>
          <w:p w:rsidR="00D36548" w:rsidRPr="00884B64" w:rsidRDefault="00D36548" w:rsidP="000764E7">
            <w:pPr>
              <w:pStyle w:val="afff"/>
              <w:spacing w:line="276" w:lineRule="auto"/>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pStyle w:val="ab"/>
              <w:spacing w:line="276" w:lineRule="auto"/>
              <w:jc w:val="both"/>
              <w:rPr>
                <w:rFonts w:ascii="Times New Roman" w:hAnsi="Times New Roman" w:cs="Times New Roman"/>
              </w:rPr>
            </w:pPr>
            <w:r w:rsidRPr="00884B64">
              <w:rPr>
                <w:rFonts w:ascii="Times New Roman" w:hAnsi="Times New Roman" w:cs="Times New Roman"/>
              </w:rPr>
              <w:t>Библиотекарь</w:t>
            </w:r>
          </w:p>
        </w:tc>
        <w:tc>
          <w:tcPr>
            <w:tcW w:w="1559" w:type="dxa"/>
            <w:tcBorders>
              <w:top w:val="single" w:sz="4" w:space="0" w:color="auto"/>
              <w:left w:val="single" w:sz="4" w:space="0" w:color="auto"/>
              <w:bottom w:val="single" w:sz="4" w:space="0" w:color="auto"/>
            </w:tcBorders>
            <w:vAlign w:val="center"/>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12000,00</w:t>
            </w:r>
          </w:p>
        </w:tc>
      </w:tr>
      <w:tr w:rsidR="00D36548" w:rsidRPr="00884B64" w:rsidTr="000764E7">
        <w:tc>
          <w:tcPr>
            <w:tcW w:w="2694" w:type="dxa"/>
            <w:tcBorders>
              <w:top w:val="single" w:sz="4" w:space="0" w:color="auto"/>
              <w:bottom w:val="single" w:sz="4" w:space="0" w:color="auto"/>
              <w:right w:val="single" w:sz="4" w:space="0" w:color="auto"/>
            </w:tcBorders>
          </w:tcPr>
          <w:p w:rsidR="00D36548" w:rsidRPr="00884B64" w:rsidRDefault="00D36548" w:rsidP="000764E7">
            <w:pPr>
              <w:pStyle w:val="afff"/>
              <w:spacing w:line="276" w:lineRule="auto"/>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pStyle w:val="ab"/>
              <w:spacing w:line="276" w:lineRule="auto"/>
              <w:jc w:val="both"/>
              <w:rPr>
                <w:rFonts w:ascii="Times New Roman" w:hAnsi="Times New Roman" w:cs="Times New Roman"/>
              </w:rPr>
            </w:pPr>
            <w:r w:rsidRPr="00884B64">
              <w:rPr>
                <w:rFonts w:ascii="Times New Roman" w:hAnsi="Times New Roman" w:cs="Times New Roman"/>
              </w:rPr>
              <w:t xml:space="preserve">Помощник воспитателя; ассистент (помощник) по оказанию технической помощи инвалидам и лицам с ограниченными возможностями </w:t>
            </w:r>
            <w:r w:rsidRPr="00884B64">
              <w:rPr>
                <w:rFonts w:ascii="Times New Roman" w:hAnsi="Times New Roman" w:cs="Times New Roman"/>
              </w:rPr>
              <w:lastRenderedPageBreak/>
              <w:t>здоровья.</w:t>
            </w:r>
          </w:p>
        </w:tc>
        <w:tc>
          <w:tcPr>
            <w:tcW w:w="1559" w:type="dxa"/>
            <w:tcBorders>
              <w:top w:val="single" w:sz="4" w:space="0" w:color="auto"/>
              <w:left w:val="single" w:sz="4" w:space="0" w:color="auto"/>
              <w:bottom w:val="single" w:sz="4" w:space="0" w:color="auto"/>
            </w:tcBorders>
            <w:vAlign w:val="center"/>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lastRenderedPageBreak/>
              <w:t>13830,00</w:t>
            </w:r>
          </w:p>
        </w:tc>
      </w:tr>
      <w:tr w:rsidR="00D36548" w:rsidRPr="00884B64" w:rsidTr="000764E7">
        <w:tc>
          <w:tcPr>
            <w:tcW w:w="9639" w:type="dxa"/>
            <w:gridSpan w:val="3"/>
            <w:tcBorders>
              <w:top w:val="single" w:sz="4" w:space="0" w:color="auto"/>
              <w:bottom w:val="single" w:sz="4" w:space="0" w:color="auto"/>
            </w:tcBorders>
            <w:vAlign w:val="bottom"/>
          </w:tcPr>
          <w:p w:rsidR="00D36548" w:rsidRPr="00884B64" w:rsidRDefault="00D36548" w:rsidP="000764E7">
            <w:pPr>
              <w:pStyle w:val="1"/>
              <w:spacing w:line="276" w:lineRule="auto"/>
              <w:rPr>
                <w:b/>
                <w:sz w:val="24"/>
                <w:szCs w:val="24"/>
              </w:rPr>
            </w:pPr>
            <w:r w:rsidRPr="00884B64">
              <w:rPr>
                <w:sz w:val="24"/>
                <w:szCs w:val="24"/>
              </w:rPr>
              <w:lastRenderedPageBreak/>
              <w:t xml:space="preserve">Профессиональная квалификационная группа должностей </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педагогических работников</w:t>
            </w:r>
          </w:p>
        </w:tc>
      </w:tr>
      <w:tr w:rsidR="00D36548" w:rsidRPr="00884B64" w:rsidTr="000764E7">
        <w:tc>
          <w:tcPr>
            <w:tcW w:w="2694" w:type="dxa"/>
            <w:tcBorders>
              <w:top w:val="single" w:sz="4" w:space="0" w:color="auto"/>
              <w:bottom w:val="single" w:sz="4" w:space="0" w:color="auto"/>
              <w:right w:val="single" w:sz="4" w:space="0" w:color="auto"/>
            </w:tcBorders>
          </w:tcPr>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 xml:space="preserve">1-й </w:t>
            </w:r>
          </w:p>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pStyle w:val="ab"/>
              <w:spacing w:line="276" w:lineRule="auto"/>
              <w:jc w:val="both"/>
              <w:rPr>
                <w:rFonts w:ascii="Times New Roman" w:hAnsi="Times New Roman" w:cs="Times New Roman"/>
              </w:rPr>
            </w:pPr>
            <w:r w:rsidRPr="00884B64">
              <w:rPr>
                <w:rFonts w:ascii="Times New Roman" w:hAnsi="Times New Roman" w:cs="Times New Roman"/>
              </w:rPr>
              <w:t xml:space="preserve">Музыкальный руководитель </w:t>
            </w:r>
          </w:p>
        </w:tc>
        <w:tc>
          <w:tcPr>
            <w:tcW w:w="1559" w:type="dxa"/>
            <w:tcBorders>
              <w:top w:val="single" w:sz="4" w:space="0" w:color="auto"/>
              <w:left w:val="single" w:sz="4" w:space="0" w:color="auto"/>
              <w:bottom w:val="single" w:sz="4" w:space="0" w:color="auto"/>
            </w:tcBorders>
            <w:vAlign w:val="center"/>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14610,00</w:t>
            </w:r>
          </w:p>
        </w:tc>
      </w:tr>
      <w:tr w:rsidR="00D36548" w:rsidRPr="00884B64" w:rsidTr="000764E7">
        <w:tc>
          <w:tcPr>
            <w:tcW w:w="2694" w:type="dxa"/>
            <w:tcBorders>
              <w:top w:val="single" w:sz="4" w:space="0" w:color="auto"/>
              <w:bottom w:val="single" w:sz="4" w:space="0" w:color="auto"/>
              <w:right w:val="single" w:sz="4" w:space="0" w:color="auto"/>
            </w:tcBorders>
          </w:tcPr>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 xml:space="preserve">2-й </w:t>
            </w:r>
          </w:p>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pStyle w:val="ab"/>
              <w:spacing w:line="276" w:lineRule="auto"/>
              <w:jc w:val="both"/>
              <w:rPr>
                <w:rFonts w:ascii="Times New Roman" w:hAnsi="Times New Roman" w:cs="Times New Roman"/>
              </w:rPr>
            </w:pPr>
            <w:r w:rsidRPr="00884B64">
              <w:rPr>
                <w:rFonts w:ascii="Times New Roman" w:hAnsi="Times New Roman" w:cs="Times New Roman"/>
              </w:rPr>
              <w:t>Концертмейстер; педагог дополнительного образования; педагог-организатор; социальный педагог.</w:t>
            </w:r>
          </w:p>
        </w:tc>
        <w:tc>
          <w:tcPr>
            <w:tcW w:w="1559" w:type="dxa"/>
            <w:tcBorders>
              <w:top w:val="single" w:sz="4" w:space="0" w:color="auto"/>
              <w:left w:val="single" w:sz="4" w:space="0" w:color="auto"/>
              <w:bottom w:val="single" w:sz="4" w:space="0" w:color="auto"/>
            </w:tcBorders>
            <w:vAlign w:val="center"/>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14630,00</w:t>
            </w:r>
          </w:p>
        </w:tc>
      </w:tr>
      <w:tr w:rsidR="00D36548" w:rsidRPr="00884B64" w:rsidTr="000764E7">
        <w:tc>
          <w:tcPr>
            <w:tcW w:w="2694" w:type="dxa"/>
            <w:tcBorders>
              <w:top w:val="single" w:sz="4" w:space="0" w:color="auto"/>
              <w:bottom w:val="single" w:sz="4" w:space="0" w:color="auto"/>
              <w:right w:val="single" w:sz="4" w:space="0" w:color="auto"/>
            </w:tcBorders>
          </w:tcPr>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 xml:space="preserve">3-й </w:t>
            </w:r>
          </w:p>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pStyle w:val="ab"/>
              <w:spacing w:line="276" w:lineRule="auto"/>
              <w:jc w:val="both"/>
              <w:rPr>
                <w:rFonts w:ascii="Times New Roman" w:hAnsi="Times New Roman" w:cs="Times New Roman"/>
              </w:rPr>
            </w:pPr>
            <w:r w:rsidRPr="00884B64">
              <w:rPr>
                <w:rFonts w:ascii="Times New Roman" w:hAnsi="Times New Roman" w:cs="Times New Roman"/>
              </w:rPr>
              <w:t>Воспитатель; мастер производственного обучения; методист; педагог-психолог.</w:t>
            </w:r>
          </w:p>
        </w:tc>
        <w:tc>
          <w:tcPr>
            <w:tcW w:w="1559" w:type="dxa"/>
            <w:tcBorders>
              <w:top w:val="single" w:sz="4" w:space="0" w:color="auto"/>
              <w:left w:val="single" w:sz="4" w:space="0" w:color="auto"/>
              <w:bottom w:val="single" w:sz="4" w:space="0" w:color="auto"/>
            </w:tcBorders>
            <w:vAlign w:val="center"/>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14640,00</w:t>
            </w:r>
          </w:p>
        </w:tc>
      </w:tr>
      <w:tr w:rsidR="00D36548" w:rsidRPr="00884B64" w:rsidTr="000764E7">
        <w:tc>
          <w:tcPr>
            <w:tcW w:w="2694" w:type="dxa"/>
            <w:tcBorders>
              <w:top w:val="single" w:sz="4" w:space="0" w:color="auto"/>
              <w:bottom w:val="single" w:sz="4" w:space="0" w:color="auto"/>
              <w:right w:val="single" w:sz="4" w:space="0" w:color="auto"/>
            </w:tcBorders>
          </w:tcPr>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 xml:space="preserve">4-й </w:t>
            </w:r>
          </w:p>
          <w:p w:rsidR="00D36548" w:rsidRPr="00884B64" w:rsidRDefault="00D36548" w:rsidP="000764E7">
            <w:pPr>
              <w:pStyle w:val="afff"/>
              <w:spacing w:line="276" w:lineRule="auto"/>
              <w:rPr>
                <w:rFonts w:ascii="Times New Roman" w:hAnsi="Times New Roman" w:cs="Times New Roman"/>
              </w:rPr>
            </w:pPr>
            <w:r w:rsidRPr="00884B64">
              <w:rPr>
                <w:rFonts w:ascii="Times New Roman" w:hAnsi="Times New Roman" w:cs="Times New Roman"/>
              </w:rPr>
              <w:t>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pStyle w:val="ab"/>
              <w:spacing w:line="276" w:lineRule="auto"/>
              <w:jc w:val="both"/>
              <w:rPr>
                <w:rFonts w:ascii="Times New Roman" w:hAnsi="Times New Roman" w:cs="Times New Roman"/>
              </w:rPr>
            </w:pPr>
            <w:r w:rsidRPr="00884B64">
              <w:rPr>
                <w:rFonts w:ascii="Times New Roman" w:hAnsi="Times New Roman" w:cs="Times New Roman"/>
              </w:rPr>
              <w:t>Педагог-библиотекарь; преподаватель*</w:t>
            </w:r>
            <w:hyperlink w:anchor="sub_1201" w:history="1">
              <w:r w:rsidRPr="00884B64">
                <w:rPr>
                  <w:rStyle w:val="affe"/>
                  <w:rFonts w:ascii="Times New Roman" w:hAnsi="Times New Roman" w:cs="Times New Roman"/>
                </w:rPr>
                <w:t>(1)</w:t>
              </w:r>
            </w:hyperlink>
            <w:r w:rsidRPr="00884B64">
              <w:rPr>
                <w:rFonts w:ascii="Times New Roman" w:hAnsi="Times New Roman" w:cs="Times New Roman"/>
              </w:rPr>
              <w:t>; преподаватель-организатор основ безопасности жизнедеятельности; старший воспитатель; тьютор</w:t>
            </w:r>
            <w:hyperlink w:anchor="sub_1202" w:history="1">
              <w:r w:rsidRPr="00884B64">
                <w:rPr>
                  <w:rStyle w:val="affe"/>
                  <w:rFonts w:ascii="Times New Roman" w:hAnsi="Times New Roman" w:cs="Times New Roman"/>
                </w:rPr>
                <w:t>*(2)</w:t>
              </w:r>
            </w:hyperlink>
            <w:r w:rsidRPr="00884B64">
              <w:rPr>
                <w:rFonts w:ascii="Times New Roman" w:hAnsi="Times New Roman" w:cs="Times New Roman"/>
              </w:rPr>
              <w:t>; учитель; учитель-дефектолог; учитель-логопед (логопед); педагог-организатор основ безопасности жизнедеятельности</w:t>
            </w:r>
          </w:p>
        </w:tc>
        <w:tc>
          <w:tcPr>
            <w:tcW w:w="1559" w:type="dxa"/>
            <w:tcBorders>
              <w:top w:val="single" w:sz="4" w:space="0" w:color="auto"/>
              <w:left w:val="single" w:sz="4" w:space="0" w:color="auto"/>
              <w:bottom w:val="single" w:sz="4" w:space="0" w:color="auto"/>
            </w:tcBorders>
            <w:vAlign w:val="center"/>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14650,00</w:t>
            </w:r>
          </w:p>
        </w:tc>
      </w:tr>
    </w:tbl>
    <w:p w:rsidR="00D36548" w:rsidRPr="00884B64" w:rsidRDefault="00D36548" w:rsidP="00D36548">
      <w:pPr>
        <w:rPr>
          <w:rFonts w:ascii="Times New Roman" w:hAnsi="Times New Roman" w:cs="Times New Roman"/>
          <w:sz w:val="24"/>
          <w:szCs w:val="24"/>
        </w:rPr>
      </w:pPr>
    </w:p>
    <w:p w:rsidR="00D36548" w:rsidRPr="00884B64" w:rsidRDefault="00D36548" w:rsidP="00D36548">
      <w:pPr>
        <w:rPr>
          <w:rFonts w:ascii="Times New Roman" w:hAnsi="Times New Roman" w:cs="Times New Roman"/>
          <w:sz w:val="24"/>
          <w:szCs w:val="24"/>
        </w:rPr>
      </w:pPr>
      <w:bookmarkStart w:id="14" w:name="sub_1201"/>
      <w:r w:rsidRPr="00884B64">
        <w:rPr>
          <w:rFonts w:ascii="Times New Roman" w:hAnsi="Times New Roman" w:cs="Times New Roman"/>
          <w:sz w:val="24"/>
          <w:szCs w:val="24"/>
        </w:rPr>
        <w:t>(1)* Кроме должностей преподавателей, отнесенных к профессорско-преподавательскому составу.</w:t>
      </w:r>
    </w:p>
    <w:p w:rsidR="00D36548" w:rsidRPr="00884B64" w:rsidRDefault="00D36548" w:rsidP="00D36548">
      <w:pPr>
        <w:rPr>
          <w:rFonts w:ascii="Times New Roman" w:hAnsi="Times New Roman" w:cs="Times New Roman"/>
          <w:sz w:val="24"/>
          <w:szCs w:val="24"/>
        </w:rPr>
      </w:pPr>
      <w:bookmarkStart w:id="15" w:name="sub_1202"/>
      <w:bookmarkEnd w:id="14"/>
      <w:r w:rsidRPr="00884B64">
        <w:rPr>
          <w:rFonts w:ascii="Times New Roman" w:hAnsi="Times New Roman" w:cs="Times New Roman"/>
          <w:sz w:val="24"/>
          <w:szCs w:val="24"/>
        </w:rPr>
        <w:t xml:space="preserve">(2)* За исключением тьюторов, занятых в сфере высшего </w:t>
      </w:r>
      <w:r w:rsidRPr="00884B64">
        <w:rPr>
          <w:rFonts w:ascii="Times New Roman" w:hAnsi="Times New Roman" w:cs="Times New Roman"/>
          <w:sz w:val="24"/>
          <w:szCs w:val="24"/>
        </w:rPr>
        <w:br/>
        <w:t>и дополнительного профессионального образования.</w:t>
      </w:r>
      <w:bookmarkEnd w:id="15"/>
    </w:p>
    <w:tbl>
      <w:tblPr>
        <w:tblW w:w="9721" w:type="dxa"/>
        <w:tblLook w:val="04A0" w:firstRow="1" w:lastRow="0" w:firstColumn="1" w:lastColumn="0" w:noHBand="0" w:noVBand="1"/>
      </w:tblPr>
      <w:tblGrid>
        <w:gridCol w:w="5521"/>
        <w:gridCol w:w="4200"/>
      </w:tblGrid>
      <w:tr w:rsidR="00D36548" w:rsidRPr="004F6D94" w:rsidTr="004F6D94">
        <w:trPr>
          <w:trHeight w:val="1710"/>
        </w:trPr>
        <w:tc>
          <w:tcPr>
            <w:tcW w:w="5521" w:type="dxa"/>
            <w:shd w:val="clear" w:color="auto" w:fill="auto"/>
          </w:tcPr>
          <w:p w:rsidR="00D36548" w:rsidRPr="004F6D94" w:rsidRDefault="00D36548" w:rsidP="004F6D94">
            <w:pPr>
              <w:spacing w:before="220"/>
              <w:outlineLvl w:val="1"/>
              <w:rPr>
                <w:rFonts w:ascii="Times New Roman" w:eastAsia="Times New Roman" w:hAnsi="Times New Roman" w:cs="Times New Roman"/>
                <w:sz w:val="24"/>
                <w:szCs w:val="24"/>
              </w:rPr>
            </w:pPr>
          </w:p>
        </w:tc>
        <w:tc>
          <w:tcPr>
            <w:tcW w:w="4200" w:type="dxa"/>
            <w:shd w:val="clear" w:color="auto" w:fill="auto"/>
          </w:tcPr>
          <w:p w:rsidR="00D36548" w:rsidRPr="004F6D94" w:rsidRDefault="00D36548" w:rsidP="004F6D94">
            <w:pPr>
              <w:outlineLvl w:val="1"/>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Приложение 3</w:t>
            </w:r>
          </w:p>
          <w:p w:rsidR="00D36548" w:rsidRPr="004F6D94" w:rsidRDefault="00D36548" w:rsidP="004F6D94">
            <w:pPr>
              <w:outlineLvl w:val="1"/>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к Положению об оплате труда работников </w:t>
            </w:r>
            <w:r w:rsidRPr="004F6D94">
              <w:rPr>
                <w:rFonts w:ascii="Times New Roman" w:hAnsi="Times New Roman" w:cs="Times New Roman"/>
                <w:sz w:val="24"/>
                <w:szCs w:val="24"/>
              </w:rPr>
              <w:t xml:space="preserve">МБОУ «Желябовская СОШ» </w:t>
            </w:r>
            <w:r w:rsidRPr="004F6D94">
              <w:rPr>
                <w:rFonts w:ascii="Times New Roman" w:eastAsia="Times New Roman" w:hAnsi="Times New Roman" w:cs="Times New Roman"/>
                <w:sz w:val="24"/>
                <w:szCs w:val="24"/>
              </w:rPr>
              <w:t>Нижнегорского района Республики Крым</w:t>
            </w:r>
          </w:p>
        </w:tc>
      </w:tr>
    </w:tbl>
    <w:p w:rsidR="00D36548" w:rsidRPr="00884B64" w:rsidRDefault="00D36548" w:rsidP="00D36548">
      <w:pPr>
        <w:ind w:firstLine="709"/>
        <w:outlineLvl w:val="2"/>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Размер повышения должностных окладов по должностям (профессиям) работников образования за специфику работы</w:t>
      </w:r>
    </w:p>
    <w:tbl>
      <w:tblPr>
        <w:tblW w:w="974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2"/>
        <w:gridCol w:w="1559"/>
      </w:tblGrid>
      <w:tr w:rsidR="00D36548" w:rsidRPr="004F6D94" w:rsidTr="004F6D94">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Типы образовательных организаций, виды деятельности и категории работников</w:t>
            </w:r>
          </w:p>
        </w:tc>
        <w:tc>
          <w:tcPr>
            <w:tcW w:w="1559"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Размер про-цента повы-шения,%</w:t>
            </w:r>
          </w:p>
        </w:tc>
      </w:tr>
      <w:tr w:rsidR="00D36548" w:rsidRPr="004F6D94" w:rsidTr="004F6D94">
        <w:tc>
          <w:tcPr>
            <w:tcW w:w="9741" w:type="dxa"/>
            <w:gridSpan w:val="2"/>
            <w:shd w:val="clear" w:color="auto" w:fill="auto"/>
          </w:tcPr>
          <w:p w:rsidR="00D36548" w:rsidRPr="004F6D94" w:rsidRDefault="00D36548" w:rsidP="004F6D94">
            <w:pPr>
              <w:outlineLvl w:val="3"/>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2. Общеобразовательные организации</w:t>
            </w:r>
          </w:p>
        </w:tc>
      </w:tr>
      <w:tr w:rsidR="00D36548" w:rsidRPr="004F6D94" w:rsidTr="004F6D94">
        <w:tc>
          <w:tcPr>
            <w:tcW w:w="8182" w:type="dxa"/>
            <w:shd w:val="clear" w:color="auto" w:fill="auto"/>
          </w:tcPr>
          <w:p w:rsidR="00D36548" w:rsidRPr="004F6D94" w:rsidRDefault="00D36548" w:rsidP="000764E7">
            <w:pPr>
              <w:rPr>
                <w:rFonts w:ascii="Times New Roman" w:hAnsi="Times New Roman" w:cs="Times New Roman"/>
                <w:sz w:val="24"/>
                <w:szCs w:val="24"/>
              </w:rPr>
            </w:pPr>
            <w:r w:rsidRPr="004F6D94">
              <w:rPr>
                <w:rFonts w:ascii="Times New Roman" w:hAnsi="Times New Roman" w:cs="Times New Roman"/>
                <w:sz w:val="24"/>
                <w:szCs w:val="24"/>
              </w:rPr>
              <w:t>2.1. Работа педагогических работников в:</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гимназических классах</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лицейных</w:t>
            </w:r>
            <w:r w:rsidR="00AD6543">
              <w:rPr>
                <w:rFonts w:ascii="Times New Roman" w:eastAsia="Times New Roman" w:hAnsi="Times New Roman" w:cs="Times New Roman"/>
                <w:sz w:val="24"/>
                <w:szCs w:val="24"/>
              </w:rPr>
              <w:t xml:space="preserve"> </w:t>
            </w:r>
            <w:r w:rsidRPr="004F6D94">
              <w:rPr>
                <w:rFonts w:ascii="Times New Roman" w:eastAsia="Times New Roman" w:hAnsi="Times New Roman" w:cs="Times New Roman"/>
                <w:sz w:val="24"/>
                <w:szCs w:val="24"/>
              </w:rPr>
              <w:t>классах</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lastRenderedPageBreak/>
              <w:t>- классах с углубленным изучением предметов</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профильных классах</w:t>
            </w:r>
          </w:p>
          <w:p w:rsidR="00D36548" w:rsidRPr="004F6D94" w:rsidRDefault="00D36548" w:rsidP="000764E7">
            <w:pPr>
              <w:rPr>
                <w:rFonts w:ascii="Times New Roman" w:eastAsia="Times New Roman" w:hAnsi="Times New Roman" w:cs="Times New Roman"/>
                <w:sz w:val="24"/>
                <w:szCs w:val="24"/>
              </w:rPr>
            </w:pPr>
            <w:r w:rsidRPr="004F6D94">
              <w:rPr>
                <w:rFonts w:ascii="Times New Roman" w:hAnsi="Times New Roman" w:cs="Times New Roman"/>
                <w:sz w:val="24"/>
                <w:szCs w:val="24"/>
              </w:rPr>
              <w:t>(применяется по факту нагрузки на часы профильных предметов или предметов, изучаемых углубленно)</w:t>
            </w:r>
          </w:p>
        </w:tc>
        <w:tc>
          <w:tcPr>
            <w:tcW w:w="1559" w:type="dxa"/>
            <w:shd w:val="clear" w:color="auto" w:fill="auto"/>
          </w:tcPr>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lastRenderedPageBreak/>
              <w:t>20</w:t>
            </w:r>
          </w:p>
        </w:tc>
      </w:tr>
      <w:tr w:rsidR="00D36548" w:rsidRPr="004F6D94" w:rsidTr="004F6D94">
        <w:trPr>
          <w:trHeight w:val="690"/>
        </w:trPr>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lastRenderedPageBreak/>
              <w:t>2.2. Работа педагогического работника, связанная со следующими видами деятельности:</w:t>
            </w:r>
          </w:p>
        </w:tc>
        <w:tc>
          <w:tcPr>
            <w:tcW w:w="1559" w:type="dxa"/>
            <w:vMerge w:val="restart"/>
            <w:shd w:val="clear" w:color="auto" w:fill="auto"/>
          </w:tcPr>
          <w:p w:rsidR="00D36548" w:rsidRPr="004F6D94" w:rsidRDefault="00D36548" w:rsidP="004F6D94">
            <w:pPr>
              <w:jc w:val="center"/>
              <w:rPr>
                <w:rFonts w:ascii="Times New Roman" w:eastAsia="Times New Roman" w:hAnsi="Times New Roman" w:cs="Times New Roman"/>
                <w:sz w:val="24"/>
                <w:szCs w:val="24"/>
              </w:rPr>
            </w:pPr>
          </w:p>
          <w:p w:rsidR="00D36548" w:rsidRPr="004F6D94" w:rsidRDefault="00D36548" w:rsidP="004F6D94">
            <w:pPr>
              <w:jc w:val="center"/>
              <w:rPr>
                <w:rFonts w:ascii="Times New Roman" w:eastAsia="Times New Roman" w:hAnsi="Times New Roman" w:cs="Times New Roman"/>
                <w:sz w:val="24"/>
                <w:szCs w:val="24"/>
              </w:rPr>
            </w:pPr>
          </w:p>
          <w:p w:rsidR="00D36548" w:rsidRPr="004F6D94" w:rsidRDefault="00D36548" w:rsidP="004F6D94">
            <w:pPr>
              <w:jc w:val="center"/>
              <w:rPr>
                <w:rFonts w:ascii="Times New Roman" w:eastAsia="Times New Roman" w:hAnsi="Times New Roman" w:cs="Times New Roman"/>
                <w:sz w:val="24"/>
                <w:szCs w:val="24"/>
              </w:rPr>
            </w:pPr>
          </w:p>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20</w:t>
            </w:r>
          </w:p>
          <w:p w:rsidR="00D36548" w:rsidRPr="004F6D94" w:rsidRDefault="00D36548" w:rsidP="00D36548">
            <w:pPr>
              <w:rPr>
                <w:rFonts w:ascii="Times New Roman" w:eastAsia="Times New Roman" w:hAnsi="Times New Roman" w:cs="Times New Roman"/>
                <w:sz w:val="24"/>
                <w:szCs w:val="24"/>
              </w:rPr>
            </w:pPr>
          </w:p>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10</w:t>
            </w:r>
          </w:p>
        </w:tc>
      </w:tr>
      <w:tr w:rsidR="00D36548" w:rsidRPr="004F6D94" w:rsidTr="004F6D94">
        <w:trPr>
          <w:trHeight w:val="1245"/>
        </w:trPr>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проверка тетрадей для учителей начальных классов (по предметам: русский язык, родной язык, иностранный язык, математика, окружающий мир); проверка тетрадей для учителей литературы, русского языка, математики, иностранных языков, родных языков (крымско-татарского, украинского, русского);</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проверка тетрадей для учителей химии, физики, биологии,</w:t>
            </w:r>
            <w:r w:rsidR="00AD6543">
              <w:rPr>
                <w:rFonts w:ascii="Times New Roman" w:eastAsia="Times New Roman" w:hAnsi="Times New Roman" w:cs="Times New Roman"/>
                <w:sz w:val="24"/>
                <w:szCs w:val="24"/>
              </w:rPr>
              <w:t xml:space="preserve"> </w:t>
            </w:r>
            <w:r w:rsidRPr="004F6D94">
              <w:rPr>
                <w:rFonts w:ascii="Times New Roman" w:eastAsia="Times New Roman" w:hAnsi="Times New Roman" w:cs="Times New Roman"/>
                <w:sz w:val="24"/>
                <w:szCs w:val="24"/>
              </w:rPr>
              <w:t xml:space="preserve">география, информатики, черчения </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(применяется по факту нагрузки)</w:t>
            </w:r>
          </w:p>
        </w:tc>
        <w:tc>
          <w:tcPr>
            <w:tcW w:w="1559" w:type="dxa"/>
            <w:vMerge/>
            <w:shd w:val="clear" w:color="auto" w:fill="auto"/>
          </w:tcPr>
          <w:p w:rsidR="00D36548" w:rsidRPr="004F6D94" w:rsidRDefault="00D36548" w:rsidP="004F6D94">
            <w:pPr>
              <w:jc w:val="center"/>
              <w:rPr>
                <w:rFonts w:ascii="Times New Roman" w:eastAsia="Times New Roman" w:hAnsi="Times New Roman" w:cs="Times New Roman"/>
                <w:sz w:val="24"/>
                <w:szCs w:val="24"/>
              </w:rPr>
            </w:pPr>
          </w:p>
        </w:tc>
      </w:tr>
      <w:tr w:rsidR="00D36548" w:rsidRPr="004F6D94" w:rsidTr="004F6D94">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заведование учебным, методическим кабинетом, мастерской, спортивным залом, лабораторией, учебно-консультационным пунктом, опытным участком, логопедическим пунктом, кабинетом психолога (применяется на норму часов)</w:t>
            </w:r>
          </w:p>
        </w:tc>
        <w:tc>
          <w:tcPr>
            <w:tcW w:w="1559" w:type="dxa"/>
            <w:shd w:val="clear" w:color="auto" w:fill="auto"/>
          </w:tcPr>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15</w:t>
            </w:r>
          </w:p>
        </w:tc>
      </w:tr>
      <w:tr w:rsidR="00D36548" w:rsidRPr="004F6D94" w:rsidTr="004F6D94">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руководство методическими объединениями, методическим советом (применяется на норму часов)</w:t>
            </w:r>
          </w:p>
        </w:tc>
        <w:tc>
          <w:tcPr>
            <w:tcW w:w="1559" w:type="dxa"/>
            <w:shd w:val="clear" w:color="auto" w:fill="auto"/>
          </w:tcPr>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15</w:t>
            </w:r>
          </w:p>
        </w:tc>
      </w:tr>
      <w:tr w:rsidR="00D36548" w:rsidRPr="004F6D94" w:rsidTr="004F6D94">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2.3. Работа педагогического работника, связанная с выполнением обязанностей:</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 классного руководителя </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классного руководителя в инклюзивных классах</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(применяется на норму часов)</w:t>
            </w:r>
          </w:p>
        </w:tc>
        <w:tc>
          <w:tcPr>
            <w:tcW w:w="1559" w:type="dxa"/>
            <w:shd w:val="clear" w:color="auto" w:fill="auto"/>
          </w:tcPr>
          <w:p w:rsidR="00D36548" w:rsidRPr="004F6D94" w:rsidRDefault="00D36548" w:rsidP="004F6D94">
            <w:pPr>
              <w:jc w:val="center"/>
              <w:rPr>
                <w:rFonts w:ascii="Times New Roman" w:eastAsia="Times New Roman" w:hAnsi="Times New Roman" w:cs="Times New Roman"/>
                <w:sz w:val="24"/>
                <w:szCs w:val="24"/>
              </w:rPr>
            </w:pPr>
          </w:p>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15</w:t>
            </w:r>
          </w:p>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25</w:t>
            </w:r>
          </w:p>
        </w:tc>
      </w:tr>
      <w:tr w:rsidR="00D36548" w:rsidRPr="004F6D94" w:rsidTr="004F6D94">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2.4. Работа педагогического работника:</w:t>
            </w:r>
          </w:p>
        </w:tc>
        <w:tc>
          <w:tcPr>
            <w:tcW w:w="1559" w:type="dxa"/>
            <w:shd w:val="clear" w:color="auto" w:fill="auto"/>
          </w:tcPr>
          <w:p w:rsidR="00D36548" w:rsidRPr="004F6D94" w:rsidRDefault="00D36548" w:rsidP="004F6D94">
            <w:pPr>
              <w:jc w:val="center"/>
              <w:rPr>
                <w:rFonts w:ascii="Times New Roman" w:eastAsia="Times New Roman" w:hAnsi="Times New Roman" w:cs="Times New Roman"/>
                <w:sz w:val="24"/>
                <w:szCs w:val="24"/>
              </w:rPr>
            </w:pPr>
          </w:p>
        </w:tc>
      </w:tr>
      <w:tr w:rsidR="00D36548" w:rsidRPr="004F6D94" w:rsidTr="004F6D94">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 в специальных коррекционных классах (группах) для детей </w:t>
            </w:r>
            <w:r w:rsidRPr="004F6D94">
              <w:rPr>
                <w:rFonts w:ascii="Times New Roman" w:eastAsia="Times New Roman" w:hAnsi="Times New Roman" w:cs="Times New Roman"/>
                <w:sz w:val="24"/>
                <w:szCs w:val="24"/>
              </w:rPr>
              <w:br/>
              <w:t>с ограниченными возможностями здоровья (применяется по факту нагрузки)</w:t>
            </w:r>
          </w:p>
        </w:tc>
        <w:tc>
          <w:tcPr>
            <w:tcW w:w="1559" w:type="dxa"/>
            <w:shd w:val="clear" w:color="auto" w:fill="auto"/>
          </w:tcPr>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30</w:t>
            </w:r>
          </w:p>
        </w:tc>
      </w:tr>
      <w:tr w:rsidR="00D36548" w:rsidRPr="004F6D94" w:rsidTr="004F6D94">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в инклюзивных классах по индивидуальной программе (применяется по факту нагрузки)</w:t>
            </w:r>
          </w:p>
        </w:tc>
        <w:tc>
          <w:tcPr>
            <w:tcW w:w="1559" w:type="dxa"/>
            <w:shd w:val="clear" w:color="auto" w:fill="auto"/>
          </w:tcPr>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30</w:t>
            </w:r>
          </w:p>
        </w:tc>
      </w:tr>
      <w:tr w:rsidR="00D36548" w:rsidRPr="004F6D94" w:rsidTr="004F6D94">
        <w:tc>
          <w:tcPr>
            <w:tcW w:w="8182" w:type="dxa"/>
            <w:shd w:val="clear" w:color="auto" w:fill="auto"/>
          </w:tcPr>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 по программам индивидуального обучения на дому </w:t>
            </w:r>
            <w:r w:rsidRPr="004F6D94">
              <w:rPr>
                <w:rFonts w:ascii="Times New Roman" w:eastAsia="Times New Roman" w:hAnsi="Times New Roman" w:cs="Times New Roman"/>
                <w:sz w:val="24"/>
                <w:szCs w:val="24"/>
              </w:rPr>
              <w:br/>
              <w:t>по адаптированным программам на основании медицинского заключения (применяется по факту нагрузки)</w:t>
            </w:r>
          </w:p>
        </w:tc>
        <w:tc>
          <w:tcPr>
            <w:tcW w:w="1559" w:type="dxa"/>
            <w:shd w:val="clear" w:color="auto" w:fill="auto"/>
          </w:tcPr>
          <w:p w:rsidR="00D36548" w:rsidRPr="004F6D94" w:rsidRDefault="00D36548" w:rsidP="004F6D94">
            <w:pPr>
              <w:jc w:val="cente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30</w:t>
            </w:r>
          </w:p>
        </w:tc>
      </w:tr>
    </w:tbl>
    <w:p w:rsidR="00D36548" w:rsidRPr="00884B64" w:rsidRDefault="00D36548" w:rsidP="00D36548">
      <w:pPr>
        <w:rPr>
          <w:rFonts w:ascii="Times New Roman" w:hAnsi="Times New Roman" w:cs="Times New Roman"/>
          <w:sz w:val="24"/>
          <w:szCs w:val="24"/>
        </w:rPr>
      </w:pPr>
    </w:p>
    <w:tbl>
      <w:tblPr>
        <w:tblW w:w="9616" w:type="dxa"/>
        <w:tblLook w:val="04A0" w:firstRow="1" w:lastRow="0" w:firstColumn="1" w:lastColumn="0" w:noHBand="0" w:noVBand="1"/>
      </w:tblPr>
      <w:tblGrid>
        <w:gridCol w:w="5462"/>
        <w:gridCol w:w="4154"/>
      </w:tblGrid>
      <w:tr w:rsidR="00D36548" w:rsidRPr="004F6D94" w:rsidTr="004F6D94">
        <w:trPr>
          <w:trHeight w:val="1285"/>
        </w:trPr>
        <w:tc>
          <w:tcPr>
            <w:tcW w:w="5462" w:type="dxa"/>
            <w:shd w:val="clear" w:color="auto" w:fill="auto"/>
          </w:tcPr>
          <w:p w:rsidR="00D36548" w:rsidRPr="004F6D94" w:rsidRDefault="00D36548" w:rsidP="004F6D94">
            <w:pPr>
              <w:spacing w:before="220"/>
              <w:ind w:firstLine="709"/>
              <w:outlineLvl w:val="1"/>
              <w:rPr>
                <w:rFonts w:ascii="Times New Roman" w:eastAsia="Times New Roman" w:hAnsi="Times New Roman" w:cs="Times New Roman"/>
                <w:sz w:val="24"/>
                <w:szCs w:val="24"/>
              </w:rPr>
            </w:pPr>
          </w:p>
        </w:tc>
        <w:tc>
          <w:tcPr>
            <w:tcW w:w="4154" w:type="dxa"/>
            <w:shd w:val="clear" w:color="auto" w:fill="auto"/>
          </w:tcPr>
          <w:p w:rsidR="00D36548" w:rsidRPr="004F6D94" w:rsidRDefault="00D36548" w:rsidP="004F6D94">
            <w:pPr>
              <w:ind w:firstLine="34"/>
              <w:outlineLvl w:val="1"/>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Приложение 4</w:t>
            </w:r>
          </w:p>
          <w:p w:rsidR="00D36548" w:rsidRPr="004F6D94" w:rsidRDefault="00D36548" w:rsidP="004F6D94">
            <w:pPr>
              <w:ind w:firstLine="34"/>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к Положению об оплате труда работников </w:t>
            </w:r>
            <w:r w:rsidRPr="004F6D94">
              <w:rPr>
                <w:rFonts w:ascii="Times New Roman" w:hAnsi="Times New Roman" w:cs="Times New Roman"/>
                <w:sz w:val="24"/>
                <w:szCs w:val="24"/>
              </w:rPr>
              <w:t>МБОУ «Желябовская СОШ»</w:t>
            </w:r>
            <w:r w:rsidR="00AD6543">
              <w:rPr>
                <w:rFonts w:ascii="Times New Roman" w:hAnsi="Times New Roman" w:cs="Times New Roman"/>
                <w:sz w:val="24"/>
                <w:szCs w:val="24"/>
              </w:rPr>
              <w:t xml:space="preserve"> </w:t>
            </w:r>
            <w:r w:rsidRPr="004F6D94">
              <w:rPr>
                <w:rFonts w:ascii="Times New Roman" w:eastAsia="Times New Roman" w:hAnsi="Times New Roman" w:cs="Times New Roman"/>
                <w:sz w:val="24"/>
                <w:szCs w:val="24"/>
              </w:rPr>
              <w:t>Нижнегорского района Республики Крым</w:t>
            </w:r>
          </w:p>
        </w:tc>
      </w:tr>
    </w:tbl>
    <w:p w:rsidR="00D36548" w:rsidRPr="00884B64" w:rsidRDefault="00D36548" w:rsidP="00D36548">
      <w:pPr>
        <w:outlineLvl w:val="1"/>
        <w:rPr>
          <w:rFonts w:ascii="Times New Roman" w:eastAsia="Times New Roman" w:hAnsi="Times New Roman" w:cs="Times New Roman"/>
          <w:bCs/>
          <w:strike/>
          <w:sz w:val="24"/>
          <w:szCs w:val="24"/>
        </w:rPr>
      </w:pPr>
    </w:p>
    <w:p w:rsidR="00D36548" w:rsidRPr="00884B64" w:rsidRDefault="00D36548" w:rsidP="00D36548">
      <w:pPr>
        <w:outlineLvl w:val="1"/>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Размеры  окладов (должностных окладов) по должностям общеотраслевых руководителей, специалистов и служащих</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127"/>
        <w:gridCol w:w="4563"/>
        <w:gridCol w:w="2949"/>
      </w:tblGrid>
      <w:tr w:rsidR="00D36548" w:rsidRPr="00884B64" w:rsidTr="000764E7">
        <w:tc>
          <w:tcPr>
            <w:tcW w:w="212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Квалификационный уровень</w:t>
            </w: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Должности, отнесенные к квалификационным группам</w:t>
            </w:r>
          </w:p>
        </w:tc>
        <w:tc>
          <w:tcPr>
            <w:tcW w:w="2949"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Должностной оклад, рублей</w:t>
            </w:r>
          </w:p>
        </w:tc>
      </w:tr>
      <w:tr w:rsidR="00D36548" w:rsidRPr="00884B64" w:rsidTr="000764E7">
        <w:tc>
          <w:tcPr>
            <w:tcW w:w="9639" w:type="dxa"/>
            <w:gridSpan w:val="3"/>
            <w:tcBorders>
              <w:top w:val="single" w:sz="4" w:space="0" w:color="auto"/>
              <w:left w:val="single" w:sz="4" w:space="0" w:color="auto"/>
              <w:bottom w:val="single" w:sz="4" w:space="0" w:color="auto"/>
              <w:right w:val="single" w:sz="4" w:space="0" w:color="auto"/>
            </w:tcBorders>
          </w:tcPr>
          <w:p w:rsidR="00D36548" w:rsidRPr="00884B64" w:rsidRDefault="00D36548" w:rsidP="000764E7">
            <w:pPr>
              <w:outlineLvl w:val="0"/>
              <w:rPr>
                <w:rFonts w:ascii="Times New Roman" w:hAnsi="Times New Roman" w:cs="Times New Roman"/>
                <w:bCs/>
                <w:sz w:val="24"/>
                <w:szCs w:val="24"/>
              </w:rPr>
            </w:pPr>
            <w:r w:rsidRPr="00884B64">
              <w:rPr>
                <w:rFonts w:ascii="Times New Roman" w:hAnsi="Times New Roman" w:cs="Times New Roman"/>
                <w:bCs/>
                <w:sz w:val="24"/>
                <w:szCs w:val="24"/>
              </w:rPr>
              <w:t>1. Общеотраслевые должности служащих первого уровня</w:t>
            </w:r>
          </w:p>
        </w:tc>
      </w:tr>
      <w:tr w:rsidR="00D36548" w:rsidRPr="00884B64" w:rsidTr="000764E7">
        <w:tc>
          <w:tcPr>
            <w:tcW w:w="212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1-й квалификацион-ный уровень</w:t>
            </w: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Делопроизводитель; калькулятор; кассир; секретарь; секретарь-машинистка.</w:t>
            </w:r>
          </w:p>
        </w:tc>
        <w:tc>
          <w:tcPr>
            <w:tcW w:w="2949"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bCs/>
                <w:sz w:val="24"/>
                <w:szCs w:val="24"/>
              </w:rPr>
            </w:pPr>
            <w:r w:rsidRPr="00884B64">
              <w:rPr>
                <w:rFonts w:ascii="Times New Roman" w:hAnsi="Times New Roman" w:cs="Times New Roman"/>
                <w:bCs/>
                <w:sz w:val="24"/>
                <w:szCs w:val="24"/>
              </w:rPr>
              <w:t>13830,00</w:t>
            </w:r>
          </w:p>
        </w:tc>
      </w:tr>
      <w:tr w:rsidR="00D36548" w:rsidRPr="00884B64" w:rsidTr="000764E7">
        <w:tc>
          <w:tcPr>
            <w:tcW w:w="212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2-й квалификацион-ный уровень</w:t>
            </w: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 xml:space="preserve">Должности служащих </w:t>
            </w:r>
            <w:r w:rsidRPr="00884B64">
              <w:rPr>
                <w:rFonts w:ascii="Times New Roman" w:hAnsi="Times New Roman" w:cs="Times New Roman"/>
                <w:bCs/>
                <w:sz w:val="24"/>
                <w:szCs w:val="24"/>
              </w:rPr>
              <w:br/>
              <w:t xml:space="preserve">1-го квалификационного уровня, </w:t>
            </w:r>
            <w:r w:rsidRPr="00884B64">
              <w:rPr>
                <w:rFonts w:ascii="Times New Roman" w:hAnsi="Times New Roman" w:cs="Times New Roman"/>
                <w:bCs/>
                <w:sz w:val="24"/>
                <w:szCs w:val="24"/>
              </w:rPr>
              <w:br/>
              <w:t>по которым может устанавливаться производное должностное наименование «старший»</w:t>
            </w:r>
          </w:p>
        </w:tc>
        <w:tc>
          <w:tcPr>
            <w:tcW w:w="2949"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bCs/>
                <w:sz w:val="24"/>
                <w:szCs w:val="24"/>
              </w:rPr>
            </w:pPr>
            <w:r w:rsidRPr="00884B64">
              <w:rPr>
                <w:rFonts w:ascii="Times New Roman" w:hAnsi="Times New Roman" w:cs="Times New Roman"/>
                <w:bCs/>
                <w:sz w:val="24"/>
                <w:szCs w:val="24"/>
              </w:rPr>
              <w:t>14550,00</w:t>
            </w:r>
          </w:p>
        </w:tc>
      </w:tr>
      <w:tr w:rsidR="00D36548" w:rsidRPr="00884B64" w:rsidTr="000764E7">
        <w:tc>
          <w:tcPr>
            <w:tcW w:w="9639" w:type="dxa"/>
            <w:gridSpan w:val="3"/>
            <w:tcBorders>
              <w:top w:val="single" w:sz="4" w:space="0" w:color="auto"/>
              <w:left w:val="single" w:sz="4" w:space="0" w:color="auto"/>
              <w:bottom w:val="single" w:sz="4" w:space="0" w:color="auto"/>
              <w:right w:val="single" w:sz="4" w:space="0" w:color="auto"/>
            </w:tcBorders>
          </w:tcPr>
          <w:p w:rsidR="00D36548" w:rsidRPr="00884B64" w:rsidRDefault="00D36548" w:rsidP="000764E7">
            <w:pPr>
              <w:outlineLvl w:val="0"/>
              <w:rPr>
                <w:rFonts w:ascii="Times New Roman" w:hAnsi="Times New Roman" w:cs="Times New Roman"/>
                <w:bCs/>
                <w:sz w:val="24"/>
                <w:szCs w:val="24"/>
              </w:rPr>
            </w:pPr>
            <w:r w:rsidRPr="00884B64">
              <w:rPr>
                <w:rFonts w:ascii="Times New Roman" w:hAnsi="Times New Roman" w:cs="Times New Roman"/>
                <w:bCs/>
                <w:sz w:val="24"/>
                <w:szCs w:val="24"/>
              </w:rPr>
              <w:t>2. Общеотраслевые должности служащих второго уровня</w:t>
            </w:r>
          </w:p>
        </w:tc>
      </w:tr>
      <w:tr w:rsidR="00D36548" w:rsidRPr="00884B64" w:rsidTr="000764E7">
        <w:tc>
          <w:tcPr>
            <w:tcW w:w="212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1-й квалификацион-ный уровень</w:t>
            </w: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Инспектор по кадрам; лаборант; секретарь руководителя.</w:t>
            </w:r>
          </w:p>
        </w:tc>
        <w:tc>
          <w:tcPr>
            <w:tcW w:w="2949"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bCs/>
                <w:sz w:val="24"/>
                <w:szCs w:val="24"/>
              </w:rPr>
            </w:pPr>
            <w:r w:rsidRPr="00884B64">
              <w:rPr>
                <w:rFonts w:ascii="Times New Roman" w:hAnsi="Times New Roman" w:cs="Times New Roman"/>
                <w:bCs/>
                <w:sz w:val="24"/>
                <w:szCs w:val="24"/>
              </w:rPr>
              <w:t>13880,00</w:t>
            </w:r>
          </w:p>
        </w:tc>
      </w:tr>
      <w:tr w:rsidR="00D36548" w:rsidRPr="00884B64" w:rsidTr="000764E7">
        <w:tc>
          <w:tcPr>
            <w:tcW w:w="2127" w:type="dxa"/>
            <w:vMerge w:val="restart"/>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2-й квалификацион-ный уровень</w:t>
            </w: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Заведующий хозяйством.</w:t>
            </w:r>
          </w:p>
        </w:tc>
        <w:tc>
          <w:tcPr>
            <w:tcW w:w="2949" w:type="dxa"/>
            <w:vMerge w:val="restart"/>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bCs/>
                <w:sz w:val="24"/>
                <w:szCs w:val="24"/>
              </w:rPr>
            </w:pPr>
            <w:r w:rsidRPr="00884B64">
              <w:rPr>
                <w:rFonts w:ascii="Times New Roman" w:hAnsi="Times New Roman" w:cs="Times New Roman"/>
                <w:bCs/>
                <w:sz w:val="24"/>
                <w:szCs w:val="24"/>
              </w:rPr>
              <w:t>14574,00</w:t>
            </w:r>
          </w:p>
        </w:tc>
      </w:tr>
      <w:tr w:rsidR="00D36548" w:rsidRPr="00884B64" w:rsidTr="000764E7">
        <w:tc>
          <w:tcPr>
            <w:tcW w:w="2127"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 xml:space="preserve">Должности служащих 1-го квалификационного уровня, </w:t>
            </w:r>
            <w:r w:rsidRPr="00884B64">
              <w:rPr>
                <w:rFonts w:ascii="Times New Roman" w:hAnsi="Times New Roman" w:cs="Times New Roman"/>
                <w:bCs/>
                <w:sz w:val="24"/>
                <w:szCs w:val="24"/>
              </w:rPr>
              <w:br/>
              <w:t>по которым устанавливается производное должностное наименование «старший»</w:t>
            </w:r>
          </w:p>
        </w:tc>
        <w:tc>
          <w:tcPr>
            <w:tcW w:w="2949"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p>
        </w:tc>
      </w:tr>
      <w:tr w:rsidR="00D36548" w:rsidRPr="00884B64" w:rsidTr="000764E7">
        <w:tc>
          <w:tcPr>
            <w:tcW w:w="2127"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 xml:space="preserve">Должности служащих 1-го квалификационного уровня, </w:t>
            </w:r>
            <w:r w:rsidRPr="00884B64">
              <w:rPr>
                <w:rFonts w:ascii="Times New Roman" w:hAnsi="Times New Roman" w:cs="Times New Roman"/>
                <w:bCs/>
                <w:sz w:val="24"/>
                <w:szCs w:val="24"/>
              </w:rPr>
              <w:br/>
              <w:t xml:space="preserve">по которым устанавливается </w:t>
            </w:r>
            <w:r w:rsidRPr="00884B64">
              <w:rPr>
                <w:rFonts w:ascii="Times New Roman" w:hAnsi="Times New Roman" w:cs="Times New Roman"/>
                <w:bCs/>
                <w:sz w:val="24"/>
                <w:szCs w:val="24"/>
              </w:rPr>
              <w:br/>
            </w:r>
            <w:r w:rsidRPr="00884B64">
              <w:rPr>
                <w:rFonts w:ascii="Times New Roman" w:hAnsi="Times New Roman" w:cs="Times New Roman"/>
                <w:bCs/>
                <w:sz w:val="24"/>
                <w:szCs w:val="24"/>
              </w:rPr>
              <w:lastRenderedPageBreak/>
              <w:t>II внутридолжностная категория</w:t>
            </w:r>
          </w:p>
        </w:tc>
        <w:tc>
          <w:tcPr>
            <w:tcW w:w="2949"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p>
        </w:tc>
      </w:tr>
      <w:tr w:rsidR="00D36548" w:rsidRPr="00884B64" w:rsidTr="000764E7">
        <w:tc>
          <w:tcPr>
            <w:tcW w:w="212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lastRenderedPageBreak/>
              <w:t>3-й квалификацион-ный уровень</w:t>
            </w:r>
          </w:p>
        </w:tc>
        <w:tc>
          <w:tcPr>
            <w:tcW w:w="4563" w:type="dxa"/>
            <w:tcBorders>
              <w:top w:val="single" w:sz="4" w:space="0" w:color="auto"/>
              <w:left w:val="single" w:sz="4" w:space="0" w:color="auto"/>
              <w:bottom w:val="single" w:sz="4" w:space="0" w:color="auto"/>
              <w:right w:val="single" w:sz="4" w:space="0" w:color="auto"/>
            </w:tcBorders>
          </w:tcPr>
          <w:p w:rsidR="00D36548" w:rsidRPr="00742DB4" w:rsidRDefault="00D36548" w:rsidP="000764E7">
            <w:pPr>
              <w:rPr>
                <w:rFonts w:ascii="Times New Roman" w:hAnsi="Times New Roman" w:cs="Times New Roman"/>
                <w:bCs/>
                <w:sz w:val="24"/>
                <w:szCs w:val="24"/>
                <w:highlight w:val="darkGray"/>
              </w:rPr>
            </w:pPr>
            <w:r w:rsidRPr="00884B64">
              <w:rPr>
                <w:rFonts w:ascii="Times New Roman" w:hAnsi="Times New Roman" w:cs="Times New Roman"/>
                <w:bCs/>
                <w:sz w:val="24"/>
                <w:szCs w:val="24"/>
              </w:rPr>
              <w:t>заведующий производством (шеф-повар).</w:t>
            </w:r>
          </w:p>
        </w:tc>
        <w:tc>
          <w:tcPr>
            <w:tcW w:w="2949"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bCs/>
                <w:sz w:val="24"/>
                <w:szCs w:val="24"/>
              </w:rPr>
            </w:pPr>
            <w:r w:rsidRPr="00884B64">
              <w:rPr>
                <w:rFonts w:ascii="Times New Roman" w:hAnsi="Times New Roman" w:cs="Times New Roman"/>
                <w:bCs/>
                <w:sz w:val="24"/>
                <w:szCs w:val="24"/>
              </w:rPr>
              <w:t>14780,00</w:t>
            </w:r>
          </w:p>
        </w:tc>
      </w:tr>
      <w:tr w:rsidR="00D36548" w:rsidRPr="00884B64" w:rsidTr="000764E7">
        <w:tc>
          <w:tcPr>
            <w:tcW w:w="2127" w:type="dxa"/>
            <w:vMerge w:val="restart"/>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4-й квалификацион-ный уровень</w:t>
            </w: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Механик; механик по выпуску автотранспорта.</w:t>
            </w:r>
          </w:p>
        </w:tc>
        <w:tc>
          <w:tcPr>
            <w:tcW w:w="2949"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bCs/>
                <w:sz w:val="24"/>
                <w:szCs w:val="24"/>
              </w:rPr>
            </w:pPr>
            <w:r w:rsidRPr="00884B64">
              <w:rPr>
                <w:rFonts w:ascii="Times New Roman" w:hAnsi="Times New Roman" w:cs="Times New Roman"/>
                <w:bCs/>
                <w:sz w:val="24"/>
                <w:szCs w:val="24"/>
              </w:rPr>
              <w:t>15960,00</w:t>
            </w:r>
          </w:p>
        </w:tc>
      </w:tr>
      <w:tr w:rsidR="00D36548" w:rsidRPr="00884B64" w:rsidTr="000764E7">
        <w:tc>
          <w:tcPr>
            <w:tcW w:w="2127"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 xml:space="preserve">Должности служащих </w:t>
            </w:r>
            <w:r w:rsidRPr="00884B64">
              <w:rPr>
                <w:rFonts w:ascii="Times New Roman" w:hAnsi="Times New Roman" w:cs="Times New Roman"/>
                <w:bCs/>
                <w:sz w:val="24"/>
                <w:szCs w:val="24"/>
              </w:rPr>
              <w:br/>
              <w:t xml:space="preserve">1-го квалификационного уровня, </w:t>
            </w:r>
            <w:r w:rsidRPr="00884B64">
              <w:rPr>
                <w:rFonts w:ascii="Times New Roman" w:hAnsi="Times New Roman" w:cs="Times New Roman"/>
                <w:bCs/>
                <w:sz w:val="24"/>
                <w:szCs w:val="24"/>
              </w:rPr>
              <w:br/>
              <w:t>по которым может устанавливаться производное должностное наименование «ведущий»</w:t>
            </w:r>
          </w:p>
        </w:tc>
        <w:tc>
          <w:tcPr>
            <w:tcW w:w="2949"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bCs/>
                <w:sz w:val="24"/>
                <w:szCs w:val="24"/>
              </w:rPr>
            </w:pPr>
            <w:r w:rsidRPr="00884B64">
              <w:rPr>
                <w:rFonts w:ascii="Times New Roman" w:hAnsi="Times New Roman" w:cs="Times New Roman"/>
                <w:bCs/>
                <w:sz w:val="24"/>
                <w:szCs w:val="24"/>
              </w:rPr>
              <w:t>14510,00</w:t>
            </w:r>
          </w:p>
        </w:tc>
      </w:tr>
      <w:tr w:rsidR="00D36548" w:rsidRPr="00884B64" w:rsidTr="000764E7">
        <w:tc>
          <w:tcPr>
            <w:tcW w:w="9639" w:type="dxa"/>
            <w:gridSpan w:val="3"/>
            <w:tcBorders>
              <w:top w:val="single" w:sz="4" w:space="0" w:color="auto"/>
              <w:left w:val="single" w:sz="4" w:space="0" w:color="auto"/>
              <w:bottom w:val="single" w:sz="4" w:space="0" w:color="auto"/>
              <w:right w:val="single" w:sz="4" w:space="0" w:color="auto"/>
            </w:tcBorders>
          </w:tcPr>
          <w:p w:rsidR="00D36548" w:rsidRPr="00884B64" w:rsidRDefault="00D36548" w:rsidP="000764E7">
            <w:pPr>
              <w:outlineLvl w:val="0"/>
              <w:rPr>
                <w:rFonts w:ascii="Times New Roman" w:hAnsi="Times New Roman" w:cs="Times New Roman"/>
                <w:bCs/>
                <w:sz w:val="24"/>
                <w:szCs w:val="24"/>
              </w:rPr>
            </w:pPr>
            <w:r w:rsidRPr="00884B64">
              <w:rPr>
                <w:rFonts w:ascii="Times New Roman" w:hAnsi="Times New Roman" w:cs="Times New Roman"/>
                <w:bCs/>
                <w:sz w:val="24"/>
                <w:szCs w:val="24"/>
              </w:rPr>
              <w:t>3. Общеотраслевые должности служащих третьего уровня</w:t>
            </w:r>
          </w:p>
        </w:tc>
      </w:tr>
      <w:tr w:rsidR="00D36548" w:rsidRPr="00884B64" w:rsidTr="000764E7">
        <w:tc>
          <w:tcPr>
            <w:tcW w:w="212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t>1-й квалификацион-ный уровень</w:t>
            </w:r>
          </w:p>
        </w:tc>
        <w:tc>
          <w:tcPr>
            <w:tcW w:w="4563"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bCs/>
                <w:sz w:val="24"/>
                <w:szCs w:val="24"/>
              </w:rPr>
            </w:pPr>
            <w:r w:rsidRPr="00884B64">
              <w:rPr>
                <w:rFonts w:ascii="Times New Roman" w:hAnsi="Times New Roman" w:cs="Times New Roman"/>
                <w:bCs/>
                <w:sz w:val="24"/>
                <w:szCs w:val="24"/>
              </w:rPr>
              <w:br/>
              <w:t>Специалист по кадрам; инженер по безопасности движения; системный администратор; администратор вычислительной сети.</w:t>
            </w:r>
          </w:p>
        </w:tc>
        <w:tc>
          <w:tcPr>
            <w:tcW w:w="2949"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bCs/>
                <w:sz w:val="24"/>
                <w:szCs w:val="24"/>
              </w:rPr>
            </w:pPr>
            <w:r w:rsidRPr="00884B64">
              <w:rPr>
                <w:rFonts w:ascii="Times New Roman" w:hAnsi="Times New Roman" w:cs="Times New Roman"/>
                <w:bCs/>
                <w:sz w:val="24"/>
                <w:szCs w:val="24"/>
              </w:rPr>
              <w:t>15200,00</w:t>
            </w:r>
          </w:p>
        </w:tc>
      </w:tr>
    </w:tbl>
    <w:p w:rsidR="00D36548" w:rsidRPr="00884B64" w:rsidRDefault="00D36548" w:rsidP="00D36548">
      <w:pPr>
        <w:spacing w:before="220"/>
        <w:outlineLvl w:val="1"/>
        <w:rPr>
          <w:rFonts w:ascii="Times New Roman" w:eastAsia="Times New Roman" w:hAnsi="Times New Roman" w:cs="Times New Roman"/>
          <w:sz w:val="24"/>
          <w:szCs w:val="24"/>
        </w:rPr>
      </w:pPr>
    </w:p>
    <w:tbl>
      <w:tblPr>
        <w:tblW w:w="9616" w:type="dxa"/>
        <w:tblLook w:val="04A0" w:firstRow="1" w:lastRow="0" w:firstColumn="1" w:lastColumn="0" w:noHBand="0" w:noVBand="1"/>
      </w:tblPr>
      <w:tblGrid>
        <w:gridCol w:w="5462"/>
        <w:gridCol w:w="4154"/>
      </w:tblGrid>
      <w:tr w:rsidR="00D36548" w:rsidRPr="004F6D94" w:rsidTr="004F6D94">
        <w:trPr>
          <w:trHeight w:val="1855"/>
        </w:trPr>
        <w:tc>
          <w:tcPr>
            <w:tcW w:w="5462" w:type="dxa"/>
            <w:shd w:val="clear" w:color="auto" w:fill="auto"/>
          </w:tcPr>
          <w:p w:rsidR="00D36548" w:rsidRPr="004F6D94" w:rsidRDefault="00D36548" w:rsidP="004F6D94">
            <w:pPr>
              <w:spacing w:before="220"/>
              <w:ind w:firstLine="709"/>
              <w:outlineLvl w:val="1"/>
              <w:rPr>
                <w:rFonts w:ascii="Times New Roman" w:eastAsia="Times New Roman" w:hAnsi="Times New Roman" w:cs="Times New Roman"/>
                <w:sz w:val="24"/>
                <w:szCs w:val="24"/>
              </w:rPr>
            </w:pPr>
          </w:p>
          <w:p w:rsidR="00D36548" w:rsidRPr="004F6D94" w:rsidRDefault="00D36548" w:rsidP="004F6D94">
            <w:pPr>
              <w:spacing w:before="220"/>
              <w:ind w:firstLine="709"/>
              <w:outlineLvl w:val="1"/>
              <w:rPr>
                <w:rFonts w:ascii="Times New Roman" w:eastAsia="Times New Roman" w:hAnsi="Times New Roman" w:cs="Times New Roman"/>
                <w:sz w:val="24"/>
                <w:szCs w:val="24"/>
              </w:rPr>
            </w:pPr>
          </w:p>
          <w:p w:rsidR="00D36548" w:rsidRPr="004F6D94" w:rsidRDefault="00D36548" w:rsidP="004F6D94">
            <w:pPr>
              <w:spacing w:before="220"/>
              <w:ind w:firstLine="709"/>
              <w:outlineLvl w:val="1"/>
              <w:rPr>
                <w:rFonts w:ascii="Times New Roman" w:eastAsia="Times New Roman" w:hAnsi="Times New Roman" w:cs="Times New Roman"/>
                <w:sz w:val="24"/>
                <w:szCs w:val="24"/>
              </w:rPr>
            </w:pPr>
          </w:p>
        </w:tc>
        <w:tc>
          <w:tcPr>
            <w:tcW w:w="4154" w:type="dxa"/>
            <w:shd w:val="clear" w:color="auto" w:fill="auto"/>
          </w:tcPr>
          <w:p w:rsidR="00D36548" w:rsidRPr="004F6D94" w:rsidRDefault="00D36548" w:rsidP="00AD6543">
            <w:pPr>
              <w:outlineLvl w:val="1"/>
              <w:rPr>
                <w:rFonts w:ascii="Times New Roman" w:eastAsia="Times New Roman" w:hAnsi="Times New Roman" w:cs="Times New Roman"/>
                <w:sz w:val="24"/>
                <w:szCs w:val="24"/>
              </w:rPr>
            </w:pPr>
          </w:p>
          <w:p w:rsidR="00D36548" w:rsidRPr="004F6D94" w:rsidRDefault="00D36548" w:rsidP="004F6D94">
            <w:pPr>
              <w:ind w:firstLine="34"/>
              <w:outlineLvl w:val="1"/>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Приложение 5</w:t>
            </w:r>
          </w:p>
          <w:p w:rsidR="00D36548" w:rsidRPr="004F6D94" w:rsidRDefault="00D36548" w:rsidP="004F6D94">
            <w:pPr>
              <w:ind w:firstLine="34"/>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к Положению об оплате труда работников </w:t>
            </w:r>
            <w:r w:rsidRPr="004F6D94">
              <w:rPr>
                <w:rFonts w:ascii="Times New Roman" w:hAnsi="Times New Roman" w:cs="Times New Roman"/>
                <w:sz w:val="24"/>
                <w:szCs w:val="24"/>
              </w:rPr>
              <w:t>МБОУ «Желябовская СОШ»</w:t>
            </w:r>
            <w:r w:rsidR="00AD6543">
              <w:rPr>
                <w:rFonts w:ascii="Times New Roman" w:hAnsi="Times New Roman" w:cs="Times New Roman"/>
                <w:sz w:val="24"/>
                <w:szCs w:val="24"/>
              </w:rPr>
              <w:t xml:space="preserve"> </w:t>
            </w:r>
            <w:r w:rsidRPr="004F6D94">
              <w:rPr>
                <w:rFonts w:ascii="Times New Roman" w:eastAsia="Times New Roman" w:hAnsi="Times New Roman" w:cs="Times New Roman"/>
                <w:sz w:val="24"/>
                <w:szCs w:val="24"/>
              </w:rPr>
              <w:t>Нижнегорского района Республики Крым</w:t>
            </w:r>
          </w:p>
        </w:tc>
      </w:tr>
    </w:tbl>
    <w:p w:rsidR="00D36548" w:rsidRPr="00884B64" w:rsidRDefault="00D36548" w:rsidP="008F61AA">
      <w:pPr>
        <w:rPr>
          <w:rFonts w:ascii="Times New Roman" w:eastAsia="Times New Roman" w:hAnsi="Times New Roman" w:cs="Times New Roman"/>
          <w:color w:val="000000"/>
          <w:sz w:val="24"/>
          <w:szCs w:val="24"/>
        </w:rPr>
      </w:pPr>
    </w:p>
    <w:p w:rsidR="00D36548" w:rsidRPr="00884B64" w:rsidRDefault="00D36548" w:rsidP="00D36548">
      <w:pPr>
        <w:ind w:firstLine="709"/>
        <w:rPr>
          <w:rFonts w:ascii="Times New Roman" w:eastAsia="Times New Roman" w:hAnsi="Times New Roman" w:cs="Times New Roman"/>
          <w:strike/>
          <w:color w:val="000000"/>
          <w:sz w:val="24"/>
          <w:szCs w:val="24"/>
        </w:rPr>
      </w:pPr>
      <w:r w:rsidRPr="00884B64">
        <w:rPr>
          <w:rFonts w:ascii="Times New Roman" w:eastAsia="Times New Roman" w:hAnsi="Times New Roman" w:cs="Times New Roman"/>
          <w:color w:val="000000"/>
          <w:sz w:val="24"/>
          <w:szCs w:val="24"/>
        </w:rPr>
        <w:t>Размеры ставок заработной платы (тарифных ставок) рабочих по разрядам выполняемых работ</w:t>
      </w: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3"/>
        <w:gridCol w:w="4395"/>
      </w:tblGrid>
      <w:tr w:rsidR="00D36548" w:rsidRPr="00884B64" w:rsidTr="000764E7">
        <w:trPr>
          <w:trHeight w:val="471"/>
        </w:trPr>
        <w:tc>
          <w:tcPr>
            <w:tcW w:w="5103"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bCs/>
                <w:color w:val="000000"/>
                <w:sz w:val="24"/>
                <w:szCs w:val="24"/>
              </w:rPr>
              <w:t>Разряд работ</w:t>
            </w:r>
          </w:p>
        </w:tc>
        <w:tc>
          <w:tcPr>
            <w:tcW w:w="4395"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color w:val="000000"/>
                <w:sz w:val="24"/>
                <w:szCs w:val="24"/>
              </w:rPr>
              <w:t>Размер тарифной ставки, руб.</w:t>
            </w:r>
          </w:p>
        </w:tc>
      </w:tr>
      <w:tr w:rsidR="00D36548" w:rsidRPr="00884B64" w:rsidTr="000764E7">
        <w:tc>
          <w:tcPr>
            <w:tcW w:w="5103" w:type="dxa"/>
            <w:vAlign w:val="center"/>
          </w:tcPr>
          <w:p w:rsidR="00D36548" w:rsidRPr="00884B64" w:rsidRDefault="00D36548" w:rsidP="000764E7">
            <w:pPr>
              <w:ind w:firstLine="222"/>
              <w:rPr>
                <w:rFonts w:ascii="Times New Roman" w:hAnsi="Times New Roman" w:cs="Times New Roman"/>
                <w:color w:val="000000"/>
                <w:sz w:val="24"/>
                <w:szCs w:val="24"/>
              </w:rPr>
            </w:pPr>
            <w:r w:rsidRPr="00884B64">
              <w:rPr>
                <w:rFonts w:ascii="Times New Roman" w:hAnsi="Times New Roman" w:cs="Times New Roman"/>
                <w:color w:val="000000"/>
                <w:sz w:val="24"/>
                <w:szCs w:val="24"/>
              </w:rPr>
              <w:t>1 разряд</w:t>
            </w:r>
          </w:p>
        </w:tc>
        <w:tc>
          <w:tcPr>
            <w:tcW w:w="4395"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color w:val="000000"/>
                <w:sz w:val="24"/>
                <w:szCs w:val="24"/>
              </w:rPr>
              <w:t>7896,00</w:t>
            </w:r>
          </w:p>
        </w:tc>
      </w:tr>
      <w:tr w:rsidR="00D36548" w:rsidRPr="00884B64" w:rsidTr="000764E7">
        <w:tc>
          <w:tcPr>
            <w:tcW w:w="5103" w:type="dxa"/>
            <w:vAlign w:val="center"/>
          </w:tcPr>
          <w:p w:rsidR="00D36548" w:rsidRPr="00884B64" w:rsidRDefault="00D36548" w:rsidP="000764E7">
            <w:pPr>
              <w:ind w:firstLine="222"/>
              <w:rPr>
                <w:rFonts w:ascii="Times New Roman" w:hAnsi="Times New Roman" w:cs="Times New Roman"/>
                <w:color w:val="000000"/>
                <w:sz w:val="24"/>
                <w:szCs w:val="24"/>
              </w:rPr>
            </w:pPr>
            <w:r w:rsidRPr="00884B64">
              <w:rPr>
                <w:rFonts w:ascii="Times New Roman" w:hAnsi="Times New Roman" w:cs="Times New Roman"/>
                <w:color w:val="000000"/>
                <w:sz w:val="24"/>
                <w:szCs w:val="24"/>
              </w:rPr>
              <w:lastRenderedPageBreak/>
              <w:t>2 разряд</w:t>
            </w:r>
          </w:p>
        </w:tc>
        <w:tc>
          <w:tcPr>
            <w:tcW w:w="4395"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color w:val="000000"/>
                <w:sz w:val="24"/>
                <w:szCs w:val="24"/>
              </w:rPr>
              <w:t>8835,00</w:t>
            </w:r>
          </w:p>
        </w:tc>
      </w:tr>
      <w:tr w:rsidR="00D36548" w:rsidRPr="00884B64" w:rsidTr="000764E7">
        <w:tc>
          <w:tcPr>
            <w:tcW w:w="5103" w:type="dxa"/>
            <w:vAlign w:val="center"/>
          </w:tcPr>
          <w:p w:rsidR="00D36548" w:rsidRPr="00884B64" w:rsidRDefault="00D36548" w:rsidP="000764E7">
            <w:pPr>
              <w:ind w:firstLine="222"/>
              <w:rPr>
                <w:rFonts w:ascii="Times New Roman" w:hAnsi="Times New Roman" w:cs="Times New Roman"/>
                <w:color w:val="000000"/>
                <w:sz w:val="24"/>
                <w:szCs w:val="24"/>
              </w:rPr>
            </w:pPr>
            <w:r w:rsidRPr="00884B64">
              <w:rPr>
                <w:rFonts w:ascii="Times New Roman" w:hAnsi="Times New Roman" w:cs="Times New Roman"/>
                <w:color w:val="000000"/>
                <w:sz w:val="24"/>
                <w:szCs w:val="24"/>
              </w:rPr>
              <w:t>3 разряд</w:t>
            </w:r>
          </w:p>
        </w:tc>
        <w:tc>
          <w:tcPr>
            <w:tcW w:w="4395"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color w:val="000000"/>
                <w:sz w:val="24"/>
                <w:szCs w:val="24"/>
              </w:rPr>
              <w:t>8985,00</w:t>
            </w:r>
          </w:p>
        </w:tc>
      </w:tr>
      <w:tr w:rsidR="00D36548" w:rsidRPr="00884B64" w:rsidTr="000764E7">
        <w:tc>
          <w:tcPr>
            <w:tcW w:w="5103" w:type="dxa"/>
            <w:vAlign w:val="center"/>
          </w:tcPr>
          <w:p w:rsidR="00D36548" w:rsidRPr="00884B64" w:rsidRDefault="00D36548" w:rsidP="000764E7">
            <w:pPr>
              <w:ind w:firstLine="222"/>
              <w:rPr>
                <w:rFonts w:ascii="Times New Roman" w:hAnsi="Times New Roman" w:cs="Times New Roman"/>
                <w:color w:val="000000"/>
                <w:sz w:val="24"/>
                <w:szCs w:val="24"/>
              </w:rPr>
            </w:pPr>
            <w:r w:rsidRPr="00884B64">
              <w:rPr>
                <w:rFonts w:ascii="Times New Roman" w:hAnsi="Times New Roman" w:cs="Times New Roman"/>
                <w:color w:val="000000"/>
                <w:sz w:val="24"/>
                <w:szCs w:val="24"/>
              </w:rPr>
              <w:t>4 разряд</w:t>
            </w:r>
          </w:p>
        </w:tc>
        <w:tc>
          <w:tcPr>
            <w:tcW w:w="4395"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color w:val="000000"/>
                <w:sz w:val="24"/>
                <w:szCs w:val="24"/>
              </w:rPr>
              <w:t>9145,00</w:t>
            </w:r>
          </w:p>
        </w:tc>
      </w:tr>
      <w:tr w:rsidR="00D36548" w:rsidRPr="00884B64" w:rsidTr="000764E7">
        <w:tc>
          <w:tcPr>
            <w:tcW w:w="5103" w:type="dxa"/>
            <w:vAlign w:val="center"/>
          </w:tcPr>
          <w:p w:rsidR="00D36548" w:rsidRPr="00884B64" w:rsidRDefault="00D36548" w:rsidP="000764E7">
            <w:pPr>
              <w:ind w:firstLine="222"/>
              <w:rPr>
                <w:rFonts w:ascii="Times New Roman" w:hAnsi="Times New Roman" w:cs="Times New Roman"/>
                <w:color w:val="000000"/>
                <w:sz w:val="24"/>
                <w:szCs w:val="24"/>
              </w:rPr>
            </w:pPr>
            <w:r w:rsidRPr="00884B64">
              <w:rPr>
                <w:rFonts w:ascii="Times New Roman" w:hAnsi="Times New Roman" w:cs="Times New Roman"/>
                <w:color w:val="000000"/>
                <w:sz w:val="24"/>
                <w:szCs w:val="24"/>
              </w:rPr>
              <w:t>5 разряд</w:t>
            </w:r>
          </w:p>
        </w:tc>
        <w:tc>
          <w:tcPr>
            <w:tcW w:w="4395"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color w:val="000000"/>
                <w:sz w:val="24"/>
                <w:szCs w:val="24"/>
              </w:rPr>
              <w:t>9312,00</w:t>
            </w:r>
          </w:p>
        </w:tc>
      </w:tr>
      <w:tr w:rsidR="00D36548" w:rsidRPr="00884B64" w:rsidTr="000764E7">
        <w:tc>
          <w:tcPr>
            <w:tcW w:w="5103" w:type="dxa"/>
            <w:vAlign w:val="center"/>
          </w:tcPr>
          <w:p w:rsidR="00D36548" w:rsidRPr="00884B64" w:rsidRDefault="00D36548" w:rsidP="000764E7">
            <w:pPr>
              <w:ind w:firstLine="222"/>
              <w:rPr>
                <w:rFonts w:ascii="Times New Roman" w:hAnsi="Times New Roman" w:cs="Times New Roman"/>
                <w:color w:val="000000"/>
                <w:sz w:val="24"/>
                <w:szCs w:val="24"/>
              </w:rPr>
            </w:pPr>
            <w:r w:rsidRPr="00884B64">
              <w:rPr>
                <w:rFonts w:ascii="Times New Roman" w:hAnsi="Times New Roman" w:cs="Times New Roman"/>
                <w:color w:val="000000"/>
                <w:sz w:val="24"/>
                <w:szCs w:val="24"/>
              </w:rPr>
              <w:t>6 разряд</w:t>
            </w:r>
          </w:p>
        </w:tc>
        <w:tc>
          <w:tcPr>
            <w:tcW w:w="4395"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color w:val="000000"/>
                <w:sz w:val="24"/>
                <w:szCs w:val="24"/>
              </w:rPr>
              <w:t>9489,00</w:t>
            </w:r>
          </w:p>
        </w:tc>
      </w:tr>
      <w:tr w:rsidR="00D36548" w:rsidRPr="00884B64" w:rsidTr="000764E7">
        <w:tc>
          <w:tcPr>
            <w:tcW w:w="5103" w:type="dxa"/>
            <w:vAlign w:val="center"/>
          </w:tcPr>
          <w:p w:rsidR="00D36548" w:rsidRPr="00884B64" w:rsidRDefault="00D36548" w:rsidP="000764E7">
            <w:pPr>
              <w:ind w:firstLine="222"/>
              <w:rPr>
                <w:rFonts w:ascii="Times New Roman" w:hAnsi="Times New Roman" w:cs="Times New Roman"/>
                <w:color w:val="000000"/>
                <w:sz w:val="24"/>
                <w:szCs w:val="24"/>
              </w:rPr>
            </w:pPr>
            <w:r w:rsidRPr="00884B64">
              <w:rPr>
                <w:rFonts w:ascii="Times New Roman" w:hAnsi="Times New Roman" w:cs="Times New Roman"/>
                <w:color w:val="000000"/>
                <w:sz w:val="24"/>
                <w:szCs w:val="24"/>
              </w:rPr>
              <w:t>7 разряд</w:t>
            </w:r>
          </w:p>
        </w:tc>
        <w:tc>
          <w:tcPr>
            <w:tcW w:w="4395"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color w:val="000000"/>
                <w:sz w:val="24"/>
                <w:szCs w:val="24"/>
              </w:rPr>
              <w:t>9764,00</w:t>
            </w:r>
          </w:p>
        </w:tc>
      </w:tr>
      <w:tr w:rsidR="00D36548" w:rsidRPr="00884B64" w:rsidTr="000764E7">
        <w:tc>
          <w:tcPr>
            <w:tcW w:w="5103" w:type="dxa"/>
            <w:vAlign w:val="center"/>
          </w:tcPr>
          <w:p w:rsidR="00D36548" w:rsidRPr="00884B64" w:rsidRDefault="00D36548" w:rsidP="000764E7">
            <w:pPr>
              <w:ind w:firstLine="222"/>
              <w:rPr>
                <w:rFonts w:ascii="Times New Roman" w:hAnsi="Times New Roman" w:cs="Times New Roman"/>
                <w:color w:val="000000"/>
                <w:sz w:val="24"/>
                <w:szCs w:val="24"/>
              </w:rPr>
            </w:pPr>
            <w:r w:rsidRPr="00884B64">
              <w:rPr>
                <w:rFonts w:ascii="Times New Roman" w:hAnsi="Times New Roman" w:cs="Times New Roman"/>
                <w:color w:val="000000"/>
                <w:sz w:val="24"/>
                <w:szCs w:val="24"/>
              </w:rPr>
              <w:t>8 разряд</w:t>
            </w:r>
          </w:p>
        </w:tc>
        <w:tc>
          <w:tcPr>
            <w:tcW w:w="4395" w:type="dxa"/>
            <w:vAlign w:val="center"/>
          </w:tcPr>
          <w:p w:rsidR="00D36548" w:rsidRPr="00884B64" w:rsidRDefault="00D36548" w:rsidP="000764E7">
            <w:pPr>
              <w:ind w:firstLine="709"/>
              <w:rPr>
                <w:rFonts w:ascii="Times New Roman" w:hAnsi="Times New Roman" w:cs="Times New Roman"/>
                <w:color w:val="000000"/>
                <w:sz w:val="24"/>
                <w:szCs w:val="24"/>
              </w:rPr>
            </w:pPr>
            <w:r w:rsidRPr="00884B64">
              <w:rPr>
                <w:rFonts w:ascii="Times New Roman" w:hAnsi="Times New Roman" w:cs="Times New Roman"/>
                <w:color w:val="000000"/>
                <w:sz w:val="24"/>
                <w:szCs w:val="24"/>
              </w:rPr>
              <w:t>9803,00</w:t>
            </w:r>
          </w:p>
        </w:tc>
      </w:tr>
    </w:tbl>
    <w:p w:rsidR="00D36548" w:rsidRPr="00884B64" w:rsidRDefault="00D36548" w:rsidP="0090444D">
      <w:pPr>
        <w:pStyle w:val="ConsPlusNormal"/>
        <w:spacing w:line="276" w:lineRule="auto"/>
        <w:ind w:firstLine="0"/>
        <w:jc w:val="both"/>
        <w:outlineLvl w:val="2"/>
        <w:rPr>
          <w:rFonts w:ascii="Times New Roman" w:hAnsi="Times New Roman" w:cs="Times New Roman"/>
          <w:sz w:val="24"/>
          <w:szCs w:val="24"/>
        </w:rPr>
      </w:pPr>
    </w:p>
    <w:p w:rsidR="00D36548" w:rsidRPr="00884B64" w:rsidRDefault="00D36548" w:rsidP="00D36548">
      <w:pPr>
        <w:pStyle w:val="ConsPlusNormal"/>
        <w:spacing w:line="276" w:lineRule="auto"/>
        <w:jc w:val="both"/>
        <w:outlineLvl w:val="2"/>
        <w:rPr>
          <w:rFonts w:ascii="Times New Roman" w:hAnsi="Times New Roman" w:cs="Times New Roman"/>
          <w:sz w:val="24"/>
          <w:szCs w:val="24"/>
        </w:rPr>
      </w:pPr>
    </w:p>
    <w:tbl>
      <w:tblPr>
        <w:tblW w:w="9750" w:type="dxa"/>
        <w:tblLook w:val="04A0" w:firstRow="1" w:lastRow="0" w:firstColumn="1" w:lastColumn="0" w:noHBand="0" w:noVBand="1"/>
      </w:tblPr>
      <w:tblGrid>
        <w:gridCol w:w="5538"/>
        <w:gridCol w:w="4212"/>
      </w:tblGrid>
      <w:tr w:rsidR="00D36548" w:rsidRPr="004F6D94" w:rsidTr="004F6D94">
        <w:trPr>
          <w:trHeight w:val="1530"/>
        </w:trPr>
        <w:tc>
          <w:tcPr>
            <w:tcW w:w="5538" w:type="dxa"/>
            <w:shd w:val="clear" w:color="auto" w:fill="auto"/>
          </w:tcPr>
          <w:p w:rsidR="00D36548" w:rsidRPr="004F6D94" w:rsidRDefault="00D36548" w:rsidP="004F6D94">
            <w:pPr>
              <w:spacing w:before="220"/>
              <w:ind w:firstLine="709"/>
              <w:outlineLvl w:val="1"/>
              <w:rPr>
                <w:rFonts w:ascii="Times New Roman" w:eastAsia="Times New Roman" w:hAnsi="Times New Roman" w:cs="Times New Roman"/>
                <w:sz w:val="24"/>
                <w:szCs w:val="24"/>
              </w:rPr>
            </w:pPr>
          </w:p>
        </w:tc>
        <w:tc>
          <w:tcPr>
            <w:tcW w:w="4212" w:type="dxa"/>
            <w:shd w:val="clear" w:color="auto" w:fill="auto"/>
          </w:tcPr>
          <w:p w:rsidR="00D36548" w:rsidRPr="004F6D94" w:rsidRDefault="00D36548" w:rsidP="004F6D94">
            <w:pPr>
              <w:ind w:firstLine="34"/>
              <w:outlineLvl w:val="1"/>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Приложение 6</w:t>
            </w:r>
          </w:p>
          <w:p w:rsidR="00D36548" w:rsidRPr="004F6D94" w:rsidRDefault="00D36548" w:rsidP="004F6D94">
            <w:pPr>
              <w:ind w:firstLine="34"/>
              <w:outlineLvl w:val="1"/>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к Положению об оплате труда работников </w:t>
            </w:r>
            <w:r w:rsidRPr="004F6D94">
              <w:rPr>
                <w:rFonts w:ascii="Times New Roman" w:hAnsi="Times New Roman" w:cs="Times New Roman"/>
                <w:sz w:val="24"/>
                <w:szCs w:val="24"/>
              </w:rPr>
              <w:t>МБОУ «Желябовская СОШ»</w:t>
            </w:r>
            <w:r w:rsidR="00AD6543">
              <w:rPr>
                <w:rFonts w:ascii="Times New Roman" w:hAnsi="Times New Roman" w:cs="Times New Roman"/>
                <w:sz w:val="24"/>
                <w:szCs w:val="24"/>
              </w:rPr>
              <w:t xml:space="preserve"> </w:t>
            </w:r>
            <w:r w:rsidRPr="004F6D94">
              <w:rPr>
                <w:rFonts w:ascii="Times New Roman" w:eastAsia="Times New Roman" w:hAnsi="Times New Roman" w:cs="Times New Roman"/>
                <w:sz w:val="24"/>
                <w:szCs w:val="24"/>
              </w:rPr>
              <w:t>Нижнегорского района Республики Крым</w:t>
            </w:r>
          </w:p>
        </w:tc>
      </w:tr>
    </w:tbl>
    <w:p w:rsidR="00D36548" w:rsidRPr="00884B64" w:rsidRDefault="00D36548" w:rsidP="00D36548">
      <w:pPr>
        <w:pStyle w:val="ConsPlusNormal"/>
        <w:spacing w:line="276" w:lineRule="auto"/>
        <w:ind w:firstLine="709"/>
        <w:jc w:val="both"/>
        <w:rPr>
          <w:rFonts w:ascii="Times New Roman" w:hAnsi="Times New Roman" w:cs="Times New Roman"/>
          <w:sz w:val="24"/>
          <w:szCs w:val="24"/>
        </w:rPr>
      </w:pPr>
      <w:bookmarkStart w:id="16" w:name="P677"/>
      <w:bookmarkEnd w:id="16"/>
      <w:r w:rsidRPr="00884B64">
        <w:rPr>
          <w:rFonts w:ascii="Times New Roman" w:hAnsi="Times New Roman" w:cs="Times New Roman"/>
          <w:sz w:val="24"/>
          <w:szCs w:val="24"/>
        </w:rPr>
        <w:t>Размер надбавки за квалификационную категорию</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3"/>
        <w:gridCol w:w="4536"/>
      </w:tblGrid>
      <w:tr w:rsidR="00D36548" w:rsidRPr="00884B64" w:rsidTr="000764E7">
        <w:tc>
          <w:tcPr>
            <w:tcW w:w="5103" w:type="dxa"/>
            <w:tcBorders>
              <w:top w:val="single" w:sz="4" w:space="0" w:color="auto"/>
              <w:bottom w:val="single" w:sz="4" w:space="0" w:color="auto"/>
            </w:tcBorders>
            <w:vAlign w:val="center"/>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Основание для установления коэффициента</w:t>
            </w:r>
          </w:p>
        </w:tc>
        <w:tc>
          <w:tcPr>
            <w:tcW w:w="4536" w:type="dxa"/>
            <w:tcBorders>
              <w:top w:val="single" w:sz="4" w:space="0" w:color="auto"/>
              <w:bottom w:val="single" w:sz="4" w:space="0" w:color="auto"/>
            </w:tcBorders>
            <w:vAlign w:val="center"/>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Размер надбавки за квалификационную категорию, руб</w:t>
            </w:r>
          </w:p>
        </w:tc>
      </w:tr>
      <w:tr w:rsidR="00D36548" w:rsidRPr="00884B64" w:rsidTr="000764E7">
        <w:tblPrEx>
          <w:tblBorders>
            <w:insideH w:val="none" w:sz="0" w:space="0" w:color="auto"/>
          </w:tblBorders>
        </w:tblPrEx>
        <w:tc>
          <w:tcPr>
            <w:tcW w:w="9639" w:type="dxa"/>
            <w:gridSpan w:val="2"/>
            <w:tcBorders>
              <w:top w:val="single" w:sz="4" w:space="0" w:color="auto"/>
              <w:bottom w:val="single" w:sz="4" w:space="0" w:color="auto"/>
            </w:tcBorders>
            <w:vAlign w:val="center"/>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Квалификационная категория (по педагогической деятельности):</w:t>
            </w:r>
          </w:p>
        </w:tc>
      </w:tr>
      <w:tr w:rsidR="00D36548" w:rsidRPr="00884B64" w:rsidTr="000764E7">
        <w:tblPrEx>
          <w:tblBorders>
            <w:insideH w:val="none" w:sz="0" w:space="0" w:color="auto"/>
          </w:tblBorders>
        </w:tblPrEx>
        <w:trPr>
          <w:trHeight w:val="23"/>
        </w:trPr>
        <w:tc>
          <w:tcPr>
            <w:tcW w:w="5103" w:type="dxa"/>
            <w:tcBorders>
              <w:top w:val="single" w:sz="4" w:space="0" w:color="auto"/>
              <w:bottom w:val="single" w:sz="4" w:space="0" w:color="auto"/>
            </w:tcBorders>
            <w:vAlign w:val="center"/>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высшая категория</w:t>
            </w:r>
          </w:p>
        </w:tc>
        <w:tc>
          <w:tcPr>
            <w:tcW w:w="4536" w:type="dxa"/>
            <w:tcBorders>
              <w:top w:val="single" w:sz="4" w:space="0" w:color="auto"/>
              <w:bottom w:val="single" w:sz="4" w:space="0" w:color="auto"/>
            </w:tcBorders>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2000,00</w:t>
            </w:r>
          </w:p>
        </w:tc>
      </w:tr>
      <w:tr w:rsidR="00D36548" w:rsidRPr="00884B64" w:rsidTr="000764E7">
        <w:tblPrEx>
          <w:tblBorders>
            <w:insideH w:val="none" w:sz="0" w:space="0" w:color="auto"/>
          </w:tblBorders>
        </w:tblPrEx>
        <w:trPr>
          <w:trHeight w:val="23"/>
        </w:trPr>
        <w:tc>
          <w:tcPr>
            <w:tcW w:w="5103" w:type="dxa"/>
            <w:tcBorders>
              <w:top w:val="nil"/>
              <w:bottom w:val="single" w:sz="4" w:space="0" w:color="auto"/>
            </w:tcBorders>
            <w:vAlign w:val="center"/>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первая категория</w:t>
            </w:r>
          </w:p>
        </w:tc>
        <w:tc>
          <w:tcPr>
            <w:tcW w:w="4536" w:type="dxa"/>
            <w:tcBorders>
              <w:top w:val="nil"/>
              <w:bottom w:val="single" w:sz="4" w:space="0" w:color="auto"/>
            </w:tcBorders>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1250,00</w:t>
            </w:r>
          </w:p>
        </w:tc>
      </w:tr>
    </w:tbl>
    <w:p w:rsidR="00D36548" w:rsidRPr="00884B64" w:rsidRDefault="00D36548" w:rsidP="00D36548">
      <w:pPr>
        <w:spacing w:after="0"/>
        <w:rPr>
          <w:rFonts w:ascii="Times New Roman" w:hAnsi="Times New Roman" w:cs="Times New Roman"/>
          <w:vanish/>
          <w:sz w:val="24"/>
          <w:szCs w:val="24"/>
        </w:rPr>
      </w:pPr>
    </w:p>
    <w:tbl>
      <w:tblPr>
        <w:tblW w:w="9616" w:type="dxa"/>
        <w:tblLook w:val="04A0" w:firstRow="1" w:lastRow="0" w:firstColumn="1" w:lastColumn="0" w:noHBand="0" w:noVBand="1"/>
      </w:tblPr>
      <w:tblGrid>
        <w:gridCol w:w="5462"/>
        <w:gridCol w:w="4154"/>
      </w:tblGrid>
      <w:tr w:rsidR="00D36548" w:rsidRPr="004F6D94" w:rsidTr="004F6D94">
        <w:trPr>
          <w:trHeight w:val="1613"/>
        </w:trPr>
        <w:tc>
          <w:tcPr>
            <w:tcW w:w="5462" w:type="dxa"/>
            <w:shd w:val="clear" w:color="auto" w:fill="auto"/>
          </w:tcPr>
          <w:p w:rsidR="00D36548" w:rsidRPr="004F6D94" w:rsidRDefault="00D36548" w:rsidP="004F6D94">
            <w:pPr>
              <w:outlineLvl w:val="1"/>
              <w:rPr>
                <w:rFonts w:ascii="Times New Roman" w:eastAsia="Times New Roman" w:hAnsi="Times New Roman" w:cs="Times New Roman"/>
                <w:sz w:val="24"/>
                <w:szCs w:val="24"/>
              </w:rPr>
            </w:pPr>
          </w:p>
        </w:tc>
        <w:tc>
          <w:tcPr>
            <w:tcW w:w="4154" w:type="dxa"/>
            <w:shd w:val="clear" w:color="auto" w:fill="auto"/>
          </w:tcPr>
          <w:p w:rsidR="00D36548" w:rsidRPr="004F6D94" w:rsidRDefault="00D36548" w:rsidP="004F6D94">
            <w:pPr>
              <w:outlineLvl w:val="1"/>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Приложение 7</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 xml:space="preserve">к Положению об оплате труда работников </w:t>
            </w:r>
            <w:r w:rsidRPr="004F6D94">
              <w:rPr>
                <w:rFonts w:ascii="Times New Roman" w:hAnsi="Times New Roman" w:cs="Times New Roman"/>
                <w:sz w:val="24"/>
                <w:szCs w:val="24"/>
              </w:rPr>
              <w:t>МБОУ «Желябовская СОШ»</w:t>
            </w:r>
            <w:r w:rsidR="00AD6543">
              <w:rPr>
                <w:rFonts w:ascii="Times New Roman" w:hAnsi="Times New Roman" w:cs="Times New Roman"/>
                <w:sz w:val="24"/>
                <w:szCs w:val="24"/>
              </w:rPr>
              <w:t xml:space="preserve"> </w:t>
            </w:r>
            <w:r w:rsidRPr="004F6D94">
              <w:rPr>
                <w:rFonts w:ascii="Times New Roman" w:eastAsia="Times New Roman" w:hAnsi="Times New Roman" w:cs="Times New Roman"/>
                <w:sz w:val="24"/>
                <w:szCs w:val="24"/>
              </w:rPr>
              <w:t>Нижнегорского района Республики Крым</w:t>
            </w:r>
          </w:p>
        </w:tc>
      </w:tr>
    </w:tbl>
    <w:p w:rsidR="00D36548" w:rsidRPr="00884B64" w:rsidRDefault="00D36548" w:rsidP="00D36548">
      <w:pPr>
        <w:pStyle w:val="ConsPlusNormal"/>
        <w:spacing w:line="276" w:lineRule="auto"/>
        <w:jc w:val="both"/>
        <w:rPr>
          <w:rFonts w:ascii="Times New Roman" w:hAnsi="Times New Roman" w:cs="Times New Roman"/>
          <w:sz w:val="24"/>
          <w:szCs w:val="24"/>
        </w:rPr>
      </w:pPr>
    </w:p>
    <w:p w:rsidR="00D36548" w:rsidRPr="00884B64" w:rsidRDefault="00D36548" w:rsidP="00D36548">
      <w:pPr>
        <w:pStyle w:val="ConsPlusNormal"/>
        <w:spacing w:line="276" w:lineRule="auto"/>
        <w:jc w:val="both"/>
        <w:outlineLvl w:val="2"/>
        <w:rPr>
          <w:rFonts w:ascii="Times New Roman" w:hAnsi="Times New Roman" w:cs="Times New Roman"/>
          <w:sz w:val="24"/>
          <w:szCs w:val="24"/>
        </w:rPr>
      </w:pPr>
      <w:bookmarkStart w:id="17" w:name="P594"/>
      <w:bookmarkEnd w:id="17"/>
      <w:r w:rsidRPr="00884B64">
        <w:rPr>
          <w:rFonts w:ascii="Times New Roman" w:hAnsi="Times New Roman" w:cs="Times New Roman"/>
          <w:sz w:val="24"/>
          <w:szCs w:val="24"/>
        </w:rPr>
        <w:t>Коэффициенты почасовой оплаты труда работников, привлекаемых</w:t>
      </w:r>
    </w:p>
    <w:p w:rsidR="00D36548" w:rsidRPr="00884B64" w:rsidRDefault="00D36548" w:rsidP="00D36548">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к проведению учебных занятий в организациях</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310"/>
        <w:gridCol w:w="1701"/>
        <w:gridCol w:w="1559"/>
        <w:gridCol w:w="1418"/>
      </w:tblGrid>
      <w:tr w:rsidR="00D36548" w:rsidRPr="00884B64" w:rsidTr="000764E7">
        <w:tc>
          <w:tcPr>
            <w:tcW w:w="510" w:type="dxa"/>
            <w:vMerge w:val="restart"/>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N№п</w:t>
            </w:r>
            <w:r w:rsidRPr="00884B64">
              <w:rPr>
                <w:rFonts w:ascii="Times New Roman" w:hAnsi="Times New Roman" w:cs="Times New Roman"/>
                <w:sz w:val="24"/>
                <w:szCs w:val="24"/>
              </w:rPr>
              <w:lastRenderedPageBreak/>
              <w:t>/п</w:t>
            </w:r>
          </w:p>
        </w:tc>
        <w:tc>
          <w:tcPr>
            <w:tcW w:w="4310" w:type="dxa"/>
            <w:vMerge w:val="restart"/>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lastRenderedPageBreak/>
              <w:t>Наименование показателя</w:t>
            </w:r>
          </w:p>
        </w:tc>
        <w:tc>
          <w:tcPr>
            <w:tcW w:w="4678" w:type="dxa"/>
            <w:gridSpan w:val="3"/>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Коэффициент почасовой оплаты труда</w:t>
            </w:r>
          </w:p>
        </w:tc>
      </w:tr>
      <w:tr w:rsidR="00D36548" w:rsidRPr="00884B64" w:rsidTr="000764E7">
        <w:tc>
          <w:tcPr>
            <w:tcW w:w="510" w:type="dxa"/>
            <w:vMerge/>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p>
        </w:tc>
        <w:tc>
          <w:tcPr>
            <w:tcW w:w="4310" w:type="dxa"/>
            <w:vMerge/>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p>
        </w:tc>
        <w:tc>
          <w:tcPr>
            <w:tcW w:w="1701" w:type="dxa"/>
            <w:vAlign w:val="center"/>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для профессора, доктора наук</w:t>
            </w:r>
          </w:p>
        </w:tc>
        <w:tc>
          <w:tcPr>
            <w:tcW w:w="1559" w:type="dxa"/>
            <w:vAlign w:val="center"/>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для доцента, кандидата наук</w:t>
            </w:r>
          </w:p>
        </w:tc>
        <w:tc>
          <w:tcPr>
            <w:tcW w:w="1418" w:type="dxa"/>
            <w:vAlign w:val="center"/>
          </w:tcPr>
          <w:p w:rsidR="00D36548" w:rsidRPr="00884B64" w:rsidRDefault="00D36548" w:rsidP="00D36548">
            <w:pPr>
              <w:pStyle w:val="ConsPlusNormal"/>
              <w:spacing w:line="276" w:lineRule="auto"/>
              <w:ind w:firstLine="0"/>
              <w:jc w:val="both"/>
              <w:rPr>
                <w:rFonts w:ascii="Times New Roman" w:hAnsi="Times New Roman" w:cs="Times New Roman"/>
                <w:sz w:val="24"/>
                <w:szCs w:val="24"/>
              </w:rPr>
            </w:pPr>
            <w:r w:rsidRPr="00884B64">
              <w:rPr>
                <w:rFonts w:ascii="Times New Roman" w:hAnsi="Times New Roman" w:cs="Times New Roman"/>
                <w:sz w:val="24"/>
                <w:szCs w:val="24"/>
              </w:rPr>
              <w:t xml:space="preserve">для лиц, </w:t>
            </w:r>
            <w:r w:rsidRPr="00884B64">
              <w:rPr>
                <w:rFonts w:ascii="Times New Roman" w:hAnsi="Times New Roman" w:cs="Times New Roman"/>
                <w:sz w:val="24"/>
                <w:szCs w:val="24"/>
              </w:rPr>
              <w:br/>
              <w:t>не имеющих ученой степени</w:t>
            </w:r>
          </w:p>
        </w:tc>
      </w:tr>
      <w:tr w:rsidR="00D36548" w:rsidRPr="00884B64" w:rsidTr="000764E7">
        <w:tc>
          <w:tcPr>
            <w:tcW w:w="510" w:type="dxa"/>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lastRenderedPageBreak/>
              <w:t>11</w:t>
            </w:r>
          </w:p>
        </w:tc>
        <w:tc>
          <w:tcPr>
            <w:tcW w:w="4310" w:type="dxa"/>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 xml:space="preserve">Коэффициенты почасовой оплаты труда работников, привлекаемых </w:t>
            </w:r>
            <w:r w:rsidRPr="00884B64">
              <w:rPr>
                <w:rFonts w:ascii="Times New Roman" w:hAnsi="Times New Roman" w:cs="Times New Roman"/>
                <w:sz w:val="24"/>
                <w:szCs w:val="24"/>
              </w:rPr>
              <w:br/>
              <w:t xml:space="preserve">к проведению учебных занятий </w:t>
            </w:r>
            <w:r w:rsidRPr="00884B64">
              <w:rPr>
                <w:rFonts w:ascii="Times New Roman" w:hAnsi="Times New Roman" w:cs="Times New Roman"/>
                <w:sz w:val="24"/>
                <w:szCs w:val="24"/>
              </w:rPr>
              <w:br/>
              <w:t>с обучающимися</w:t>
            </w:r>
          </w:p>
        </w:tc>
        <w:tc>
          <w:tcPr>
            <w:tcW w:w="1701" w:type="dxa"/>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0,07</w:t>
            </w:r>
          </w:p>
        </w:tc>
        <w:tc>
          <w:tcPr>
            <w:tcW w:w="1559" w:type="dxa"/>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0,06</w:t>
            </w:r>
          </w:p>
        </w:tc>
        <w:tc>
          <w:tcPr>
            <w:tcW w:w="1418" w:type="dxa"/>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0,03</w:t>
            </w:r>
          </w:p>
        </w:tc>
      </w:tr>
      <w:tr w:rsidR="00D36548" w:rsidRPr="00884B64" w:rsidTr="000764E7">
        <w:tc>
          <w:tcPr>
            <w:tcW w:w="510" w:type="dxa"/>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22</w:t>
            </w:r>
          </w:p>
        </w:tc>
        <w:tc>
          <w:tcPr>
            <w:tcW w:w="4310" w:type="dxa"/>
          </w:tcPr>
          <w:p w:rsidR="00D36548" w:rsidRPr="00884B64" w:rsidRDefault="00D36548" w:rsidP="000764E7">
            <w:pPr>
              <w:pStyle w:val="ConsPlusNormal"/>
              <w:spacing w:line="276" w:lineRule="auto"/>
              <w:jc w:val="both"/>
              <w:rPr>
                <w:rFonts w:ascii="Times New Roman" w:hAnsi="Times New Roman" w:cs="Times New Roman"/>
                <w:sz w:val="24"/>
                <w:szCs w:val="24"/>
              </w:rPr>
            </w:pPr>
            <w:r w:rsidRPr="00884B64">
              <w:rPr>
                <w:rFonts w:ascii="Times New Roman" w:hAnsi="Times New Roman" w:cs="Times New Roman"/>
                <w:sz w:val="24"/>
                <w:szCs w:val="24"/>
              </w:rPr>
              <w:t xml:space="preserve">Коэффициенты почасовой оплаты труда работников, привлекаемых </w:t>
            </w:r>
            <w:r w:rsidRPr="00884B64">
              <w:rPr>
                <w:rFonts w:ascii="Times New Roman" w:hAnsi="Times New Roman" w:cs="Times New Roman"/>
                <w:sz w:val="24"/>
                <w:szCs w:val="24"/>
              </w:rPr>
              <w:br/>
              <w:t xml:space="preserve">к проведению учебных занятий </w:t>
            </w:r>
            <w:r w:rsidRPr="00884B64">
              <w:rPr>
                <w:rFonts w:ascii="Times New Roman" w:hAnsi="Times New Roman" w:cs="Times New Roman"/>
                <w:sz w:val="24"/>
                <w:szCs w:val="24"/>
              </w:rPr>
              <w:br/>
              <w:t xml:space="preserve">с аспирантами, слушателями учебных заведений по повышению квалификации работников </w:t>
            </w:r>
            <w:r w:rsidRPr="00884B64">
              <w:rPr>
                <w:rFonts w:ascii="Times New Roman" w:hAnsi="Times New Roman" w:cs="Times New Roman"/>
                <w:sz w:val="24"/>
                <w:szCs w:val="24"/>
              </w:rPr>
              <w:br/>
              <w:t>и специалистов</w:t>
            </w:r>
          </w:p>
        </w:tc>
        <w:tc>
          <w:tcPr>
            <w:tcW w:w="1701" w:type="dxa"/>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0,09</w:t>
            </w:r>
          </w:p>
        </w:tc>
        <w:tc>
          <w:tcPr>
            <w:tcW w:w="1559" w:type="dxa"/>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0,07</w:t>
            </w:r>
          </w:p>
        </w:tc>
        <w:tc>
          <w:tcPr>
            <w:tcW w:w="1418" w:type="dxa"/>
            <w:vAlign w:val="center"/>
          </w:tcPr>
          <w:p w:rsidR="00D36548" w:rsidRPr="00884B64" w:rsidRDefault="00D36548" w:rsidP="000764E7">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0,04</w:t>
            </w:r>
          </w:p>
        </w:tc>
      </w:tr>
    </w:tbl>
    <w:p w:rsidR="00D36548" w:rsidRPr="00884B64" w:rsidRDefault="00D36548" w:rsidP="00D36548">
      <w:pPr>
        <w:pStyle w:val="ConsPlusNormal"/>
        <w:spacing w:line="276" w:lineRule="auto"/>
        <w:ind w:firstLine="540"/>
        <w:jc w:val="both"/>
        <w:rPr>
          <w:rFonts w:ascii="Times New Roman" w:hAnsi="Times New Roman" w:cs="Times New Roman"/>
          <w:sz w:val="24"/>
          <w:szCs w:val="24"/>
        </w:rPr>
      </w:pPr>
    </w:p>
    <w:p w:rsidR="00D36548" w:rsidRPr="00884B64" w:rsidRDefault="00D36548" w:rsidP="00D36548">
      <w:pPr>
        <w:pStyle w:val="ConsPlusNormal"/>
        <w:spacing w:line="27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Оплата труда членов жюри конкурсов и смотров, рецензентов конкурсных работ определяется путем умножения минимального размера оплаты труда, коэффициента почасовой оплаты труда, предусмотренного для лиц, проводящих учебные занятия с обучающими.</w:t>
      </w:r>
    </w:p>
    <w:tbl>
      <w:tblPr>
        <w:tblW w:w="9747" w:type="dxa"/>
        <w:tblLook w:val="04A0" w:firstRow="1" w:lastRow="0" w:firstColumn="1" w:lastColumn="0" w:noHBand="0" w:noVBand="1"/>
      </w:tblPr>
      <w:tblGrid>
        <w:gridCol w:w="5778"/>
        <w:gridCol w:w="3969"/>
      </w:tblGrid>
      <w:tr w:rsidR="00D36548" w:rsidRPr="004F6D94" w:rsidTr="004F6D94">
        <w:trPr>
          <w:trHeight w:val="1568"/>
        </w:trPr>
        <w:tc>
          <w:tcPr>
            <w:tcW w:w="5778" w:type="dxa"/>
            <w:shd w:val="clear" w:color="auto" w:fill="auto"/>
          </w:tcPr>
          <w:p w:rsidR="00D36548" w:rsidRPr="004F6D94" w:rsidRDefault="00D36548" w:rsidP="004F6D94">
            <w:pPr>
              <w:outlineLvl w:val="1"/>
              <w:rPr>
                <w:rFonts w:ascii="Times New Roman" w:eastAsia="Times New Roman" w:hAnsi="Times New Roman" w:cs="Times New Roman"/>
                <w:sz w:val="24"/>
                <w:szCs w:val="24"/>
              </w:rPr>
            </w:pPr>
          </w:p>
        </w:tc>
        <w:tc>
          <w:tcPr>
            <w:tcW w:w="3969" w:type="dxa"/>
            <w:shd w:val="clear" w:color="auto" w:fill="auto"/>
          </w:tcPr>
          <w:p w:rsidR="00D36548" w:rsidRPr="004F6D94" w:rsidRDefault="00D36548" w:rsidP="004F6D94">
            <w:pPr>
              <w:outlineLvl w:val="1"/>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Приложение 8</w:t>
            </w:r>
          </w:p>
          <w:p w:rsidR="00D36548" w:rsidRPr="004F6D94" w:rsidRDefault="00D36548" w:rsidP="000764E7">
            <w:pPr>
              <w:rPr>
                <w:rFonts w:ascii="Times New Roman" w:eastAsia="Times New Roman" w:hAnsi="Times New Roman" w:cs="Times New Roman"/>
                <w:sz w:val="24"/>
                <w:szCs w:val="24"/>
              </w:rPr>
            </w:pPr>
            <w:r w:rsidRPr="004F6D94">
              <w:rPr>
                <w:rFonts w:ascii="Times New Roman" w:eastAsia="Times New Roman" w:hAnsi="Times New Roman" w:cs="Times New Roman"/>
                <w:sz w:val="24"/>
                <w:szCs w:val="24"/>
              </w:rPr>
              <w:t>к Положению об оплате труда работников Н</w:t>
            </w:r>
            <w:r w:rsidRPr="004F6D94">
              <w:rPr>
                <w:rFonts w:ascii="Times New Roman" w:hAnsi="Times New Roman" w:cs="Times New Roman"/>
                <w:sz w:val="24"/>
                <w:szCs w:val="24"/>
              </w:rPr>
              <w:t>МБОУ «Желябовская СОШ» Н</w:t>
            </w:r>
            <w:r w:rsidRPr="004F6D94">
              <w:rPr>
                <w:rFonts w:ascii="Times New Roman" w:eastAsia="Times New Roman" w:hAnsi="Times New Roman" w:cs="Times New Roman"/>
                <w:sz w:val="24"/>
                <w:szCs w:val="24"/>
              </w:rPr>
              <w:t>ижнегорского района Республики Крым</w:t>
            </w:r>
          </w:p>
        </w:tc>
      </w:tr>
    </w:tbl>
    <w:p w:rsidR="00D36548" w:rsidRPr="00884B64" w:rsidRDefault="00D36548" w:rsidP="00D36548">
      <w:pPr>
        <w:rPr>
          <w:rFonts w:ascii="Times New Roman" w:eastAsia="Times New Roman" w:hAnsi="Times New Roman" w:cs="Times New Roman"/>
          <w:sz w:val="24"/>
          <w:szCs w:val="24"/>
        </w:rPr>
      </w:pPr>
      <w:bookmarkStart w:id="18" w:name="P380"/>
      <w:bookmarkEnd w:id="18"/>
    </w:p>
    <w:p w:rsidR="00D36548" w:rsidRPr="00884B64" w:rsidRDefault="00D36548" w:rsidP="00D36548">
      <w:pPr>
        <w:jc w:val="center"/>
        <w:rPr>
          <w:rFonts w:ascii="Times New Roman" w:eastAsia="Times New Roman" w:hAnsi="Times New Roman" w:cs="Times New Roman"/>
          <w:b/>
          <w:sz w:val="24"/>
          <w:szCs w:val="24"/>
        </w:rPr>
      </w:pPr>
      <w:r w:rsidRPr="00884B64">
        <w:rPr>
          <w:rFonts w:ascii="Times New Roman" w:eastAsia="Times New Roman" w:hAnsi="Times New Roman" w:cs="Times New Roman"/>
          <w:b/>
          <w:sz w:val="24"/>
          <w:szCs w:val="24"/>
        </w:rPr>
        <w:t>Положение о молодом специалисте</w:t>
      </w:r>
    </w:p>
    <w:p w:rsidR="00D36548" w:rsidRPr="00884B64" w:rsidRDefault="00D36548" w:rsidP="00D36548">
      <w:pPr>
        <w:pStyle w:val="aff1"/>
        <w:widowControl/>
        <w:numPr>
          <w:ilvl w:val="0"/>
          <w:numId w:val="42"/>
        </w:numPr>
        <w:spacing w:line="276" w:lineRule="auto"/>
        <w:contextualSpacing/>
        <w:jc w:val="both"/>
        <w:rPr>
          <w:b/>
          <w:sz w:val="24"/>
          <w:szCs w:val="24"/>
        </w:rPr>
      </w:pPr>
      <w:r w:rsidRPr="00884B64">
        <w:rPr>
          <w:b/>
          <w:sz w:val="24"/>
          <w:szCs w:val="24"/>
        </w:rPr>
        <w:t>Общие положения</w:t>
      </w:r>
    </w:p>
    <w:p w:rsidR="00D36548" w:rsidRPr="00884B64" w:rsidRDefault="00D36548" w:rsidP="00D36548">
      <w:pPr>
        <w:pStyle w:val="aff1"/>
        <w:widowControl/>
        <w:spacing w:line="276" w:lineRule="auto"/>
        <w:rPr>
          <w:b/>
          <w:sz w:val="24"/>
          <w:szCs w:val="24"/>
        </w:rPr>
      </w:pP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1.1 Настоящее Положение разработано в целях привлечения к трудоустройству в отрасль образования молодых педагогических работников,</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их адаптации и расширения возможностей профессионального развития.</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1.2. Настоящее Положение определяет статус молодого специалиста.</w:t>
      </w:r>
    </w:p>
    <w:p w:rsidR="00D36548" w:rsidRPr="00884B64" w:rsidRDefault="00D36548" w:rsidP="00D36548">
      <w:pPr>
        <w:ind w:firstLine="709"/>
        <w:rPr>
          <w:rFonts w:ascii="Times New Roman" w:eastAsia="Times New Roman" w:hAnsi="Times New Roman" w:cs="Times New Roman"/>
          <w:b/>
          <w:sz w:val="24"/>
          <w:szCs w:val="24"/>
        </w:rPr>
      </w:pPr>
      <w:r w:rsidRPr="00884B64">
        <w:rPr>
          <w:rFonts w:ascii="Times New Roman" w:eastAsia="Times New Roman" w:hAnsi="Times New Roman" w:cs="Times New Roman"/>
          <w:b/>
          <w:sz w:val="24"/>
          <w:szCs w:val="24"/>
        </w:rPr>
        <w:t>2. Статус молодого специалиста</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2.1. К молодым специалистам относятся педагогические работники</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образовательных организаций в возрасте до 35 лет:</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lastRenderedPageBreak/>
        <w:t>- получившие диплом о высшем образовании (включая бакалавриат, специалитет, магистратуру);</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получившие диплом о среднем профессиональном образовании,</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подтверждающий присвоение квалификации по специальности;</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получившие диплом бакалавра и обучающиеся в магистратуре;</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получившие диплом магистра и обучающиеся в аспирантуре;</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окончившие аспирантуру.</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2.2. Обязательным требованием для присвоения статуса молодого</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специалиста является трудоустройство в образовательную организацию:</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после окончания обучения не позднее одного года после получения</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документа государственного образца о соответствующем уровне образования;</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либо поступившим в течение одного года после получения диплома</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бакалавра и обучающимся в магистратуре по программам высшего образования по соответ</w:t>
      </w:r>
      <w:r w:rsidR="0090444D">
        <w:rPr>
          <w:rFonts w:ascii="Times New Roman" w:eastAsia="Times New Roman" w:hAnsi="Times New Roman" w:cs="Times New Roman"/>
          <w:sz w:val="24"/>
          <w:szCs w:val="24"/>
        </w:rPr>
        <w:t>ствующему профилю деятельности;</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либо в течение одного года после получения диплома магистра</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и обучающимся в аспирантуре по программам высшего образования</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по соответствующему профилю деятельности.</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2.3. Осуществление трудовой деятельности в иных организациях в период</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обучения и до даты трудоустройства в образовательную организацию(при условии соблюдения установленных настоящим Положением сроков</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трудоустройства) и работа в образовательной организации до возникновения</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права на присвоение статуса (окончания обучения в образовательной</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организации) не может являться основанием для отказа в присвоении</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выпускнику статуса молодого специалиста.</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2.4. Выпускники принимаются на работу в образовательную</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организацию с учетом уровня образования, специальности и квалификации</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по образованию в соответствии с квалификационными характеристиками</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должностей руководителей, специалистов или соответствующими</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положениями профессиональных стандартов.</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2.5. Статус молодого специалиста – совокупность прав и обязанностей,</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возникающих у выпускника со дня заключения трудового договора</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с образовательной организацией на основании приказа о присвоении статуса</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молодого специалиста.</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Статус молодого специалиста действует в течение 3 лет, но не позднее</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достижения молодым специалистом возраста 35 лет.</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В случае увольнения молодого специалиста из одной образовательной</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организации и поступления на работу в другую статус за ним сохраняется, период его действия не прерывается.</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lastRenderedPageBreak/>
        <w:t>Работодатель самостоятельно запрашивает с предыдущего места работы</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копию документа, подтверждающего присвоение статуса молодого</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специалиста.</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Если выпускник после окончания обучения не имел возможности</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трудоустроиться в образовательную организацию по причине призыва</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на военную службу в Вооруженные Силы Российской Федерации, другие</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войска, воинские формирования и органы (в том числе направления</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на заменяющую ее альтернативную гражданскую службу) или беременности</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и рождения ребенка, то статус молодого специалиста присваивается</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при условии трудоустройства в образовательную организацию в течение3 месяцев по</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окончании службы и не позднее 3 месяцев</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после достижения ребенком возраста 3 лет соответственно. При этом</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обязательным условием для присвоения статуса молодого специалиста является</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отсутствие трудовой деятельности выпускника в указанном периоде.</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2.6. Статус молодого специалиста может быть однократно продлен,</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но не более чем на 3 года и до достижения молодым специалистом</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возраста 35 лет, в случае:</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призыва на военную службу или направления на заменяющую</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ее альтернативную гражданскую службу;</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направления по основному месту работы на стажировку или обучение</w:t>
      </w:r>
      <w:r w:rsidR="00AD6543">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с отрывом от производства;</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трудоустройства в течение 3 месяцев после окончания обучения в очной</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магистратуре или аспирантуре, если ранее молодой специалист был уволен</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 xml:space="preserve">из </w:t>
      </w:r>
      <w:r w:rsidR="0090444D">
        <w:rPr>
          <w:rFonts w:ascii="Times New Roman" w:eastAsia="Times New Roman" w:hAnsi="Times New Roman" w:cs="Times New Roman"/>
          <w:sz w:val="24"/>
          <w:szCs w:val="24"/>
        </w:rPr>
        <w:t xml:space="preserve">образовательной организации по </w:t>
      </w:r>
      <w:r w:rsidRPr="00884B64">
        <w:rPr>
          <w:rFonts w:ascii="Times New Roman" w:eastAsia="Times New Roman" w:hAnsi="Times New Roman" w:cs="Times New Roman"/>
          <w:sz w:val="24"/>
          <w:szCs w:val="24"/>
        </w:rPr>
        <w:t>собственному желанию, обусловленному</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невозможностью продолжения им работы (зачисление в соответствующую</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образовательную организацию);</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длительного, более 3 месяцев, периода нетрудоспособности, в том числе</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по причине беременности и родов;</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предоставления отпуска по уходу за ребенком до достижения им</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возраста 3 лет.</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2.7. Статус молодого специалиста не может быть присвоен или продлен</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работнику (выпускнику), принявшему решение о прохождении военной</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службы по контракту, после или во время получения им соответствующего</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уровня высшего образования.</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2.8. Статус молодого специалиста утрачивается в случае расторжения</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трудового договора по инициативе работодателя по основаниям,</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предусмотренным пунктами 5-11 и 14 части первой статьи 81 Трудового</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кодекса Российской Федерации, за исключением случаев, предусмотренных</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настоящим Положением.</w:t>
      </w:r>
    </w:p>
    <w:p w:rsidR="00D36548" w:rsidRPr="00884B64" w:rsidRDefault="00D36548" w:rsidP="00D36548">
      <w:pPr>
        <w:ind w:firstLine="709"/>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2.9. Для лиц, получивших среднее профессиональное образование</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или высшее образование по имеющим государственную аккредитацию</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образовательным программам и впервые поступающих на работу</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по полученной специальности в течение одного года со дня получения</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t>профессионального образования соответствующего уровня, в соответствии</w:t>
      </w:r>
      <w:r w:rsidR="0090444D">
        <w:rPr>
          <w:rFonts w:ascii="Times New Roman" w:eastAsia="Times New Roman" w:hAnsi="Times New Roman" w:cs="Times New Roman"/>
          <w:sz w:val="24"/>
          <w:szCs w:val="24"/>
        </w:rPr>
        <w:t xml:space="preserve"> </w:t>
      </w:r>
      <w:r w:rsidRPr="00884B64">
        <w:rPr>
          <w:rFonts w:ascii="Times New Roman" w:eastAsia="Times New Roman" w:hAnsi="Times New Roman" w:cs="Times New Roman"/>
          <w:sz w:val="24"/>
          <w:szCs w:val="24"/>
        </w:rPr>
        <w:lastRenderedPageBreak/>
        <w:t>со статьей 70 Трудового кодекса Российской Федерации испытание при приеме на работу не устанавливается.</w:t>
      </w:r>
    </w:p>
    <w:p w:rsidR="00D36548" w:rsidRPr="00884B64" w:rsidRDefault="00D36548" w:rsidP="00D36548">
      <w:pPr>
        <w:rPr>
          <w:rFonts w:ascii="Times New Roman" w:eastAsia="Times New Roman" w:hAnsi="Times New Roman" w:cs="Times New Roman"/>
          <w:sz w:val="24"/>
          <w:szCs w:val="24"/>
        </w:rPr>
      </w:pPr>
    </w:p>
    <w:p w:rsidR="00D36548" w:rsidRPr="00884B64" w:rsidRDefault="00D36548" w:rsidP="00D36548">
      <w:pPr>
        <w:ind w:left="5812"/>
        <w:outlineLvl w:val="1"/>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Приложение 9</w:t>
      </w:r>
    </w:p>
    <w:p w:rsidR="00D36548" w:rsidRPr="00884B64" w:rsidRDefault="00D36548" w:rsidP="00D36548">
      <w:pPr>
        <w:ind w:left="5812"/>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к Положению об оплате труда работников </w:t>
      </w:r>
      <w:r w:rsidRPr="00884B64">
        <w:rPr>
          <w:rFonts w:ascii="Times New Roman" w:hAnsi="Times New Roman" w:cs="Times New Roman"/>
          <w:sz w:val="24"/>
          <w:szCs w:val="24"/>
        </w:rPr>
        <w:t>МБОУ «Желябовская СОШ»</w:t>
      </w:r>
      <w:r w:rsidRPr="00884B64">
        <w:rPr>
          <w:rFonts w:ascii="Times New Roman" w:eastAsia="Times New Roman" w:hAnsi="Times New Roman" w:cs="Times New Roman"/>
          <w:sz w:val="24"/>
          <w:szCs w:val="24"/>
        </w:rPr>
        <w:t>Нижнегорского района Республики Крым</w:t>
      </w:r>
    </w:p>
    <w:p w:rsidR="00D36548" w:rsidRPr="00884B64" w:rsidRDefault="00D36548" w:rsidP="00D36548">
      <w:pPr>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Размеры окладов (должностных окладов) работников </w:t>
      </w:r>
      <w:r w:rsidRPr="00884B64">
        <w:rPr>
          <w:rFonts w:ascii="Times New Roman" w:hAnsi="Times New Roman" w:cs="Times New Roman"/>
          <w:sz w:val="24"/>
          <w:szCs w:val="24"/>
        </w:rPr>
        <w:t>муниципальных</w:t>
      </w:r>
      <w:r w:rsidRPr="00884B64">
        <w:rPr>
          <w:rFonts w:ascii="Times New Roman" w:eastAsia="Times New Roman" w:hAnsi="Times New Roman" w:cs="Times New Roman"/>
          <w:sz w:val="24"/>
          <w:szCs w:val="24"/>
        </w:rPr>
        <w:t>образовательных организаций Нижнегорского района  Республики Крым, занятых в сфере  закупок</w:t>
      </w:r>
    </w:p>
    <w:tbl>
      <w:tblPr>
        <w:tblW w:w="0" w:type="auto"/>
        <w:tblInd w:w="488" w:type="dxa"/>
        <w:tblLayout w:type="fixed"/>
        <w:tblCellMar>
          <w:top w:w="102" w:type="dxa"/>
          <w:left w:w="62" w:type="dxa"/>
          <w:bottom w:w="102" w:type="dxa"/>
          <w:right w:w="62" w:type="dxa"/>
        </w:tblCellMar>
        <w:tblLook w:val="0000" w:firstRow="0" w:lastRow="0" w:firstColumn="0" w:lastColumn="0" w:noHBand="0" w:noVBand="0"/>
      </w:tblPr>
      <w:tblGrid>
        <w:gridCol w:w="4677"/>
        <w:gridCol w:w="4536"/>
      </w:tblGrid>
      <w:tr w:rsidR="00D36548" w:rsidRPr="00884B64" w:rsidTr="000764E7">
        <w:tc>
          <w:tcPr>
            <w:tcW w:w="467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Должность</w:t>
            </w:r>
          </w:p>
        </w:tc>
        <w:tc>
          <w:tcPr>
            <w:tcW w:w="453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Должностной оклад, рублей</w:t>
            </w:r>
          </w:p>
        </w:tc>
      </w:tr>
      <w:tr w:rsidR="00D36548" w:rsidRPr="00884B64" w:rsidTr="000764E7">
        <w:tc>
          <w:tcPr>
            <w:tcW w:w="467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Специалист по закупкам</w:t>
            </w:r>
          </w:p>
        </w:tc>
        <w:tc>
          <w:tcPr>
            <w:tcW w:w="453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15855,00</w:t>
            </w:r>
          </w:p>
        </w:tc>
      </w:tr>
      <w:tr w:rsidR="00D36548" w:rsidRPr="00884B64" w:rsidTr="000764E7">
        <w:tc>
          <w:tcPr>
            <w:tcW w:w="467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Руководитель контрактной службы</w:t>
            </w:r>
          </w:p>
        </w:tc>
        <w:tc>
          <w:tcPr>
            <w:tcW w:w="4536"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19530,00</w:t>
            </w:r>
          </w:p>
        </w:tc>
      </w:tr>
    </w:tbl>
    <w:p w:rsidR="00D36548" w:rsidRPr="00884B64" w:rsidRDefault="00D36548" w:rsidP="00D36548">
      <w:pPr>
        <w:rPr>
          <w:rFonts w:ascii="Times New Roman" w:eastAsia="Times New Roman" w:hAnsi="Times New Roman" w:cs="Times New Roman"/>
          <w:sz w:val="24"/>
          <w:szCs w:val="24"/>
        </w:rPr>
      </w:pPr>
    </w:p>
    <w:p w:rsidR="00D36548" w:rsidRPr="00884B64" w:rsidRDefault="00D36548" w:rsidP="00D36548">
      <w:pPr>
        <w:ind w:left="5812"/>
        <w:outlineLvl w:val="1"/>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Приложение 10</w:t>
      </w:r>
    </w:p>
    <w:p w:rsidR="00D36548" w:rsidRPr="00884B64" w:rsidRDefault="00D36548" w:rsidP="00D36548">
      <w:pPr>
        <w:ind w:left="5812"/>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к Положению об оплате труда работников </w:t>
      </w:r>
      <w:r w:rsidRPr="00884B64">
        <w:rPr>
          <w:rFonts w:ascii="Times New Roman" w:hAnsi="Times New Roman" w:cs="Times New Roman"/>
          <w:sz w:val="24"/>
          <w:szCs w:val="24"/>
        </w:rPr>
        <w:t>МБОУ «Желябовская СОШ»</w:t>
      </w:r>
      <w:r w:rsidRPr="00884B64">
        <w:rPr>
          <w:rFonts w:ascii="Times New Roman" w:eastAsia="Times New Roman" w:hAnsi="Times New Roman" w:cs="Times New Roman"/>
          <w:sz w:val="24"/>
          <w:szCs w:val="24"/>
        </w:rPr>
        <w:t>Нижнегорского района Республики Крым</w:t>
      </w:r>
    </w:p>
    <w:p w:rsidR="00D36548" w:rsidRPr="000A3880" w:rsidRDefault="00D36548" w:rsidP="00D36548">
      <w:pPr>
        <w:rPr>
          <w:rFonts w:ascii="Times New Roman" w:hAnsi="Times New Roman" w:cs="Times New Roman"/>
          <w:sz w:val="24"/>
          <w:szCs w:val="24"/>
        </w:rPr>
      </w:pPr>
      <w:r w:rsidRPr="00884B64">
        <w:rPr>
          <w:rFonts w:ascii="Times New Roman" w:hAnsi="Times New Roman" w:cs="Times New Roman"/>
          <w:sz w:val="24"/>
          <w:szCs w:val="24"/>
        </w:rPr>
        <w:t>Размеры окладов (должностных окладов) работников МБОУ «Желябовская СОШ»</w:t>
      </w:r>
      <w:r w:rsidRPr="00884B64">
        <w:rPr>
          <w:rFonts w:ascii="Times New Roman" w:eastAsia="Times New Roman" w:hAnsi="Times New Roman" w:cs="Times New Roman"/>
          <w:sz w:val="24"/>
          <w:szCs w:val="24"/>
        </w:rPr>
        <w:t>Нижнегорского района  Республики Крым</w:t>
      </w:r>
      <w:r w:rsidR="000A3880">
        <w:rPr>
          <w:rFonts w:ascii="Times New Roman" w:hAnsi="Times New Roman" w:cs="Times New Roman"/>
          <w:sz w:val="24"/>
          <w:szCs w:val="24"/>
        </w:rPr>
        <w:t>, занятых в сфере охраны труда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962"/>
        <w:gridCol w:w="4677"/>
      </w:tblGrid>
      <w:tr w:rsidR="00D36548" w:rsidRPr="00884B64" w:rsidTr="000764E7">
        <w:tc>
          <w:tcPr>
            <w:tcW w:w="4962"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Должность</w:t>
            </w:r>
          </w:p>
        </w:tc>
        <w:tc>
          <w:tcPr>
            <w:tcW w:w="467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Должностной оклад, рублей</w:t>
            </w:r>
          </w:p>
        </w:tc>
      </w:tr>
      <w:tr w:rsidR="00D36548" w:rsidRPr="00884B64" w:rsidTr="000764E7">
        <w:tc>
          <w:tcPr>
            <w:tcW w:w="4962"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Специалист по охране труда</w:t>
            </w:r>
          </w:p>
        </w:tc>
        <w:tc>
          <w:tcPr>
            <w:tcW w:w="467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15200,00</w:t>
            </w:r>
          </w:p>
        </w:tc>
      </w:tr>
      <w:tr w:rsidR="00D36548" w:rsidRPr="00884B64" w:rsidTr="000764E7">
        <w:tc>
          <w:tcPr>
            <w:tcW w:w="4962"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Руководитель службы охраны труда</w:t>
            </w:r>
          </w:p>
        </w:tc>
        <w:tc>
          <w:tcPr>
            <w:tcW w:w="4677"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19530,00</w:t>
            </w:r>
          </w:p>
        </w:tc>
      </w:tr>
    </w:tbl>
    <w:p w:rsidR="00D36548" w:rsidRPr="00884B64" w:rsidRDefault="00D36548" w:rsidP="00D36548">
      <w:pPr>
        <w:rPr>
          <w:rFonts w:ascii="Times New Roman" w:hAnsi="Times New Roman" w:cs="Times New Roman"/>
          <w:sz w:val="24"/>
          <w:szCs w:val="24"/>
        </w:rPr>
      </w:pPr>
    </w:p>
    <w:p w:rsidR="00D36548" w:rsidRPr="00884B64" w:rsidRDefault="00D36548" w:rsidP="00D36548">
      <w:pPr>
        <w:ind w:left="5812"/>
        <w:outlineLvl w:val="1"/>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Приложение 11</w:t>
      </w:r>
    </w:p>
    <w:p w:rsidR="00D36548" w:rsidRPr="00884B64" w:rsidRDefault="00D36548" w:rsidP="00D36548">
      <w:pPr>
        <w:ind w:left="5812"/>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xml:space="preserve">к Положению об оплате труда работников </w:t>
      </w:r>
      <w:r w:rsidRPr="00884B64">
        <w:rPr>
          <w:rFonts w:ascii="Times New Roman" w:hAnsi="Times New Roman" w:cs="Times New Roman"/>
          <w:sz w:val="24"/>
          <w:szCs w:val="24"/>
        </w:rPr>
        <w:t>МБОУ «Желябовская СОШ»</w:t>
      </w:r>
      <w:r w:rsidRPr="00884B64">
        <w:rPr>
          <w:rFonts w:ascii="Times New Roman" w:eastAsia="Times New Roman" w:hAnsi="Times New Roman" w:cs="Times New Roman"/>
          <w:sz w:val="24"/>
          <w:szCs w:val="24"/>
        </w:rPr>
        <w:t>Нижнегорского района Республики Крым</w:t>
      </w:r>
    </w:p>
    <w:p w:rsidR="00D36548" w:rsidRPr="00884B64" w:rsidRDefault="00D36548" w:rsidP="00D36548">
      <w:pPr>
        <w:rPr>
          <w:rFonts w:ascii="Times New Roman" w:hAnsi="Times New Roman" w:cs="Times New Roman"/>
          <w:bCs/>
          <w:sz w:val="24"/>
          <w:szCs w:val="24"/>
        </w:rPr>
      </w:pPr>
      <w:r w:rsidRPr="00884B64">
        <w:rPr>
          <w:rFonts w:ascii="Times New Roman" w:hAnsi="Times New Roman" w:cs="Times New Roman"/>
          <w:bCs/>
          <w:sz w:val="24"/>
          <w:szCs w:val="24"/>
        </w:rPr>
        <w:lastRenderedPageBreak/>
        <w:t>Размеры окладов (должностных окладов)</w:t>
      </w:r>
    </w:p>
    <w:p w:rsidR="00D36548" w:rsidRPr="00884B64" w:rsidRDefault="00D36548" w:rsidP="00D36548">
      <w:pPr>
        <w:rPr>
          <w:rFonts w:ascii="Times New Roman" w:hAnsi="Times New Roman" w:cs="Times New Roman"/>
          <w:bCs/>
          <w:sz w:val="24"/>
          <w:szCs w:val="24"/>
        </w:rPr>
      </w:pPr>
      <w:r w:rsidRPr="00884B64">
        <w:rPr>
          <w:rFonts w:ascii="Times New Roman" w:hAnsi="Times New Roman" w:cs="Times New Roman"/>
          <w:bCs/>
          <w:sz w:val="24"/>
          <w:szCs w:val="24"/>
        </w:rPr>
        <w:t>работников, ставки заработной платы (тарифные ставки) по профессиям рабочих,</w:t>
      </w:r>
    </w:p>
    <w:p w:rsidR="00D36548" w:rsidRPr="00884B64" w:rsidRDefault="00D36548" w:rsidP="00D36548">
      <w:pPr>
        <w:rPr>
          <w:rFonts w:ascii="Times New Roman" w:hAnsi="Times New Roman" w:cs="Times New Roman"/>
          <w:bCs/>
          <w:sz w:val="24"/>
          <w:szCs w:val="24"/>
        </w:rPr>
      </w:pPr>
      <w:r w:rsidRPr="00884B64">
        <w:rPr>
          <w:rFonts w:ascii="Times New Roman" w:hAnsi="Times New Roman" w:cs="Times New Roman"/>
          <w:bCs/>
          <w:sz w:val="24"/>
          <w:szCs w:val="24"/>
        </w:rPr>
        <w:t>занимающих должности, предусмотренны</w:t>
      </w:r>
      <w:r w:rsidR="00964755">
        <w:rPr>
          <w:rFonts w:ascii="Times New Roman" w:hAnsi="Times New Roman" w:cs="Times New Roman"/>
          <w:bCs/>
          <w:sz w:val="24"/>
          <w:szCs w:val="24"/>
        </w:rPr>
        <w:t>е профессиональными стандартами</w:t>
      </w: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7230"/>
        <w:gridCol w:w="2268"/>
      </w:tblGrid>
      <w:tr w:rsidR="00D36548" w:rsidRPr="00884B64" w:rsidTr="00D36548">
        <w:trPr>
          <w:trHeight w:val="536"/>
        </w:trPr>
        <w:tc>
          <w:tcPr>
            <w:tcW w:w="7230"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Должность</w:t>
            </w:r>
          </w:p>
        </w:tc>
        <w:tc>
          <w:tcPr>
            <w:tcW w:w="2268"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Должностной оклад (тарифная ставка), рублей</w:t>
            </w:r>
          </w:p>
        </w:tc>
      </w:tr>
      <w:tr w:rsidR="00D36548" w:rsidRPr="00884B64" w:rsidTr="00D36548">
        <w:tc>
          <w:tcPr>
            <w:tcW w:w="7230"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Рабочий комплексной уборки 2-го разряда, дворник</w:t>
            </w:r>
          </w:p>
        </w:tc>
        <w:tc>
          <w:tcPr>
            <w:tcW w:w="2268" w:type="dxa"/>
            <w:vMerge w:val="restart"/>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8835,00</w:t>
            </w:r>
          </w:p>
        </w:tc>
      </w:tr>
      <w:tr w:rsidR="00D36548" w:rsidRPr="00884B64" w:rsidTr="00D36548">
        <w:tc>
          <w:tcPr>
            <w:tcW w:w="7230" w:type="dxa"/>
            <w:tcBorders>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14"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21 декабря 2015 года </w:t>
            </w:r>
            <w:r w:rsidRPr="00884B64">
              <w:rPr>
                <w:rFonts w:ascii="Times New Roman" w:hAnsi="Times New Roman" w:cs="Times New Roman"/>
                <w:sz w:val="24"/>
                <w:szCs w:val="24"/>
              </w:rPr>
              <w:br/>
              <w:t xml:space="preserve">№ 1075н «Об утверждении профессионального стандарта «Рабочий по комплексной уборке территории, относящейся к общему имуществу </w:t>
            </w:r>
            <w:r w:rsidRPr="00884B64">
              <w:rPr>
                <w:rFonts w:ascii="Times New Roman" w:hAnsi="Times New Roman" w:cs="Times New Roman"/>
                <w:sz w:val="24"/>
                <w:szCs w:val="24"/>
              </w:rPr>
              <w:br/>
              <w:t>в многоквартирном доме»)</w:t>
            </w:r>
          </w:p>
        </w:tc>
        <w:tc>
          <w:tcPr>
            <w:tcW w:w="2268"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p>
        </w:tc>
      </w:tr>
      <w:tr w:rsidR="00D36548" w:rsidRPr="00884B64" w:rsidTr="00D36548">
        <w:tc>
          <w:tcPr>
            <w:tcW w:w="7230"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Садовник</w:t>
            </w:r>
          </w:p>
        </w:tc>
        <w:tc>
          <w:tcPr>
            <w:tcW w:w="2268" w:type="dxa"/>
            <w:vMerge w:val="restart"/>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8835,00</w:t>
            </w:r>
          </w:p>
        </w:tc>
      </w:tr>
      <w:tr w:rsidR="00D36548" w:rsidRPr="00884B64" w:rsidTr="00D36548">
        <w:tc>
          <w:tcPr>
            <w:tcW w:w="7230" w:type="dxa"/>
            <w:tcBorders>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15"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8 сентября 2014 года № 627н «Об утверждении профессионального стандарта «Специалист в области декоративного садоводства»)</w:t>
            </w:r>
          </w:p>
        </w:tc>
        <w:tc>
          <w:tcPr>
            <w:tcW w:w="2268"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p>
        </w:tc>
      </w:tr>
      <w:tr w:rsidR="00D36548" w:rsidRPr="00884B64" w:rsidTr="00D36548">
        <w:tc>
          <w:tcPr>
            <w:tcW w:w="7230"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Помощник повара, младший повар</w:t>
            </w:r>
          </w:p>
        </w:tc>
        <w:tc>
          <w:tcPr>
            <w:tcW w:w="2268"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9145,00</w:t>
            </w:r>
          </w:p>
        </w:tc>
      </w:tr>
      <w:tr w:rsidR="00D36548" w:rsidRPr="00884B64" w:rsidTr="00D36548">
        <w:tc>
          <w:tcPr>
            <w:tcW w:w="7230" w:type="dxa"/>
            <w:tcBorders>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повар</w:t>
            </w:r>
          </w:p>
        </w:tc>
        <w:tc>
          <w:tcPr>
            <w:tcW w:w="2268" w:type="dxa"/>
            <w:tcBorders>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9312,00</w:t>
            </w:r>
          </w:p>
        </w:tc>
      </w:tr>
      <w:tr w:rsidR="00D36548" w:rsidRPr="00884B64" w:rsidTr="00D36548">
        <w:tc>
          <w:tcPr>
            <w:tcW w:w="7230" w:type="dxa"/>
            <w:tcBorders>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шеф-повар</w:t>
            </w:r>
          </w:p>
        </w:tc>
        <w:tc>
          <w:tcPr>
            <w:tcW w:w="2268" w:type="dxa"/>
            <w:vMerge w:val="restart"/>
            <w:tcBorders>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9489,00</w:t>
            </w:r>
          </w:p>
        </w:tc>
      </w:tr>
      <w:tr w:rsidR="00D36548" w:rsidRPr="00884B64" w:rsidTr="00D36548">
        <w:tc>
          <w:tcPr>
            <w:tcW w:w="7230" w:type="dxa"/>
            <w:tcBorders>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16"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8 сентября 2015 года №  610н «Об утверждении профессионального стандарта «Повар»)</w:t>
            </w:r>
          </w:p>
        </w:tc>
        <w:tc>
          <w:tcPr>
            <w:tcW w:w="2268" w:type="dxa"/>
            <w:vMerge/>
            <w:tcBorders>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p>
        </w:tc>
      </w:tr>
      <w:tr w:rsidR="00D36548" w:rsidRPr="00884B64" w:rsidTr="00D36548">
        <w:tc>
          <w:tcPr>
            <w:tcW w:w="7230"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Слесарь-электрик по ремонту электрооборудования</w:t>
            </w:r>
          </w:p>
        </w:tc>
        <w:tc>
          <w:tcPr>
            <w:tcW w:w="2268" w:type="dxa"/>
            <w:vMerge w:val="restart"/>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9312,00</w:t>
            </w:r>
          </w:p>
        </w:tc>
      </w:tr>
      <w:tr w:rsidR="00D36548" w:rsidRPr="00884B64" w:rsidTr="00D36548">
        <w:tc>
          <w:tcPr>
            <w:tcW w:w="7230" w:type="dxa"/>
            <w:tcBorders>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17"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17 сентября 2014 года N 646н «Об утверждении профессионального стандарта «Слесарь-электрик»)</w:t>
            </w:r>
          </w:p>
        </w:tc>
        <w:tc>
          <w:tcPr>
            <w:tcW w:w="2268"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p>
        </w:tc>
      </w:tr>
      <w:tr w:rsidR="00D36548" w:rsidRPr="00884B64" w:rsidTr="00D36548">
        <w:tc>
          <w:tcPr>
            <w:tcW w:w="7230"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lastRenderedPageBreak/>
              <w:t xml:space="preserve">Машинист (оператор) паровых котлов, машинист (оператор) водогрейных котлов, оператор </w:t>
            </w:r>
            <w:r w:rsidRPr="00884B64">
              <w:rPr>
                <w:rFonts w:ascii="Times New Roman" w:hAnsi="Times New Roman" w:cs="Times New Roman"/>
                <w:sz w:val="24"/>
                <w:szCs w:val="24"/>
              </w:rPr>
              <w:br/>
              <w:t>по обслуживанию электрических котлов</w:t>
            </w:r>
          </w:p>
        </w:tc>
        <w:tc>
          <w:tcPr>
            <w:tcW w:w="2268" w:type="dxa"/>
            <w:vMerge w:val="restart"/>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9489,00</w:t>
            </w:r>
          </w:p>
        </w:tc>
      </w:tr>
      <w:tr w:rsidR="00D36548" w:rsidRPr="00884B64" w:rsidTr="00D36548">
        <w:tc>
          <w:tcPr>
            <w:tcW w:w="7230" w:type="dxa"/>
            <w:tcBorders>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18"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24 декабря 2015 года № 1129н «Об утверждении профессионального стандарта «Работник по эксплуатации оборудования, работающего под избыточным давлением, котлов и трубопроводов пара»)</w:t>
            </w:r>
          </w:p>
        </w:tc>
        <w:tc>
          <w:tcPr>
            <w:tcW w:w="2268"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p>
        </w:tc>
      </w:tr>
      <w:tr w:rsidR="00D36548" w:rsidRPr="00884B64" w:rsidTr="00D36548">
        <w:tc>
          <w:tcPr>
            <w:tcW w:w="7230"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Делопроизводитель</w:t>
            </w:r>
          </w:p>
        </w:tc>
        <w:tc>
          <w:tcPr>
            <w:tcW w:w="2268" w:type="dxa"/>
            <w:vMerge w:val="restart"/>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13830,00</w:t>
            </w:r>
          </w:p>
        </w:tc>
      </w:tr>
      <w:tr w:rsidR="00D36548" w:rsidRPr="00884B64" w:rsidTr="00D36548">
        <w:tc>
          <w:tcPr>
            <w:tcW w:w="7230"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19"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6 мая 2015 года№ 276н </w:t>
            </w:r>
            <w:r w:rsidRPr="00884B64">
              <w:rPr>
                <w:rFonts w:ascii="Times New Roman" w:hAnsi="Times New Roman" w:cs="Times New Roman"/>
                <w:sz w:val="24"/>
                <w:szCs w:val="24"/>
              </w:rPr>
              <w:br/>
              <w:t>«Об утверждении профессионального стандарта «Специалист по организационному и документационному обеспечению управления организацией»)</w:t>
            </w:r>
          </w:p>
        </w:tc>
        <w:tc>
          <w:tcPr>
            <w:tcW w:w="2268"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p>
        </w:tc>
      </w:tr>
      <w:tr w:rsidR="00D36548" w:rsidRPr="00884B64" w:rsidTr="00D36548">
        <w:tc>
          <w:tcPr>
            <w:tcW w:w="7230" w:type="dxa"/>
            <w:tcBorders>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Секретарь руководителя</w:t>
            </w:r>
          </w:p>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20"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6 мая 2015 года № 276н </w:t>
            </w:r>
            <w:r w:rsidRPr="00884B64">
              <w:rPr>
                <w:rFonts w:ascii="Times New Roman" w:hAnsi="Times New Roman" w:cs="Times New Roman"/>
                <w:sz w:val="24"/>
                <w:szCs w:val="24"/>
              </w:rPr>
              <w:br/>
              <w:t>«Об утверждении профессионального стандарта «Специалист по организационному и документационному обеспечению управления организацией»)</w:t>
            </w:r>
          </w:p>
        </w:tc>
        <w:tc>
          <w:tcPr>
            <w:tcW w:w="2268" w:type="dxa"/>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14610,00</w:t>
            </w:r>
          </w:p>
        </w:tc>
      </w:tr>
      <w:tr w:rsidR="00D36548" w:rsidRPr="00884B64" w:rsidTr="00D36548">
        <w:tc>
          <w:tcPr>
            <w:tcW w:w="7230"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Системный администратор</w:t>
            </w:r>
          </w:p>
        </w:tc>
        <w:tc>
          <w:tcPr>
            <w:tcW w:w="2268" w:type="dxa"/>
            <w:tcBorders>
              <w:top w:val="single" w:sz="4" w:space="0" w:color="auto"/>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15200,00</w:t>
            </w:r>
          </w:p>
        </w:tc>
      </w:tr>
      <w:tr w:rsidR="00D36548" w:rsidRPr="00884B64" w:rsidTr="00D36548">
        <w:tc>
          <w:tcPr>
            <w:tcW w:w="7230" w:type="dxa"/>
            <w:tcBorders>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Старший системный администратор</w:t>
            </w:r>
          </w:p>
        </w:tc>
        <w:tc>
          <w:tcPr>
            <w:tcW w:w="2268" w:type="dxa"/>
            <w:tcBorders>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15960,00</w:t>
            </w:r>
          </w:p>
        </w:tc>
      </w:tr>
      <w:tr w:rsidR="00D36548" w:rsidRPr="00884B64" w:rsidTr="00D36548">
        <w:tc>
          <w:tcPr>
            <w:tcW w:w="7230" w:type="dxa"/>
            <w:tcBorders>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Ведущий системный администратор</w:t>
            </w:r>
          </w:p>
        </w:tc>
        <w:tc>
          <w:tcPr>
            <w:tcW w:w="2268" w:type="dxa"/>
            <w:tcBorders>
              <w:left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16750,00</w:t>
            </w:r>
          </w:p>
        </w:tc>
      </w:tr>
      <w:tr w:rsidR="00D36548" w:rsidRPr="00884B64" w:rsidTr="00D36548">
        <w:tc>
          <w:tcPr>
            <w:tcW w:w="7230" w:type="dxa"/>
            <w:tcBorders>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Главный системный администратор</w:t>
            </w:r>
          </w:p>
        </w:tc>
        <w:tc>
          <w:tcPr>
            <w:tcW w:w="2268" w:type="dxa"/>
            <w:vMerge w:val="restart"/>
            <w:tcBorders>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17590,00</w:t>
            </w:r>
          </w:p>
        </w:tc>
      </w:tr>
      <w:tr w:rsidR="00D36548" w:rsidRPr="00884B64" w:rsidTr="00D36548">
        <w:tc>
          <w:tcPr>
            <w:tcW w:w="7230" w:type="dxa"/>
            <w:tcBorders>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21"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5 октября 2015 года № 684н </w:t>
            </w:r>
            <w:r w:rsidRPr="00884B64">
              <w:rPr>
                <w:rFonts w:ascii="Times New Roman" w:hAnsi="Times New Roman" w:cs="Times New Roman"/>
                <w:sz w:val="24"/>
                <w:szCs w:val="24"/>
              </w:rPr>
              <w:br/>
              <w:t>«Об утверждении профессионального стандарта «Системный администратор информационно-коммуникационных систем»)</w:t>
            </w:r>
          </w:p>
        </w:tc>
        <w:tc>
          <w:tcPr>
            <w:tcW w:w="2268" w:type="dxa"/>
            <w:vMerge/>
            <w:tcBorders>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p>
        </w:tc>
      </w:tr>
      <w:tr w:rsidR="00D36548" w:rsidRPr="00884B64" w:rsidTr="00D36548">
        <w:tc>
          <w:tcPr>
            <w:tcW w:w="7230" w:type="dxa"/>
            <w:tcBorders>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22"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22 октября 2013 года № 571н «Об утверждении </w:t>
            </w:r>
            <w:r w:rsidRPr="00884B64">
              <w:rPr>
                <w:rFonts w:ascii="Times New Roman" w:hAnsi="Times New Roman" w:cs="Times New Roman"/>
                <w:sz w:val="24"/>
                <w:szCs w:val="24"/>
              </w:rPr>
              <w:lastRenderedPageBreak/>
              <w:t>профессионального стандарта «Специалист по социальной работе»)</w:t>
            </w:r>
          </w:p>
        </w:tc>
        <w:tc>
          <w:tcPr>
            <w:tcW w:w="2268"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p>
        </w:tc>
      </w:tr>
      <w:tr w:rsidR="00D36548" w:rsidRPr="00884B64" w:rsidTr="00D36548">
        <w:tc>
          <w:tcPr>
            <w:tcW w:w="7230" w:type="dxa"/>
            <w:tcBorders>
              <w:top w:val="single" w:sz="4" w:space="0" w:color="auto"/>
              <w:left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lastRenderedPageBreak/>
              <w:t>Психолог</w:t>
            </w:r>
          </w:p>
        </w:tc>
        <w:tc>
          <w:tcPr>
            <w:tcW w:w="2268" w:type="dxa"/>
            <w:vMerge w:val="restart"/>
            <w:tcBorders>
              <w:top w:val="single" w:sz="4" w:space="0" w:color="auto"/>
              <w:left w:val="single" w:sz="4" w:space="0" w:color="auto"/>
              <w:bottom w:val="single" w:sz="4" w:space="0" w:color="auto"/>
              <w:right w:val="single" w:sz="4" w:space="0" w:color="auto"/>
            </w:tcBorders>
          </w:tcPr>
          <w:p w:rsidR="00D36548" w:rsidRPr="00884B64" w:rsidRDefault="00D36548" w:rsidP="000764E7">
            <w:pPr>
              <w:jc w:val="center"/>
              <w:rPr>
                <w:rFonts w:ascii="Times New Roman" w:hAnsi="Times New Roman" w:cs="Times New Roman"/>
                <w:sz w:val="24"/>
                <w:szCs w:val="24"/>
              </w:rPr>
            </w:pPr>
            <w:r w:rsidRPr="00884B64">
              <w:rPr>
                <w:rFonts w:ascii="Times New Roman" w:hAnsi="Times New Roman" w:cs="Times New Roman"/>
                <w:sz w:val="24"/>
                <w:szCs w:val="24"/>
              </w:rPr>
              <w:t>14640,00</w:t>
            </w:r>
          </w:p>
        </w:tc>
      </w:tr>
      <w:tr w:rsidR="00D36548" w:rsidRPr="00884B64" w:rsidTr="00D36548">
        <w:tc>
          <w:tcPr>
            <w:tcW w:w="7230" w:type="dxa"/>
            <w:tcBorders>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r w:rsidRPr="00884B64">
              <w:rPr>
                <w:rFonts w:ascii="Times New Roman" w:hAnsi="Times New Roman" w:cs="Times New Roman"/>
                <w:sz w:val="24"/>
                <w:szCs w:val="24"/>
              </w:rPr>
              <w:t>(</w:t>
            </w:r>
            <w:hyperlink r:id="rId23" w:history="1">
              <w:r w:rsidRPr="00884B64">
                <w:rPr>
                  <w:rFonts w:ascii="Times New Roman" w:hAnsi="Times New Roman" w:cs="Times New Roman"/>
                  <w:sz w:val="24"/>
                  <w:szCs w:val="24"/>
                </w:rPr>
                <w:t>приказ</w:t>
              </w:r>
            </w:hyperlink>
            <w:r w:rsidRPr="00884B64">
              <w:rPr>
                <w:rFonts w:ascii="Times New Roman" w:hAnsi="Times New Roman" w:cs="Times New Roman"/>
                <w:sz w:val="24"/>
                <w:szCs w:val="24"/>
              </w:rPr>
              <w:t xml:space="preserve"> Министерства труда и социальной защиты Российской Федерации от 18 ноября 2013 года № 682н «Об утверждении профессионального стандарта «Психолог в социальной сфере»)</w:t>
            </w:r>
          </w:p>
        </w:tc>
        <w:tc>
          <w:tcPr>
            <w:tcW w:w="2268" w:type="dxa"/>
            <w:vMerge/>
            <w:tcBorders>
              <w:top w:val="single" w:sz="4" w:space="0" w:color="auto"/>
              <w:left w:val="single" w:sz="4" w:space="0" w:color="auto"/>
              <w:bottom w:val="single" w:sz="4" w:space="0" w:color="auto"/>
              <w:right w:val="single" w:sz="4" w:space="0" w:color="auto"/>
            </w:tcBorders>
          </w:tcPr>
          <w:p w:rsidR="00D36548" w:rsidRPr="00884B64" w:rsidRDefault="00D36548" w:rsidP="000764E7">
            <w:pPr>
              <w:rPr>
                <w:rFonts w:ascii="Times New Roman" w:hAnsi="Times New Roman" w:cs="Times New Roman"/>
                <w:sz w:val="24"/>
                <w:szCs w:val="24"/>
              </w:rPr>
            </w:pPr>
          </w:p>
        </w:tc>
      </w:tr>
    </w:tbl>
    <w:p w:rsidR="00251E5D" w:rsidRDefault="00251E5D"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964755" w:rsidRDefault="00964755" w:rsidP="00C76AEE">
      <w:pPr>
        <w:spacing w:after="160" w:line="259" w:lineRule="auto"/>
        <w:rPr>
          <w:rFonts w:ascii="Times New Roman" w:hAnsi="Times New Roman" w:cs="Times New Roman"/>
          <w:sz w:val="24"/>
          <w:szCs w:val="24"/>
        </w:rPr>
      </w:pPr>
    </w:p>
    <w:p w:rsidR="00964755" w:rsidRDefault="00964755" w:rsidP="00C76AEE">
      <w:pPr>
        <w:spacing w:after="160" w:line="259" w:lineRule="auto"/>
        <w:rPr>
          <w:rFonts w:ascii="Times New Roman" w:hAnsi="Times New Roman" w:cs="Times New Roman"/>
          <w:sz w:val="24"/>
          <w:szCs w:val="24"/>
        </w:rPr>
      </w:pPr>
    </w:p>
    <w:p w:rsidR="00964755" w:rsidRDefault="00964755" w:rsidP="00C76AEE">
      <w:pPr>
        <w:spacing w:after="160" w:line="259" w:lineRule="auto"/>
        <w:rPr>
          <w:rFonts w:ascii="Times New Roman" w:hAnsi="Times New Roman" w:cs="Times New Roman"/>
          <w:sz w:val="24"/>
          <w:szCs w:val="24"/>
        </w:rPr>
      </w:pPr>
    </w:p>
    <w:p w:rsidR="00964755" w:rsidRDefault="00964755" w:rsidP="00C76AEE">
      <w:pPr>
        <w:spacing w:after="160" w:line="259" w:lineRule="auto"/>
        <w:rPr>
          <w:rFonts w:ascii="Times New Roman" w:hAnsi="Times New Roman" w:cs="Times New Roman"/>
          <w:sz w:val="24"/>
          <w:szCs w:val="24"/>
        </w:rPr>
      </w:pPr>
    </w:p>
    <w:p w:rsidR="00AA5DE9" w:rsidRPr="00884B64" w:rsidRDefault="00AA5DE9" w:rsidP="00C76AEE">
      <w:pPr>
        <w:spacing w:after="160" w:line="259" w:lineRule="auto"/>
        <w:rPr>
          <w:rFonts w:ascii="Times New Roman" w:hAnsi="Times New Roman" w:cs="Times New Roman"/>
          <w:sz w:val="24"/>
          <w:szCs w:val="24"/>
        </w:rPr>
      </w:pPr>
    </w:p>
    <w:p w:rsidR="00531CD2" w:rsidRPr="00884B64" w:rsidRDefault="00531CD2" w:rsidP="00531CD2">
      <w:pPr>
        <w:spacing w:after="120" w:line="256"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3</w:t>
      </w:r>
    </w:p>
    <w:p w:rsidR="00531CD2" w:rsidRPr="00884B64" w:rsidRDefault="00531CD2" w:rsidP="001513E7">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531CD2" w:rsidRPr="00884B64" w:rsidRDefault="00531CD2" w:rsidP="00531CD2">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531CD2" w:rsidRPr="00884B64" w:rsidRDefault="00531CD2" w:rsidP="00531CD2">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531CD2" w:rsidRPr="00884B64" w:rsidRDefault="00531CD2" w:rsidP="00531CD2">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531CD2" w:rsidRPr="00884B64" w:rsidRDefault="00531CD2" w:rsidP="00531CD2">
      <w:pPr>
        <w:spacing w:after="120" w:line="256"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531CD2" w:rsidRPr="00884B64" w:rsidRDefault="00921736" w:rsidP="00531CD2">
      <w:pPr>
        <w:spacing w:after="120" w:line="256" w:lineRule="auto"/>
        <w:jc w:val="right"/>
        <w:rPr>
          <w:rFonts w:ascii="Times New Roman" w:hAnsi="Times New Roman" w:cs="Times New Roman"/>
          <w:i/>
          <w:iCs/>
          <w:sz w:val="24"/>
          <w:szCs w:val="24"/>
        </w:rPr>
      </w:pPr>
      <w:r>
        <w:rPr>
          <w:rFonts w:ascii="Times New Roman" w:hAnsi="Times New Roman" w:cs="Times New Roman"/>
          <w:i/>
          <w:iCs/>
          <w:sz w:val="24"/>
          <w:szCs w:val="24"/>
        </w:rPr>
        <w:t>на 2021- 2024</w:t>
      </w:r>
      <w:r w:rsidR="00531CD2" w:rsidRPr="00884B64">
        <w:rPr>
          <w:rFonts w:ascii="Times New Roman" w:hAnsi="Times New Roman" w:cs="Times New Roman"/>
          <w:i/>
          <w:iCs/>
          <w:sz w:val="24"/>
          <w:szCs w:val="24"/>
        </w:rPr>
        <w:t xml:space="preserve"> гг.</w:t>
      </w:r>
    </w:p>
    <w:p w:rsidR="00531CD2" w:rsidRPr="00884B64" w:rsidRDefault="00531CD2" w:rsidP="00531CD2">
      <w:pPr>
        <w:shd w:val="clear" w:color="auto" w:fill="FFFFFF"/>
        <w:spacing w:after="0" w:line="256" w:lineRule="auto"/>
        <w:jc w:val="center"/>
        <w:rPr>
          <w:rFonts w:ascii="Times New Roman" w:hAnsi="Times New Roman" w:cs="Times New Roman"/>
          <w:b/>
          <w:bCs/>
          <w:sz w:val="24"/>
          <w:szCs w:val="24"/>
        </w:rPr>
      </w:pPr>
    </w:p>
    <w:tbl>
      <w:tblPr>
        <w:tblW w:w="0" w:type="auto"/>
        <w:tblInd w:w="-106" w:type="dxa"/>
        <w:tblLook w:val="01E0" w:firstRow="1" w:lastRow="1" w:firstColumn="1" w:lastColumn="1" w:noHBand="0" w:noVBand="0"/>
      </w:tblPr>
      <w:tblGrid>
        <w:gridCol w:w="3190"/>
        <w:gridCol w:w="3190"/>
        <w:gridCol w:w="3221"/>
      </w:tblGrid>
      <w:tr w:rsidR="00531CD2" w:rsidRPr="00884B64" w:rsidTr="00531CD2">
        <w:tc>
          <w:tcPr>
            <w:tcW w:w="3190" w:type="dxa"/>
            <w:hideMark/>
          </w:tcPr>
          <w:p w:rsidR="00531CD2" w:rsidRPr="00884B64" w:rsidRDefault="00531CD2" w:rsidP="00531CD2">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531CD2" w:rsidRPr="00884B64" w:rsidRDefault="00531CD2" w:rsidP="00531CD2">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531CD2" w:rsidRPr="00884B64" w:rsidRDefault="00531CD2" w:rsidP="00531CD2">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531CD2" w:rsidRPr="00884B64" w:rsidRDefault="001513E7" w:rsidP="00531CD2">
            <w:pPr>
              <w:shd w:val="clear" w:color="auto" w:fill="FFFFFF"/>
              <w:spacing w:after="160" w:line="256"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31CD2" w:rsidRPr="00884B64">
              <w:rPr>
                <w:rFonts w:ascii="Times New Roman" w:hAnsi="Times New Roman" w:cs="Times New Roman"/>
                <w:sz w:val="24"/>
                <w:szCs w:val="24"/>
                <w:lang w:eastAsia="ru-RU"/>
              </w:rPr>
              <w:t xml:space="preserve"> __________Н.Н.Османова</w:t>
            </w:r>
          </w:p>
          <w:p w:rsidR="00531CD2" w:rsidRPr="00884B64" w:rsidRDefault="00531CD2" w:rsidP="00531CD2">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ноября 2021г.     </w:t>
            </w:r>
          </w:p>
        </w:tc>
        <w:tc>
          <w:tcPr>
            <w:tcW w:w="3190" w:type="dxa"/>
          </w:tcPr>
          <w:p w:rsidR="00531CD2" w:rsidRPr="00884B64" w:rsidRDefault="00531CD2" w:rsidP="00531CD2">
            <w:pPr>
              <w:spacing w:after="160" w:line="256" w:lineRule="auto"/>
              <w:jc w:val="center"/>
              <w:rPr>
                <w:rFonts w:ascii="Times New Roman" w:hAnsi="Times New Roman" w:cs="Times New Roman"/>
                <w:sz w:val="24"/>
                <w:szCs w:val="24"/>
                <w:lang w:eastAsia="ru-RU"/>
              </w:rPr>
            </w:pPr>
          </w:p>
        </w:tc>
        <w:tc>
          <w:tcPr>
            <w:tcW w:w="3190" w:type="dxa"/>
            <w:hideMark/>
          </w:tcPr>
          <w:p w:rsidR="00531CD2" w:rsidRPr="00884B64" w:rsidRDefault="00AD6543" w:rsidP="00531CD2">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531CD2" w:rsidRPr="00884B64" w:rsidRDefault="00531CD2" w:rsidP="00531CD2">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531CD2" w:rsidRPr="00884B64" w:rsidRDefault="00531CD2" w:rsidP="00531CD2">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531CD2" w:rsidRPr="00884B64" w:rsidRDefault="00531CD2" w:rsidP="00531CD2">
            <w:pPr>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___________Т.Ю.Тупальская</w:t>
            </w:r>
          </w:p>
          <w:p w:rsidR="00531CD2" w:rsidRPr="00884B64" w:rsidRDefault="00531CD2" w:rsidP="00531CD2">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r w:rsidR="00531CD2" w:rsidRPr="00884B64" w:rsidTr="00531CD2">
        <w:tc>
          <w:tcPr>
            <w:tcW w:w="3190" w:type="dxa"/>
          </w:tcPr>
          <w:p w:rsidR="00531CD2" w:rsidRPr="00884B64" w:rsidRDefault="00531CD2" w:rsidP="00531CD2">
            <w:pPr>
              <w:spacing w:after="160" w:line="256" w:lineRule="auto"/>
              <w:jc w:val="center"/>
              <w:rPr>
                <w:rFonts w:ascii="Times New Roman" w:hAnsi="Times New Roman" w:cs="Times New Roman"/>
                <w:sz w:val="24"/>
                <w:szCs w:val="24"/>
              </w:rPr>
            </w:pPr>
          </w:p>
        </w:tc>
        <w:tc>
          <w:tcPr>
            <w:tcW w:w="3190" w:type="dxa"/>
          </w:tcPr>
          <w:p w:rsidR="00531CD2" w:rsidRPr="00884B64" w:rsidRDefault="00531CD2" w:rsidP="00531CD2">
            <w:pPr>
              <w:spacing w:after="0" w:line="240" w:lineRule="auto"/>
              <w:rPr>
                <w:rFonts w:ascii="Times New Roman" w:hAnsi="Times New Roman" w:cs="Times New Roman"/>
                <w:sz w:val="24"/>
                <w:szCs w:val="24"/>
              </w:rPr>
            </w:pPr>
          </w:p>
        </w:tc>
        <w:tc>
          <w:tcPr>
            <w:tcW w:w="3190" w:type="dxa"/>
          </w:tcPr>
          <w:p w:rsidR="00531CD2" w:rsidRPr="00884B64" w:rsidRDefault="00531CD2" w:rsidP="00531CD2">
            <w:pPr>
              <w:spacing w:after="160" w:line="256" w:lineRule="auto"/>
              <w:jc w:val="center"/>
              <w:rPr>
                <w:rFonts w:ascii="Times New Roman" w:hAnsi="Times New Roman" w:cs="Times New Roman"/>
                <w:sz w:val="24"/>
                <w:szCs w:val="24"/>
              </w:rPr>
            </w:pPr>
          </w:p>
        </w:tc>
      </w:tr>
    </w:tbl>
    <w:p w:rsidR="00D36548" w:rsidRPr="00884B64" w:rsidRDefault="00D36548" w:rsidP="00531CD2">
      <w:pPr>
        <w:shd w:val="clear" w:color="auto" w:fill="FFFFFF"/>
        <w:suppressAutoHyphens/>
        <w:spacing w:after="0" w:line="240" w:lineRule="auto"/>
        <w:ind w:firstLine="525"/>
        <w:jc w:val="center"/>
        <w:rPr>
          <w:rFonts w:ascii="Times New Roman" w:hAnsi="Times New Roman" w:cs="Times New Roman"/>
          <w:b/>
          <w:bCs/>
          <w:sz w:val="24"/>
          <w:szCs w:val="24"/>
          <w:lang w:eastAsia="ar-SA"/>
        </w:rPr>
      </w:pPr>
    </w:p>
    <w:p w:rsidR="00D36548" w:rsidRPr="00884B64" w:rsidRDefault="00D36548" w:rsidP="00531CD2">
      <w:pPr>
        <w:shd w:val="clear" w:color="auto" w:fill="FFFFFF"/>
        <w:suppressAutoHyphens/>
        <w:spacing w:after="0" w:line="240" w:lineRule="auto"/>
        <w:ind w:firstLine="525"/>
        <w:jc w:val="center"/>
        <w:rPr>
          <w:rFonts w:ascii="Times New Roman" w:hAnsi="Times New Roman" w:cs="Times New Roman"/>
          <w:b/>
          <w:bCs/>
          <w:sz w:val="24"/>
          <w:szCs w:val="24"/>
          <w:lang w:eastAsia="ar-SA"/>
        </w:rPr>
      </w:pPr>
    </w:p>
    <w:p w:rsidR="00531CD2" w:rsidRPr="00884B64" w:rsidRDefault="00531CD2" w:rsidP="00531CD2">
      <w:pPr>
        <w:shd w:val="clear" w:color="auto" w:fill="FFFFFF"/>
        <w:suppressAutoHyphens/>
        <w:spacing w:after="0" w:line="240" w:lineRule="auto"/>
        <w:ind w:firstLine="525"/>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ПОЛОЖЕНИЕ</w:t>
      </w:r>
    </w:p>
    <w:p w:rsidR="00531CD2" w:rsidRPr="00884B64" w:rsidRDefault="00531CD2" w:rsidP="00531CD2">
      <w:pPr>
        <w:shd w:val="clear" w:color="auto" w:fill="FFFFFF"/>
        <w:suppressAutoHyphens/>
        <w:spacing w:after="0" w:line="240" w:lineRule="auto"/>
        <w:ind w:firstLine="525"/>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о порядке и условиях начисления дополнительных стимулирующихвыплат  работникам муниципального бюджетного образовательного учреждения «Желябовская средняя общеобразовательная школа Нижнегорского района Республики Крым</w:t>
      </w:r>
    </w:p>
    <w:p w:rsidR="00531CD2" w:rsidRPr="00884B64" w:rsidRDefault="00531CD2" w:rsidP="00531CD2">
      <w:pPr>
        <w:shd w:val="clear" w:color="auto" w:fill="FFFFFF"/>
        <w:suppressAutoHyphens/>
        <w:spacing w:after="0" w:line="240" w:lineRule="auto"/>
        <w:ind w:firstLine="525"/>
        <w:jc w:val="center"/>
        <w:rPr>
          <w:rFonts w:ascii="Times New Roman" w:hAnsi="Times New Roman" w:cs="Times New Roman"/>
          <w:sz w:val="24"/>
          <w:szCs w:val="24"/>
          <w:lang w:eastAsia="ar-SA"/>
        </w:rPr>
      </w:pPr>
    </w:p>
    <w:p w:rsidR="00531CD2" w:rsidRPr="00884B64" w:rsidRDefault="00531CD2" w:rsidP="00531CD2">
      <w:pPr>
        <w:numPr>
          <w:ilvl w:val="0"/>
          <w:numId w:val="39"/>
        </w:numPr>
        <w:shd w:val="clear" w:color="auto" w:fill="FFFFFF"/>
        <w:suppressAutoHyphens/>
        <w:spacing w:after="0" w:line="240" w:lineRule="auto"/>
        <w:ind w:left="720"/>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Общие положения</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1.1. Настоящее Положение о порядке и условиях начисления дополнительных стимулирующих выплат работникам муниципального бюджетного образовательного учреждения «Желябовская средняя общеобразовательная школа</w:t>
      </w:r>
      <w:r w:rsidR="0090444D">
        <w:rPr>
          <w:rFonts w:ascii="Times New Roman" w:hAnsi="Times New Roman" w:cs="Times New Roman"/>
          <w:sz w:val="24"/>
          <w:szCs w:val="24"/>
          <w:lang w:eastAsia="ar-SA"/>
        </w:rPr>
        <w:t>»</w:t>
      </w:r>
      <w:r w:rsidRPr="00884B64">
        <w:rPr>
          <w:rFonts w:ascii="Times New Roman" w:hAnsi="Times New Roman" w:cs="Times New Roman"/>
          <w:sz w:val="24"/>
          <w:szCs w:val="24"/>
          <w:lang w:eastAsia="ar-SA"/>
        </w:rPr>
        <w:t xml:space="preserve"> Нижнегорского района Республики Крым.                                                                                                     </w:t>
      </w:r>
      <w:r w:rsidR="00AA5DE9">
        <w:rPr>
          <w:rFonts w:ascii="Times New Roman" w:hAnsi="Times New Roman" w:cs="Times New Roman"/>
          <w:sz w:val="24"/>
          <w:szCs w:val="24"/>
          <w:lang w:eastAsia="ar-SA"/>
        </w:rPr>
        <w:t xml:space="preserve">   </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В соответствии с Трудовым кодексом Российской Федерации, Федеральным Законом  от 06 октября 2003 года №131-ФЗ «Об общих принципах организации местного самоуправления в Российской Федерации»,  Законом  Республики Крым от 28 ноября 2014 года № 14-ЗРК/2014 «Об оплате труда работников государственных учреждений Республики Крым», постановлением Совета министров Республики Крым от 30 декабря 2014 года № 658 «Об утверждении Положения о системе оплаты труда работников государственных бюджетных и автономных образовательных организаций Республики Крым, Уставом муниципального  образования Нижнегорский район Республики Крым, Постановлением администрации Нижнегорского района Республики Крым  от 24.07.2017г. №246 «О внесении изменений в постановление администрации Нижнегорского района Республи</w:t>
      </w:r>
      <w:r w:rsidR="00AA5DE9">
        <w:rPr>
          <w:rFonts w:ascii="Times New Roman" w:hAnsi="Times New Roman" w:cs="Times New Roman"/>
          <w:sz w:val="24"/>
          <w:szCs w:val="24"/>
          <w:lang w:eastAsia="ar-SA"/>
        </w:rPr>
        <w:t>ки Крым № 223 от 27.04.2017г.».</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 Положение распространяется на работников муниципального бюджетного образовательного учреждения «Желябовская средняя общеобразовательная школа Нижнегорского района Республики Крым.</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1.3. Положение определяет порядок, условия начисления и распределения дополнительных стимулирующих в</w:t>
      </w:r>
      <w:r w:rsidR="0090444D">
        <w:rPr>
          <w:rFonts w:ascii="Times New Roman" w:hAnsi="Times New Roman" w:cs="Times New Roman"/>
          <w:sz w:val="24"/>
          <w:szCs w:val="24"/>
          <w:lang w:eastAsia="ar-SA"/>
        </w:rPr>
        <w:t>ыплат работникам образовательного учреждения</w:t>
      </w:r>
      <w:r w:rsidRPr="00884B64">
        <w:rPr>
          <w:rFonts w:ascii="Times New Roman" w:hAnsi="Times New Roman" w:cs="Times New Roman"/>
          <w:sz w:val="24"/>
          <w:szCs w:val="24"/>
          <w:lang w:eastAsia="ar-SA"/>
        </w:rPr>
        <w:t>.</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1.4. Источниками установления стимулирующих выплат являются:</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lastRenderedPageBreak/>
        <w:t xml:space="preserve">- фонд стимулирования, предусмотренный на эти цели в смете расходов учреждения на оплату труда; </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экономия по фонду оплаты труда учреждения;</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внебюджетные средства.</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1.5.Стимулирующие выплаты работникам, работающим на условиях совместительства, устанавливаются пропорционально объему выполненных работ или фактически отработанному времени, а так же с учетом положительных  результатов труда.</w:t>
      </w:r>
    </w:p>
    <w:p w:rsidR="00531CD2" w:rsidRPr="00884B64" w:rsidRDefault="00531CD2" w:rsidP="001746D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1.6. Настоящее Положение разработано в целях усиления материальной заинтересованности работников образования Нижнегорского района,  повышения качества образовательного и воспитательного процесса, конечных результатов работы, развития творческой активности и инициативы, ответственности работников за выполнение трудовых обязанностей, особых достижений в</w:t>
      </w:r>
      <w:r w:rsidR="001746D4">
        <w:rPr>
          <w:rFonts w:ascii="Times New Roman" w:hAnsi="Times New Roman" w:cs="Times New Roman"/>
          <w:sz w:val="24"/>
          <w:szCs w:val="24"/>
          <w:lang w:eastAsia="ar-SA"/>
        </w:rPr>
        <w:t xml:space="preserve"> профессиональной деятельности.</w:t>
      </w:r>
    </w:p>
    <w:p w:rsidR="00531CD2" w:rsidRPr="00884B64" w:rsidRDefault="00531CD2" w:rsidP="00531CD2">
      <w:pPr>
        <w:numPr>
          <w:ilvl w:val="0"/>
          <w:numId w:val="39"/>
        </w:numPr>
        <w:suppressAutoHyphens/>
        <w:spacing w:after="0" w:line="240" w:lineRule="auto"/>
        <w:ind w:left="72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Порядок и условия начисления дополнительных стимулирующих выплат</w:t>
      </w:r>
    </w:p>
    <w:p w:rsidR="00D36548"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2.1. Дополнительные стимулирующие выплаты являются частью фонда оплаты труда и осуществляются на основании Положения о порядке и условиях начисления дополнительных стимул</w:t>
      </w:r>
      <w:r w:rsidR="00AD6543">
        <w:rPr>
          <w:rFonts w:ascii="Times New Roman" w:hAnsi="Times New Roman" w:cs="Times New Roman"/>
          <w:sz w:val="24"/>
          <w:szCs w:val="24"/>
          <w:lang w:eastAsia="ar-SA"/>
        </w:rPr>
        <w:t xml:space="preserve">ирующих выплат, утверждаемого: </w:t>
      </w:r>
    </w:p>
    <w:p w:rsidR="00531CD2" w:rsidRPr="00884B64" w:rsidRDefault="001746D4" w:rsidP="00531CD2">
      <w:pPr>
        <w:shd w:val="clear" w:color="auto" w:fill="FFFFFF"/>
        <w:suppressAutoHyphens/>
        <w:spacing w:after="0"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r w:rsidR="00531CD2" w:rsidRPr="00884B64">
        <w:rPr>
          <w:rFonts w:ascii="Times New Roman" w:hAnsi="Times New Roman" w:cs="Times New Roman"/>
          <w:sz w:val="24"/>
          <w:szCs w:val="24"/>
          <w:lang w:eastAsia="ar-SA"/>
        </w:rPr>
        <w:t xml:space="preserve"> руководителем муниципального бюджетного образовательного учреждения «Желябовская средняя общеобразовательная школа</w:t>
      </w:r>
      <w:r w:rsidR="0090444D">
        <w:rPr>
          <w:rFonts w:ascii="Times New Roman" w:hAnsi="Times New Roman" w:cs="Times New Roman"/>
          <w:sz w:val="24"/>
          <w:szCs w:val="24"/>
          <w:lang w:eastAsia="ar-SA"/>
        </w:rPr>
        <w:t>»</w:t>
      </w:r>
      <w:r w:rsidR="00531CD2" w:rsidRPr="00884B64">
        <w:rPr>
          <w:rFonts w:ascii="Times New Roman" w:hAnsi="Times New Roman" w:cs="Times New Roman"/>
          <w:sz w:val="24"/>
          <w:szCs w:val="24"/>
          <w:lang w:eastAsia="ar-SA"/>
        </w:rPr>
        <w:t xml:space="preserve"> Нижнегорского района Республики Крым с учетом мнения профсоюзного комитета.</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2.2. Положение включает в себя объективный механизм оценки достижений результатов и качества работы на основании конкретных критериев и показателей, являющихся неотъемлемой частью положения. Критерии и показатели, которые разрабатываются в образовательном учреждении, не должны противоречить данному Положению. </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2.3. Критерии и показатели должны отражать степень результативности и качества работы  должна быть обеспечена дифференциация в оплате труда работников, занимающих различные должности, относящиеся к одной категории. Примерные направления показателей эффективности деятельности педагогич</w:t>
      </w:r>
      <w:r w:rsidR="00AD6543">
        <w:rPr>
          <w:rFonts w:ascii="Times New Roman" w:hAnsi="Times New Roman" w:cs="Times New Roman"/>
          <w:sz w:val="24"/>
          <w:szCs w:val="24"/>
          <w:lang w:eastAsia="ar-SA"/>
        </w:rPr>
        <w:t>еских работников образовательного</w:t>
      </w:r>
      <w:r w:rsidR="0090444D">
        <w:rPr>
          <w:rFonts w:ascii="Times New Roman" w:hAnsi="Times New Roman" w:cs="Times New Roman"/>
          <w:sz w:val="24"/>
          <w:szCs w:val="24"/>
          <w:lang w:eastAsia="ar-SA"/>
        </w:rPr>
        <w:t xml:space="preserve"> учреждения</w:t>
      </w:r>
      <w:r w:rsidRPr="00884B64">
        <w:rPr>
          <w:rFonts w:ascii="Times New Roman" w:hAnsi="Times New Roman" w:cs="Times New Roman"/>
          <w:sz w:val="24"/>
          <w:szCs w:val="24"/>
          <w:lang w:eastAsia="ar-SA"/>
        </w:rPr>
        <w:t xml:space="preserve"> для осуществления дополнительной стимулирующей выплаты, прилагаются. </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2.4. Для определения размера дополнительных стимулирующих выплат создается комиссия по определению размера дополнительных стимулирующих выплат (далее – Комиссия), состоящая не менее, чем из пяти человек:</w:t>
      </w:r>
    </w:p>
    <w:p w:rsidR="00531CD2" w:rsidRPr="00884B64" w:rsidRDefault="001746D4" w:rsidP="001746D4">
      <w:pPr>
        <w:shd w:val="clear" w:color="auto" w:fill="FFFFFF"/>
        <w:suppressAutoHyphens/>
        <w:spacing w:after="0" w:line="256" w:lineRule="auto"/>
        <w:ind w:left="720"/>
        <w:jc w:val="both"/>
        <w:rPr>
          <w:rFonts w:ascii="Times New Roman" w:hAnsi="Times New Roman" w:cs="Times New Roman"/>
          <w:sz w:val="24"/>
          <w:szCs w:val="24"/>
        </w:rPr>
      </w:pPr>
      <w:r>
        <w:rPr>
          <w:rFonts w:ascii="Times New Roman" w:hAnsi="Times New Roman" w:cs="Times New Roman"/>
          <w:sz w:val="24"/>
          <w:szCs w:val="24"/>
        </w:rPr>
        <w:t>-</w:t>
      </w:r>
      <w:r w:rsidR="00531CD2" w:rsidRPr="00884B64">
        <w:rPr>
          <w:rFonts w:ascii="Times New Roman" w:hAnsi="Times New Roman" w:cs="Times New Roman"/>
          <w:sz w:val="24"/>
          <w:szCs w:val="24"/>
        </w:rPr>
        <w:t xml:space="preserve">приказом по образовательному учреждению для педагогических и других работников. </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2.5. Председателем комиссии по начислению дополнительных стимулирующих выплат  работникам образовательного учреждения -избранное лицо из числа членов комиссии образовательного учреждения. </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2.6. В состав комиссии, создаваемой: </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2.6.1. приказом руководителя образовательного учреждения для определения размера дополнительной стимулирующей выплаты работникам образовательного учреждения входят: председатель профсоюзного комитета, члены администрации, заместитель директора; могут входить руководители методических объединений.</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2.6.2.  в образовательном учреждении, на первом заседании комиссии из числа членов комиссии образовательного учреждения избирается председатель комиссии. Руководитель образовательного учреждения является членом данной комиссии.</w:t>
      </w:r>
    </w:p>
    <w:p w:rsidR="00531CD2" w:rsidRPr="00884B64" w:rsidRDefault="00531CD2" w:rsidP="00531CD2">
      <w:pPr>
        <w:shd w:val="clear" w:color="auto" w:fill="FFFFFF"/>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2.7. Решение комиссии оформляется протоколом, на основании которого издается приказ начал</w:t>
      </w:r>
      <w:r w:rsidR="0090444D">
        <w:rPr>
          <w:rFonts w:ascii="Times New Roman" w:hAnsi="Times New Roman" w:cs="Times New Roman"/>
          <w:sz w:val="24"/>
          <w:szCs w:val="24"/>
          <w:lang w:eastAsia="ar-SA"/>
        </w:rPr>
        <w:t xml:space="preserve">ьника </w:t>
      </w:r>
      <w:r w:rsidRPr="00884B64">
        <w:rPr>
          <w:rFonts w:ascii="Times New Roman" w:hAnsi="Times New Roman" w:cs="Times New Roman"/>
          <w:sz w:val="24"/>
          <w:szCs w:val="24"/>
          <w:lang w:eastAsia="ar-SA"/>
        </w:rPr>
        <w:t xml:space="preserve"> руководителя образовательного учреждения, являющийся основанием для выплаты дополнительных стимулирующих выплат.</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2.8. Совокупный размер стимулирующих выплат, выплачиваемых одному работнику, максимальными размерами не ограничивается.</w:t>
      </w:r>
    </w:p>
    <w:p w:rsidR="00531CD2" w:rsidRPr="00884B64" w:rsidRDefault="00531CD2" w:rsidP="00531CD2">
      <w:pPr>
        <w:widowControl w:val="0"/>
        <w:suppressAutoHyphens/>
        <w:autoSpaceDE w:val="0"/>
        <w:autoSpaceDN w:val="0"/>
        <w:adjustRightIn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sz w:val="24"/>
          <w:szCs w:val="24"/>
          <w:lang w:eastAsia="ar-SA"/>
        </w:rPr>
        <w:t xml:space="preserve">2.9. Руководитель учреждения несет персональную ответственность за соблюдение требований положения о порядке и условиях начисления дополнительных </w:t>
      </w:r>
      <w:r w:rsidRPr="00884B64">
        <w:rPr>
          <w:rFonts w:ascii="Times New Roman" w:hAnsi="Times New Roman" w:cs="Times New Roman"/>
          <w:sz w:val="24"/>
          <w:szCs w:val="24"/>
          <w:lang w:eastAsia="ar-SA"/>
        </w:rPr>
        <w:lastRenderedPageBreak/>
        <w:t>стимулирующих выплат, утвержденного в учреждении.</w:t>
      </w:r>
    </w:p>
    <w:p w:rsidR="00531CD2" w:rsidRPr="00884B64" w:rsidRDefault="00531CD2" w:rsidP="00531CD2">
      <w:pPr>
        <w:shd w:val="clear" w:color="auto" w:fill="FFFFFF"/>
        <w:suppressAutoHyphens/>
        <w:autoSpaceDN w:val="0"/>
        <w:adjustRightIn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2.10.Установление с</w:t>
      </w:r>
      <w:r w:rsidR="003E7626" w:rsidRPr="00884B64">
        <w:rPr>
          <w:rFonts w:ascii="Times New Roman" w:hAnsi="Times New Roman" w:cs="Times New Roman"/>
          <w:sz w:val="24"/>
          <w:szCs w:val="24"/>
          <w:lang w:eastAsia="ar-SA"/>
        </w:rPr>
        <w:t xml:space="preserve">тимулирующих выплат </w:t>
      </w:r>
      <w:r w:rsidRPr="00884B64">
        <w:rPr>
          <w:rFonts w:ascii="Times New Roman" w:hAnsi="Times New Roman" w:cs="Times New Roman"/>
          <w:sz w:val="24"/>
          <w:szCs w:val="24"/>
          <w:lang w:eastAsia="ar-SA"/>
        </w:rPr>
        <w:t xml:space="preserve"> педагог</w:t>
      </w:r>
      <w:r w:rsidR="003E7626" w:rsidRPr="00884B64">
        <w:rPr>
          <w:rFonts w:ascii="Times New Roman" w:hAnsi="Times New Roman" w:cs="Times New Roman"/>
          <w:sz w:val="24"/>
          <w:szCs w:val="24"/>
          <w:lang w:eastAsia="ar-SA"/>
        </w:rPr>
        <w:t>ическим работникам муниципального образовательного учреждения</w:t>
      </w:r>
      <w:r w:rsidRPr="00884B64">
        <w:rPr>
          <w:rFonts w:ascii="Times New Roman" w:hAnsi="Times New Roman" w:cs="Times New Roman"/>
          <w:sz w:val="24"/>
          <w:szCs w:val="24"/>
          <w:lang w:eastAsia="ar-SA"/>
        </w:rPr>
        <w:t>, за высокие результаты и качество оказываемых услуг, проводится два раза в год:</w:t>
      </w:r>
    </w:p>
    <w:p w:rsidR="00531CD2" w:rsidRPr="00884B64" w:rsidRDefault="00531CD2" w:rsidP="00531CD2">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по итогам первого полугодия текущего учебного года (с сентября по декабрь) -  выплаты устанавливаются в январе;</w:t>
      </w:r>
    </w:p>
    <w:p w:rsidR="00531CD2" w:rsidRPr="00884B64" w:rsidRDefault="00531CD2" w:rsidP="00531CD2">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2)по итогам второго полугодия текущего учебного года (с января по август) -  выпл</w:t>
      </w:r>
      <w:r w:rsidR="001746D4">
        <w:rPr>
          <w:rFonts w:ascii="Times New Roman" w:hAnsi="Times New Roman" w:cs="Times New Roman"/>
          <w:sz w:val="24"/>
          <w:szCs w:val="24"/>
          <w:lang w:eastAsia="ru-RU"/>
        </w:rPr>
        <w:t>аты устанавливаются в сентябре.</w:t>
      </w:r>
    </w:p>
    <w:p w:rsidR="00531CD2" w:rsidRPr="00884B64" w:rsidRDefault="00531CD2" w:rsidP="00531CD2">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2.11.Стимулирующие выплаты за высокие результаты и качество оказываемых услуг не устанавливаются:</w:t>
      </w:r>
    </w:p>
    <w:p w:rsidR="00531CD2" w:rsidRPr="00884B64" w:rsidRDefault="00531CD2" w:rsidP="00531CD2">
      <w:pPr>
        <w:widowControl w:val="0"/>
        <w:numPr>
          <w:ilvl w:val="0"/>
          <w:numId w:val="29"/>
        </w:numPr>
        <w:tabs>
          <w:tab w:val="left" w:pos="0"/>
        </w:tabs>
        <w:suppressAutoHyphen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педагогическим работн</w:t>
      </w:r>
      <w:r w:rsidR="0090444D">
        <w:rPr>
          <w:rFonts w:ascii="Times New Roman" w:hAnsi="Times New Roman" w:cs="Times New Roman"/>
          <w:sz w:val="24"/>
          <w:szCs w:val="24"/>
          <w:lang w:eastAsia="ru-RU"/>
        </w:rPr>
        <w:t>икам образовательной организации</w:t>
      </w:r>
      <w:r w:rsidRPr="00884B64">
        <w:rPr>
          <w:rFonts w:ascii="Times New Roman" w:hAnsi="Times New Roman" w:cs="Times New Roman"/>
          <w:sz w:val="24"/>
          <w:szCs w:val="24"/>
          <w:lang w:eastAsia="ru-RU"/>
        </w:rPr>
        <w:t>, проработавшим в должности менее 0,5 года;</w:t>
      </w:r>
    </w:p>
    <w:p w:rsidR="00531CD2" w:rsidRPr="00884B64" w:rsidRDefault="00531CD2" w:rsidP="00531CD2">
      <w:pPr>
        <w:widowControl w:val="0"/>
        <w:numPr>
          <w:ilvl w:val="0"/>
          <w:numId w:val="29"/>
        </w:numPr>
        <w:tabs>
          <w:tab w:val="left" w:pos="0"/>
        </w:tabs>
        <w:suppressAutoHyphen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работникам, получившим в рассматриваемый период дисциплинарное взыскание в форме выговора.</w:t>
      </w:r>
    </w:p>
    <w:p w:rsidR="00531CD2" w:rsidRPr="00884B64" w:rsidRDefault="00531CD2" w:rsidP="00531CD2">
      <w:pPr>
        <w:widowControl w:val="0"/>
        <w:autoSpaceDE w:val="0"/>
        <w:autoSpaceDN w:val="0"/>
        <w:adjustRightInd w:val="0"/>
        <w:spacing w:after="0" w:line="240" w:lineRule="auto"/>
        <w:jc w:val="both"/>
        <w:rPr>
          <w:rFonts w:ascii="Times New Roman" w:hAnsi="Times New Roman" w:cs="Times New Roman"/>
          <w:sz w:val="24"/>
          <w:szCs w:val="24"/>
        </w:rPr>
      </w:pPr>
      <w:r w:rsidRPr="00884B64">
        <w:rPr>
          <w:rFonts w:ascii="Times New Roman" w:hAnsi="Times New Roman" w:cs="Times New Roman"/>
          <w:sz w:val="24"/>
          <w:szCs w:val="24"/>
        </w:rPr>
        <w:t xml:space="preserve">2.12.Основанием для проведения процедуры установления стимулирующих выплат за высокие результаты и качество оказываемых услуг </w:t>
      </w:r>
      <w:r w:rsidR="003E7626" w:rsidRPr="00884B64">
        <w:rPr>
          <w:rFonts w:ascii="Times New Roman" w:hAnsi="Times New Roman" w:cs="Times New Roman"/>
          <w:sz w:val="24"/>
          <w:szCs w:val="24"/>
        </w:rPr>
        <w:t>является самоанализ педагогического ра</w:t>
      </w:r>
      <w:r w:rsidR="001746D4">
        <w:rPr>
          <w:rFonts w:ascii="Times New Roman" w:hAnsi="Times New Roman" w:cs="Times New Roman"/>
          <w:sz w:val="24"/>
          <w:szCs w:val="24"/>
        </w:rPr>
        <w:t>ботника, педагога-библиотекаря</w:t>
      </w:r>
      <w:r w:rsidRPr="00884B64">
        <w:rPr>
          <w:rFonts w:ascii="Times New Roman" w:hAnsi="Times New Roman" w:cs="Times New Roman"/>
          <w:sz w:val="24"/>
          <w:szCs w:val="24"/>
        </w:rPr>
        <w:t xml:space="preserve"> образовательного учреждения, оформленный по установленной форме (</w:t>
      </w:r>
      <w:r w:rsidRPr="00884B64">
        <w:rPr>
          <w:rFonts w:ascii="Times New Roman" w:hAnsi="Times New Roman" w:cs="Times New Roman"/>
          <w:i/>
          <w:iCs/>
          <w:sz w:val="24"/>
          <w:szCs w:val="24"/>
        </w:rPr>
        <w:t>индикаторы показателей эффективности деятельности руководителя образовательного учреждения (критерии)</w:t>
      </w:r>
      <w:r w:rsidR="003E7626" w:rsidRPr="00884B64">
        <w:rPr>
          <w:rFonts w:ascii="Times New Roman" w:hAnsi="Times New Roman" w:cs="Times New Roman"/>
          <w:sz w:val="24"/>
          <w:szCs w:val="24"/>
        </w:rPr>
        <w:t xml:space="preserve">) </w:t>
      </w:r>
      <w:r w:rsidRPr="00884B64">
        <w:rPr>
          <w:rFonts w:ascii="Times New Roman" w:hAnsi="Times New Roman" w:cs="Times New Roman"/>
          <w:sz w:val="24"/>
          <w:szCs w:val="24"/>
        </w:rPr>
        <w:t xml:space="preserve"> до момента заседания комиссии. </w:t>
      </w:r>
    </w:p>
    <w:p w:rsidR="00531CD2" w:rsidRPr="00884B64" w:rsidRDefault="00531CD2" w:rsidP="00531CD2">
      <w:pPr>
        <w:widowControl w:val="0"/>
        <w:numPr>
          <w:ilvl w:val="1"/>
          <w:numId w:val="39"/>
        </w:numPr>
        <w:tabs>
          <w:tab w:val="left" w:pos="0"/>
          <w:tab w:val="left" w:pos="567"/>
        </w:tabs>
        <w:suppressAutoHyphen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Основанием для проведения процедуры установления стимулирующих выплат за высокие результаты и качество оказываемых услуг является самоанализ педагогического работника образовательного учреждения, оформленный по установленной форме и представленный администрации образовательного учреждения до момента заседания комиссии. </w:t>
      </w:r>
    </w:p>
    <w:p w:rsidR="00531CD2" w:rsidRPr="00884B64" w:rsidRDefault="00531CD2" w:rsidP="00531CD2">
      <w:pPr>
        <w:widowControl w:val="0"/>
        <w:numPr>
          <w:ilvl w:val="1"/>
          <w:numId w:val="39"/>
        </w:numPr>
        <w:tabs>
          <w:tab w:val="left" w:pos="0"/>
          <w:tab w:val="left" w:pos="142"/>
        </w:tabs>
        <w:suppressAutoHyphen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В самоанализе должна быть отражена информация о выполнении критериев и показателей эффективности деятельности руководителя образовательного учреждения или педагогического работника по установленной форме, которая является основанием для установления стимулирующих выплат. </w:t>
      </w:r>
    </w:p>
    <w:p w:rsidR="00531CD2" w:rsidRPr="00884B64" w:rsidRDefault="00531CD2" w:rsidP="00531CD2">
      <w:pPr>
        <w:widowControl w:val="0"/>
        <w:numPr>
          <w:ilvl w:val="1"/>
          <w:numId w:val="39"/>
        </w:numPr>
        <w:tabs>
          <w:tab w:val="left" w:pos="0"/>
          <w:tab w:val="left" w:pos="142"/>
        </w:tabs>
        <w:suppressAutoHyphen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Для других работников образовательного учреждения стимулирующие выплаты устанавливаются на основании самоанализа их работы по критериям, утвержденным в положении о порядке и условиях начисления дополнительных стимулирующих выплат работникам образовательного учреждения. Делегировать право  Комиссии образовательной организации устанавливать размер дополнительных стимулирующих выплат руководителю образовательной организации и его заместителям за часы учительской деятельности.</w:t>
      </w:r>
    </w:p>
    <w:p w:rsidR="00531CD2" w:rsidRPr="00884B64" w:rsidRDefault="00531CD2" w:rsidP="00531CD2">
      <w:pPr>
        <w:widowControl w:val="0"/>
        <w:numPr>
          <w:ilvl w:val="1"/>
          <w:numId w:val="39"/>
        </w:numPr>
        <w:tabs>
          <w:tab w:val="left" w:pos="0"/>
          <w:tab w:val="left" w:pos="142"/>
        </w:tabs>
        <w:suppressAutoHyphen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 комиссию по начислению стимулирующих выплат ежемесячно выносятся предложения по изменению количества баллов по начислению стимулирующих выплат заместителям образовательного учреждения, работникам образовательного учреждения, в случае наличия у перечисленных категорий работников дисциплинарных взысканий, случае нарушения исполнительской  и трудовой дисциплины. В иных случаях ежемесячное начисление дополнительных стимулирующих выплат происходит в соответствии с п.2.12 (в соответствии с таблицей, составленной по итогам полугодия).</w:t>
      </w:r>
    </w:p>
    <w:p w:rsidR="00531CD2" w:rsidRPr="00884B64" w:rsidRDefault="00531CD2" w:rsidP="00531CD2">
      <w:pPr>
        <w:shd w:val="clear" w:color="auto" w:fill="FFFFFF"/>
        <w:suppressAutoHyphens/>
        <w:autoSpaceDN w:val="0"/>
        <w:adjustRightInd w:val="0"/>
        <w:spacing w:after="0" w:line="240" w:lineRule="auto"/>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val="en-US" w:eastAsia="ar-SA"/>
        </w:rPr>
        <w:t>III</w:t>
      </w:r>
      <w:r w:rsidRPr="00884B64">
        <w:rPr>
          <w:rFonts w:ascii="Times New Roman" w:hAnsi="Times New Roman" w:cs="Times New Roman"/>
          <w:b/>
          <w:bCs/>
          <w:sz w:val="24"/>
          <w:szCs w:val="24"/>
          <w:lang w:eastAsia="ar-SA"/>
        </w:rPr>
        <w:t>. Виды и размеры дополнительных стимулирующих выплат</w:t>
      </w:r>
    </w:p>
    <w:p w:rsidR="00531CD2" w:rsidRPr="00884B64" w:rsidRDefault="00531CD2" w:rsidP="00531CD2">
      <w:pPr>
        <w:tabs>
          <w:tab w:val="left" w:pos="0"/>
        </w:tabs>
        <w:spacing w:line="240" w:lineRule="auto"/>
        <w:jc w:val="both"/>
        <w:rPr>
          <w:rFonts w:ascii="Times New Roman" w:hAnsi="Times New Roman" w:cs="Times New Roman"/>
          <w:sz w:val="24"/>
          <w:szCs w:val="24"/>
        </w:rPr>
      </w:pPr>
      <w:r w:rsidRPr="00884B64">
        <w:rPr>
          <w:rFonts w:ascii="Times New Roman" w:hAnsi="Times New Roman" w:cs="Times New Roman"/>
          <w:sz w:val="24"/>
          <w:szCs w:val="24"/>
        </w:rPr>
        <w:t>3.1. Видами дополнительных стимулирующих выплат могут быть стимулирующие выплаты, действовавшие на день принятия в Российскую Федерацию Республики Крым и образования в составе Российской Федерации новых субъектов.</w:t>
      </w:r>
    </w:p>
    <w:p w:rsidR="00531CD2" w:rsidRPr="00884B64" w:rsidRDefault="00531CD2" w:rsidP="00531CD2">
      <w:pPr>
        <w:tabs>
          <w:tab w:val="left" w:pos="0"/>
        </w:tabs>
        <w:spacing w:line="240" w:lineRule="auto"/>
        <w:jc w:val="both"/>
        <w:rPr>
          <w:rFonts w:ascii="Times New Roman" w:hAnsi="Times New Roman" w:cs="Times New Roman"/>
          <w:sz w:val="24"/>
          <w:szCs w:val="24"/>
        </w:rPr>
      </w:pPr>
      <w:r w:rsidRPr="00884B64">
        <w:rPr>
          <w:rFonts w:ascii="Times New Roman" w:hAnsi="Times New Roman" w:cs="Times New Roman"/>
          <w:sz w:val="24"/>
          <w:szCs w:val="24"/>
        </w:rPr>
        <w:lastRenderedPageBreak/>
        <w:t>3.2. Дополнительные стимулирующие выплаты устанавливаются к должностному окладу (ставке заработной платы) с учетом повышений, не образуя при этом новых размеров должностных окладов (ставок заработной платы).</w:t>
      </w:r>
    </w:p>
    <w:p w:rsidR="00531CD2" w:rsidRPr="00884B64" w:rsidRDefault="00531CD2" w:rsidP="001746D4">
      <w:pPr>
        <w:tabs>
          <w:tab w:val="left" w:pos="0"/>
        </w:tabs>
        <w:spacing w:line="240" w:lineRule="auto"/>
        <w:jc w:val="both"/>
        <w:rPr>
          <w:rFonts w:ascii="Times New Roman" w:hAnsi="Times New Roman" w:cs="Times New Roman"/>
          <w:sz w:val="24"/>
          <w:szCs w:val="24"/>
        </w:rPr>
      </w:pPr>
      <w:r w:rsidRPr="00884B64">
        <w:rPr>
          <w:rFonts w:ascii="Times New Roman" w:hAnsi="Times New Roman" w:cs="Times New Roman"/>
          <w:sz w:val="24"/>
          <w:szCs w:val="24"/>
        </w:rPr>
        <w:t>3.3. Размеры дополнительных стимулирующих выплат не ограничиваются максимальным значением и производятся ежемесячно в пределах выделенного фонда оплаты труда, а также за счет сред</w:t>
      </w:r>
      <w:r w:rsidR="001746D4">
        <w:rPr>
          <w:rFonts w:ascii="Times New Roman" w:hAnsi="Times New Roman" w:cs="Times New Roman"/>
          <w:sz w:val="24"/>
          <w:szCs w:val="24"/>
        </w:rPr>
        <w:t>ств из внебюджетных источников.</w:t>
      </w:r>
    </w:p>
    <w:p w:rsidR="00531CD2" w:rsidRPr="00884B64" w:rsidRDefault="00531CD2" w:rsidP="00531CD2">
      <w:pPr>
        <w:tabs>
          <w:tab w:val="left" w:pos="0"/>
        </w:tabs>
        <w:spacing w:after="0" w:line="240" w:lineRule="auto"/>
        <w:jc w:val="both"/>
        <w:rPr>
          <w:rFonts w:ascii="Times New Roman" w:hAnsi="Times New Roman" w:cs="Times New Roman"/>
          <w:sz w:val="24"/>
          <w:szCs w:val="24"/>
        </w:rPr>
      </w:pPr>
      <w:r w:rsidRPr="00884B64">
        <w:rPr>
          <w:rFonts w:ascii="Times New Roman" w:hAnsi="Times New Roman" w:cs="Times New Roman"/>
          <w:sz w:val="24"/>
          <w:szCs w:val="24"/>
        </w:rPr>
        <w:t>3.4. Размеры дополнительных стимулирующих выплат устанавливаются в абсолютном размере на основании общей суммы баллов по каждому работнику, утвержденной на комиссии по распределению стимулирующих выплат.</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3.5. Единовременное премирование работников образовательных учреждений производится за достижение высоких результатов деятельности по следующим основным показателям:</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выполнение больших объемов работ в кратчайшие сроки и с высокими результатами;</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проявление творческой инициативы, самостоятельности и ответственного отношения к должностным обязанностям;</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выполнение особо важных заданий, срочных и непредвиденных работ;</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выдвижение творческих идей в области образования;</w:t>
      </w:r>
    </w:p>
    <w:p w:rsidR="00531CD2" w:rsidRPr="00884B64" w:rsidRDefault="00531CD2" w:rsidP="00531CD2">
      <w:pPr>
        <w:widowControl w:val="0"/>
        <w:suppressAutoHyphens/>
        <w:autoSpaceDE w:val="0"/>
        <w:autoSpaceDN w:val="0"/>
        <w:adjustRightIn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организация и проведение мероприятий, повышающих авторитет и имидж школы;</w:t>
      </w:r>
    </w:p>
    <w:p w:rsidR="00531CD2" w:rsidRPr="00884B64" w:rsidRDefault="00531CD2" w:rsidP="00531CD2">
      <w:pPr>
        <w:widowControl w:val="0"/>
        <w:suppressAutoHyphens/>
        <w:autoSpaceDE w:val="0"/>
        <w:autoSpaceDN w:val="0"/>
        <w:adjustRightIn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качественную подготовку учреждения (кабинета, мастерской, спортзала, библиотеки) к новому учебному году.</w:t>
      </w:r>
    </w:p>
    <w:p w:rsidR="00531CD2" w:rsidRPr="00884B64" w:rsidRDefault="00531CD2" w:rsidP="00531CD2">
      <w:pPr>
        <w:widowControl w:val="0"/>
        <w:suppressAutoHyphens/>
        <w:autoSpaceDE w:val="0"/>
        <w:autoSpaceDN w:val="0"/>
        <w:adjustRightIn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3.7.Единовременная стимулирующая выплата  работникам образовательных учреждений, осуществляется за счет средств, предусмотренных на стимулирующие выплаты, за счет экономии фонда заработной платы.</w:t>
      </w:r>
    </w:p>
    <w:p w:rsidR="00531CD2" w:rsidRPr="00884B64" w:rsidRDefault="00531CD2" w:rsidP="00531CD2">
      <w:pPr>
        <w:suppressAutoHyphens/>
        <w:spacing w:after="0" w:line="240" w:lineRule="auto"/>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IV. Порядок распределения дополнительных стимулирующих выплат</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4.1. Руководитель образовательного учреждения в обязательном порядке обеспечивают информирование работников о критериях и показателях, характеризующих результаты и качество работы каждого работника, механизмах оценки их достижений, которые отражены в утвержденном положении о порядке и условиях начисления стимулирующих выплат.</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4.2. Руководитель образовательного учреждения</w:t>
      </w:r>
      <w:r w:rsidR="003E7626" w:rsidRPr="00884B64">
        <w:rPr>
          <w:rFonts w:ascii="Times New Roman" w:hAnsi="Times New Roman" w:cs="Times New Roman"/>
          <w:sz w:val="24"/>
          <w:szCs w:val="24"/>
          <w:lang w:eastAsia="ar-SA"/>
        </w:rPr>
        <w:t xml:space="preserve">  обеспечивае</w:t>
      </w:r>
      <w:r w:rsidRPr="00884B64">
        <w:rPr>
          <w:rFonts w:ascii="Times New Roman" w:hAnsi="Times New Roman" w:cs="Times New Roman"/>
          <w:sz w:val="24"/>
          <w:szCs w:val="24"/>
          <w:lang w:eastAsia="ar-SA"/>
        </w:rPr>
        <w:t>т своевременность и доступность информации о достигнутых результатах качества работы и размерах дополнительных стимулирующих выплат, об условиях их выплаты работникам. Данная информация, с учетом мнения профсоюзной организации, является основанием для издания приказа руководителя о распределении дополнительных стимулирующих выплат.</w:t>
      </w:r>
    </w:p>
    <w:p w:rsidR="00531CD2" w:rsidRPr="00884B64" w:rsidRDefault="00531CD2" w:rsidP="00531CD2">
      <w:pPr>
        <w:widowControl w:val="0"/>
        <w:suppressAutoHyphens/>
        <w:autoSpaceDE w:val="0"/>
        <w:autoSpaceDN w:val="0"/>
        <w:adjustRightInd w:val="0"/>
        <w:spacing w:after="0"/>
        <w:ind w:firstLine="525"/>
        <w:jc w:val="both"/>
        <w:rPr>
          <w:rFonts w:ascii="Times New Roman" w:hAnsi="Times New Roman" w:cs="Times New Roman"/>
          <w:sz w:val="24"/>
          <w:szCs w:val="24"/>
          <w:lang w:eastAsia="ar-SA"/>
        </w:rPr>
      </w:pPr>
    </w:p>
    <w:p w:rsidR="00531CD2" w:rsidRPr="00884B64" w:rsidRDefault="00531CD2" w:rsidP="00531CD2">
      <w:pPr>
        <w:numPr>
          <w:ilvl w:val="0"/>
          <w:numId w:val="40"/>
        </w:numPr>
        <w:suppressAutoHyphens/>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Примерные критерии оценки качества работы отдельных категорий работников образования для осуществления дополнительной стимулирующей выплаты</w:t>
      </w:r>
    </w:p>
    <w:p w:rsidR="00531CD2" w:rsidRPr="00884B64" w:rsidRDefault="00531CD2" w:rsidP="00531CD2">
      <w:pPr>
        <w:suppressAutoHyphens/>
        <w:spacing w:after="0" w:line="240" w:lineRule="auto"/>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(далее Критерии)</w:t>
      </w:r>
    </w:p>
    <w:p w:rsidR="00531CD2" w:rsidRPr="00884B64" w:rsidRDefault="00531CD2" w:rsidP="00531CD2">
      <w:pPr>
        <w:suppressAutoHyphens/>
        <w:autoSpaceDE w:val="0"/>
        <w:autoSpaceDN w:val="0"/>
        <w:adjustRightInd w:val="0"/>
        <w:spacing w:after="0" w:line="240" w:lineRule="auto"/>
        <w:ind w:firstLine="705"/>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5.1. Выплаты стимулирующего характера, размеры и услов</w:t>
      </w:r>
      <w:r w:rsidR="001746D4">
        <w:rPr>
          <w:rFonts w:ascii="Times New Roman" w:hAnsi="Times New Roman" w:cs="Times New Roman"/>
          <w:sz w:val="24"/>
          <w:szCs w:val="24"/>
          <w:lang w:eastAsia="ar-SA"/>
        </w:rPr>
        <w:t>ия их осуществления устанавливается коллективным договором, соглашением</w:t>
      </w:r>
      <w:r w:rsidRPr="00884B64">
        <w:rPr>
          <w:rFonts w:ascii="Times New Roman" w:hAnsi="Times New Roman" w:cs="Times New Roman"/>
          <w:sz w:val="24"/>
          <w:szCs w:val="24"/>
          <w:lang w:eastAsia="ar-SA"/>
        </w:rPr>
        <w:t xml:space="preserve"> в соответствии с перечнем видов выплат стимулирующего характера в государственных  учреждениях Республики  Крым в  пределах  фонда  оплаты  труда.</w:t>
      </w:r>
    </w:p>
    <w:p w:rsidR="00531CD2" w:rsidRPr="00884B64" w:rsidRDefault="00531CD2" w:rsidP="00531CD2">
      <w:pPr>
        <w:suppressAutoHyphens/>
        <w:autoSpaceDE w:val="0"/>
        <w:autoSpaceDN w:val="0"/>
        <w:adjustRightInd w:val="0"/>
        <w:spacing w:after="0" w:line="240" w:lineRule="auto"/>
        <w:ind w:firstLine="705"/>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531CD2" w:rsidRPr="00884B64" w:rsidRDefault="00531CD2" w:rsidP="00531CD2">
      <w:pPr>
        <w:suppressAutoHyphens/>
        <w:autoSpaceDE w:val="0"/>
        <w:autoSpaceDN w:val="0"/>
        <w:adjustRightInd w:val="0"/>
        <w:spacing w:after="0" w:line="240" w:lineRule="auto"/>
        <w:ind w:firstLine="705"/>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Выплаты стимулирующего характера устанавливаются работнику с учетом критериев, позволяющих оценить результативность и качество его работы. </w:t>
      </w:r>
    </w:p>
    <w:p w:rsidR="00531CD2" w:rsidRPr="00884B64" w:rsidRDefault="00531CD2" w:rsidP="00531CD2">
      <w:pPr>
        <w:autoSpaceDE w:val="0"/>
        <w:autoSpaceDN w:val="0"/>
        <w:adjustRightInd w:val="0"/>
        <w:spacing w:after="0" w:line="240" w:lineRule="auto"/>
        <w:jc w:val="both"/>
        <w:outlineLvl w:val="1"/>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Стимулирующие выплаты устанавливаются работникам учреждения на основе оценки их работы согласно критериям. </w:t>
      </w:r>
    </w:p>
    <w:p w:rsidR="00531CD2" w:rsidRPr="00884B64" w:rsidRDefault="00531CD2" w:rsidP="00531CD2">
      <w:pPr>
        <w:autoSpaceDE w:val="0"/>
        <w:autoSpaceDN w:val="0"/>
        <w:adjustRightInd w:val="0"/>
        <w:spacing w:after="0" w:line="240" w:lineRule="auto"/>
        <w:jc w:val="both"/>
        <w:outlineLvl w:val="1"/>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xml:space="preserve">      Начисление выплаты педагогическим работникам за выслугу лет производить только по основному месту работы.</w:t>
      </w:r>
    </w:p>
    <w:p w:rsidR="00D36548" w:rsidRPr="00884B64" w:rsidRDefault="00531CD2" w:rsidP="00531CD2">
      <w:pPr>
        <w:autoSpaceDE w:val="0"/>
        <w:autoSpaceDN w:val="0"/>
        <w:adjustRightInd w:val="0"/>
        <w:spacing w:after="0" w:line="240" w:lineRule="auto"/>
        <w:jc w:val="both"/>
        <w:outlineLvl w:val="1"/>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Производить надб</w:t>
      </w:r>
      <w:r w:rsidR="001746D4">
        <w:rPr>
          <w:rFonts w:ascii="Times New Roman" w:hAnsi="Times New Roman" w:cs="Times New Roman"/>
          <w:sz w:val="24"/>
          <w:szCs w:val="24"/>
          <w:lang w:eastAsia="ru-RU"/>
        </w:rPr>
        <w:t>авку  работникам образовательного учреждения</w:t>
      </w:r>
      <w:r w:rsidRPr="00884B64">
        <w:rPr>
          <w:rFonts w:ascii="Times New Roman" w:hAnsi="Times New Roman" w:cs="Times New Roman"/>
          <w:sz w:val="24"/>
          <w:szCs w:val="24"/>
          <w:lang w:eastAsia="ru-RU"/>
        </w:rPr>
        <w:t xml:space="preserve"> (кроме педагогических) за стаж непрерывной работы  в отрасли образовани</w:t>
      </w:r>
      <w:r w:rsidR="001746D4">
        <w:rPr>
          <w:rFonts w:ascii="Times New Roman" w:hAnsi="Times New Roman" w:cs="Times New Roman"/>
          <w:sz w:val="24"/>
          <w:szCs w:val="24"/>
          <w:lang w:eastAsia="ru-RU"/>
        </w:rPr>
        <w:t xml:space="preserve">я (в том числе руководителям и </w:t>
      </w:r>
    </w:p>
    <w:p w:rsidR="00531CD2" w:rsidRPr="00884B64" w:rsidRDefault="00531CD2" w:rsidP="00531CD2">
      <w:pPr>
        <w:autoSpaceDE w:val="0"/>
        <w:autoSpaceDN w:val="0"/>
        <w:adjustRightInd w:val="0"/>
        <w:spacing w:after="0" w:line="240" w:lineRule="auto"/>
        <w:jc w:val="both"/>
        <w:outlineLvl w:val="1"/>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заместителям руководителя, </w:t>
      </w:r>
      <w:r w:rsidR="001746D4">
        <w:rPr>
          <w:rFonts w:ascii="Times New Roman" w:hAnsi="Times New Roman" w:cs="Times New Roman"/>
          <w:sz w:val="24"/>
          <w:szCs w:val="24"/>
          <w:lang w:eastAsia="ru-RU"/>
        </w:rPr>
        <w:t xml:space="preserve">медицинским сестрам </w:t>
      </w:r>
      <w:r w:rsidRPr="00884B64">
        <w:rPr>
          <w:rFonts w:ascii="Times New Roman" w:hAnsi="Times New Roman" w:cs="Times New Roman"/>
          <w:sz w:val="24"/>
          <w:szCs w:val="24"/>
          <w:lang w:eastAsia="ru-RU"/>
        </w:rPr>
        <w:t xml:space="preserve"> и техническому персоналу);</w:t>
      </w:r>
    </w:p>
    <w:p w:rsidR="00531CD2" w:rsidRPr="00884B64" w:rsidRDefault="00531CD2" w:rsidP="00531CD2">
      <w:pPr>
        <w:suppressAutoHyphens/>
        <w:autoSpaceDE w:val="0"/>
        <w:autoSpaceDN w:val="0"/>
        <w:adjustRightInd w:val="0"/>
        <w:spacing w:after="0" w:line="240" w:lineRule="auto"/>
        <w:ind w:firstLine="705"/>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 К стимулирующим выплатам относятся следующие виды выплат:</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5.2.1. Выплаты за интенсивность и высокие результаты работы: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надбавка за интенсивность труда;</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премия за высокие результаты работы;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премия за выполнение особо важных и ответственных работ.</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Конкретный размер выплаты за интенсивность и высокие результаты определяется в процентах от должностного оклада или тарифной ставки (оклада) работника или в абсолютном размере. Порядок установления выплаты закрепляется локальным нормативным актом образовательной организации (с учетом рекомендаций, предусмотренных письмом Министерства образования и науки Российской Федерации от  20 июня 2013 года  № АП-1073/02). Выплата устанавливается на срок не более одного года.</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5.2.1.1. Размеры надбав</w:t>
      </w:r>
      <w:r w:rsidR="001746D4">
        <w:rPr>
          <w:rFonts w:ascii="Times New Roman" w:hAnsi="Times New Roman" w:cs="Times New Roman"/>
          <w:sz w:val="24"/>
          <w:szCs w:val="24"/>
          <w:lang w:eastAsia="ar-SA"/>
        </w:rPr>
        <w:t>ки за интенсивность устанавливае</w:t>
      </w:r>
      <w:r w:rsidRPr="00884B64">
        <w:rPr>
          <w:rFonts w:ascii="Times New Roman" w:hAnsi="Times New Roman" w:cs="Times New Roman"/>
          <w:sz w:val="24"/>
          <w:szCs w:val="24"/>
          <w:lang w:eastAsia="ar-SA"/>
        </w:rPr>
        <w:t xml:space="preserve">тся руководителем в пределах фонда оплаты труда на </w:t>
      </w:r>
      <w:r w:rsidR="001746D4">
        <w:rPr>
          <w:rFonts w:ascii="Times New Roman" w:hAnsi="Times New Roman" w:cs="Times New Roman"/>
          <w:sz w:val="24"/>
          <w:szCs w:val="24"/>
          <w:lang w:eastAsia="ar-SA"/>
        </w:rPr>
        <w:t xml:space="preserve">основании представлений </w:t>
      </w:r>
      <w:r w:rsidRPr="00884B64">
        <w:rPr>
          <w:rFonts w:ascii="Times New Roman" w:hAnsi="Times New Roman" w:cs="Times New Roman"/>
          <w:sz w:val="24"/>
          <w:szCs w:val="24"/>
          <w:lang w:eastAsia="ar-SA"/>
        </w:rPr>
        <w:t>учреждения по согласованию с представительным органом работников.</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При установлении надбавки следует учитывать:</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интенсивность и напряженность работы;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успешное и добросовестное исполнение работником своих должностных обязанностей в соответствующем периоде;</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организацию и проведение мероприятий, направленных на повышение авторитета и имиджа учреждения;</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выполнение работ, не входящих в круг должностных обязанностей.</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5.2.1.2. Премия за высокие результаты работы.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Размеры премии за высокие результаты работы устанавливаются руководителем в пределах фонда оплаты труда на </w:t>
      </w:r>
      <w:r w:rsidR="001746D4">
        <w:rPr>
          <w:rFonts w:ascii="Times New Roman" w:hAnsi="Times New Roman" w:cs="Times New Roman"/>
          <w:sz w:val="24"/>
          <w:szCs w:val="24"/>
          <w:lang w:eastAsia="ar-SA"/>
        </w:rPr>
        <w:t xml:space="preserve">основании представлений </w:t>
      </w:r>
      <w:r w:rsidRPr="00884B64">
        <w:rPr>
          <w:rFonts w:ascii="Times New Roman" w:hAnsi="Times New Roman" w:cs="Times New Roman"/>
          <w:sz w:val="24"/>
          <w:szCs w:val="24"/>
          <w:lang w:eastAsia="ar-SA"/>
        </w:rPr>
        <w:t>учреждения по согласованию с представительным органом работников.</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При установлении премии следует учитывать:</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стабильно высокие показатели результативности работы;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применение в работе передовых методов труда, высокие достижения в работе; сложность выполняемой работы.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5.2.1.3. Премия за выполнение особо важных и ответственных работ.</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Размеры премии за выполнение особо важных и </w:t>
      </w:r>
      <w:r w:rsidR="001746D4">
        <w:rPr>
          <w:rFonts w:ascii="Times New Roman" w:hAnsi="Times New Roman" w:cs="Times New Roman"/>
          <w:sz w:val="24"/>
          <w:szCs w:val="24"/>
          <w:lang w:eastAsia="ar-SA"/>
        </w:rPr>
        <w:t>ответственных работ устанавливае</w:t>
      </w:r>
      <w:r w:rsidRPr="00884B64">
        <w:rPr>
          <w:rFonts w:ascii="Times New Roman" w:hAnsi="Times New Roman" w:cs="Times New Roman"/>
          <w:sz w:val="24"/>
          <w:szCs w:val="24"/>
          <w:lang w:eastAsia="ar-SA"/>
        </w:rPr>
        <w:t>тся руководителем в пределах фонда оплаты труда на</w:t>
      </w:r>
      <w:r w:rsidR="001746D4">
        <w:rPr>
          <w:rFonts w:ascii="Times New Roman" w:hAnsi="Times New Roman" w:cs="Times New Roman"/>
          <w:sz w:val="24"/>
          <w:szCs w:val="24"/>
          <w:lang w:eastAsia="ar-SA"/>
        </w:rPr>
        <w:t xml:space="preserve"> основании представлений </w:t>
      </w:r>
      <w:r w:rsidRPr="00884B64">
        <w:rPr>
          <w:rFonts w:ascii="Times New Roman" w:hAnsi="Times New Roman" w:cs="Times New Roman"/>
          <w:sz w:val="24"/>
          <w:szCs w:val="24"/>
          <w:lang w:eastAsia="ar-SA"/>
        </w:rPr>
        <w:t xml:space="preserve"> учреждения по согласованию с представительным органом работников.</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Премия за выполнение особо важных и ответственных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 Размер премии может устанавливаться как в абсолютном значении, так и в процентном отношении к окладу.</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Максимальным размером премия за выполнение особо важных работ и проведение мероприятий не ограничивается.</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5.2.2. Выплаты за качество выполняемых работ:</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премия за образцовое выполнение государственного задания;</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надбавка за наличие квалификационной категории.</w:t>
      </w:r>
    </w:p>
    <w:p w:rsidR="00531CD2" w:rsidRPr="00884B64" w:rsidRDefault="00531CD2" w:rsidP="001746D4">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5.2.2.1. Размеры премии за образцовое выполнение государственного задания устанавливаются руководителем в пределах фонда оплаты труда на основании </w:t>
      </w:r>
      <w:r w:rsidRPr="00884B64">
        <w:rPr>
          <w:rFonts w:ascii="Times New Roman" w:hAnsi="Times New Roman" w:cs="Times New Roman"/>
          <w:sz w:val="24"/>
          <w:szCs w:val="24"/>
          <w:lang w:eastAsia="ar-SA"/>
        </w:rPr>
        <w:lastRenderedPageBreak/>
        <w:t>представлений руководителей структурных подразделений учреждения по согласованию с предс</w:t>
      </w:r>
      <w:r w:rsidR="001746D4">
        <w:rPr>
          <w:rFonts w:ascii="Times New Roman" w:hAnsi="Times New Roman" w:cs="Times New Roman"/>
          <w:sz w:val="24"/>
          <w:szCs w:val="24"/>
          <w:lang w:eastAsia="ar-SA"/>
        </w:rPr>
        <w:t>тавительным органом работников.</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Премия за образцовое выполнение государственного задания устанавливается в соответствии с показателями и критериями оценки эффективности деятельности работников, утвержденными локальными нормативными актами образовательной организации.</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В качестве критериев для оценки качества деятельности работников используются индикаторы, указывающие на их участие в создании и использовании ресурсов образовательной организации (человеческих, материально-технических, финансовых, технологических и информационных).</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Индикатор должен быть представлен в исчислимом формате (в баллах, единицах, штуках, долях, процентах и пр.) для эффективного использования в качестве инструмента оценки деятельности.</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Оценка деятельности с использованием индикаторов осуществляется на основании статистических данных, результатов диагностик, замеров, опросов и пр.</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Инструменты оценки (критерии, типы работы и индикаторы, оценивающие данный критерий, вес индикатора) устанавливаются в зависимости от принятых показателей анализа деятельности образовательной организации.</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Порядок установления выплаты закрепляется локальным нормативным актом образовательной организации. </w:t>
      </w:r>
    </w:p>
    <w:p w:rsidR="00531CD2" w:rsidRPr="00884B64" w:rsidRDefault="00531CD2" w:rsidP="00531CD2">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Оклад (должностной оклад) молодым специалистам из числа педагогических работников повышается путем установления ежемесячной доплаты в размере 5 700,00 рублей. Размер доплаты не зависит от нагрузки. Повышение образует новый оклад (должностной оклад).</w:t>
      </w:r>
    </w:p>
    <w:p w:rsidR="00531CD2" w:rsidRPr="00884B64" w:rsidRDefault="00531CD2" w:rsidP="00531CD2">
      <w:pPr>
        <w:pStyle w:val="ConsPlusNormal"/>
        <w:spacing w:line="276" w:lineRule="auto"/>
        <w:ind w:firstLine="709"/>
        <w:jc w:val="both"/>
        <w:outlineLvl w:val="1"/>
        <w:rPr>
          <w:rFonts w:ascii="Times New Roman" w:hAnsi="Times New Roman" w:cs="Times New Roman"/>
          <w:sz w:val="24"/>
          <w:szCs w:val="24"/>
        </w:rPr>
      </w:pPr>
      <w:r w:rsidRPr="00884B64">
        <w:rPr>
          <w:rFonts w:ascii="Times New Roman" w:hAnsi="Times New Roman" w:cs="Times New Roman"/>
          <w:sz w:val="24"/>
          <w:szCs w:val="24"/>
        </w:rPr>
        <w:t>Формула расчета</w:t>
      </w:r>
    </w:p>
    <w:p w:rsidR="00531CD2" w:rsidRPr="00884B64" w:rsidRDefault="00531CD2" w:rsidP="00531CD2">
      <w:pPr>
        <w:pStyle w:val="ConsPlusNormal"/>
        <w:spacing w:line="276" w:lineRule="auto"/>
        <w:ind w:firstLine="709"/>
        <w:jc w:val="both"/>
        <w:outlineLvl w:val="1"/>
        <w:rPr>
          <w:rFonts w:ascii="Times New Roman" w:hAnsi="Times New Roman" w:cs="Times New Roman"/>
          <w:b/>
          <w:i/>
          <w:sz w:val="24"/>
          <w:szCs w:val="24"/>
        </w:rPr>
      </w:pPr>
      <w:r w:rsidRPr="00884B64">
        <w:rPr>
          <w:rFonts w:ascii="Times New Roman" w:hAnsi="Times New Roman" w:cs="Times New Roman"/>
          <w:b/>
          <w:i/>
          <w:sz w:val="24"/>
          <w:szCs w:val="24"/>
        </w:rPr>
        <w:t>Оклад (должностной оклад)+5700,00 рублей= новый оклад (должностной оклад)*нагрузка*специфика работы</w:t>
      </w:r>
    </w:p>
    <w:p w:rsidR="00531CD2" w:rsidRPr="00884B64" w:rsidRDefault="00531CD2" w:rsidP="00531CD2">
      <w:pPr>
        <w:pStyle w:val="ConsPlusNormal"/>
        <w:spacing w:line="276" w:lineRule="auto"/>
        <w:ind w:firstLine="709"/>
        <w:jc w:val="both"/>
        <w:outlineLvl w:val="1"/>
        <w:rPr>
          <w:rFonts w:ascii="Times New Roman" w:hAnsi="Times New Roman" w:cs="Times New Roman"/>
          <w:sz w:val="24"/>
          <w:szCs w:val="24"/>
          <w:lang w:eastAsia="ru-RU"/>
        </w:rPr>
      </w:pPr>
      <w:r w:rsidRPr="00884B64">
        <w:rPr>
          <w:rFonts w:ascii="Times New Roman" w:hAnsi="Times New Roman" w:cs="Times New Roman"/>
          <w:sz w:val="24"/>
          <w:szCs w:val="24"/>
        </w:rPr>
        <w:t>5.2.2.2. Оклад (должностной оклад) работнику образовательной организации</w:t>
      </w:r>
      <w:r w:rsidR="003E7626" w:rsidRPr="00884B64">
        <w:rPr>
          <w:rFonts w:ascii="Times New Roman" w:hAnsi="Times New Roman" w:cs="Times New Roman"/>
          <w:sz w:val="24"/>
          <w:szCs w:val="24"/>
        </w:rPr>
        <w:t xml:space="preserve"> </w:t>
      </w:r>
      <w:r w:rsidRPr="00884B64">
        <w:rPr>
          <w:rFonts w:ascii="Times New Roman" w:hAnsi="Times New Roman" w:cs="Times New Roman"/>
          <w:sz w:val="24"/>
          <w:szCs w:val="24"/>
        </w:rPr>
        <w:t>при наличии ученой степени кандидата наук повышается на сумму 718,00 руб.,</w:t>
      </w:r>
      <w:r w:rsidR="003E7626" w:rsidRPr="00884B64">
        <w:rPr>
          <w:rFonts w:ascii="Times New Roman" w:hAnsi="Times New Roman" w:cs="Times New Roman"/>
          <w:sz w:val="24"/>
          <w:szCs w:val="24"/>
        </w:rPr>
        <w:t xml:space="preserve"> </w:t>
      </w:r>
      <w:r w:rsidRPr="00884B64">
        <w:rPr>
          <w:rFonts w:ascii="Times New Roman" w:hAnsi="Times New Roman" w:cs="Times New Roman"/>
          <w:sz w:val="24"/>
          <w:szCs w:val="24"/>
        </w:rPr>
        <w:t>при наличии ученой степени доктора наук – на сумму 1436,00 руб. Повышение образует новый оклад (должностной оклад).Оклад (должностной оклад) работнику образовательной организации при наличии ученого звания «доцент» повышается на сумму 2154,00 руб.,при наличии ученого звания «профессор» - на сумму 3589,00 руб. Повышение образует новый оклад (должностной оклад)</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Молодым специалистам из числа педагогических работников установить надбавку в размере  5700,00 рублей до момента прохождения работником первой аттестации.</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5.2.3. Выплаты за стаж непрерывной работы, выслугу лет:</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надбавка за выслугу лет;</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надбавка за стаж непрерывной работы.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Установление выплаты за стаж непрерывной работы, выслугу лет или  изменение  ее размера  проводится  со  дня  достижения   соответствующего  стажа, если документы  находятся в учреждении,  или  со  дня   представления  документа  о  стаже,  дающем право на  соответствующие  выплаты.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5.2.3.1. Выплата педагогическим  работникам  за выслугу лет устанавливается в размере от базовой единицы:</w:t>
      </w:r>
    </w:p>
    <w:p w:rsidR="00531CD2" w:rsidRPr="00884B64" w:rsidRDefault="00531CD2" w:rsidP="00531CD2">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при выслуге лет свыше 3 лет – 620,00 руб;</w:t>
      </w:r>
    </w:p>
    <w:p w:rsidR="00531CD2" w:rsidRPr="00884B64" w:rsidRDefault="00531CD2" w:rsidP="00531CD2">
      <w:pPr>
        <w:pStyle w:val="ConsPlusNormal"/>
        <w:spacing w:line="27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при выслуге лет свыше 10 лет - 1300,00 руб;</w:t>
      </w:r>
    </w:p>
    <w:p w:rsidR="00D36548" w:rsidRPr="00884B64" w:rsidRDefault="00531CD2" w:rsidP="001746D4">
      <w:pPr>
        <w:pStyle w:val="ConsPlusNormal"/>
        <w:spacing w:line="276" w:lineRule="auto"/>
        <w:ind w:firstLine="567"/>
        <w:jc w:val="both"/>
        <w:rPr>
          <w:rFonts w:ascii="Times New Roman" w:hAnsi="Times New Roman" w:cs="Times New Roman"/>
          <w:sz w:val="24"/>
          <w:szCs w:val="24"/>
          <w:lang w:eastAsia="ru-RU"/>
        </w:rPr>
      </w:pPr>
      <w:r w:rsidRPr="00884B64">
        <w:rPr>
          <w:rFonts w:ascii="Times New Roman" w:hAnsi="Times New Roman" w:cs="Times New Roman"/>
          <w:sz w:val="24"/>
          <w:szCs w:val="24"/>
        </w:rPr>
        <w:t>- при выслуге лет свыше 20 лет – 2000,00 руб.</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lastRenderedPageBreak/>
        <w:t>Основным документом для определения стажа педагогической работы является трудовая книжка работника.</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Стаж педагогической работы должен быть подтвержден записями в трудовой книжке; может быть установлен на основании надлежаще оформленных справок за подписью руководителей соответствующих образовательных организаций, скрепленных печатью, выданных на основании документов, подтверждающих стаж работы по специальности (приказы, послужные и тарификационные списки, книги учета личного состава, табельные книги, архивные описи и так далее). Справки должны содержать данные о наименовании образовательной организации, о должности и времени работы в этой должности, о дате выдачи справки, а также сведения, на основании которых выдана справка о работе.</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Периоды работы, входившие в стаж педагогической работы до вхождения Республики Крым в состав Российской Федерации, учитываются при определении выплаты педагогическим работникам за выслугу лет.</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5.2.3.2. Надбавка работникам (кроме педагогических  работников), в том числе руководителям и заместителям руководителей учреждений, медицинским сестрам, методистам и техническому персоналу за стаж непрерывной работы в отрасли образования устанавливается в размере от базовой единицы:</w:t>
      </w:r>
    </w:p>
    <w:p w:rsidR="00531CD2" w:rsidRPr="00884B64" w:rsidRDefault="00531CD2" w:rsidP="00531CD2">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при наличии стажа непрерывной работы свыше 3 лет –3%;</w:t>
      </w:r>
    </w:p>
    <w:p w:rsidR="00531CD2" w:rsidRPr="00884B64" w:rsidRDefault="00531CD2" w:rsidP="00531CD2">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при наличии стажа непрерывной работы свыше 10 лет –7%;</w:t>
      </w:r>
    </w:p>
    <w:p w:rsidR="00531CD2" w:rsidRPr="00884B64" w:rsidRDefault="00531CD2" w:rsidP="00531CD2">
      <w:pPr>
        <w:ind w:firstLine="567"/>
        <w:rPr>
          <w:rFonts w:ascii="Times New Roman" w:eastAsia="Times New Roman" w:hAnsi="Times New Roman" w:cs="Times New Roman"/>
          <w:sz w:val="24"/>
          <w:szCs w:val="24"/>
        </w:rPr>
      </w:pPr>
      <w:r w:rsidRPr="00884B64">
        <w:rPr>
          <w:rFonts w:ascii="Times New Roman" w:eastAsia="Times New Roman" w:hAnsi="Times New Roman" w:cs="Times New Roman"/>
          <w:sz w:val="24"/>
          <w:szCs w:val="24"/>
        </w:rPr>
        <w:t>- при наличии стажа непрерывной работы свыше 20 лет –10%.</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Основным документом для определения стажа работы является трудовая книжка работника.</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Стаж работы должен быть подтвержден записями в трудовой книжке; может быть установлен на основании надлежаще оформленных справок за подписью руководителей соответствующих образовательных организаций, скрепленных печатью, выданных на основании документов, подтверждающих стаж работы по специальности (приказы, послужные и тарификационные списки, книги учета личного состава, табельные книги, архивные описи и так далее). Справки должны содержать данные о наименовании образовательной организации, о должности и времени работы в этой должности, о дате выдачи справки, а также сведения, на основании которых выдана справка о работе.</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Периоды работы, входившие в стаж работы до вхождения Автономной Республики Крым в состав Российской Федерации, учитываются при определении надбавки за стаж непрерывной работы в отрасли.</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5.2.4. Премиальные выплаты по итогам работы: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премия по итогам работы за месяц;</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премия по итогам работы за квартал;</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премия по итогам работы за год.</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Премия по итогам работы за период (за месяц, квартал, год) выплачивается с целью поощрения работников за общие результаты труда с учетом эффективности труда работников в соответствующем периоде, определяемой на основе показателей и критериев оценки эффективности труда, включая оценку качества и полноты оказываемых услуг. При премировании может учитываться как индивидуальный, так и коллективный результат труда.</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Размеры и условия осуществления выплаты премии по итогам работы для всех категорий работников учреждения устанавливаются в коллективном договоре, локальных нормативных актах, принимаемых с учетом мнения представительного органа работников на основе формализованных показателей и критериев эффективности работы.</w:t>
      </w:r>
    </w:p>
    <w:p w:rsidR="00D36548" w:rsidRPr="00884B64" w:rsidRDefault="00D36548" w:rsidP="00531CD2">
      <w:pPr>
        <w:suppressAutoHyphens/>
        <w:spacing w:after="0" w:line="240" w:lineRule="auto"/>
        <w:ind w:firstLine="851"/>
        <w:jc w:val="both"/>
        <w:rPr>
          <w:rFonts w:ascii="Times New Roman" w:hAnsi="Times New Roman" w:cs="Times New Roman"/>
          <w:sz w:val="24"/>
          <w:szCs w:val="24"/>
          <w:lang w:eastAsia="ar-SA"/>
        </w:rPr>
      </w:pP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lastRenderedPageBreak/>
        <w:t>Максимальным размером премия по итогам работы не ограничивается.</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При определении размеров выплат по итогам работы учитывается:</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успешное и добросовестное исполнение работником своих должностных обязанностей в соответствующем периоде (отсутствие замечаний со стороны руководителей);</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достижение и превышение плановых и нормативных показателей работы;</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инициатива, творчество и применение в работе современных форм и методов организации труда;</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участие в выполнении важных работ, общественно значимых мероприятий.</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Премиальные выплаты по итогам работы выплачиваются в пределах доведенных бюджетных ассигнований, лимитов бюджетных обязательств бюджета Республики Крым и средств, поступающих от иной приносящей доход деятельности. Конкретный размер премиальных выплат по итогам работы определяется в процентах от должностного оклада или тарифной ставки (оклада) работника или в абсолютном размере. При увольнении работника по собственному желанию до истечения календарного месяца премия по итогам работы за месяц выплачивается пропорционально отработанному времени.</w:t>
      </w:r>
    </w:p>
    <w:p w:rsidR="00531CD2" w:rsidRPr="00884B64" w:rsidRDefault="00531CD2" w:rsidP="00531CD2">
      <w:pPr>
        <w:suppressAutoHyphens/>
        <w:spacing w:after="0" w:line="240" w:lineRule="auto"/>
        <w:ind w:firstLine="851"/>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Порядок установления премиальных выплат по итогам работы закрепляется локальным нормативным актом образовательной организации».</w:t>
      </w:r>
    </w:p>
    <w:p w:rsidR="00531CD2" w:rsidRPr="00884B64" w:rsidRDefault="00531CD2" w:rsidP="00531CD2">
      <w:pPr>
        <w:suppressAutoHyphens/>
        <w:spacing w:after="0" w:line="240" w:lineRule="auto"/>
        <w:ind w:firstLine="708"/>
        <w:jc w:val="both"/>
        <w:outlineLvl w:val="0"/>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Критерии устанавливаются локальным актом учреждения, согласованным с представительным органом работников. Перечень критериев и показателей качества и результативности профессиональной деятельности работников учреждения устанавливаются по конкретным должностям работников. </w:t>
      </w:r>
    </w:p>
    <w:p w:rsidR="00531CD2" w:rsidRPr="00884B64" w:rsidRDefault="00531CD2" w:rsidP="00531CD2">
      <w:pPr>
        <w:suppressAutoHyphens/>
        <w:spacing w:after="0" w:line="240" w:lineRule="auto"/>
        <w:ind w:firstLine="72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Для измерения результативности труда работника по каждому критерию вводятся показатели и шкала показателей. Каждому критерию присваивается определенное количество баллов (диапазон баллов).</w:t>
      </w:r>
    </w:p>
    <w:p w:rsidR="00531CD2" w:rsidRPr="00884B64" w:rsidRDefault="00531CD2" w:rsidP="00531CD2">
      <w:pPr>
        <w:suppressAutoHyphens/>
        <w:spacing w:after="0" w:line="240" w:lineRule="auto"/>
        <w:ind w:firstLine="72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Итоговый коэффициент стимулирующих выплат определяется на основании подсчета баллов по утвержденным критериям и показателям профессиональной деятельности работников за истекший период</w:t>
      </w:r>
      <w:bookmarkStart w:id="19" w:name="sub_107"/>
      <w:r w:rsidRPr="00884B64">
        <w:rPr>
          <w:rFonts w:ascii="Times New Roman" w:hAnsi="Times New Roman" w:cs="Times New Roman"/>
          <w:sz w:val="24"/>
          <w:szCs w:val="24"/>
          <w:lang w:eastAsia="ar-SA"/>
        </w:rPr>
        <w:t>. В течение текущего периода (месяц, квартал, полугодие, год) руководителями учреждений ведется мониторинг профессиональной деятельности работников по утвержденным критериям и показателям, позволяющий провести рейтинговый подсчет баллов, на основе которого производится определение размера выплат стимулирующего характера на последующий период (месяц, квартал, полугодие, год).</w:t>
      </w:r>
      <w:bookmarkEnd w:id="19"/>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p>
    <w:p w:rsidR="00531CD2" w:rsidRPr="00884B64" w:rsidRDefault="00531CD2" w:rsidP="00531CD2">
      <w:pPr>
        <w:numPr>
          <w:ilvl w:val="0"/>
          <w:numId w:val="40"/>
        </w:numPr>
        <w:suppressAutoHyphens/>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Основания отмены или уменьшения размера дополнительной стимулирующей выплаты</w:t>
      </w:r>
    </w:p>
    <w:p w:rsidR="00531CD2" w:rsidRPr="00884B64" w:rsidRDefault="00531CD2" w:rsidP="00531CD2">
      <w:pPr>
        <w:suppressAutoHyphens/>
        <w:spacing w:after="0" w:line="240" w:lineRule="auto"/>
        <w:ind w:firstLine="720"/>
        <w:jc w:val="both"/>
        <w:rPr>
          <w:rFonts w:ascii="Times New Roman" w:hAnsi="Times New Roman" w:cs="Times New Roman"/>
          <w:color w:val="FF0000"/>
          <w:sz w:val="24"/>
          <w:szCs w:val="24"/>
          <w:lang w:eastAsia="ar-SA"/>
        </w:rPr>
      </w:pPr>
    </w:p>
    <w:p w:rsidR="00531CD2" w:rsidRPr="00884B64" w:rsidRDefault="00531CD2" w:rsidP="00531CD2">
      <w:pPr>
        <w:suppressAutoHyphens/>
        <w:spacing w:after="0" w:line="240" w:lineRule="auto"/>
        <w:ind w:firstLine="720"/>
        <w:jc w:val="both"/>
        <w:rPr>
          <w:rFonts w:ascii="Times New Roman" w:hAnsi="Times New Roman" w:cs="Times New Roman"/>
          <w:b/>
          <w:bCs/>
          <w:sz w:val="24"/>
          <w:szCs w:val="24"/>
          <w:lang w:eastAsia="ru-RU"/>
        </w:rPr>
      </w:pPr>
      <w:r w:rsidRPr="00884B64">
        <w:rPr>
          <w:rFonts w:ascii="Times New Roman" w:hAnsi="Times New Roman" w:cs="Times New Roman"/>
          <w:sz w:val="24"/>
          <w:szCs w:val="24"/>
          <w:lang w:eastAsia="ar-SA"/>
        </w:rPr>
        <w:t xml:space="preserve">6.1.Выплаты </w:t>
      </w:r>
      <w:r w:rsidRPr="00884B64">
        <w:rPr>
          <w:rFonts w:ascii="Times New Roman" w:hAnsi="Times New Roman" w:cs="Times New Roman"/>
          <w:b/>
          <w:bCs/>
          <w:sz w:val="24"/>
          <w:szCs w:val="24"/>
          <w:lang w:eastAsia="ru-RU"/>
        </w:rPr>
        <w:t>стимулирующего характера  (за интенсивность и высокие результаты работы, по итогам года) отменяется при следующих обстоятельствах:</w:t>
      </w:r>
    </w:p>
    <w:p w:rsidR="00531CD2" w:rsidRPr="00884B64" w:rsidRDefault="00531CD2" w:rsidP="00531CD2">
      <w:pPr>
        <w:suppressAutoHyphens/>
        <w:spacing w:after="0" w:line="240" w:lineRule="auto"/>
        <w:ind w:firstLine="720"/>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6.1.1.Наличие дисциплинарного взыскания в виде выговора (до снятия выговора);</w:t>
      </w:r>
    </w:p>
    <w:p w:rsidR="00531CD2" w:rsidRPr="00884B64" w:rsidRDefault="00531CD2" w:rsidP="00531CD2">
      <w:pPr>
        <w:suppressAutoHyphens/>
        <w:spacing w:after="0" w:line="240" w:lineRule="auto"/>
        <w:ind w:firstLine="720"/>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6.1.2.Нарушение работником  правил внутреннего трудового распорядка (в месяц, когда допущено нарушение);</w:t>
      </w:r>
    </w:p>
    <w:p w:rsidR="00531CD2" w:rsidRPr="00884B64" w:rsidRDefault="00531CD2" w:rsidP="00531CD2">
      <w:pPr>
        <w:suppressAutoHyphens/>
        <w:spacing w:after="0" w:line="240" w:lineRule="auto"/>
        <w:ind w:firstLine="720"/>
        <w:jc w:val="both"/>
        <w:rPr>
          <w:rFonts w:ascii="Times New Roman" w:hAnsi="Times New Roman" w:cs="Times New Roman"/>
          <w:b/>
          <w:bCs/>
          <w:sz w:val="24"/>
          <w:szCs w:val="24"/>
          <w:lang w:eastAsia="ru-RU"/>
        </w:rPr>
      </w:pPr>
      <w:r w:rsidRPr="00884B64">
        <w:rPr>
          <w:rFonts w:ascii="Times New Roman" w:hAnsi="Times New Roman" w:cs="Times New Roman"/>
          <w:sz w:val="24"/>
          <w:szCs w:val="24"/>
          <w:lang w:eastAsia="ar-SA"/>
        </w:rPr>
        <w:t xml:space="preserve">6.1.3.Нарушение санитарно-эпидемиологического режима, правил техники безопасности и пожарной безопасности, инструкций по охране жизни и здоровья </w:t>
      </w:r>
      <w:r w:rsidRPr="00884B64">
        <w:rPr>
          <w:rFonts w:ascii="Times New Roman" w:hAnsi="Times New Roman" w:cs="Times New Roman"/>
          <w:b/>
          <w:bCs/>
          <w:sz w:val="24"/>
          <w:szCs w:val="24"/>
          <w:lang w:eastAsia="ru-RU"/>
        </w:rPr>
        <w:t>(в месяц, когда допущено нарушение) по личной вине работника;</w:t>
      </w:r>
    </w:p>
    <w:p w:rsidR="00531CD2" w:rsidRPr="00884B64" w:rsidRDefault="00531CD2" w:rsidP="00531CD2">
      <w:pPr>
        <w:suppressAutoHyphens/>
        <w:spacing w:after="0" w:line="240" w:lineRule="auto"/>
        <w:ind w:firstLine="720"/>
        <w:jc w:val="both"/>
        <w:rPr>
          <w:rFonts w:ascii="Times New Roman" w:hAnsi="Times New Roman" w:cs="Times New Roman"/>
          <w:b/>
          <w:bCs/>
          <w:sz w:val="24"/>
          <w:szCs w:val="24"/>
          <w:lang w:eastAsia="ru-RU"/>
        </w:rPr>
      </w:pPr>
      <w:r w:rsidRPr="00884B64">
        <w:rPr>
          <w:rFonts w:ascii="Times New Roman" w:hAnsi="Times New Roman" w:cs="Times New Roman"/>
          <w:sz w:val="24"/>
          <w:szCs w:val="24"/>
          <w:lang w:eastAsia="ar-SA"/>
        </w:rPr>
        <w:t xml:space="preserve">6.1.4.Нарушение норм и правил поведения-нарушения педагогической и служебной этики </w:t>
      </w:r>
      <w:r w:rsidRPr="00884B64">
        <w:rPr>
          <w:rFonts w:ascii="Times New Roman" w:hAnsi="Times New Roman" w:cs="Times New Roman"/>
          <w:b/>
          <w:bCs/>
          <w:sz w:val="24"/>
          <w:szCs w:val="24"/>
          <w:lang w:eastAsia="ru-RU"/>
        </w:rPr>
        <w:t>(в месяц, когда допущено нарушение).</w:t>
      </w:r>
    </w:p>
    <w:p w:rsidR="00531CD2" w:rsidRPr="00884B64" w:rsidRDefault="00531CD2" w:rsidP="00531CD2">
      <w:pPr>
        <w:suppressAutoHyphens/>
        <w:spacing w:after="0" w:line="240" w:lineRule="auto"/>
        <w:ind w:left="720"/>
        <w:jc w:val="both"/>
        <w:rPr>
          <w:rFonts w:ascii="Times New Roman" w:hAnsi="Times New Roman" w:cs="Times New Roman"/>
          <w:b/>
          <w:bCs/>
          <w:sz w:val="24"/>
          <w:szCs w:val="24"/>
          <w:lang w:eastAsia="ru-RU"/>
        </w:rPr>
      </w:pPr>
      <w:r w:rsidRPr="00884B64">
        <w:rPr>
          <w:rFonts w:ascii="Times New Roman" w:hAnsi="Times New Roman" w:cs="Times New Roman"/>
          <w:sz w:val="24"/>
          <w:szCs w:val="24"/>
          <w:lang w:eastAsia="ar-SA"/>
        </w:rPr>
        <w:t xml:space="preserve">6.2.Выплаты </w:t>
      </w:r>
      <w:r w:rsidRPr="00884B64">
        <w:rPr>
          <w:rFonts w:ascii="Times New Roman" w:hAnsi="Times New Roman" w:cs="Times New Roman"/>
          <w:b/>
          <w:bCs/>
          <w:sz w:val="24"/>
          <w:szCs w:val="24"/>
          <w:lang w:eastAsia="ru-RU"/>
        </w:rPr>
        <w:t>стимулирующего характера  (за интенсивность и высокие результаты работы, по итогам года) уменьшаются на 50% при следующих обстоятельствах:</w:t>
      </w:r>
    </w:p>
    <w:p w:rsidR="00D36548" w:rsidRPr="00884B64" w:rsidRDefault="00D36548" w:rsidP="00531CD2">
      <w:pPr>
        <w:suppressAutoHyphens/>
        <w:spacing w:after="0" w:line="240" w:lineRule="auto"/>
        <w:ind w:left="720"/>
        <w:jc w:val="both"/>
        <w:rPr>
          <w:rFonts w:ascii="Times New Roman" w:hAnsi="Times New Roman" w:cs="Times New Roman"/>
          <w:sz w:val="24"/>
          <w:szCs w:val="24"/>
          <w:lang w:eastAsia="ar-SA"/>
        </w:rPr>
      </w:pPr>
    </w:p>
    <w:p w:rsidR="00531CD2" w:rsidRPr="00884B64" w:rsidRDefault="00531CD2" w:rsidP="00531CD2">
      <w:pPr>
        <w:suppressAutoHyphens/>
        <w:spacing w:after="0" w:line="240" w:lineRule="auto"/>
        <w:ind w:left="72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lastRenderedPageBreak/>
        <w:t>6.2.1.Наличие дисциплинарного взыскания в виде замечания;</w:t>
      </w:r>
    </w:p>
    <w:p w:rsidR="00531CD2" w:rsidRPr="00884B64" w:rsidRDefault="00531CD2" w:rsidP="00531CD2">
      <w:pPr>
        <w:suppressAutoHyphens/>
        <w:spacing w:after="0" w:line="240" w:lineRule="auto"/>
        <w:ind w:left="720"/>
        <w:jc w:val="both"/>
        <w:rPr>
          <w:rFonts w:ascii="Times New Roman" w:hAnsi="Times New Roman" w:cs="Times New Roman"/>
          <w:b/>
          <w:bCs/>
          <w:sz w:val="24"/>
          <w:szCs w:val="24"/>
          <w:lang w:eastAsia="ru-RU"/>
        </w:rPr>
      </w:pPr>
      <w:r w:rsidRPr="00884B64">
        <w:rPr>
          <w:rFonts w:ascii="Times New Roman" w:hAnsi="Times New Roman" w:cs="Times New Roman"/>
          <w:sz w:val="24"/>
          <w:szCs w:val="24"/>
          <w:lang w:eastAsia="ar-SA"/>
        </w:rPr>
        <w:t>6.2.2.Обоснованные жалобы со стороны участников образовательного процесса, с подтвержденной виной работника результатами служебной проверки.</w:t>
      </w:r>
    </w:p>
    <w:p w:rsidR="00531CD2" w:rsidRPr="00884B64" w:rsidRDefault="00531CD2" w:rsidP="00531CD2">
      <w:pPr>
        <w:autoSpaceDE w:val="0"/>
        <w:autoSpaceDN w:val="0"/>
        <w:adjustRightInd w:val="0"/>
        <w:spacing w:after="0" w:line="240" w:lineRule="auto"/>
        <w:outlineLvl w:val="2"/>
        <w:rPr>
          <w:rFonts w:ascii="Times New Roman" w:hAnsi="Times New Roman" w:cs="Times New Roman"/>
          <w:b/>
          <w:bCs/>
          <w:sz w:val="24"/>
          <w:szCs w:val="24"/>
          <w:lang w:eastAsia="ru-RU"/>
        </w:rPr>
      </w:pPr>
    </w:p>
    <w:p w:rsidR="00531CD2" w:rsidRPr="00884B64" w:rsidRDefault="00531CD2" w:rsidP="00531CD2">
      <w:pPr>
        <w:spacing w:after="0" w:line="240" w:lineRule="auto"/>
        <w:rPr>
          <w:rFonts w:ascii="Times New Roman" w:hAnsi="Times New Roman" w:cs="Times New Roman"/>
          <w:sz w:val="24"/>
          <w:szCs w:val="24"/>
        </w:rPr>
      </w:pPr>
      <w:r w:rsidRPr="00884B64">
        <w:rPr>
          <w:rFonts w:ascii="Times New Roman" w:hAnsi="Times New Roman" w:cs="Times New Roman"/>
          <w:sz w:val="24"/>
          <w:szCs w:val="24"/>
        </w:rPr>
        <w:t>СОБЛЮДЕНИЕ ЕДИНЫХ ПЕДАГОГИЧЕСКИХ ТРЕБОВАНИЙ, ЛИЧНАЯ ДИСЦИПЛИНА                  Ф.И.О.--------------------------------------------------Результаты деятельности за период--------------------------20___г.</w:t>
      </w:r>
    </w:p>
    <w:p w:rsidR="00531CD2" w:rsidRPr="00884B64" w:rsidRDefault="00531CD2" w:rsidP="00531CD2">
      <w:pPr>
        <w:spacing w:after="0" w:line="240" w:lineRule="auto"/>
        <w:jc w:val="center"/>
        <w:rPr>
          <w:rFonts w:ascii="Times New Roman" w:hAnsi="Times New Roman" w:cs="Times New Roman"/>
          <w:sz w:val="24"/>
          <w:szCs w:val="24"/>
        </w:rPr>
      </w:pPr>
    </w:p>
    <w:tbl>
      <w:tblPr>
        <w:tblW w:w="9045" w:type="dxa"/>
        <w:jc w:val="center"/>
        <w:tblCellMar>
          <w:left w:w="0" w:type="dxa"/>
          <w:right w:w="0" w:type="dxa"/>
        </w:tblCellMar>
        <w:tblLook w:val="00A0" w:firstRow="1" w:lastRow="0" w:firstColumn="1" w:lastColumn="0" w:noHBand="0" w:noVBand="0"/>
      </w:tblPr>
      <w:tblGrid>
        <w:gridCol w:w="628"/>
        <w:gridCol w:w="4319"/>
        <w:gridCol w:w="921"/>
        <w:gridCol w:w="1238"/>
        <w:gridCol w:w="698"/>
        <w:gridCol w:w="1241"/>
      </w:tblGrid>
      <w:tr w:rsidR="00531CD2" w:rsidRPr="00884B64" w:rsidTr="00531CD2">
        <w:trPr>
          <w:jc w:val="center"/>
        </w:trPr>
        <w:tc>
          <w:tcPr>
            <w:tcW w:w="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w:t>
            </w:r>
          </w:p>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п/п</w:t>
            </w:r>
          </w:p>
        </w:tc>
        <w:tc>
          <w:tcPr>
            <w:tcW w:w="4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31CD2" w:rsidRPr="00884B64" w:rsidRDefault="00531CD2" w:rsidP="00531CD2">
            <w:pPr>
              <w:spacing w:after="0"/>
              <w:ind w:right="-417"/>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Показатели</w:t>
            </w:r>
          </w:p>
        </w:tc>
        <w:tc>
          <w:tcPr>
            <w:tcW w:w="9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Баллы</w:t>
            </w:r>
          </w:p>
        </w:tc>
        <w:tc>
          <w:tcPr>
            <w:tcW w:w="1144" w:type="dxa"/>
            <w:tcBorders>
              <w:top w:val="single" w:sz="8" w:space="0" w:color="auto"/>
              <w:left w:val="nil"/>
              <w:bottom w:val="single" w:sz="8" w:space="0" w:color="auto"/>
              <w:right w:val="single" w:sz="4" w:space="0" w:color="auto"/>
            </w:tcBorders>
            <w:vAlign w:val="center"/>
            <w:hideMark/>
          </w:tcPr>
          <w:p w:rsidR="00531CD2" w:rsidRPr="00884B64" w:rsidRDefault="00531CD2" w:rsidP="00531CD2">
            <w:pPr>
              <w:suppressAutoHyphens/>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Самоанализ</w:t>
            </w:r>
          </w:p>
        </w:tc>
        <w:tc>
          <w:tcPr>
            <w:tcW w:w="708" w:type="dxa"/>
            <w:tcBorders>
              <w:top w:val="single" w:sz="8" w:space="0" w:color="auto"/>
              <w:left w:val="single" w:sz="4" w:space="0" w:color="auto"/>
              <w:bottom w:val="single" w:sz="8" w:space="0" w:color="auto"/>
              <w:right w:val="single" w:sz="8" w:space="0" w:color="auto"/>
            </w:tcBorders>
            <w:vAlign w:val="center"/>
            <w:hideMark/>
          </w:tcPr>
          <w:p w:rsidR="00531CD2" w:rsidRPr="00884B64" w:rsidRDefault="00531CD2" w:rsidP="00531CD2">
            <w:pPr>
              <w:suppressAutoHyphens/>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Баллы</w:t>
            </w:r>
          </w:p>
          <w:p w:rsidR="00531CD2" w:rsidRPr="00884B64" w:rsidRDefault="00531CD2" w:rsidP="00531CD2">
            <w:pPr>
              <w:suppressAutoHyphens/>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с/а</w:t>
            </w:r>
          </w:p>
        </w:tc>
        <w:tc>
          <w:tcPr>
            <w:tcW w:w="709" w:type="dxa"/>
            <w:tcBorders>
              <w:top w:val="single" w:sz="8" w:space="0" w:color="auto"/>
              <w:left w:val="nil"/>
              <w:bottom w:val="single" w:sz="8" w:space="0" w:color="auto"/>
              <w:right w:val="single" w:sz="4" w:space="0" w:color="auto"/>
            </w:tcBorders>
            <w:vAlign w:val="center"/>
            <w:hideMark/>
          </w:tcPr>
          <w:p w:rsidR="00531CD2" w:rsidRPr="00884B64" w:rsidRDefault="00531CD2" w:rsidP="00531CD2">
            <w:pPr>
              <w:suppressAutoHyphens/>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Балл комиссии</w:t>
            </w:r>
          </w:p>
          <w:p w:rsidR="00531CD2" w:rsidRPr="00884B64" w:rsidRDefault="00531CD2" w:rsidP="00531CD2">
            <w:pPr>
              <w:suppressAutoHyphens/>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примечание</w:t>
            </w:r>
          </w:p>
        </w:tc>
      </w:tr>
      <w:tr w:rsidR="00531CD2" w:rsidRPr="00884B64" w:rsidTr="00531CD2">
        <w:trPr>
          <w:trHeight w:val="269"/>
          <w:jc w:val="center"/>
        </w:trPr>
        <w:tc>
          <w:tcPr>
            <w:tcW w:w="6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w:t>
            </w:r>
          </w:p>
        </w:tc>
        <w:tc>
          <w:tcPr>
            <w:tcW w:w="4896"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both"/>
              <w:rPr>
                <w:rFonts w:ascii="Times New Roman" w:hAnsi="Times New Roman" w:cs="Times New Roman"/>
                <w:sz w:val="24"/>
                <w:szCs w:val="24"/>
                <w:lang w:eastAsia="ar-SA"/>
              </w:rPr>
            </w:pPr>
            <w:r w:rsidRPr="00884B64">
              <w:rPr>
                <w:rFonts w:ascii="Times New Roman" w:hAnsi="Times New Roman" w:cs="Times New Roman"/>
                <w:sz w:val="24"/>
                <w:szCs w:val="24"/>
              </w:rPr>
              <w:t>Отсутствие нарушений трудовой дисциплины, примерное выполнение правил внутреннего трудового распорядка</w:t>
            </w:r>
          </w:p>
        </w:tc>
        <w:tc>
          <w:tcPr>
            <w:tcW w:w="937"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1-5</w:t>
            </w:r>
          </w:p>
        </w:tc>
        <w:tc>
          <w:tcPr>
            <w:tcW w:w="1144"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8" w:type="dxa"/>
            <w:tcBorders>
              <w:top w:val="nil"/>
              <w:left w:val="single" w:sz="4" w:space="0" w:color="auto"/>
              <w:bottom w:val="single" w:sz="8" w:space="0" w:color="auto"/>
              <w:right w:val="single" w:sz="8"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9"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r>
      <w:tr w:rsidR="00531CD2" w:rsidRPr="00884B64" w:rsidTr="00531CD2">
        <w:trPr>
          <w:trHeight w:val="269"/>
          <w:jc w:val="center"/>
        </w:trPr>
        <w:tc>
          <w:tcPr>
            <w:tcW w:w="6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2</w:t>
            </w:r>
          </w:p>
        </w:tc>
        <w:tc>
          <w:tcPr>
            <w:tcW w:w="4896"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Соблюдение санитарно-гигиенических требований и охраны труда к организации учебно-воспитательного процесса</w:t>
            </w:r>
          </w:p>
        </w:tc>
        <w:tc>
          <w:tcPr>
            <w:tcW w:w="937"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w:t>
            </w:r>
          </w:p>
        </w:tc>
        <w:tc>
          <w:tcPr>
            <w:tcW w:w="1144"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8" w:type="dxa"/>
            <w:tcBorders>
              <w:top w:val="nil"/>
              <w:left w:val="single" w:sz="4" w:space="0" w:color="auto"/>
              <w:bottom w:val="single" w:sz="8" w:space="0" w:color="auto"/>
              <w:right w:val="single" w:sz="8"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9"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r>
      <w:tr w:rsidR="00531CD2" w:rsidRPr="00884B64" w:rsidTr="00531CD2">
        <w:trPr>
          <w:trHeight w:val="269"/>
          <w:jc w:val="center"/>
        </w:trPr>
        <w:tc>
          <w:tcPr>
            <w:tcW w:w="6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3</w:t>
            </w:r>
          </w:p>
        </w:tc>
        <w:tc>
          <w:tcPr>
            <w:tcW w:w="4896"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Отсутствие письменных жалоб со стороны родителей, сотрудников, посетителей,</w:t>
            </w:r>
          </w:p>
        </w:tc>
        <w:tc>
          <w:tcPr>
            <w:tcW w:w="937"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w:t>
            </w:r>
          </w:p>
        </w:tc>
        <w:tc>
          <w:tcPr>
            <w:tcW w:w="1144"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8" w:type="dxa"/>
            <w:tcBorders>
              <w:top w:val="nil"/>
              <w:left w:val="single" w:sz="4" w:space="0" w:color="auto"/>
              <w:bottom w:val="single" w:sz="8" w:space="0" w:color="auto"/>
              <w:right w:val="single" w:sz="8"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9"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r>
      <w:tr w:rsidR="00531CD2" w:rsidRPr="00884B64" w:rsidTr="00531CD2">
        <w:trPr>
          <w:trHeight w:val="269"/>
          <w:jc w:val="center"/>
        </w:trPr>
        <w:tc>
          <w:tcPr>
            <w:tcW w:w="6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4</w:t>
            </w:r>
          </w:p>
        </w:tc>
        <w:tc>
          <w:tcPr>
            <w:tcW w:w="4896"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both"/>
              <w:rPr>
                <w:rFonts w:ascii="Times New Roman" w:hAnsi="Times New Roman" w:cs="Times New Roman"/>
                <w:sz w:val="24"/>
                <w:szCs w:val="24"/>
                <w:lang w:eastAsia="ar-SA"/>
              </w:rPr>
            </w:pPr>
            <w:r w:rsidRPr="00884B64">
              <w:rPr>
                <w:rFonts w:ascii="Times New Roman" w:hAnsi="Times New Roman" w:cs="Times New Roman"/>
                <w:sz w:val="24"/>
                <w:szCs w:val="24"/>
              </w:rPr>
              <w:t>Трудовая дисциплина (планы уроков, отсутствие опозданий, посещение педсоветов и др.)</w:t>
            </w:r>
          </w:p>
        </w:tc>
        <w:tc>
          <w:tcPr>
            <w:tcW w:w="937"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w:t>
            </w:r>
          </w:p>
        </w:tc>
        <w:tc>
          <w:tcPr>
            <w:tcW w:w="1144"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8" w:type="dxa"/>
            <w:tcBorders>
              <w:top w:val="nil"/>
              <w:left w:val="single" w:sz="4" w:space="0" w:color="auto"/>
              <w:bottom w:val="single" w:sz="8" w:space="0" w:color="auto"/>
              <w:right w:val="single" w:sz="8"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9"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r>
      <w:tr w:rsidR="00531CD2" w:rsidRPr="00884B64" w:rsidTr="00531CD2">
        <w:trPr>
          <w:trHeight w:val="269"/>
          <w:jc w:val="center"/>
        </w:trPr>
        <w:tc>
          <w:tcPr>
            <w:tcW w:w="6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5</w:t>
            </w:r>
          </w:p>
        </w:tc>
        <w:tc>
          <w:tcPr>
            <w:tcW w:w="4896"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Своевременное выполнение приказов, сдача отчетов, информации и т.д.</w:t>
            </w:r>
          </w:p>
        </w:tc>
        <w:tc>
          <w:tcPr>
            <w:tcW w:w="937"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w:t>
            </w:r>
          </w:p>
        </w:tc>
        <w:tc>
          <w:tcPr>
            <w:tcW w:w="1144"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8" w:type="dxa"/>
            <w:tcBorders>
              <w:top w:val="nil"/>
              <w:left w:val="single" w:sz="4" w:space="0" w:color="auto"/>
              <w:bottom w:val="single" w:sz="8" w:space="0" w:color="auto"/>
              <w:right w:val="single" w:sz="8"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9"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r>
      <w:tr w:rsidR="00531CD2" w:rsidRPr="00884B64" w:rsidTr="00531CD2">
        <w:trPr>
          <w:trHeight w:val="269"/>
          <w:jc w:val="center"/>
        </w:trPr>
        <w:tc>
          <w:tcPr>
            <w:tcW w:w="6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6</w:t>
            </w:r>
          </w:p>
        </w:tc>
        <w:tc>
          <w:tcPr>
            <w:tcW w:w="4896"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rPr>
                <w:rFonts w:ascii="Times New Roman" w:hAnsi="Times New Roman" w:cs="Times New Roman"/>
                <w:sz w:val="24"/>
                <w:szCs w:val="24"/>
                <w:lang w:eastAsia="ar-SA"/>
              </w:rPr>
            </w:pPr>
            <w:r w:rsidRPr="00884B64">
              <w:rPr>
                <w:rFonts w:ascii="Times New Roman" w:hAnsi="Times New Roman" w:cs="Times New Roman"/>
                <w:sz w:val="24"/>
                <w:szCs w:val="24"/>
                <w:lang w:eastAsia="ar-SA"/>
              </w:rPr>
              <w:t>Выполнение плана и программы (по итогам полугодия)</w:t>
            </w:r>
          </w:p>
        </w:tc>
        <w:tc>
          <w:tcPr>
            <w:tcW w:w="937"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w:t>
            </w:r>
          </w:p>
        </w:tc>
        <w:tc>
          <w:tcPr>
            <w:tcW w:w="1144"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8" w:type="dxa"/>
            <w:tcBorders>
              <w:top w:val="nil"/>
              <w:left w:val="single" w:sz="4" w:space="0" w:color="auto"/>
              <w:bottom w:val="single" w:sz="8" w:space="0" w:color="auto"/>
              <w:right w:val="single" w:sz="8"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9"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r>
      <w:tr w:rsidR="00531CD2" w:rsidRPr="00884B64" w:rsidTr="00531CD2">
        <w:trPr>
          <w:trHeight w:val="269"/>
          <w:jc w:val="center"/>
        </w:trPr>
        <w:tc>
          <w:tcPr>
            <w:tcW w:w="6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7</w:t>
            </w:r>
          </w:p>
        </w:tc>
        <w:tc>
          <w:tcPr>
            <w:tcW w:w="4896"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rPr>
                <w:rFonts w:ascii="Times New Roman" w:hAnsi="Times New Roman" w:cs="Times New Roman"/>
                <w:sz w:val="24"/>
                <w:szCs w:val="24"/>
                <w:lang w:eastAsia="ar-SA"/>
              </w:rPr>
            </w:pPr>
            <w:r w:rsidRPr="00884B64">
              <w:rPr>
                <w:rFonts w:ascii="Times New Roman" w:hAnsi="Times New Roman" w:cs="Times New Roman"/>
                <w:sz w:val="24"/>
                <w:szCs w:val="24"/>
                <w:lang w:eastAsia="ar-SA"/>
              </w:rPr>
              <w:t>Ведение документации без замечаний (журналы, планы, отчеты)</w:t>
            </w:r>
          </w:p>
        </w:tc>
        <w:tc>
          <w:tcPr>
            <w:tcW w:w="937"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1-3</w:t>
            </w:r>
          </w:p>
        </w:tc>
        <w:tc>
          <w:tcPr>
            <w:tcW w:w="1144"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8" w:type="dxa"/>
            <w:tcBorders>
              <w:top w:val="nil"/>
              <w:left w:val="single" w:sz="4" w:space="0" w:color="auto"/>
              <w:bottom w:val="single" w:sz="8" w:space="0" w:color="auto"/>
              <w:right w:val="single" w:sz="8"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9"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r>
      <w:tr w:rsidR="00531CD2" w:rsidRPr="00884B64" w:rsidTr="00531CD2">
        <w:trPr>
          <w:trHeight w:val="269"/>
          <w:jc w:val="center"/>
        </w:trPr>
        <w:tc>
          <w:tcPr>
            <w:tcW w:w="6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8</w:t>
            </w:r>
          </w:p>
        </w:tc>
        <w:tc>
          <w:tcPr>
            <w:tcW w:w="4896"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rPr>
                <w:rFonts w:ascii="Times New Roman" w:hAnsi="Times New Roman" w:cs="Times New Roman"/>
                <w:sz w:val="24"/>
                <w:szCs w:val="24"/>
                <w:lang w:eastAsia="ar-SA"/>
              </w:rPr>
            </w:pPr>
            <w:r w:rsidRPr="00884B64">
              <w:rPr>
                <w:rFonts w:ascii="Times New Roman" w:hAnsi="Times New Roman" w:cs="Times New Roman"/>
                <w:sz w:val="24"/>
                <w:szCs w:val="24"/>
              </w:rPr>
              <w:t>Качественная подготовка учреждения (рабочего места) к новому учебному году</w:t>
            </w:r>
            <w:r w:rsidRPr="00884B64">
              <w:rPr>
                <w:rFonts w:ascii="Times New Roman" w:hAnsi="Times New Roman" w:cs="Times New Roman"/>
                <w:sz w:val="24"/>
                <w:szCs w:val="24"/>
                <w:lang w:eastAsia="ar-SA"/>
              </w:rPr>
              <w:t xml:space="preserve"> Выполнение требований к содержанию учебного кабинета</w:t>
            </w:r>
          </w:p>
        </w:tc>
        <w:tc>
          <w:tcPr>
            <w:tcW w:w="937" w:type="dxa"/>
            <w:tcBorders>
              <w:top w:val="nil"/>
              <w:left w:val="nil"/>
              <w:bottom w:val="single" w:sz="4" w:space="0" w:color="auto"/>
              <w:right w:val="single" w:sz="8" w:space="0" w:color="auto"/>
            </w:tcBorders>
            <w:tcMar>
              <w:top w:w="0" w:type="dxa"/>
              <w:left w:w="108" w:type="dxa"/>
              <w:bottom w:w="0" w:type="dxa"/>
              <w:right w:w="108" w:type="dxa"/>
            </w:tcMar>
            <w:hideMark/>
          </w:tcPr>
          <w:p w:rsidR="00531CD2" w:rsidRPr="00884B64" w:rsidRDefault="00531CD2" w:rsidP="00531CD2">
            <w:pPr>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1- 3</w:t>
            </w:r>
          </w:p>
        </w:tc>
        <w:tc>
          <w:tcPr>
            <w:tcW w:w="1144"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8" w:type="dxa"/>
            <w:tcBorders>
              <w:top w:val="nil"/>
              <w:left w:val="single" w:sz="4" w:space="0" w:color="auto"/>
              <w:bottom w:val="single" w:sz="8" w:space="0" w:color="auto"/>
              <w:right w:val="single" w:sz="8"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c>
          <w:tcPr>
            <w:tcW w:w="709" w:type="dxa"/>
            <w:tcBorders>
              <w:top w:val="nil"/>
              <w:left w:val="nil"/>
              <w:bottom w:val="single" w:sz="8"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ar-SA"/>
              </w:rPr>
            </w:pPr>
          </w:p>
        </w:tc>
      </w:tr>
      <w:tr w:rsidR="00531CD2" w:rsidRPr="00884B64" w:rsidTr="00531CD2">
        <w:trPr>
          <w:trHeight w:val="510"/>
          <w:jc w:val="center"/>
        </w:trPr>
        <w:tc>
          <w:tcPr>
            <w:tcW w:w="6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31CD2" w:rsidRPr="00884B64" w:rsidRDefault="00531CD2" w:rsidP="00531CD2">
            <w:pPr>
              <w:suppressAutoHyphens/>
              <w:spacing w:after="0"/>
              <w:jc w:val="center"/>
              <w:rPr>
                <w:rFonts w:ascii="Times New Roman" w:hAnsi="Times New Roman" w:cs="Times New Roman"/>
                <w:sz w:val="24"/>
                <w:szCs w:val="24"/>
                <w:lang w:eastAsia="ar-SA"/>
              </w:rPr>
            </w:pPr>
            <w:r w:rsidRPr="00884B64">
              <w:rPr>
                <w:rFonts w:ascii="Times New Roman" w:hAnsi="Times New Roman" w:cs="Times New Roman"/>
                <w:sz w:val="24"/>
                <w:szCs w:val="24"/>
                <w:lang w:eastAsia="ar-SA"/>
              </w:rPr>
              <w:t>10.</w:t>
            </w:r>
          </w:p>
          <w:p w:rsidR="00531CD2" w:rsidRPr="00884B64" w:rsidRDefault="00531CD2" w:rsidP="00531CD2">
            <w:pPr>
              <w:suppressAutoHyphens/>
              <w:spacing w:after="0"/>
              <w:jc w:val="both"/>
              <w:rPr>
                <w:rFonts w:ascii="Times New Roman" w:hAnsi="Times New Roman" w:cs="Times New Roman"/>
                <w:sz w:val="24"/>
                <w:szCs w:val="24"/>
                <w:lang w:eastAsia="ar-SA"/>
              </w:rPr>
            </w:pPr>
          </w:p>
        </w:tc>
        <w:tc>
          <w:tcPr>
            <w:tcW w:w="48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Единовременное премирование работников образовательных учреждений производится за достижение высоких результатов деятельности по следующим основным показателям:</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выполнение больших объемов работ в кратчайшие сроки и с высокими результатами;</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-проявление творческой инициативы, самостоятельности и ответственного отношения к должностным </w:t>
            </w:r>
            <w:r w:rsidRPr="00884B64">
              <w:rPr>
                <w:rFonts w:ascii="Times New Roman" w:hAnsi="Times New Roman" w:cs="Times New Roman"/>
                <w:sz w:val="24"/>
                <w:szCs w:val="24"/>
                <w:lang w:eastAsia="ar-SA"/>
              </w:rPr>
              <w:lastRenderedPageBreak/>
              <w:t>обязанностям;</w:t>
            </w:r>
          </w:p>
          <w:p w:rsidR="00531CD2" w:rsidRPr="00884B64" w:rsidRDefault="00531CD2" w:rsidP="00531CD2">
            <w:pPr>
              <w:suppressAutoHyphens/>
              <w:spacing w:after="0"/>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выполнение особо важных заданий, срочных и непредвиденных работ и пр.</w:t>
            </w:r>
          </w:p>
          <w:p w:rsidR="00531CD2" w:rsidRPr="00884B64" w:rsidRDefault="00531CD2" w:rsidP="00531CD2">
            <w:pPr>
              <w:suppressAutoHyphens/>
              <w:spacing w:after="0"/>
              <w:jc w:val="both"/>
              <w:rPr>
                <w:rFonts w:ascii="Times New Roman" w:hAnsi="Times New Roman" w:cs="Times New Roman"/>
                <w:sz w:val="24"/>
                <w:szCs w:val="24"/>
                <w:lang w:eastAsia="ar-SA"/>
              </w:rPr>
            </w:pPr>
          </w:p>
        </w:tc>
        <w:tc>
          <w:tcPr>
            <w:tcW w:w="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31CD2" w:rsidRPr="00884B64" w:rsidRDefault="00531CD2" w:rsidP="00531CD2">
            <w:pPr>
              <w:rPr>
                <w:rFonts w:ascii="Times New Roman" w:hAnsi="Times New Roman" w:cs="Times New Roman"/>
                <w:sz w:val="24"/>
                <w:szCs w:val="24"/>
                <w:lang w:eastAsia="ar-SA"/>
              </w:rPr>
            </w:pPr>
            <w:r w:rsidRPr="00884B64">
              <w:rPr>
                <w:rFonts w:ascii="Times New Roman" w:hAnsi="Times New Roman" w:cs="Times New Roman"/>
                <w:sz w:val="24"/>
                <w:szCs w:val="24"/>
                <w:lang w:eastAsia="ar-SA"/>
              </w:rPr>
              <w:lastRenderedPageBreak/>
              <w:t>сумма</w:t>
            </w:r>
          </w:p>
          <w:p w:rsidR="00531CD2" w:rsidRPr="00884B64" w:rsidRDefault="00531CD2" w:rsidP="00531CD2">
            <w:pPr>
              <w:suppressAutoHyphens/>
              <w:spacing w:after="0"/>
              <w:jc w:val="both"/>
              <w:rPr>
                <w:rFonts w:ascii="Times New Roman" w:hAnsi="Times New Roman" w:cs="Times New Roman"/>
                <w:sz w:val="24"/>
                <w:szCs w:val="24"/>
                <w:lang w:eastAsia="ar-SA"/>
              </w:rPr>
            </w:pPr>
          </w:p>
        </w:tc>
        <w:tc>
          <w:tcPr>
            <w:tcW w:w="1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31CD2" w:rsidRPr="00884B64" w:rsidRDefault="00531CD2" w:rsidP="00531CD2">
            <w:pPr>
              <w:rPr>
                <w:rFonts w:ascii="Times New Roman" w:hAnsi="Times New Roman" w:cs="Times New Roman"/>
                <w:sz w:val="24"/>
                <w:szCs w:val="24"/>
                <w:lang w:eastAsia="ar-SA"/>
              </w:rPr>
            </w:pPr>
          </w:p>
          <w:p w:rsidR="00531CD2" w:rsidRPr="00884B64" w:rsidRDefault="00531CD2" w:rsidP="00531CD2">
            <w:pPr>
              <w:suppressAutoHyphens/>
              <w:spacing w:after="0"/>
              <w:jc w:val="both"/>
              <w:rPr>
                <w:rFonts w:ascii="Times New Roman" w:hAnsi="Times New Roman" w:cs="Times New Roman"/>
                <w:sz w:val="24"/>
                <w:szCs w:val="24"/>
                <w:lang w:eastAsia="ar-SA"/>
              </w:rPr>
            </w:pPr>
          </w:p>
        </w:tc>
        <w:tc>
          <w:tcPr>
            <w:tcW w:w="708" w:type="dxa"/>
            <w:tcBorders>
              <w:top w:val="single" w:sz="4" w:space="0" w:color="auto"/>
              <w:left w:val="single" w:sz="4" w:space="0" w:color="auto"/>
              <w:bottom w:val="single" w:sz="4" w:space="0" w:color="auto"/>
              <w:right w:val="single" w:sz="4" w:space="0" w:color="auto"/>
            </w:tcBorders>
          </w:tcPr>
          <w:p w:rsidR="00531CD2" w:rsidRPr="00884B64" w:rsidRDefault="00531CD2" w:rsidP="00531CD2">
            <w:pPr>
              <w:spacing w:after="0" w:line="240" w:lineRule="auto"/>
              <w:rPr>
                <w:rFonts w:ascii="Times New Roman" w:hAnsi="Times New Roman" w:cs="Times New Roman"/>
                <w:sz w:val="24"/>
                <w:szCs w:val="24"/>
                <w:lang w:eastAsia="ar-SA"/>
              </w:rPr>
            </w:pPr>
          </w:p>
          <w:p w:rsidR="00531CD2" w:rsidRPr="00884B64" w:rsidRDefault="00531CD2" w:rsidP="00531CD2">
            <w:pPr>
              <w:suppressAutoHyphens/>
              <w:spacing w:after="0"/>
              <w:jc w:val="both"/>
              <w:rPr>
                <w:rFonts w:ascii="Times New Roman" w:hAnsi="Times New Roman" w:cs="Times New Roman"/>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31CD2" w:rsidRPr="00884B64" w:rsidRDefault="00531CD2" w:rsidP="00531CD2">
            <w:pPr>
              <w:suppressAutoHyphens/>
              <w:spacing w:after="0" w:line="240" w:lineRule="auto"/>
              <w:rPr>
                <w:rFonts w:ascii="Times New Roman" w:hAnsi="Times New Roman" w:cs="Times New Roman"/>
                <w:sz w:val="24"/>
                <w:szCs w:val="24"/>
                <w:lang w:eastAsia="ar-SA"/>
              </w:rPr>
            </w:pPr>
          </w:p>
          <w:p w:rsidR="00531CD2" w:rsidRPr="00884B64" w:rsidRDefault="00531CD2" w:rsidP="00531CD2">
            <w:pPr>
              <w:suppressAutoHyphens/>
              <w:spacing w:after="0"/>
              <w:jc w:val="both"/>
              <w:rPr>
                <w:rFonts w:ascii="Times New Roman" w:hAnsi="Times New Roman" w:cs="Times New Roman"/>
                <w:sz w:val="24"/>
                <w:szCs w:val="24"/>
                <w:lang w:eastAsia="ar-SA"/>
              </w:rPr>
            </w:pPr>
          </w:p>
        </w:tc>
      </w:tr>
    </w:tbl>
    <w:p w:rsidR="00531CD2" w:rsidRPr="00884B64" w:rsidRDefault="00531CD2" w:rsidP="00531CD2">
      <w:pPr>
        <w:suppressAutoHyphens/>
        <w:spacing w:after="0" w:line="240" w:lineRule="auto"/>
        <w:rPr>
          <w:rFonts w:ascii="Times New Roman" w:hAnsi="Times New Roman" w:cs="Times New Roman"/>
          <w:sz w:val="24"/>
          <w:szCs w:val="24"/>
          <w:lang w:eastAsia="ar-SA"/>
        </w:rPr>
      </w:pPr>
    </w:p>
    <w:p w:rsidR="00531CD2" w:rsidRPr="00884B64" w:rsidRDefault="00531CD2" w:rsidP="00531CD2">
      <w:pPr>
        <w:suppressAutoHyphens/>
        <w:spacing w:after="0" w:line="240" w:lineRule="auto"/>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Подпись работника--------------------------------------------/-------------------------------------</w:t>
      </w:r>
    </w:p>
    <w:p w:rsidR="00531CD2" w:rsidRPr="00884B64" w:rsidRDefault="00531CD2" w:rsidP="00531CD2">
      <w:pPr>
        <w:suppressAutoHyphens/>
        <w:spacing w:after="0" w:line="240" w:lineRule="auto"/>
        <w:rPr>
          <w:rFonts w:ascii="Times New Roman" w:hAnsi="Times New Roman" w:cs="Times New Roman"/>
          <w:b/>
          <w:bCs/>
          <w:color w:val="000000"/>
          <w:sz w:val="24"/>
          <w:szCs w:val="24"/>
          <w:u w:val="single"/>
          <w:lang w:eastAsia="ar-SA"/>
        </w:rPr>
      </w:pPr>
    </w:p>
    <w:p w:rsidR="00531CD2" w:rsidRPr="00884B64" w:rsidRDefault="00531CD2" w:rsidP="00531CD2">
      <w:pPr>
        <w:suppressAutoHyphens/>
        <w:spacing w:after="0" w:line="240" w:lineRule="auto"/>
        <w:jc w:val="center"/>
        <w:rPr>
          <w:rFonts w:ascii="Times New Roman" w:hAnsi="Times New Roman" w:cs="Times New Roman"/>
          <w:color w:val="000000"/>
          <w:sz w:val="24"/>
          <w:szCs w:val="24"/>
          <w:lang w:eastAsia="ar-SA"/>
        </w:rPr>
      </w:pPr>
      <w:r w:rsidRPr="00884B64">
        <w:rPr>
          <w:rFonts w:ascii="Times New Roman" w:hAnsi="Times New Roman" w:cs="Times New Roman"/>
          <w:b/>
          <w:bCs/>
          <w:color w:val="000000"/>
          <w:sz w:val="24"/>
          <w:szCs w:val="24"/>
          <w:u w:val="single"/>
          <w:lang w:eastAsia="ar-SA"/>
        </w:rPr>
        <w:t>Надбавка за  качество и результативность труда</w:t>
      </w:r>
    </w:p>
    <w:p w:rsidR="00531CD2" w:rsidRPr="00884B64" w:rsidRDefault="00531CD2" w:rsidP="00531CD2">
      <w:pPr>
        <w:suppressAutoHyphens/>
        <w:spacing w:after="0" w:line="240" w:lineRule="auto"/>
        <w:rPr>
          <w:rFonts w:ascii="Times New Roman" w:hAnsi="Times New Roman" w:cs="Times New Roman"/>
          <w:sz w:val="24"/>
          <w:szCs w:val="24"/>
          <w:lang w:eastAsia="ar-SA"/>
        </w:rPr>
      </w:pPr>
    </w:p>
    <w:tbl>
      <w:tblPr>
        <w:tblW w:w="94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6"/>
        <w:gridCol w:w="3686"/>
        <w:gridCol w:w="850"/>
        <w:gridCol w:w="992"/>
        <w:gridCol w:w="851"/>
      </w:tblGrid>
      <w:tr w:rsidR="00531CD2" w:rsidRPr="00884B64" w:rsidTr="00531CD2">
        <w:tc>
          <w:tcPr>
            <w:tcW w:w="9464" w:type="dxa"/>
            <w:gridSpan w:val="5"/>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exact"/>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1. Обеспечение качества обучения учащихся</w:t>
            </w:r>
          </w:p>
        </w:tc>
      </w:tr>
      <w:tr w:rsidR="00531CD2" w:rsidRPr="00884B64" w:rsidTr="00531CD2">
        <w:trPr>
          <w:trHeight w:val="3028"/>
        </w:trPr>
        <w:tc>
          <w:tcPr>
            <w:tcW w:w="3085"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numPr>
                <w:ilvl w:val="1"/>
                <w:numId w:val="41"/>
              </w:numPr>
              <w:suppressAutoHyphens/>
              <w:spacing w:after="0" w:line="240" w:lineRule="exact"/>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Качество знаний по предмету</w:t>
            </w:r>
            <w:r w:rsidRPr="00884B64">
              <w:rPr>
                <w:rFonts w:ascii="Times New Roman" w:hAnsi="Times New Roman" w:cs="Times New Roman"/>
                <w:sz w:val="24"/>
                <w:szCs w:val="24"/>
                <w:lang w:eastAsia="ru-RU"/>
              </w:rPr>
              <w:t xml:space="preserve"> (кол-во уч-ся средне-арифметический балл по итогам полугодия, года)</w:t>
            </w:r>
          </w:p>
          <w:p w:rsidR="00531CD2" w:rsidRPr="00884B64" w:rsidRDefault="00531CD2" w:rsidP="00531CD2">
            <w:pPr>
              <w:numPr>
                <w:ilvl w:val="1"/>
                <w:numId w:val="41"/>
              </w:numPr>
              <w:suppressAutoHyphens/>
              <w:spacing w:after="0" w:line="240" w:lineRule="exact"/>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Освоение программы 1 класса.</w:t>
            </w:r>
          </w:p>
        </w:tc>
        <w:tc>
          <w:tcPr>
            <w:tcW w:w="3686" w:type="dxa"/>
            <w:tcBorders>
              <w:top w:val="single" w:sz="4" w:space="0" w:color="auto"/>
              <w:left w:val="single" w:sz="4" w:space="0" w:color="auto"/>
              <w:bottom w:val="single" w:sz="4" w:space="0" w:color="auto"/>
              <w:right w:val="single" w:sz="4" w:space="0" w:color="auto"/>
            </w:tcBorders>
          </w:tcPr>
          <w:p w:rsidR="00531CD2" w:rsidRPr="00884B64" w:rsidRDefault="00531CD2" w:rsidP="00531CD2">
            <w:pPr>
              <w:suppressAutoHyphens/>
              <w:spacing w:after="0" w:line="240" w:lineRule="exact"/>
              <w:jc w:val="both"/>
              <w:rPr>
                <w:rFonts w:ascii="Times New Roman" w:hAnsi="Times New Roman" w:cs="Times New Roman"/>
                <w:b/>
                <w:bCs/>
                <w:sz w:val="24"/>
                <w:szCs w:val="24"/>
                <w:lang w:eastAsia="ar-SA"/>
              </w:rPr>
            </w:pPr>
          </w:p>
          <w:p w:rsidR="00531CD2" w:rsidRPr="00884B64" w:rsidRDefault="00531CD2" w:rsidP="00531CD2">
            <w:pPr>
              <w:suppressAutoHyphens/>
              <w:spacing w:after="0" w:line="240" w:lineRule="exact"/>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Средний балл свыше 4,5 до 5-    5балов;</w:t>
            </w:r>
          </w:p>
          <w:p w:rsidR="00531CD2" w:rsidRPr="00884B64" w:rsidRDefault="00531CD2" w:rsidP="00531CD2">
            <w:pPr>
              <w:suppressAutoHyphens/>
              <w:spacing w:after="0" w:line="240" w:lineRule="exact"/>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Средний балл свыше 3,5до4,4-    4бала;</w:t>
            </w:r>
          </w:p>
          <w:p w:rsidR="00531CD2" w:rsidRPr="00884B64" w:rsidRDefault="00531CD2" w:rsidP="00531CD2">
            <w:pPr>
              <w:suppressAutoHyphens/>
              <w:spacing w:after="0" w:line="240" w:lineRule="exact"/>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Средний балл свыше2,5до 3,4-    3балла;</w:t>
            </w:r>
          </w:p>
          <w:p w:rsidR="00531CD2" w:rsidRPr="00884B64" w:rsidRDefault="00531CD2" w:rsidP="00531CD2">
            <w:pPr>
              <w:suppressAutoHyphens/>
              <w:spacing w:after="0" w:line="240" w:lineRule="exact"/>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Средний баллсвыше1,5до2,4-    2балла;</w:t>
            </w:r>
          </w:p>
          <w:p w:rsidR="00531CD2" w:rsidRPr="00884B64" w:rsidRDefault="00531CD2" w:rsidP="00531CD2">
            <w:pPr>
              <w:suppressAutoHyphens/>
              <w:spacing w:after="0" w:line="240" w:lineRule="exact"/>
              <w:jc w:val="both"/>
              <w:rPr>
                <w:rFonts w:ascii="Times New Roman" w:hAnsi="Times New Roman" w:cs="Times New Roman"/>
                <w:b/>
                <w:bCs/>
                <w:sz w:val="24"/>
                <w:szCs w:val="24"/>
                <w:lang w:eastAsia="ar-SA"/>
              </w:rPr>
            </w:pPr>
          </w:p>
          <w:p w:rsidR="00531CD2" w:rsidRPr="00884B64" w:rsidRDefault="00531CD2" w:rsidP="00531CD2">
            <w:pPr>
              <w:suppressAutoHyphens/>
              <w:spacing w:after="0" w:line="240" w:lineRule="exact"/>
              <w:jc w:val="both"/>
              <w:rPr>
                <w:rFonts w:ascii="Times New Roman" w:hAnsi="Times New Roman" w:cs="Times New Roman"/>
                <w:sz w:val="24"/>
                <w:szCs w:val="24"/>
                <w:lang w:eastAsia="ar-SA"/>
              </w:rPr>
            </w:pPr>
            <w:r w:rsidRPr="00884B64">
              <w:rPr>
                <w:rFonts w:ascii="Times New Roman" w:hAnsi="Times New Roman" w:cs="Times New Roman"/>
                <w:b/>
                <w:bCs/>
                <w:sz w:val="24"/>
                <w:szCs w:val="24"/>
                <w:lang w:eastAsia="ar-SA"/>
              </w:rPr>
              <w:t>1 классы</w:t>
            </w:r>
            <w:r w:rsidRPr="00884B64">
              <w:rPr>
                <w:rFonts w:ascii="Times New Roman" w:hAnsi="Times New Roman" w:cs="Times New Roman"/>
                <w:sz w:val="24"/>
                <w:szCs w:val="24"/>
                <w:lang w:eastAsia="ar-SA"/>
              </w:rPr>
              <w:t xml:space="preserve"> (безотметочное оценивание): </w:t>
            </w:r>
          </w:p>
          <w:p w:rsidR="00531CD2" w:rsidRPr="00884B64" w:rsidRDefault="00531CD2" w:rsidP="00531CD2">
            <w:pPr>
              <w:suppressAutoHyphens/>
              <w:spacing w:after="0" w:line="240" w:lineRule="exact"/>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4 балла</w:t>
            </w:r>
          </w:p>
          <w:p w:rsidR="00531CD2" w:rsidRPr="00884B64" w:rsidRDefault="00531CD2" w:rsidP="00531CD2">
            <w:pPr>
              <w:suppressAutoHyphens/>
              <w:spacing w:after="0" w:line="240" w:lineRule="exact"/>
              <w:jc w:val="both"/>
              <w:rPr>
                <w:rFonts w:ascii="Times New Roman" w:hAnsi="Times New Roman" w:cs="Times New Roman"/>
                <w:b/>
                <w:bCs/>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tcPr>
          <w:p w:rsidR="00531CD2" w:rsidRPr="00884B64" w:rsidRDefault="00531CD2" w:rsidP="00531CD2">
            <w:pPr>
              <w:suppressAutoHyphens/>
              <w:spacing w:after="0" w:line="240" w:lineRule="exact"/>
              <w:rPr>
                <w:rFonts w:ascii="Times New Roman" w:hAnsi="Times New Roman" w:cs="Times New Roman"/>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rsidR="00531CD2" w:rsidRPr="00884B64" w:rsidRDefault="00531CD2" w:rsidP="00531CD2">
            <w:pPr>
              <w:suppressAutoHyphens/>
              <w:spacing w:after="0" w:line="240" w:lineRule="exact"/>
              <w:rPr>
                <w:rFonts w:ascii="Times New Roman" w:hAnsi="Times New Roman" w:cs="Times New Roman"/>
                <w:sz w:val="24"/>
                <w:szCs w:val="24"/>
                <w:lang w:eastAsia="ar-SA"/>
              </w:rPr>
            </w:pPr>
          </w:p>
        </w:tc>
        <w:tc>
          <w:tcPr>
            <w:tcW w:w="851" w:type="dxa"/>
            <w:tcBorders>
              <w:top w:val="single" w:sz="4" w:space="0" w:color="auto"/>
              <w:left w:val="single" w:sz="4" w:space="0" w:color="auto"/>
              <w:bottom w:val="single" w:sz="4" w:space="0" w:color="auto"/>
              <w:right w:val="single" w:sz="4" w:space="0" w:color="auto"/>
            </w:tcBorders>
          </w:tcPr>
          <w:p w:rsidR="00531CD2" w:rsidRPr="00884B64" w:rsidRDefault="00531CD2" w:rsidP="00531CD2">
            <w:pPr>
              <w:suppressAutoHyphens/>
              <w:spacing w:after="0" w:line="240" w:lineRule="exact"/>
              <w:rPr>
                <w:rFonts w:ascii="Times New Roman" w:hAnsi="Times New Roman" w:cs="Times New Roman"/>
                <w:sz w:val="24"/>
                <w:szCs w:val="24"/>
                <w:lang w:eastAsia="ar-SA"/>
              </w:rPr>
            </w:pPr>
          </w:p>
        </w:tc>
      </w:tr>
    </w:tbl>
    <w:p w:rsidR="00531CD2" w:rsidRPr="00884B64" w:rsidRDefault="00531CD2" w:rsidP="00531CD2">
      <w:pPr>
        <w:suppressAutoHyphens/>
        <w:spacing w:after="0" w:line="240" w:lineRule="auto"/>
        <w:rPr>
          <w:rFonts w:ascii="Times New Roman" w:hAnsi="Times New Roman" w:cs="Times New Roman"/>
          <w:sz w:val="24"/>
          <w:szCs w:val="24"/>
          <w:lang w:eastAsia="ar-SA"/>
        </w:rPr>
      </w:pPr>
    </w:p>
    <w:p w:rsidR="00531CD2" w:rsidRPr="00884B64" w:rsidRDefault="00531CD2" w:rsidP="00531CD2">
      <w:pPr>
        <w:suppressAutoHyphens/>
        <w:spacing w:after="0" w:line="240" w:lineRule="auto"/>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Подпись работника--------------------------------------------/--------------------------------------------/</w:t>
      </w:r>
    </w:p>
    <w:p w:rsidR="00531CD2" w:rsidRPr="00884B64" w:rsidRDefault="00531CD2" w:rsidP="00531CD2">
      <w:pPr>
        <w:suppressAutoHyphens/>
        <w:spacing w:after="0" w:line="240" w:lineRule="auto"/>
        <w:rPr>
          <w:rFonts w:ascii="Times New Roman" w:hAnsi="Times New Roman" w:cs="Times New Roman"/>
          <w:sz w:val="24"/>
          <w:szCs w:val="24"/>
          <w:lang w:eastAsia="ar-SA"/>
        </w:rPr>
      </w:pPr>
    </w:p>
    <w:tbl>
      <w:tblPr>
        <w:tblW w:w="9780" w:type="dxa"/>
        <w:tblInd w:w="-106" w:type="dxa"/>
        <w:tblLayout w:type="fixed"/>
        <w:tblLook w:val="00A0" w:firstRow="1" w:lastRow="0" w:firstColumn="1" w:lastColumn="0" w:noHBand="0" w:noVBand="0"/>
      </w:tblPr>
      <w:tblGrid>
        <w:gridCol w:w="426"/>
        <w:gridCol w:w="4393"/>
        <w:gridCol w:w="1559"/>
        <w:gridCol w:w="1134"/>
        <w:gridCol w:w="850"/>
        <w:gridCol w:w="1418"/>
      </w:tblGrid>
      <w:tr w:rsidR="00531CD2" w:rsidRPr="00884B64" w:rsidTr="00531CD2">
        <w:trPr>
          <w:trHeight w:val="143"/>
        </w:trPr>
        <w:tc>
          <w:tcPr>
            <w:tcW w:w="427"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highlight w:val="yellow"/>
              </w:rPr>
            </w:pPr>
          </w:p>
        </w:tc>
        <w:tc>
          <w:tcPr>
            <w:tcW w:w="9356" w:type="dxa"/>
            <w:gridSpan w:val="5"/>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highlight w:val="yellow"/>
              </w:rPr>
            </w:pPr>
          </w:p>
          <w:p w:rsidR="00531CD2" w:rsidRPr="00884B64" w:rsidRDefault="00531CD2" w:rsidP="00531CD2">
            <w:pPr>
              <w:spacing w:after="0"/>
              <w:jc w:val="center"/>
              <w:rPr>
                <w:rFonts w:ascii="Times New Roman" w:hAnsi="Times New Roman" w:cs="Times New Roman"/>
                <w:sz w:val="24"/>
                <w:szCs w:val="24"/>
              </w:rPr>
            </w:pPr>
            <w:r w:rsidRPr="00884B64">
              <w:rPr>
                <w:rFonts w:ascii="Times New Roman" w:hAnsi="Times New Roman" w:cs="Times New Roman"/>
                <w:sz w:val="24"/>
                <w:szCs w:val="24"/>
              </w:rPr>
              <w:t>Показатели и критерии эффективности деятельности  всех категорий  работников</w:t>
            </w:r>
          </w:p>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(Ф.И.О., должность)__________________________________________________________________</w:t>
            </w:r>
          </w:p>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Результаты  деятельности за оцениваемый период __________________________________________20___г:</w:t>
            </w:r>
          </w:p>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ab/>
            </w:r>
            <w:r w:rsidRPr="00884B64">
              <w:rPr>
                <w:rFonts w:ascii="Times New Roman" w:hAnsi="Times New Roman" w:cs="Times New Roman"/>
                <w:sz w:val="24"/>
                <w:szCs w:val="24"/>
              </w:rPr>
              <w:tab/>
            </w:r>
            <w:r w:rsidRPr="00884B64">
              <w:rPr>
                <w:rFonts w:ascii="Times New Roman" w:hAnsi="Times New Roman" w:cs="Times New Roman"/>
                <w:sz w:val="24"/>
                <w:szCs w:val="24"/>
              </w:rPr>
              <w:tab/>
            </w:r>
            <w:r w:rsidRPr="00884B64">
              <w:rPr>
                <w:rFonts w:ascii="Times New Roman" w:hAnsi="Times New Roman" w:cs="Times New Roman"/>
                <w:sz w:val="24"/>
                <w:szCs w:val="24"/>
              </w:rPr>
              <w:tab/>
            </w:r>
            <w:r w:rsidRPr="00884B64">
              <w:rPr>
                <w:rFonts w:ascii="Times New Roman" w:hAnsi="Times New Roman" w:cs="Times New Roman"/>
                <w:sz w:val="24"/>
                <w:szCs w:val="24"/>
              </w:rPr>
              <w:tab/>
            </w:r>
            <w:r w:rsidRPr="00884B64">
              <w:rPr>
                <w:rFonts w:ascii="Times New Roman" w:hAnsi="Times New Roman" w:cs="Times New Roman"/>
                <w:sz w:val="24"/>
                <w:szCs w:val="24"/>
              </w:rPr>
              <w:tab/>
            </w:r>
            <w:r w:rsidRPr="00884B64">
              <w:rPr>
                <w:rFonts w:ascii="Times New Roman" w:hAnsi="Times New Roman" w:cs="Times New Roman"/>
                <w:sz w:val="24"/>
                <w:szCs w:val="24"/>
              </w:rPr>
              <w:tab/>
              <w:t xml:space="preserve">                                                     (период)</w:t>
            </w:r>
          </w:p>
        </w:tc>
      </w:tr>
      <w:tr w:rsidR="00531CD2" w:rsidRPr="00884B64" w:rsidTr="00531CD2">
        <w:trPr>
          <w:trHeight w:val="143"/>
        </w:trPr>
        <w:tc>
          <w:tcPr>
            <w:tcW w:w="427" w:type="dxa"/>
            <w:tcBorders>
              <w:top w:val="single" w:sz="4" w:space="0" w:color="000000"/>
              <w:left w:val="single" w:sz="4" w:space="0" w:color="000000"/>
              <w:bottom w:val="single" w:sz="4" w:space="0" w:color="000000"/>
              <w:right w:val="nil"/>
            </w:tcBorders>
          </w:tcPr>
          <w:p w:rsidR="00531CD2" w:rsidRPr="00884B64" w:rsidRDefault="00531CD2" w:rsidP="00531CD2">
            <w:pPr>
              <w:spacing w:after="0"/>
              <w:rPr>
                <w:rFonts w:ascii="Times New Roman" w:hAnsi="Times New Roman" w:cs="Times New Roman"/>
                <w:sz w:val="24"/>
                <w:szCs w:val="24"/>
                <w:highlight w:val="yellow"/>
              </w:rPr>
            </w:pPr>
          </w:p>
          <w:p w:rsidR="00531CD2" w:rsidRPr="00884B64" w:rsidRDefault="00531CD2" w:rsidP="00531CD2">
            <w:pPr>
              <w:spacing w:after="0"/>
              <w:rPr>
                <w:rFonts w:ascii="Times New Roman" w:hAnsi="Times New Roman" w:cs="Times New Roman"/>
                <w:sz w:val="24"/>
                <w:szCs w:val="24"/>
                <w:highlight w:val="yellow"/>
              </w:rPr>
            </w:pPr>
          </w:p>
        </w:tc>
        <w:tc>
          <w:tcPr>
            <w:tcW w:w="4395" w:type="dxa"/>
            <w:tcBorders>
              <w:top w:val="single" w:sz="4" w:space="0" w:color="000000"/>
              <w:left w:val="single" w:sz="4" w:space="0" w:color="000000"/>
              <w:bottom w:val="single" w:sz="4" w:space="0" w:color="000000"/>
              <w:right w:val="nil"/>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Критерии для начисления</w:t>
            </w:r>
          </w:p>
          <w:p w:rsidR="00531CD2" w:rsidRPr="00884B64" w:rsidRDefault="00531CD2" w:rsidP="00531CD2">
            <w:pPr>
              <w:spacing w:after="0"/>
              <w:rPr>
                <w:rFonts w:ascii="Times New Roman" w:hAnsi="Times New Roman" w:cs="Times New Roman"/>
                <w:sz w:val="24"/>
                <w:szCs w:val="24"/>
                <w:highlight w:val="yellow"/>
              </w:rPr>
            </w:pPr>
            <w:r w:rsidRPr="00884B64">
              <w:rPr>
                <w:rFonts w:ascii="Times New Roman" w:hAnsi="Times New Roman" w:cs="Times New Roman"/>
                <w:sz w:val="24"/>
                <w:szCs w:val="24"/>
              </w:rPr>
              <w:t xml:space="preserve"> стимулирующих выплат</w:t>
            </w:r>
          </w:p>
        </w:tc>
        <w:tc>
          <w:tcPr>
            <w:tcW w:w="1559" w:type="dxa"/>
            <w:tcBorders>
              <w:top w:val="single" w:sz="4" w:space="0" w:color="000000"/>
              <w:left w:val="single" w:sz="4" w:space="0" w:color="000000"/>
              <w:bottom w:val="single" w:sz="4" w:space="0" w:color="000000"/>
              <w:right w:val="single" w:sz="4" w:space="0" w:color="000000"/>
            </w:tcBorders>
            <w:hideMark/>
          </w:tcPr>
          <w:p w:rsidR="00531CD2" w:rsidRPr="00884B64" w:rsidRDefault="00531CD2" w:rsidP="00531CD2">
            <w:pPr>
              <w:spacing w:after="0"/>
              <w:rPr>
                <w:rFonts w:ascii="Times New Roman" w:hAnsi="Times New Roman" w:cs="Times New Roman"/>
                <w:sz w:val="24"/>
                <w:szCs w:val="24"/>
                <w:highlight w:val="yellow"/>
              </w:rPr>
            </w:pPr>
            <w:r w:rsidRPr="00884B64">
              <w:rPr>
                <w:rFonts w:ascii="Times New Roman" w:hAnsi="Times New Roman" w:cs="Times New Roman"/>
                <w:sz w:val="24"/>
                <w:szCs w:val="24"/>
              </w:rPr>
              <w:t>Баллы</w:t>
            </w:r>
          </w:p>
        </w:tc>
        <w:tc>
          <w:tcPr>
            <w:tcW w:w="1134"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 xml:space="preserve">Самооценка </w:t>
            </w:r>
          </w:p>
          <w:p w:rsidR="00531CD2" w:rsidRPr="00884B64" w:rsidRDefault="00531CD2" w:rsidP="00531CD2">
            <w:pPr>
              <w:spacing w:after="0"/>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 xml:space="preserve">Балл </w:t>
            </w:r>
          </w:p>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с/о</w:t>
            </w:r>
          </w:p>
        </w:tc>
        <w:tc>
          <w:tcPr>
            <w:tcW w:w="1418" w:type="dxa"/>
            <w:tcBorders>
              <w:top w:val="single" w:sz="4" w:space="0" w:color="000000"/>
              <w:left w:val="single" w:sz="4" w:space="0" w:color="000000"/>
              <w:bottom w:val="single" w:sz="4" w:space="0" w:color="000000"/>
              <w:right w:val="single" w:sz="4" w:space="0" w:color="000000"/>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 xml:space="preserve">Балл комиссии </w:t>
            </w:r>
          </w:p>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Примечание</w:t>
            </w:r>
          </w:p>
        </w:tc>
      </w:tr>
      <w:tr w:rsidR="00531CD2" w:rsidRPr="00884B64" w:rsidTr="00531CD2">
        <w:trPr>
          <w:trHeight w:val="700"/>
        </w:trPr>
        <w:tc>
          <w:tcPr>
            <w:tcW w:w="427" w:type="dxa"/>
            <w:tcBorders>
              <w:top w:val="single" w:sz="4" w:space="0" w:color="000000"/>
              <w:left w:val="single" w:sz="4" w:space="0" w:color="000000"/>
              <w:bottom w:val="single" w:sz="4" w:space="0" w:color="000000"/>
              <w:right w:val="nil"/>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1</w:t>
            </w:r>
          </w:p>
        </w:tc>
        <w:tc>
          <w:tcPr>
            <w:tcW w:w="4395" w:type="dxa"/>
            <w:tcBorders>
              <w:top w:val="single" w:sz="4" w:space="0" w:color="000000"/>
              <w:left w:val="single" w:sz="4" w:space="0" w:color="000000"/>
              <w:bottom w:val="single" w:sz="4" w:space="0" w:color="000000"/>
              <w:right w:val="nil"/>
            </w:tcBorders>
            <w:hideMark/>
          </w:tcPr>
          <w:p w:rsidR="00531CD2" w:rsidRPr="00884B64" w:rsidRDefault="00531CD2" w:rsidP="00531CD2">
            <w:pPr>
              <w:suppressAutoHyphens/>
              <w:snapToGrid w:val="0"/>
              <w:spacing w:after="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высокий уровень выполнения должностных обязанностей, </w:t>
            </w:r>
          </w:p>
        </w:tc>
        <w:tc>
          <w:tcPr>
            <w:tcW w:w="1559" w:type="dxa"/>
            <w:tcBorders>
              <w:top w:val="single" w:sz="4" w:space="0" w:color="000000"/>
              <w:left w:val="single" w:sz="4" w:space="0" w:color="000000"/>
              <w:bottom w:val="single" w:sz="4" w:space="0" w:color="000000"/>
              <w:right w:val="single" w:sz="4" w:space="0" w:color="000000"/>
            </w:tcBorders>
            <w:hideMark/>
          </w:tcPr>
          <w:p w:rsidR="00531CD2" w:rsidRPr="00884B64" w:rsidRDefault="00531CD2" w:rsidP="00531CD2">
            <w:pPr>
              <w:suppressAutoHyphens/>
              <w:spacing w:after="0"/>
              <w:rPr>
                <w:rFonts w:ascii="Times New Roman" w:hAnsi="Times New Roman" w:cs="Times New Roman"/>
                <w:sz w:val="24"/>
                <w:szCs w:val="24"/>
                <w:lang w:eastAsia="ar-SA"/>
              </w:rPr>
            </w:pPr>
            <w:r w:rsidRPr="00884B64">
              <w:rPr>
                <w:rFonts w:ascii="Times New Roman" w:hAnsi="Times New Roman" w:cs="Times New Roman"/>
                <w:sz w:val="24"/>
                <w:szCs w:val="24"/>
                <w:lang w:eastAsia="ar-SA"/>
              </w:rPr>
              <w:t>1-5 балл</w:t>
            </w:r>
          </w:p>
        </w:tc>
        <w:tc>
          <w:tcPr>
            <w:tcW w:w="1134"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r>
      <w:tr w:rsidR="00531CD2" w:rsidRPr="00884B64" w:rsidTr="00531CD2">
        <w:trPr>
          <w:trHeight w:val="700"/>
        </w:trPr>
        <w:tc>
          <w:tcPr>
            <w:tcW w:w="427" w:type="dxa"/>
            <w:tcBorders>
              <w:top w:val="single" w:sz="4" w:space="0" w:color="000000"/>
              <w:left w:val="single" w:sz="4" w:space="0" w:color="000000"/>
              <w:bottom w:val="single" w:sz="4" w:space="0" w:color="000000"/>
              <w:right w:val="nil"/>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2</w:t>
            </w:r>
          </w:p>
        </w:tc>
        <w:tc>
          <w:tcPr>
            <w:tcW w:w="4395" w:type="dxa"/>
            <w:tcBorders>
              <w:top w:val="single" w:sz="4" w:space="0" w:color="000000"/>
              <w:left w:val="single" w:sz="4" w:space="0" w:color="000000"/>
              <w:bottom w:val="single" w:sz="4" w:space="0" w:color="000000"/>
              <w:right w:val="nil"/>
            </w:tcBorders>
            <w:hideMark/>
          </w:tcPr>
          <w:p w:rsidR="00531CD2" w:rsidRPr="00884B64" w:rsidRDefault="00531CD2" w:rsidP="00531CD2">
            <w:pPr>
              <w:suppressAutoHyphens/>
              <w:spacing w:after="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напряженность, интенсивность труда,</w:t>
            </w:r>
          </w:p>
          <w:p w:rsidR="00531CD2" w:rsidRPr="00884B64" w:rsidRDefault="00531CD2" w:rsidP="00531CD2">
            <w:pPr>
              <w:suppressAutoHyphens/>
              <w:spacing w:after="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качественное выполнение особо важных (срочных) работ по поручению руководителя,</w:t>
            </w:r>
          </w:p>
        </w:tc>
        <w:tc>
          <w:tcPr>
            <w:tcW w:w="1559" w:type="dxa"/>
            <w:tcBorders>
              <w:top w:val="single" w:sz="4" w:space="0" w:color="000000"/>
              <w:left w:val="single" w:sz="4" w:space="0" w:color="000000"/>
              <w:bottom w:val="single" w:sz="4" w:space="0" w:color="000000"/>
              <w:right w:val="single" w:sz="4" w:space="0" w:color="000000"/>
            </w:tcBorders>
            <w:hideMark/>
          </w:tcPr>
          <w:p w:rsidR="00531CD2" w:rsidRPr="00884B64" w:rsidRDefault="00531CD2" w:rsidP="00531CD2">
            <w:pPr>
              <w:suppressAutoHyphens/>
              <w:spacing w:after="0"/>
              <w:ind w:left="803" w:hanging="803"/>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 балл</w:t>
            </w:r>
          </w:p>
        </w:tc>
        <w:tc>
          <w:tcPr>
            <w:tcW w:w="1134"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r>
      <w:tr w:rsidR="00531CD2" w:rsidRPr="00884B64" w:rsidTr="00531CD2">
        <w:trPr>
          <w:trHeight w:val="700"/>
        </w:trPr>
        <w:tc>
          <w:tcPr>
            <w:tcW w:w="427" w:type="dxa"/>
            <w:tcBorders>
              <w:top w:val="single" w:sz="4" w:space="0" w:color="000000"/>
              <w:left w:val="single" w:sz="4" w:space="0" w:color="000000"/>
              <w:bottom w:val="single" w:sz="4" w:space="0" w:color="000000"/>
              <w:right w:val="nil"/>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3</w:t>
            </w:r>
          </w:p>
        </w:tc>
        <w:tc>
          <w:tcPr>
            <w:tcW w:w="4395" w:type="dxa"/>
            <w:tcBorders>
              <w:top w:val="single" w:sz="4" w:space="0" w:color="000000"/>
              <w:left w:val="single" w:sz="4" w:space="0" w:color="000000"/>
              <w:bottom w:val="single" w:sz="4" w:space="0" w:color="000000"/>
              <w:right w:val="nil"/>
            </w:tcBorders>
            <w:hideMark/>
          </w:tcPr>
          <w:p w:rsidR="00531CD2" w:rsidRPr="00884B64" w:rsidRDefault="00531CD2" w:rsidP="00531CD2">
            <w:pPr>
              <w:suppressAutoHyphens/>
              <w:spacing w:after="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качественная подготовка учреждения (рабочего места) к новому учебному году и поддержание его в надлежащем состоянии в течение учебного года,</w:t>
            </w:r>
          </w:p>
        </w:tc>
        <w:tc>
          <w:tcPr>
            <w:tcW w:w="1559" w:type="dxa"/>
            <w:tcBorders>
              <w:top w:val="single" w:sz="4" w:space="0" w:color="000000"/>
              <w:left w:val="single" w:sz="4" w:space="0" w:color="000000"/>
              <w:bottom w:val="single" w:sz="4" w:space="0" w:color="000000"/>
              <w:right w:val="single" w:sz="4" w:space="0" w:color="000000"/>
            </w:tcBorders>
            <w:hideMark/>
          </w:tcPr>
          <w:p w:rsidR="00531CD2" w:rsidRPr="00884B64" w:rsidRDefault="00531CD2" w:rsidP="00531CD2">
            <w:pPr>
              <w:suppressAutoHyphens/>
              <w:spacing w:after="0"/>
              <w:ind w:left="803" w:hanging="803"/>
              <w:rPr>
                <w:rFonts w:ascii="Times New Roman" w:hAnsi="Times New Roman" w:cs="Times New Roman"/>
                <w:sz w:val="24"/>
                <w:szCs w:val="24"/>
                <w:lang w:eastAsia="ar-SA"/>
              </w:rPr>
            </w:pPr>
            <w:r w:rsidRPr="00884B64">
              <w:rPr>
                <w:rFonts w:ascii="Times New Roman" w:hAnsi="Times New Roman" w:cs="Times New Roman"/>
                <w:sz w:val="24"/>
                <w:szCs w:val="24"/>
                <w:lang w:eastAsia="ar-SA"/>
              </w:rPr>
              <w:t>1-5 баллов сентябрь</w:t>
            </w:r>
          </w:p>
          <w:p w:rsidR="00531CD2" w:rsidRPr="00884B64" w:rsidRDefault="00531CD2" w:rsidP="00531CD2">
            <w:pPr>
              <w:suppressAutoHyphens/>
              <w:spacing w:after="0"/>
              <w:ind w:left="803" w:hanging="803"/>
              <w:rPr>
                <w:rFonts w:ascii="Times New Roman" w:hAnsi="Times New Roman" w:cs="Times New Roman"/>
                <w:sz w:val="24"/>
                <w:szCs w:val="24"/>
                <w:lang w:eastAsia="ar-SA"/>
              </w:rPr>
            </w:pPr>
            <w:r w:rsidRPr="00884B64">
              <w:rPr>
                <w:rFonts w:ascii="Times New Roman" w:hAnsi="Times New Roman" w:cs="Times New Roman"/>
                <w:sz w:val="24"/>
                <w:szCs w:val="24"/>
                <w:lang w:eastAsia="ar-SA"/>
              </w:rPr>
              <w:t>1 балл в тече</w:t>
            </w:r>
            <w:r w:rsidRPr="00884B64">
              <w:rPr>
                <w:rFonts w:ascii="Times New Roman" w:hAnsi="Times New Roman" w:cs="Times New Roman"/>
                <w:sz w:val="24"/>
                <w:szCs w:val="24"/>
                <w:lang w:eastAsia="ar-SA"/>
              </w:rPr>
              <w:lastRenderedPageBreak/>
              <w:t>нии года</w:t>
            </w:r>
          </w:p>
        </w:tc>
        <w:tc>
          <w:tcPr>
            <w:tcW w:w="1134"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r>
      <w:tr w:rsidR="00531CD2" w:rsidRPr="00884B64" w:rsidTr="00531CD2">
        <w:trPr>
          <w:trHeight w:val="700"/>
        </w:trPr>
        <w:tc>
          <w:tcPr>
            <w:tcW w:w="427" w:type="dxa"/>
            <w:tcBorders>
              <w:top w:val="single" w:sz="4" w:space="0" w:color="000000"/>
              <w:left w:val="single" w:sz="4" w:space="0" w:color="000000"/>
              <w:bottom w:val="single" w:sz="4" w:space="0" w:color="000000"/>
              <w:right w:val="nil"/>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lastRenderedPageBreak/>
              <w:t>4</w:t>
            </w:r>
          </w:p>
        </w:tc>
        <w:tc>
          <w:tcPr>
            <w:tcW w:w="4395" w:type="dxa"/>
            <w:tcBorders>
              <w:top w:val="single" w:sz="4" w:space="0" w:color="000000"/>
              <w:left w:val="single" w:sz="4" w:space="0" w:color="000000"/>
              <w:bottom w:val="single" w:sz="4" w:space="0" w:color="000000"/>
              <w:right w:val="nil"/>
            </w:tcBorders>
            <w:hideMark/>
          </w:tcPr>
          <w:p w:rsidR="00531CD2" w:rsidRPr="00884B64" w:rsidRDefault="00531CD2" w:rsidP="00531CD2">
            <w:pPr>
              <w:suppressAutoHyphens/>
              <w:spacing w:after="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примерное выполнение правил и норм техники безопасности и охраны труда,</w:t>
            </w:r>
          </w:p>
        </w:tc>
        <w:tc>
          <w:tcPr>
            <w:tcW w:w="1559" w:type="dxa"/>
            <w:tcBorders>
              <w:top w:val="single" w:sz="4" w:space="0" w:color="000000"/>
              <w:left w:val="single" w:sz="4" w:space="0" w:color="000000"/>
              <w:bottom w:val="single" w:sz="4" w:space="0" w:color="000000"/>
              <w:right w:val="single" w:sz="4" w:space="0" w:color="000000"/>
            </w:tcBorders>
            <w:hideMark/>
          </w:tcPr>
          <w:p w:rsidR="00531CD2" w:rsidRPr="00884B64" w:rsidRDefault="00531CD2" w:rsidP="00531CD2">
            <w:pPr>
              <w:suppressAutoHyphens/>
              <w:spacing w:after="0"/>
              <w:ind w:left="803" w:hanging="803"/>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 балл</w:t>
            </w:r>
          </w:p>
        </w:tc>
        <w:tc>
          <w:tcPr>
            <w:tcW w:w="1134"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r>
      <w:tr w:rsidR="00531CD2" w:rsidRPr="00884B64" w:rsidTr="00531CD2">
        <w:trPr>
          <w:trHeight w:val="700"/>
        </w:trPr>
        <w:tc>
          <w:tcPr>
            <w:tcW w:w="427" w:type="dxa"/>
            <w:tcBorders>
              <w:top w:val="single" w:sz="4" w:space="0" w:color="000000"/>
              <w:left w:val="single" w:sz="4" w:space="0" w:color="000000"/>
              <w:bottom w:val="single" w:sz="4" w:space="0" w:color="000000"/>
              <w:right w:val="nil"/>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5</w:t>
            </w:r>
          </w:p>
        </w:tc>
        <w:tc>
          <w:tcPr>
            <w:tcW w:w="4395" w:type="dxa"/>
            <w:tcBorders>
              <w:top w:val="single" w:sz="4" w:space="0" w:color="000000"/>
              <w:left w:val="single" w:sz="4" w:space="0" w:color="000000"/>
              <w:bottom w:val="single" w:sz="4" w:space="0" w:color="000000"/>
              <w:right w:val="nil"/>
            </w:tcBorders>
            <w:hideMark/>
          </w:tcPr>
          <w:p w:rsidR="00531CD2" w:rsidRPr="00884B64" w:rsidRDefault="00531CD2" w:rsidP="00531CD2">
            <w:pPr>
              <w:suppressAutoHyphens/>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ar-SA"/>
              </w:rPr>
              <w:t>- о</w:t>
            </w:r>
            <w:r w:rsidRPr="00884B64">
              <w:rPr>
                <w:rFonts w:ascii="Times New Roman" w:hAnsi="Times New Roman" w:cs="Times New Roman"/>
                <w:sz w:val="24"/>
                <w:szCs w:val="24"/>
                <w:lang w:eastAsia="ru-RU"/>
              </w:rPr>
              <w:t xml:space="preserve">тсутствие нарушений трудовой дисциплины, примерное выполнение правил внутреннего трудового распорядка, </w:t>
            </w:r>
          </w:p>
        </w:tc>
        <w:tc>
          <w:tcPr>
            <w:tcW w:w="1559" w:type="dxa"/>
            <w:tcBorders>
              <w:top w:val="single" w:sz="4" w:space="0" w:color="000000"/>
              <w:left w:val="single" w:sz="4" w:space="0" w:color="000000"/>
              <w:bottom w:val="single" w:sz="4" w:space="0" w:color="000000"/>
              <w:right w:val="single" w:sz="4" w:space="0" w:color="000000"/>
            </w:tcBorders>
            <w:hideMark/>
          </w:tcPr>
          <w:p w:rsidR="00531CD2" w:rsidRPr="00884B64" w:rsidRDefault="00531CD2" w:rsidP="00531CD2">
            <w:pPr>
              <w:suppressAutoHyphens/>
              <w:spacing w:after="0"/>
              <w:ind w:left="803" w:hanging="803"/>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 балл</w:t>
            </w:r>
          </w:p>
        </w:tc>
        <w:tc>
          <w:tcPr>
            <w:tcW w:w="1134"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r>
      <w:tr w:rsidR="00531CD2" w:rsidRPr="00884B64" w:rsidTr="00531CD2">
        <w:trPr>
          <w:trHeight w:val="700"/>
        </w:trPr>
        <w:tc>
          <w:tcPr>
            <w:tcW w:w="427" w:type="dxa"/>
            <w:tcBorders>
              <w:top w:val="single" w:sz="4" w:space="0" w:color="000000"/>
              <w:left w:val="single" w:sz="4" w:space="0" w:color="000000"/>
              <w:bottom w:val="single" w:sz="4" w:space="0" w:color="000000"/>
              <w:right w:val="nil"/>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6</w:t>
            </w:r>
          </w:p>
        </w:tc>
        <w:tc>
          <w:tcPr>
            <w:tcW w:w="4395" w:type="dxa"/>
            <w:tcBorders>
              <w:top w:val="single" w:sz="4" w:space="0" w:color="000000"/>
              <w:left w:val="single" w:sz="4" w:space="0" w:color="000000"/>
              <w:bottom w:val="single" w:sz="4" w:space="0" w:color="000000"/>
              <w:right w:val="nil"/>
            </w:tcBorders>
            <w:hideMark/>
          </w:tcPr>
          <w:p w:rsidR="00531CD2" w:rsidRPr="00884B64" w:rsidRDefault="00531CD2" w:rsidP="00531CD2">
            <w:pPr>
              <w:suppressAutoHyphens/>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отсутствие жалоб со стороны родителей, сотрудников, посетителей;</w:t>
            </w:r>
          </w:p>
        </w:tc>
        <w:tc>
          <w:tcPr>
            <w:tcW w:w="1559" w:type="dxa"/>
            <w:tcBorders>
              <w:top w:val="single" w:sz="4" w:space="0" w:color="000000"/>
              <w:left w:val="single" w:sz="4" w:space="0" w:color="000000"/>
              <w:bottom w:val="single" w:sz="4" w:space="0" w:color="000000"/>
              <w:right w:val="single" w:sz="4" w:space="0" w:color="000000"/>
            </w:tcBorders>
            <w:hideMark/>
          </w:tcPr>
          <w:p w:rsidR="00531CD2" w:rsidRPr="00884B64" w:rsidRDefault="00531CD2" w:rsidP="00531CD2">
            <w:pPr>
              <w:suppressAutoHyphens/>
              <w:spacing w:after="0"/>
              <w:ind w:left="803" w:hanging="803"/>
              <w:rPr>
                <w:rFonts w:ascii="Times New Roman" w:hAnsi="Times New Roman" w:cs="Times New Roman"/>
                <w:sz w:val="24"/>
                <w:szCs w:val="24"/>
                <w:lang w:eastAsia="ar-SA"/>
              </w:rPr>
            </w:pPr>
            <w:r w:rsidRPr="00884B64">
              <w:rPr>
                <w:rFonts w:ascii="Times New Roman" w:hAnsi="Times New Roman" w:cs="Times New Roman"/>
                <w:sz w:val="24"/>
                <w:szCs w:val="24"/>
                <w:lang w:eastAsia="ar-SA"/>
              </w:rPr>
              <w:t>1-2 балл</w:t>
            </w:r>
          </w:p>
        </w:tc>
        <w:tc>
          <w:tcPr>
            <w:tcW w:w="1134"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r>
      <w:tr w:rsidR="00531CD2" w:rsidRPr="00884B64" w:rsidTr="00531CD2">
        <w:trPr>
          <w:trHeight w:val="542"/>
        </w:trPr>
        <w:tc>
          <w:tcPr>
            <w:tcW w:w="427" w:type="dxa"/>
            <w:tcBorders>
              <w:top w:val="single" w:sz="4" w:space="0" w:color="000000"/>
              <w:left w:val="single" w:sz="4" w:space="0" w:color="000000"/>
              <w:bottom w:val="single" w:sz="4" w:space="0" w:color="000000"/>
              <w:right w:val="nil"/>
            </w:tcBorders>
            <w:hideMark/>
          </w:tcPr>
          <w:p w:rsidR="00531CD2" w:rsidRPr="00884B64" w:rsidRDefault="00531CD2" w:rsidP="00531CD2">
            <w:pPr>
              <w:spacing w:after="0"/>
              <w:rPr>
                <w:rFonts w:ascii="Times New Roman" w:hAnsi="Times New Roman" w:cs="Times New Roman"/>
                <w:sz w:val="24"/>
                <w:szCs w:val="24"/>
              </w:rPr>
            </w:pPr>
            <w:r w:rsidRPr="00884B64">
              <w:rPr>
                <w:rFonts w:ascii="Times New Roman" w:hAnsi="Times New Roman" w:cs="Times New Roman"/>
                <w:sz w:val="24"/>
                <w:szCs w:val="24"/>
              </w:rPr>
              <w:t>7</w:t>
            </w:r>
          </w:p>
        </w:tc>
        <w:tc>
          <w:tcPr>
            <w:tcW w:w="4395" w:type="dxa"/>
            <w:tcBorders>
              <w:top w:val="single" w:sz="4" w:space="0" w:color="000000"/>
              <w:left w:val="single" w:sz="4" w:space="0" w:color="000000"/>
              <w:bottom w:val="single" w:sz="4" w:space="0" w:color="000000"/>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Единовременное премирование </w:t>
            </w:r>
            <w:r w:rsidR="00AA5DE9">
              <w:rPr>
                <w:rFonts w:ascii="Times New Roman" w:hAnsi="Times New Roman" w:cs="Times New Roman"/>
                <w:sz w:val="24"/>
                <w:szCs w:val="24"/>
                <w:lang w:eastAsia="ar-SA"/>
              </w:rPr>
              <w:t xml:space="preserve">по следующим основным </w:t>
            </w:r>
            <w:r w:rsidRPr="00884B64">
              <w:rPr>
                <w:rFonts w:ascii="Times New Roman" w:hAnsi="Times New Roman" w:cs="Times New Roman"/>
                <w:sz w:val="24"/>
                <w:szCs w:val="24"/>
                <w:lang w:eastAsia="ar-SA"/>
              </w:rPr>
              <w:t>показателям:</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выполнение больших объемов работ в кратчайшие сроки и с высокими результатами;</w:t>
            </w:r>
          </w:p>
          <w:p w:rsidR="00531CD2" w:rsidRPr="00884B64" w:rsidRDefault="00531CD2" w:rsidP="00531CD2">
            <w:pPr>
              <w:suppressAutoHyphens/>
              <w:spacing w:after="0"/>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выполнение особо важных заданий, срочных и непредвиденных работ и пр.</w:t>
            </w:r>
          </w:p>
        </w:tc>
        <w:tc>
          <w:tcPr>
            <w:tcW w:w="1559" w:type="dxa"/>
            <w:tcBorders>
              <w:top w:val="single" w:sz="4" w:space="0" w:color="000000"/>
              <w:left w:val="single" w:sz="4" w:space="0" w:color="auto"/>
              <w:bottom w:val="single" w:sz="4" w:space="0" w:color="000000"/>
              <w:right w:val="single" w:sz="4" w:space="0" w:color="auto"/>
            </w:tcBorders>
            <w:hideMark/>
          </w:tcPr>
          <w:p w:rsidR="00531CD2" w:rsidRPr="00884B64" w:rsidRDefault="00531CD2" w:rsidP="00531CD2">
            <w:pPr>
              <w:suppressAutoHyphens/>
              <w:spacing w:after="0"/>
              <w:ind w:left="803" w:hanging="803"/>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сумма</w:t>
            </w:r>
          </w:p>
        </w:tc>
        <w:tc>
          <w:tcPr>
            <w:tcW w:w="1134" w:type="dxa"/>
            <w:tcBorders>
              <w:top w:val="single" w:sz="4" w:space="0" w:color="000000"/>
              <w:left w:val="single" w:sz="4" w:space="0" w:color="auto"/>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531CD2" w:rsidRPr="00884B64" w:rsidRDefault="00531CD2" w:rsidP="00531CD2">
            <w:pPr>
              <w:spacing w:after="0"/>
              <w:rPr>
                <w:rFonts w:ascii="Times New Roman" w:hAnsi="Times New Roman" w:cs="Times New Roman"/>
                <w:sz w:val="24"/>
                <w:szCs w:val="24"/>
              </w:rPr>
            </w:pPr>
          </w:p>
        </w:tc>
      </w:tr>
    </w:tbl>
    <w:p w:rsidR="00531CD2" w:rsidRPr="00884B64" w:rsidRDefault="00531CD2" w:rsidP="00531CD2">
      <w:pPr>
        <w:spacing w:after="0" w:line="240" w:lineRule="auto"/>
        <w:rPr>
          <w:rFonts w:ascii="Times New Roman" w:hAnsi="Times New Roman" w:cs="Times New Roman"/>
          <w:sz w:val="24"/>
          <w:szCs w:val="24"/>
        </w:rPr>
      </w:pPr>
    </w:p>
    <w:p w:rsidR="00531CD2" w:rsidRPr="00884B64" w:rsidRDefault="00531CD2" w:rsidP="00531CD2">
      <w:pPr>
        <w:spacing w:after="0" w:line="240" w:lineRule="auto"/>
        <w:rPr>
          <w:rFonts w:ascii="Times New Roman" w:hAnsi="Times New Roman" w:cs="Times New Roman"/>
          <w:sz w:val="24"/>
          <w:szCs w:val="24"/>
        </w:rPr>
      </w:pPr>
      <w:r w:rsidRPr="00884B64">
        <w:rPr>
          <w:rFonts w:ascii="Times New Roman" w:hAnsi="Times New Roman" w:cs="Times New Roman"/>
          <w:sz w:val="24"/>
          <w:szCs w:val="24"/>
        </w:rPr>
        <w:t>Подпись работника______________________   /________________________________/</w:t>
      </w:r>
    </w:p>
    <w:p w:rsidR="00531CD2" w:rsidRPr="00884B64" w:rsidRDefault="00531CD2" w:rsidP="00531CD2">
      <w:pPr>
        <w:autoSpaceDE w:val="0"/>
        <w:autoSpaceDN w:val="0"/>
        <w:adjustRightInd w:val="0"/>
        <w:spacing w:after="0" w:line="240" w:lineRule="auto"/>
        <w:ind w:firstLine="720"/>
        <w:jc w:val="center"/>
        <w:outlineLvl w:val="2"/>
        <w:rPr>
          <w:rFonts w:ascii="Times New Roman" w:hAnsi="Times New Roman" w:cs="Times New Roman"/>
          <w:b/>
          <w:bCs/>
          <w:sz w:val="24"/>
          <w:szCs w:val="24"/>
          <w:lang w:eastAsia="ru-RU"/>
        </w:rPr>
      </w:pPr>
    </w:p>
    <w:tbl>
      <w:tblPr>
        <w:tblW w:w="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3827"/>
        <w:gridCol w:w="567"/>
        <w:gridCol w:w="567"/>
      </w:tblGrid>
      <w:tr w:rsidR="00531CD2" w:rsidRPr="00884B64" w:rsidTr="00531CD2">
        <w:trPr>
          <w:jc w:val="center"/>
        </w:trPr>
        <w:tc>
          <w:tcPr>
            <w:tcW w:w="5885" w:type="dxa"/>
            <w:gridSpan w:val="4"/>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pacing w:after="0"/>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СНИМАЮТСЯ БАЛЛЫ:</w:t>
            </w:r>
          </w:p>
        </w:tc>
      </w:tr>
      <w:tr w:rsidR="00531CD2" w:rsidRPr="00884B64" w:rsidTr="00531CD2">
        <w:trPr>
          <w:jc w:val="center"/>
        </w:trPr>
        <w:tc>
          <w:tcPr>
            <w:tcW w:w="924"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pacing w:after="0"/>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не сдана вовремя обязательная документация (план, отчет и др.)</w:t>
            </w:r>
          </w:p>
        </w:tc>
        <w:tc>
          <w:tcPr>
            <w:tcW w:w="567" w:type="dxa"/>
            <w:tcBorders>
              <w:top w:val="single" w:sz="4" w:space="0" w:color="auto"/>
              <w:left w:val="single" w:sz="4" w:space="0" w:color="auto"/>
              <w:bottom w:val="single" w:sz="4"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pacing w:after="0"/>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3</w:t>
            </w:r>
          </w:p>
        </w:tc>
      </w:tr>
      <w:tr w:rsidR="00531CD2" w:rsidRPr="00884B64" w:rsidTr="00531CD2">
        <w:trPr>
          <w:jc w:val="center"/>
        </w:trPr>
        <w:tc>
          <w:tcPr>
            <w:tcW w:w="924"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pacing w:after="0"/>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w:t>
            </w:r>
          </w:p>
        </w:tc>
        <w:tc>
          <w:tcPr>
            <w:tcW w:w="3827"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ошибки, замечания при ведении журнала</w:t>
            </w:r>
          </w:p>
        </w:tc>
        <w:tc>
          <w:tcPr>
            <w:tcW w:w="567" w:type="dxa"/>
            <w:tcBorders>
              <w:top w:val="single" w:sz="4" w:space="0" w:color="auto"/>
              <w:left w:val="single" w:sz="4" w:space="0" w:color="auto"/>
              <w:bottom w:val="single" w:sz="4" w:space="0" w:color="auto"/>
              <w:right w:val="single" w:sz="4" w:space="0" w:color="auto"/>
            </w:tcBorders>
          </w:tcPr>
          <w:p w:rsidR="00531CD2" w:rsidRPr="00884B64" w:rsidRDefault="00531CD2" w:rsidP="00531CD2">
            <w:pPr>
              <w:spacing w:after="0"/>
              <w:jc w:val="center"/>
              <w:rPr>
                <w:rFonts w:ascii="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pacing w:after="0"/>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1</w:t>
            </w:r>
          </w:p>
        </w:tc>
      </w:tr>
    </w:tbl>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 Деятельность работника по каждому из оснований оценивается в зависимости от достижения результатов:</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Максимальный балл - если результаты этого вида деятельности выражены максимально положительно, они полностью эффективны, уверенно прослеживается их положительная динамика;</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Средний балл - если результаты этого вида деятельности имеются, они достаточно эффективны, чтобы можно было проследить их положительную динамику, но существуют незначительные недочеты;</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оценка 1 балл - если результаты этого вида имеются, но они мало или недостаточно эффективны;</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оценка 0 баллов - если результаты этого вида деятельности отсутствуют.</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Также за выявленные нарушения применяются показатели снижения эффективности работы для всех работников школы</w:t>
      </w:r>
    </w:p>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p>
    <w:tbl>
      <w:tblPr>
        <w:tblW w:w="86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8"/>
        <w:gridCol w:w="709"/>
      </w:tblGrid>
      <w:tr w:rsidR="00531CD2" w:rsidRPr="00884B64" w:rsidTr="00531CD2">
        <w:tc>
          <w:tcPr>
            <w:tcW w:w="7938"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Травматизм работника по его вине на рабочем месте</w:t>
            </w:r>
          </w:p>
        </w:tc>
        <w:tc>
          <w:tcPr>
            <w:tcW w:w="709"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w:t>
            </w:r>
          </w:p>
        </w:tc>
      </w:tr>
      <w:tr w:rsidR="00531CD2" w:rsidRPr="00884B64" w:rsidTr="00531CD2">
        <w:tc>
          <w:tcPr>
            <w:tcW w:w="7938"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Травматизм обучающегося во время учебно-воспитательного процесса</w:t>
            </w:r>
          </w:p>
        </w:tc>
        <w:tc>
          <w:tcPr>
            <w:tcW w:w="709"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w:t>
            </w:r>
          </w:p>
        </w:tc>
      </w:tr>
      <w:tr w:rsidR="00531CD2" w:rsidRPr="00884B64" w:rsidTr="00531CD2">
        <w:tc>
          <w:tcPr>
            <w:tcW w:w="7938"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Предписания Роспотребнадзора, которые не были устранены работником</w:t>
            </w:r>
          </w:p>
        </w:tc>
        <w:tc>
          <w:tcPr>
            <w:tcW w:w="709"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w:t>
            </w:r>
          </w:p>
        </w:tc>
      </w:tr>
      <w:tr w:rsidR="00531CD2" w:rsidRPr="00884B64" w:rsidTr="00531CD2">
        <w:tc>
          <w:tcPr>
            <w:tcW w:w="7938"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Обоснованные жалобы обучающихся, работников, родителей</w:t>
            </w:r>
          </w:p>
        </w:tc>
        <w:tc>
          <w:tcPr>
            <w:tcW w:w="709"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w:t>
            </w:r>
          </w:p>
        </w:tc>
      </w:tr>
      <w:tr w:rsidR="00531CD2" w:rsidRPr="00884B64" w:rsidTr="00531CD2">
        <w:tc>
          <w:tcPr>
            <w:tcW w:w="7938"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Регулярные нарушения трудовой и исполнительской дисциплины</w:t>
            </w:r>
          </w:p>
        </w:tc>
        <w:tc>
          <w:tcPr>
            <w:tcW w:w="709"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w:t>
            </w:r>
          </w:p>
        </w:tc>
      </w:tr>
      <w:tr w:rsidR="00531CD2" w:rsidRPr="00884B64" w:rsidTr="00531CD2">
        <w:tc>
          <w:tcPr>
            <w:tcW w:w="7938"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снижение результативности по итогам мониторинга</w:t>
            </w:r>
          </w:p>
        </w:tc>
        <w:tc>
          <w:tcPr>
            <w:tcW w:w="709" w:type="dxa"/>
            <w:tcBorders>
              <w:top w:val="single" w:sz="4" w:space="0" w:color="auto"/>
              <w:left w:val="single" w:sz="4" w:space="0" w:color="auto"/>
              <w:bottom w:val="single" w:sz="4" w:space="0" w:color="auto"/>
              <w:right w:val="single" w:sz="4" w:space="0" w:color="auto"/>
            </w:tcBorders>
            <w:hideMark/>
          </w:tcPr>
          <w:p w:rsidR="00531CD2" w:rsidRPr="00884B64" w:rsidRDefault="00531CD2" w:rsidP="00531CD2">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w:t>
            </w:r>
          </w:p>
        </w:tc>
      </w:tr>
    </w:tbl>
    <w:p w:rsidR="00F90697" w:rsidRPr="00884B64" w:rsidRDefault="00F90697" w:rsidP="00C76AEE">
      <w:pPr>
        <w:spacing w:after="160" w:line="259" w:lineRule="auto"/>
        <w:rPr>
          <w:rFonts w:ascii="Times New Roman" w:hAnsi="Times New Roman" w:cs="Times New Roman"/>
          <w:sz w:val="24"/>
          <w:szCs w:val="24"/>
        </w:rPr>
      </w:pPr>
    </w:p>
    <w:p w:rsidR="000764E7" w:rsidRPr="00884B64" w:rsidRDefault="000764E7" w:rsidP="000764E7">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4</w:t>
      </w:r>
    </w:p>
    <w:p w:rsidR="000764E7" w:rsidRPr="00884B64" w:rsidRDefault="000764E7"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0764E7" w:rsidRPr="00884B64" w:rsidRDefault="00921736" w:rsidP="000764E7">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0764E7" w:rsidRPr="00884B64">
        <w:rPr>
          <w:rFonts w:ascii="Times New Roman" w:hAnsi="Times New Roman" w:cs="Times New Roman"/>
          <w:i/>
          <w:iCs/>
          <w:sz w:val="24"/>
          <w:szCs w:val="24"/>
        </w:rPr>
        <w:t xml:space="preserve"> гг.</w:t>
      </w:r>
    </w:p>
    <w:p w:rsidR="000764E7" w:rsidRPr="00884B64" w:rsidRDefault="000764E7" w:rsidP="000764E7">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0764E7" w:rsidRPr="00884B64" w:rsidTr="000764E7">
        <w:tc>
          <w:tcPr>
            <w:tcW w:w="3190" w:type="dxa"/>
            <w:hideMark/>
          </w:tcPr>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0764E7" w:rsidRPr="00884B64" w:rsidRDefault="000764E7" w:rsidP="000764E7">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0764E7" w:rsidRPr="00884B64" w:rsidRDefault="000764E7" w:rsidP="000764E7">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0764E7" w:rsidRPr="00884B64" w:rsidRDefault="000764E7" w:rsidP="000764E7">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0764E7" w:rsidRPr="00884B64" w:rsidRDefault="000764E7" w:rsidP="000764E7">
            <w:pPr>
              <w:spacing w:after="160" w:line="256" w:lineRule="auto"/>
              <w:jc w:val="center"/>
              <w:rPr>
                <w:rFonts w:ascii="Times New Roman" w:hAnsi="Times New Roman" w:cs="Times New Roman"/>
                <w:sz w:val="24"/>
                <w:szCs w:val="24"/>
                <w:lang w:eastAsia="ru-RU"/>
              </w:rPr>
            </w:pPr>
          </w:p>
        </w:tc>
        <w:tc>
          <w:tcPr>
            <w:tcW w:w="3190" w:type="dxa"/>
            <w:hideMark/>
          </w:tcPr>
          <w:p w:rsidR="000764E7" w:rsidRPr="00884B64" w:rsidRDefault="00AD6543" w:rsidP="000764E7">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r w:rsidR="000764E7" w:rsidRPr="00884B64" w:rsidTr="000764E7">
        <w:tc>
          <w:tcPr>
            <w:tcW w:w="3190" w:type="dxa"/>
          </w:tcPr>
          <w:p w:rsidR="000764E7" w:rsidRPr="00884B64" w:rsidRDefault="000764E7" w:rsidP="000764E7">
            <w:pPr>
              <w:spacing w:after="160" w:line="256" w:lineRule="auto"/>
              <w:jc w:val="center"/>
              <w:rPr>
                <w:rFonts w:ascii="Times New Roman" w:hAnsi="Times New Roman" w:cs="Times New Roman"/>
                <w:sz w:val="24"/>
                <w:szCs w:val="24"/>
              </w:rPr>
            </w:pPr>
          </w:p>
        </w:tc>
        <w:tc>
          <w:tcPr>
            <w:tcW w:w="3190" w:type="dxa"/>
          </w:tcPr>
          <w:p w:rsidR="000764E7" w:rsidRPr="00884B64" w:rsidRDefault="000764E7" w:rsidP="000764E7">
            <w:pPr>
              <w:spacing w:after="0" w:line="240" w:lineRule="auto"/>
              <w:rPr>
                <w:rFonts w:ascii="Times New Roman" w:hAnsi="Times New Roman" w:cs="Times New Roman"/>
                <w:sz w:val="24"/>
                <w:szCs w:val="24"/>
              </w:rPr>
            </w:pPr>
          </w:p>
        </w:tc>
        <w:tc>
          <w:tcPr>
            <w:tcW w:w="3190" w:type="dxa"/>
          </w:tcPr>
          <w:p w:rsidR="000764E7" w:rsidRPr="00884B64" w:rsidRDefault="000764E7" w:rsidP="000764E7">
            <w:pPr>
              <w:spacing w:after="160" w:line="256" w:lineRule="auto"/>
              <w:jc w:val="center"/>
              <w:rPr>
                <w:rFonts w:ascii="Times New Roman" w:hAnsi="Times New Roman" w:cs="Times New Roman"/>
                <w:sz w:val="24"/>
                <w:szCs w:val="24"/>
              </w:rPr>
            </w:pPr>
          </w:p>
        </w:tc>
      </w:tr>
    </w:tbl>
    <w:p w:rsidR="000764E7" w:rsidRPr="00884B64" w:rsidRDefault="000764E7" w:rsidP="000764E7">
      <w:pPr>
        <w:spacing w:after="120" w:line="240" w:lineRule="auto"/>
        <w:rPr>
          <w:rFonts w:ascii="Times New Roman" w:hAnsi="Times New Roman" w:cs="Times New Roman"/>
          <w:i/>
          <w:iCs/>
          <w:sz w:val="24"/>
          <w:szCs w:val="24"/>
        </w:rPr>
      </w:pPr>
    </w:p>
    <w:p w:rsidR="000764E7" w:rsidRPr="00884B64" w:rsidRDefault="000764E7" w:rsidP="000764E7">
      <w:pPr>
        <w:spacing w:before="960"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Перечень должностей работников с ненормированным рабочим днем, </w:t>
      </w:r>
    </w:p>
    <w:p w:rsidR="000764E7" w:rsidRPr="00884B64" w:rsidRDefault="000764E7" w:rsidP="000764E7">
      <w:pPr>
        <w:spacing w:after="24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которым устанавливается дополнительный отпуск</w:t>
      </w:r>
    </w:p>
    <w:tbl>
      <w:tblPr>
        <w:tblW w:w="9240" w:type="dxa"/>
        <w:tblInd w:w="-106" w:type="dxa"/>
        <w:tblLayout w:type="fixed"/>
        <w:tblLook w:val="04A0" w:firstRow="1" w:lastRow="0" w:firstColumn="1" w:lastColumn="0" w:noHBand="0" w:noVBand="1"/>
      </w:tblPr>
      <w:tblGrid>
        <w:gridCol w:w="658"/>
        <w:gridCol w:w="6528"/>
        <w:gridCol w:w="2054"/>
      </w:tblGrid>
      <w:tr w:rsidR="000764E7" w:rsidRPr="00884B64" w:rsidTr="000764E7">
        <w:tc>
          <w:tcPr>
            <w:tcW w:w="65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п</w:t>
            </w:r>
            <w:r w:rsidRPr="00884B64">
              <w:rPr>
                <w:rFonts w:ascii="Times New Roman" w:hAnsi="Times New Roman" w:cs="Times New Roman"/>
                <w:b/>
                <w:bCs/>
                <w:sz w:val="24"/>
                <w:szCs w:val="24"/>
                <w:lang w:val="en-US" w:eastAsia="ru-RU"/>
              </w:rPr>
              <w:t>/</w:t>
            </w:r>
            <w:r w:rsidRPr="00884B64">
              <w:rPr>
                <w:rFonts w:ascii="Times New Roman" w:hAnsi="Times New Roman" w:cs="Times New Roman"/>
                <w:b/>
                <w:bCs/>
                <w:sz w:val="24"/>
                <w:szCs w:val="24"/>
                <w:lang w:eastAsia="ru-RU"/>
              </w:rPr>
              <w:t>п</w:t>
            </w:r>
          </w:p>
        </w:tc>
        <w:tc>
          <w:tcPr>
            <w:tcW w:w="652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Наименование должности</w:t>
            </w:r>
          </w:p>
        </w:tc>
        <w:tc>
          <w:tcPr>
            <w:tcW w:w="2054" w:type="dxa"/>
            <w:tcBorders>
              <w:top w:val="single" w:sz="4" w:space="0" w:color="000000"/>
              <w:left w:val="single" w:sz="4" w:space="0" w:color="000000"/>
              <w:bottom w:val="single" w:sz="4" w:space="0" w:color="000000"/>
              <w:right w:val="single" w:sz="4" w:space="0" w:color="000000"/>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Количество дней дополнительного отпуска</w:t>
            </w:r>
          </w:p>
        </w:tc>
      </w:tr>
      <w:tr w:rsidR="000764E7" w:rsidRPr="00884B64" w:rsidTr="000764E7">
        <w:tc>
          <w:tcPr>
            <w:tcW w:w="65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w:t>
            </w:r>
          </w:p>
        </w:tc>
        <w:tc>
          <w:tcPr>
            <w:tcW w:w="652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tc>
        <w:tc>
          <w:tcPr>
            <w:tcW w:w="2054" w:type="dxa"/>
            <w:tcBorders>
              <w:top w:val="single" w:sz="4" w:space="0" w:color="000000"/>
              <w:left w:val="single" w:sz="4" w:space="0" w:color="000000"/>
              <w:bottom w:val="single" w:sz="4" w:space="0" w:color="000000"/>
              <w:right w:val="single" w:sz="4" w:space="0" w:color="000000"/>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7</w:t>
            </w:r>
          </w:p>
        </w:tc>
      </w:tr>
      <w:tr w:rsidR="000764E7" w:rsidRPr="00884B64" w:rsidTr="000764E7">
        <w:tc>
          <w:tcPr>
            <w:tcW w:w="658" w:type="dxa"/>
            <w:tcBorders>
              <w:top w:val="nil"/>
              <w:left w:val="single" w:sz="4" w:space="0" w:color="000000"/>
              <w:bottom w:val="single" w:sz="4" w:space="0" w:color="000000"/>
              <w:right w:val="nil"/>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w:t>
            </w:r>
          </w:p>
        </w:tc>
        <w:tc>
          <w:tcPr>
            <w:tcW w:w="6528" w:type="dxa"/>
            <w:tcBorders>
              <w:top w:val="nil"/>
              <w:left w:val="single" w:sz="4" w:space="0" w:color="000000"/>
              <w:bottom w:val="single" w:sz="4" w:space="0" w:color="000000"/>
              <w:right w:val="nil"/>
            </w:tcBorders>
            <w:vAlign w:val="cente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Заместитель директора </w:t>
            </w:r>
          </w:p>
        </w:tc>
        <w:tc>
          <w:tcPr>
            <w:tcW w:w="2054" w:type="dxa"/>
            <w:tcBorders>
              <w:top w:val="nil"/>
              <w:left w:val="single" w:sz="4" w:space="0" w:color="000000"/>
              <w:bottom w:val="single" w:sz="4" w:space="0" w:color="000000"/>
              <w:right w:val="single" w:sz="4" w:space="0" w:color="000000"/>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7</w:t>
            </w:r>
          </w:p>
        </w:tc>
      </w:tr>
      <w:tr w:rsidR="000764E7" w:rsidRPr="00884B64" w:rsidTr="000764E7">
        <w:tc>
          <w:tcPr>
            <w:tcW w:w="65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3</w:t>
            </w:r>
          </w:p>
        </w:tc>
        <w:tc>
          <w:tcPr>
            <w:tcW w:w="652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Педагог - библиотекарь </w:t>
            </w:r>
          </w:p>
        </w:tc>
        <w:tc>
          <w:tcPr>
            <w:tcW w:w="2054" w:type="dxa"/>
            <w:tcBorders>
              <w:top w:val="single" w:sz="4" w:space="0" w:color="000000"/>
              <w:left w:val="single" w:sz="4" w:space="0" w:color="000000"/>
              <w:bottom w:val="single" w:sz="4" w:space="0" w:color="000000"/>
              <w:right w:val="single" w:sz="4" w:space="0" w:color="000000"/>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3</w:t>
            </w:r>
          </w:p>
        </w:tc>
      </w:tr>
      <w:tr w:rsidR="000764E7" w:rsidRPr="00884B64" w:rsidTr="000764E7">
        <w:tc>
          <w:tcPr>
            <w:tcW w:w="65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4 </w:t>
            </w:r>
          </w:p>
        </w:tc>
        <w:tc>
          <w:tcPr>
            <w:tcW w:w="652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Председатель ППО</w:t>
            </w:r>
          </w:p>
        </w:tc>
        <w:tc>
          <w:tcPr>
            <w:tcW w:w="2054" w:type="dxa"/>
            <w:tcBorders>
              <w:top w:val="single" w:sz="4" w:space="0" w:color="000000"/>
              <w:left w:val="single" w:sz="4" w:space="0" w:color="000000"/>
              <w:bottom w:val="single" w:sz="4" w:space="0" w:color="000000"/>
              <w:right w:val="single" w:sz="4" w:space="0" w:color="000000"/>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7</w:t>
            </w:r>
          </w:p>
        </w:tc>
      </w:tr>
      <w:tr w:rsidR="000764E7" w:rsidRPr="00884B64" w:rsidTr="000764E7">
        <w:tc>
          <w:tcPr>
            <w:tcW w:w="65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5</w:t>
            </w:r>
          </w:p>
        </w:tc>
        <w:tc>
          <w:tcPr>
            <w:tcW w:w="6528" w:type="dxa"/>
            <w:tcBorders>
              <w:top w:val="single" w:sz="4" w:space="0" w:color="000000"/>
              <w:left w:val="single" w:sz="4" w:space="0" w:color="000000"/>
              <w:bottom w:val="single" w:sz="4" w:space="0" w:color="000000"/>
              <w:right w:val="nil"/>
            </w:tcBorders>
            <w:vAlign w:val="cente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Делопроизводитель</w:t>
            </w:r>
          </w:p>
        </w:tc>
        <w:tc>
          <w:tcPr>
            <w:tcW w:w="2054" w:type="dxa"/>
            <w:tcBorders>
              <w:top w:val="single" w:sz="4" w:space="0" w:color="000000"/>
              <w:left w:val="single" w:sz="4" w:space="0" w:color="000000"/>
              <w:bottom w:val="single" w:sz="4" w:space="0" w:color="000000"/>
              <w:right w:val="single" w:sz="4" w:space="0" w:color="000000"/>
            </w:tcBorders>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3</w:t>
            </w:r>
          </w:p>
        </w:tc>
      </w:tr>
    </w:tbl>
    <w:p w:rsidR="000764E7" w:rsidRPr="00884B64" w:rsidRDefault="000764E7" w:rsidP="000764E7">
      <w:pPr>
        <w:tabs>
          <w:tab w:val="left" w:pos="540"/>
        </w:tabs>
        <w:spacing w:before="240" w:after="0" w:line="360" w:lineRule="auto"/>
        <w:ind w:firstLine="284"/>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соответствии со ст. 101 Трудового кодекса РФ указанные выше работники по распоряжению работодателя эпизодически привлекаются к выполнению своих трудовых функций за пределами нормальной продолжительности рабочего времени.</w:t>
      </w:r>
    </w:p>
    <w:p w:rsidR="000764E7" w:rsidRPr="00884B64" w:rsidRDefault="000764E7" w:rsidP="000764E7">
      <w:pPr>
        <w:rPr>
          <w:rFonts w:ascii="Times New Roman" w:hAnsi="Times New Roman" w:cs="Times New Roman"/>
          <w:sz w:val="24"/>
          <w:szCs w:val="24"/>
        </w:rPr>
      </w:pPr>
    </w:p>
    <w:p w:rsidR="000764E7" w:rsidRPr="00884B64" w:rsidRDefault="000764E7" w:rsidP="00C76AEE">
      <w:pPr>
        <w:spacing w:after="160" w:line="259" w:lineRule="auto"/>
        <w:rPr>
          <w:rFonts w:ascii="Times New Roman" w:hAnsi="Times New Roman" w:cs="Times New Roman"/>
          <w:sz w:val="24"/>
          <w:szCs w:val="24"/>
        </w:rPr>
      </w:pPr>
    </w:p>
    <w:p w:rsidR="000764E7" w:rsidRDefault="000764E7" w:rsidP="00C76AEE">
      <w:pPr>
        <w:spacing w:after="160" w:line="259" w:lineRule="auto"/>
        <w:rPr>
          <w:rFonts w:ascii="Times New Roman" w:hAnsi="Times New Roman" w:cs="Times New Roman"/>
          <w:sz w:val="24"/>
          <w:szCs w:val="24"/>
        </w:rPr>
      </w:pPr>
    </w:p>
    <w:p w:rsidR="00F90697" w:rsidRPr="00884B64" w:rsidRDefault="00F90697" w:rsidP="00C76AEE">
      <w:pPr>
        <w:spacing w:after="160" w:line="259" w:lineRule="auto"/>
        <w:rPr>
          <w:rFonts w:ascii="Times New Roman" w:hAnsi="Times New Roman" w:cs="Times New Roman"/>
          <w:sz w:val="24"/>
          <w:szCs w:val="24"/>
        </w:rPr>
      </w:pPr>
    </w:p>
    <w:p w:rsidR="000764E7" w:rsidRPr="00884B64" w:rsidRDefault="000764E7" w:rsidP="00C76AEE">
      <w:pPr>
        <w:spacing w:after="160" w:line="259" w:lineRule="auto"/>
        <w:rPr>
          <w:rFonts w:ascii="Times New Roman" w:hAnsi="Times New Roman" w:cs="Times New Roman"/>
          <w:sz w:val="24"/>
          <w:szCs w:val="24"/>
        </w:rPr>
      </w:pPr>
    </w:p>
    <w:p w:rsidR="000764E7" w:rsidRPr="00884B64" w:rsidRDefault="000764E7" w:rsidP="000764E7">
      <w:pPr>
        <w:spacing w:after="120" w:line="240" w:lineRule="auto"/>
        <w:ind w:left="283"/>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5</w:t>
      </w:r>
    </w:p>
    <w:tbl>
      <w:tblPr>
        <w:tblW w:w="9705" w:type="dxa"/>
        <w:tblInd w:w="-106" w:type="dxa"/>
        <w:tblLook w:val="01E0" w:firstRow="1" w:lastRow="1" w:firstColumn="1" w:lastColumn="1" w:noHBand="0" w:noVBand="0"/>
      </w:tblPr>
      <w:tblGrid>
        <w:gridCol w:w="3235"/>
        <w:gridCol w:w="3235"/>
        <w:gridCol w:w="3235"/>
      </w:tblGrid>
      <w:tr w:rsidR="000764E7" w:rsidRPr="00884B64" w:rsidTr="00AD6543">
        <w:trPr>
          <w:trHeight w:val="194"/>
        </w:trPr>
        <w:tc>
          <w:tcPr>
            <w:tcW w:w="3235" w:type="dxa"/>
          </w:tcPr>
          <w:p w:rsidR="000764E7" w:rsidRPr="00884B64" w:rsidRDefault="000764E7" w:rsidP="000764E7">
            <w:pPr>
              <w:rPr>
                <w:rFonts w:ascii="Times New Roman" w:hAnsi="Times New Roman" w:cs="Times New Roman"/>
                <w:sz w:val="24"/>
                <w:szCs w:val="24"/>
              </w:rPr>
            </w:pPr>
          </w:p>
        </w:tc>
        <w:tc>
          <w:tcPr>
            <w:tcW w:w="3235" w:type="dxa"/>
          </w:tcPr>
          <w:p w:rsidR="000764E7" w:rsidRPr="00884B64" w:rsidRDefault="000764E7" w:rsidP="000764E7">
            <w:pPr>
              <w:spacing w:after="0" w:line="240" w:lineRule="auto"/>
              <w:rPr>
                <w:rFonts w:ascii="Times New Roman" w:hAnsi="Times New Roman" w:cs="Times New Roman"/>
                <w:sz w:val="24"/>
                <w:szCs w:val="24"/>
              </w:rPr>
            </w:pPr>
          </w:p>
        </w:tc>
        <w:tc>
          <w:tcPr>
            <w:tcW w:w="3235" w:type="dxa"/>
          </w:tcPr>
          <w:p w:rsidR="000764E7" w:rsidRPr="00884B64" w:rsidRDefault="000764E7" w:rsidP="000764E7">
            <w:pPr>
              <w:spacing w:after="160" w:line="256" w:lineRule="auto"/>
              <w:rPr>
                <w:rFonts w:ascii="Times New Roman" w:hAnsi="Times New Roman" w:cs="Times New Roman"/>
                <w:sz w:val="24"/>
                <w:szCs w:val="24"/>
              </w:rPr>
            </w:pPr>
          </w:p>
        </w:tc>
      </w:tr>
    </w:tbl>
    <w:p w:rsidR="000764E7" w:rsidRPr="00884B64" w:rsidRDefault="000764E7"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0764E7" w:rsidRPr="00884B64" w:rsidRDefault="00921736" w:rsidP="000764E7">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0764E7" w:rsidRPr="00884B64">
        <w:rPr>
          <w:rFonts w:ascii="Times New Roman" w:hAnsi="Times New Roman" w:cs="Times New Roman"/>
          <w:i/>
          <w:iCs/>
          <w:sz w:val="24"/>
          <w:szCs w:val="24"/>
        </w:rPr>
        <w:t xml:space="preserve"> гг.</w:t>
      </w:r>
    </w:p>
    <w:p w:rsidR="000764E7" w:rsidRPr="00884B64" w:rsidRDefault="000764E7" w:rsidP="000764E7">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0764E7" w:rsidRPr="00884B64" w:rsidTr="000764E7">
        <w:tc>
          <w:tcPr>
            <w:tcW w:w="3190" w:type="dxa"/>
            <w:hideMark/>
          </w:tcPr>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0764E7" w:rsidRPr="00884B64" w:rsidRDefault="000764E7" w:rsidP="000764E7">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0764E7" w:rsidRPr="00884B64" w:rsidRDefault="000764E7" w:rsidP="000764E7">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0764E7" w:rsidRPr="00884B64" w:rsidRDefault="000764E7" w:rsidP="000764E7">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0764E7" w:rsidRPr="00884B64" w:rsidRDefault="000764E7" w:rsidP="000764E7">
            <w:pPr>
              <w:spacing w:after="160" w:line="256" w:lineRule="auto"/>
              <w:jc w:val="center"/>
              <w:rPr>
                <w:rFonts w:ascii="Times New Roman" w:hAnsi="Times New Roman" w:cs="Times New Roman"/>
                <w:sz w:val="24"/>
                <w:szCs w:val="24"/>
                <w:lang w:eastAsia="ru-RU"/>
              </w:rPr>
            </w:pPr>
          </w:p>
        </w:tc>
        <w:tc>
          <w:tcPr>
            <w:tcW w:w="3190" w:type="dxa"/>
            <w:hideMark/>
          </w:tcPr>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Утвержд</w:t>
            </w:r>
            <w:r w:rsidR="00AD6543">
              <w:rPr>
                <w:rFonts w:ascii="Times New Roman" w:hAnsi="Times New Roman" w:cs="Times New Roman"/>
                <w:sz w:val="24"/>
                <w:szCs w:val="24"/>
                <w:lang w:eastAsia="ru-RU"/>
              </w:rPr>
              <w:t>ено</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0764E7" w:rsidRPr="00884B64" w:rsidRDefault="000764E7" w:rsidP="000764E7">
      <w:pPr>
        <w:spacing w:after="120" w:line="240" w:lineRule="auto"/>
        <w:jc w:val="right"/>
        <w:rPr>
          <w:rFonts w:ascii="Times New Roman" w:hAnsi="Times New Roman" w:cs="Times New Roman"/>
          <w:i/>
          <w:iCs/>
          <w:sz w:val="24"/>
          <w:szCs w:val="24"/>
        </w:rPr>
      </w:pPr>
    </w:p>
    <w:p w:rsidR="000764E7" w:rsidRPr="00884B64" w:rsidRDefault="000764E7" w:rsidP="000764E7">
      <w:pPr>
        <w:spacing w:after="120" w:line="240" w:lineRule="auto"/>
        <w:jc w:val="right"/>
        <w:rPr>
          <w:rFonts w:ascii="Times New Roman" w:hAnsi="Times New Roman" w:cs="Times New Roman"/>
          <w:i/>
          <w:iCs/>
          <w:sz w:val="24"/>
          <w:szCs w:val="24"/>
        </w:rPr>
      </w:pPr>
    </w:p>
    <w:p w:rsidR="000764E7" w:rsidRPr="00884B64" w:rsidRDefault="000764E7" w:rsidP="000764E7">
      <w:pPr>
        <w:suppressAutoHyphens/>
        <w:spacing w:after="0" w:line="240" w:lineRule="auto"/>
        <w:jc w:val="both"/>
        <w:rPr>
          <w:rFonts w:ascii="Times New Roman" w:hAnsi="Times New Roman" w:cs="Times New Roman"/>
          <w:b/>
          <w:bCs/>
          <w:sz w:val="24"/>
          <w:szCs w:val="24"/>
          <w:lang w:eastAsia="ar-SA"/>
        </w:rPr>
      </w:pPr>
    </w:p>
    <w:p w:rsidR="000764E7" w:rsidRPr="00884B64" w:rsidRDefault="000764E7" w:rsidP="000764E7">
      <w:pPr>
        <w:keepNext/>
        <w:suppressAutoHyphens/>
        <w:spacing w:after="0" w:line="240" w:lineRule="auto"/>
        <w:ind w:left="709"/>
        <w:jc w:val="both"/>
        <w:outlineLvl w:val="3"/>
        <w:rPr>
          <w:rFonts w:ascii="Times New Roman" w:hAnsi="Times New Roman" w:cs="Times New Roman"/>
          <w:b/>
          <w:bCs/>
          <w:i/>
          <w:iCs/>
          <w:sz w:val="24"/>
          <w:szCs w:val="24"/>
          <w:lang w:eastAsia="ru-RU"/>
        </w:rPr>
      </w:pPr>
      <w:r w:rsidRPr="00884B64">
        <w:rPr>
          <w:rFonts w:ascii="Times New Roman" w:hAnsi="Times New Roman" w:cs="Times New Roman"/>
          <w:b/>
          <w:bCs/>
          <w:sz w:val="24"/>
          <w:szCs w:val="24"/>
          <w:lang w:eastAsia="ar-SA"/>
        </w:rPr>
        <w:t xml:space="preserve">                                                           ПЕРЕЧЕНЬ</w:t>
      </w:r>
    </w:p>
    <w:p w:rsidR="000764E7" w:rsidRPr="00884B64" w:rsidRDefault="000764E7" w:rsidP="000764E7">
      <w:pPr>
        <w:spacing w:after="0" w:line="36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профессий и должностей, которым могут устанавливаться доплаты за совмещение профессий (должностей), расширение зон обслуживания или увеличение объема выполнения работ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769"/>
      </w:tblGrid>
      <w:tr w:rsidR="000764E7" w:rsidRPr="00884B64" w:rsidTr="000764E7">
        <w:tc>
          <w:tcPr>
            <w:tcW w:w="2802"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Основная профессия (должность)</w:t>
            </w:r>
          </w:p>
        </w:tc>
        <w:tc>
          <w:tcPr>
            <w:tcW w:w="6769"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Совмещаемая профессия (должность)</w:t>
            </w:r>
          </w:p>
        </w:tc>
      </w:tr>
      <w:tr w:rsidR="000764E7" w:rsidRPr="00884B64" w:rsidTr="000764E7">
        <w:tc>
          <w:tcPr>
            <w:tcW w:w="2802"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Дворник </w:t>
            </w:r>
          </w:p>
        </w:tc>
        <w:tc>
          <w:tcPr>
            <w:tcW w:w="6769"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Рабочий по обслуживанию и текущему ремонту зданий, сооружений и оборудования.</w:t>
            </w:r>
          </w:p>
        </w:tc>
      </w:tr>
      <w:tr w:rsidR="000764E7" w:rsidRPr="00884B64" w:rsidTr="000764E7">
        <w:tc>
          <w:tcPr>
            <w:tcW w:w="2802"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Делопроизводитель </w:t>
            </w:r>
          </w:p>
        </w:tc>
        <w:tc>
          <w:tcPr>
            <w:tcW w:w="6769"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Педагог – библиотекарь.</w:t>
            </w:r>
          </w:p>
        </w:tc>
      </w:tr>
      <w:tr w:rsidR="000764E7" w:rsidRPr="00884B64" w:rsidTr="000764E7">
        <w:tc>
          <w:tcPr>
            <w:tcW w:w="2802"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Педагог -библиотекарь</w:t>
            </w:r>
          </w:p>
        </w:tc>
        <w:tc>
          <w:tcPr>
            <w:tcW w:w="6769"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делопроизводитель</w:t>
            </w:r>
          </w:p>
        </w:tc>
      </w:tr>
      <w:tr w:rsidR="000764E7" w:rsidRPr="00884B64" w:rsidTr="000764E7">
        <w:tc>
          <w:tcPr>
            <w:tcW w:w="2802"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Механик</w:t>
            </w:r>
          </w:p>
        </w:tc>
        <w:tc>
          <w:tcPr>
            <w:tcW w:w="6769"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электромонтёр</w:t>
            </w:r>
          </w:p>
        </w:tc>
      </w:tr>
      <w:tr w:rsidR="000764E7" w:rsidRPr="00884B64" w:rsidTr="000764E7">
        <w:tc>
          <w:tcPr>
            <w:tcW w:w="2802"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Учитель </w:t>
            </w:r>
          </w:p>
        </w:tc>
        <w:tc>
          <w:tcPr>
            <w:tcW w:w="6769"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Педагог – библиотекарь, педагог -организатор</w:t>
            </w:r>
          </w:p>
        </w:tc>
      </w:tr>
      <w:tr w:rsidR="000764E7" w:rsidRPr="00884B64" w:rsidTr="000764E7">
        <w:tc>
          <w:tcPr>
            <w:tcW w:w="2802"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Уборщик служебных помещений</w:t>
            </w:r>
          </w:p>
        </w:tc>
        <w:tc>
          <w:tcPr>
            <w:tcW w:w="6769" w:type="dxa"/>
            <w:tcBorders>
              <w:top w:val="single" w:sz="4" w:space="0" w:color="auto"/>
              <w:left w:val="single" w:sz="4" w:space="0" w:color="auto"/>
              <w:bottom w:val="single" w:sz="4" w:space="0" w:color="auto"/>
              <w:right w:val="single" w:sz="4" w:space="0" w:color="auto"/>
            </w:tcBorders>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Дворник, вахтер (сторож), рабочий по обслуживанию и текущему ремонту зданий, сооружений и оборудований.</w:t>
            </w:r>
          </w:p>
        </w:tc>
      </w:tr>
    </w:tbl>
    <w:p w:rsidR="000764E7" w:rsidRPr="00884B64" w:rsidRDefault="000764E7" w:rsidP="000764E7">
      <w:pPr>
        <w:spacing w:after="160" w:line="256" w:lineRule="auto"/>
        <w:rPr>
          <w:rFonts w:ascii="Times New Roman" w:hAnsi="Times New Roman" w:cs="Times New Roman"/>
          <w:sz w:val="24"/>
          <w:szCs w:val="24"/>
        </w:rPr>
      </w:pPr>
    </w:p>
    <w:p w:rsidR="000764E7" w:rsidRPr="00884B64" w:rsidRDefault="000764E7" w:rsidP="000764E7">
      <w:pPr>
        <w:spacing w:after="160" w:line="256" w:lineRule="auto"/>
        <w:rPr>
          <w:rFonts w:ascii="Times New Roman" w:hAnsi="Times New Roman" w:cs="Times New Roman"/>
          <w:sz w:val="24"/>
          <w:szCs w:val="24"/>
        </w:rPr>
      </w:pPr>
    </w:p>
    <w:p w:rsidR="000764E7" w:rsidRPr="00884B64" w:rsidRDefault="000764E7" w:rsidP="000764E7">
      <w:pPr>
        <w:spacing w:after="160" w:line="256" w:lineRule="auto"/>
        <w:rPr>
          <w:rFonts w:ascii="Times New Roman" w:hAnsi="Times New Roman" w:cs="Times New Roman"/>
          <w:sz w:val="24"/>
          <w:szCs w:val="24"/>
        </w:rPr>
      </w:pPr>
    </w:p>
    <w:p w:rsidR="000764E7" w:rsidRPr="00884B64" w:rsidRDefault="000764E7" w:rsidP="000764E7">
      <w:pPr>
        <w:spacing w:after="160" w:line="256" w:lineRule="auto"/>
        <w:rPr>
          <w:rFonts w:ascii="Times New Roman" w:hAnsi="Times New Roman" w:cs="Times New Roman"/>
          <w:sz w:val="24"/>
          <w:szCs w:val="24"/>
        </w:rPr>
      </w:pPr>
    </w:p>
    <w:p w:rsidR="000764E7" w:rsidRPr="00884B64" w:rsidRDefault="000764E7" w:rsidP="000764E7">
      <w:pPr>
        <w:rPr>
          <w:rFonts w:ascii="Times New Roman" w:hAnsi="Times New Roman" w:cs="Times New Roman"/>
          <w:sz w:val="24"/>
          <w:szCs w:val="24"/>
        </w:rPr>
      </w:pPr>
    </w:p>
    <w:p w:rsidR="001746D4" w:rsidRDefault="001746D4" w:rsidP="000764E7">
      <w:pPr>
        <w:spacing w:after="120" w:line="240" w:lineRule="auto"/>
        <w:jc w:val="right"/>
        <w:rPr>
          <w:rFonts w:ascii="Times New Roman" w:hAnsi="Times New Roman" w:cs="Times New Roman"/>
          <w:b/>
          <w:bCs/>
          <w:i/>
          <w:iCs/>
          <w:sz w:val="24"/>
          <w:szCs w:val="24"/>
        </w:rPr>
      </w:pPr>
    </w:p>
    <w:p w:rsidR="001746D4" w:rsidRDefault="001746D4" w:rsidP="000764E7">
      <w:pPr>
        <w:spacing w:after="120" w:line="240" w:lineRule="auto"/>
        <w:jc w:val="right"/>
        <w:rPr>
          <w:rFonts w:ascii="Times New Roman" w:hAnsi="Times New Roman" w:cs="Times New Roman"/>
          <w:b/>
          <w:bCs/>
          <w:i/>
          <w:iCs/>
          <w:sz w:val="24"/>
          <w:szCs w:val="24"/>
        </w:rPr>
      </w:pPr>
    </w:p>
    <w:p w:rsidR="000764E7" w:rsidRPr="00884B64" w:rsidRDefault="000764E7" w:rsidP="000764E7">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6</w:t>
      </w:r>
    </w:p>
    <w:p w:rsidR="000764E7" w:rsidRPr="00884B64" w:rsidRDefault="000764E7"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0764E7" w:rsidRPr="00884B64" w:rsidRDefault="000764E7" w:rsidP="000764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0764E7" w:rsidRPr="00884B64" w:rsidRDefault="00921736" w:rsidP="000764E7">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0764E7" w:rsidRPr="00884B64">
        <w:rPr>
          <w:rFonts w:ascii="Times New Roman" w:hAnsi="Times New Roman" w:cs="Times New Roman"/>
          <w:i/>
          <w:iCs/>
          <w:sz w:val="24"/>
          <w:szCs w:val="24"/>
        </w:rPr>
        <w:t xml:space="preserve"> гг.</w:t>
      </w:r>
    </w:p>
    <w:p w:rsidR="000764E7" w:rsidRPr="00884B64" w:rsidRDefault="000764E7" w:rsidP="000764E7">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0764E7" w:rsidRPr="00884B64" w:rsidTr="000764E7">
        <w:tc>
          <w:tcPr>
            <w:tcW w:w="3190" w:type="dxa"/>
            <w:hideMark/>
          </w:tcPr>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0764E7" w:rsidRPr="00884B64" w:rsidRDefault="000764E7" w:rsidP="000764E7">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0764E7" w:rsidRPr="00884B64" w:rsidRDefault="000764E7" w:rsidP="000764E7">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0764E7" w:rsidRPr="00884B64" w:rsidRDefault="000764E7" w:rsidP="000764E7">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0764E7" w:rsidRPr="00884B64" w:rsidRDefault="000764E7" w:rsidP="000764E7">
            <w:pPr>
              <w:spacing w:after="160" w:line="256" w:lineRule="auto"/>
              <w:jc w:val="center"/>
              <w:rPr>
                <w:rFonts w:ascii="Times New Roman" w:hAnsi="Times New Roman" w:cs="Times New Roman"/>
                <w:sz w:val="24"/>
                <w:szCs w:val="24"/>
                <w:lang w:eastAsia="ru-RU"/>
              </w:rPr>
            </w:pPr>
          </w:p>
        </w:tc>
        <w:tc>
          <w:tcPr>
            <w:tcW w:w="3190" w:type="dxa"/>
            <w:hideMark/>
          </w:tcPr>
          <w:p w:rsidR="000764E7" w:rsidRPr="00884B64" w:rsidRDefault="00A65740" w:rsidP="000764E7">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0764E7" w:rsidRPr="00884B64" w:rsidRDefault="000764E7" w:rsidP="000764E7">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r w:rsidR="000764E7" w:rsidRPr="00884B64" w:rsidTr="000764E7">
        <w:tc>
          <w:tcPr>
            <w:tcW w:w="3190" w:type="dxa"/>
          </w:tcPr>
          <w:p w:rsidR="000764E7" w:rsidRPr="00884B64" w:rsidRDefault="000764E7" w:rsidP="000764E7">
            <w:pPr>
              <w:spacing w:after="160" w:line="256" w:lineRule="auto"/>
              <w:jc w:val="center"/>
              <w:rPr>
                <w:rFonts w:ascii="Times New Roman" w:hAnsi="Times New Roman" w:cs="Times New Roman"/>
                <w:sz w:val="24"/>
                <w:szCs w:val="24"/>
              </w:rPr>
            </w:pPr>
          </w:p>
        </w:tc>
        <w:tc>
          <w:tcPr>
            <w:tcW w:w="3190" w:type="dxa"/>
          </w:tcPr>
          <w:p w:rsidR="000764E7" w:rsidRPr="00884B64" w:rsidRDefault="000764E7" w:rsidP="000764E7">
            <w:pPr>
              <w:spacing w:after="0" w:line="240" w:lineRule="auto"/>
              <w:rPr>
                <w:rFonts w:ascii="Times New Roman" w:hAnsi="Times New Roman" w:cs="Times New Roman"/>
                <w:sz w:val="24"/>
                <w:szCs w:val="24"/>
              </w:rPr>
            </w:pPr>
          </w:p>
          <w:p w:rsidR="00EE7D9C" w:rsidRPr="00884B64" w:rsidRDefault="00EE7D9C" w:rsidP="000764E7">
            <w:pPr>
              <w:spacing w:after="0" w:line="240" w:lineRule="auto"/>
              <w:rPr>
                <w:rFonts w:ascii="Times New Roman" w:hAnsi="Times New Roman" w:cs="Times New Roman"/>
                <w:sz w:val="24"/>
                <w:szCs w:val="24"/>
              </w:rPr>
            </w:pPr>
          </w:p>
          <w:p w:rsidR="00EE7D9C" w:rsidRPr="00884B64" w:rsidRDefault="00EE7D9C" w:rsidP="000764E7">
            <w:pPr>
              <w:spacing w:after="0" w:line="240" w:lineRule="auto"/>
              <w:rPr>
                <w:rFonts w:ascii="Times New Roman" w:hAnsi="Times New Roman" w:cs="Times New Roman"/>
                <w:sz w:val="24"/>
                <w:szCs w:val="24"/>
              </w:rPr>
            </w:pPr>
          </w:p>
          <w:p w:rsidR="00EE7D9C" w:rsidRPr="00884B64" w:rsidRDefault="00EE7D9C" w:rsidP="000764E7">
            <w:pPr>
              <w:spacing w:after="0" w:line="240" w:lineRule="auto"/>
              <w:rPr>
                <w:rFonts w:ascii="Times New Roman" w:hAnsi="Times New Roman" w:cs="Times New Roman"/>
                <w:sz w:val="24"/>
                <w:szCs w:val="24"/>
              </w:rPr>
            </w:pPr>
          </w:p>
        </w:tc>
        <w:tc>
          <w:tcPr>
            <w:tcW w:w="3190" w:type="dxa"/>
          </w:tcPr>
          <w:p w:rsidR="000764E7" w:rsidRPr="00884B64" w:rsidRDefault="000764E7" w:rsidP="000764E7">
            <w:pPr>
              <w:spacing w:after="160" w:line="256" w:lineRule="auto"/>
              <w:jc w:val="center"/>
              <w:rPr>
                <w:rFonts w:ascii="Times New Roman" w:hAnsi="Times New Roman" w:cs="Times New Roman"/>
                <w:sz w:val="24"/>
                <w:szCs w:val="24"/>
              </w:rPr>
            </w:pPr>
          </w:p>
        </w:tc>
      </w:tr>
    </w:tbl>
    <w:p w:rsidR="000764E7" w:rsidRPr="00884B64" w:rsidRDefault="000764E7" w:rsidP="000764E7">
      <w:pPr>
        <w:tabs>
          <w:tab w:val="left" w:pos="9639"/>
        </w:tabs>
        <w:spacing w:after="0" w:line="240" w:lineRule="auto"/>
        <w:ind w:right="62" w:firstLine="36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Соглашение по «Охране труда»</w:t>
      </w:r>
    </w:p>
    <w:p w:rsidR="000764E7" w:rsidRPr="00884B64" w:rsidRDefault="000764E7" w:rsidP="000764E7">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муниципального бюджетного образовательного учреждения</w:t>
      </w:r>
    </w:p>
    <w:p w:rsidR="000764E7" w:rsidRPr="00884B64" w:rsidRDefault="000764E7" w:rsidP="000764E7">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«Желябовская  С</w:t>
      </w:r>
      <w:r w:rsidR="00F90697">
        <w:rPr>
          <w:rFonts w:ascii="Times New Roman" w:hAnsi="Times New Roman" w:cs="Times New Roman"/>
          <w:b/>
          <w:bCs/>
          <w:sz w:val="24"/>
          <w:szCs w:val="24"/>
          <w:lang w:eastAsia="ru-RU"/>
        </w:rPr>
        <w:t>ОШ » на 2021-2024</w:t>
      </w:r>
      <w:r w:rsidRPr="00884B64">
        <w:rPr>
          <w:rFonts w:ascii="Times New Roman" w:hAnsi="Times New Roman" w:cs="Times New Roman"/>
          <w:b/>
          <w:bCs/>
          <w:sz w:val="24"/>
          <w:szCs w:val="24"/>
          <w:lang w:eastAsia="ru-RU"/>
        </w:rPr>
        <w:t xml:space="preserve"> г.</w:t>
      </w:r>
    </w:p>
    <w:p w:rsidR="000764E7" w:rsidRPr="00884B64" w:rsidRDefault="000764E7" w:rsidP="000764E7">
      <w:pPr>
        <w:tabs>
          <w:tab w:val="left" w:pos="9639"/>
        </w:tabs>
        <w:spacing w:after="0" w:line="240" w:lineRule="auto"/>
        <w:ind w:right="62" w:firstLine="360"/>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Работодатель:</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Знакомит работников при приёме на работу с требованиями охраны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 На каждом рабочем месте обеспечивает условия труда, соответствующие требованиям нормативных документов по охране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 Совместно с профкомом разрабатывает ежегодное соглашение по охране труда, включающие организационные и технические мероприятия, срок его выполнения, должностное лицо, ответственное за его выполнение.</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 За счёт средств учреждения обеспечивает приобретение и выдачу в соответствии с установленными нормами спец. одежды, средств индивидуальной защиты, моющих и обезвреживающих средств.</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 Своевременно проводит обучение, инструктаж и проверку знаний по охране труда работников учреждения.</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6. В установленном порядке проводит расследование несчастных случаев с работниками и учащимися.</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7</w:t>
      </w:r>
      <w:r w:rsidRPr="00884B64">
        <w:rPr>
          <w:rFonts w:ascii="Times New Roman" w:hAnsi="Times New Roman" w:cs="Times New Roman"/>
          <w:i/>
          <w:iCs/>
          <w:sz w:val="24"/>
          <w:szCs w:val="24"/>
          <w:lang w:eastAsia="ru-RU"/>
        </w:rPr>
        <w:t>.</w:t>
      </w:r>
      <w:r w:rsidRPr="00884B64">
        <w:rPr>
          <w:rFonts w:ascii="Times New Roman" w:hAnsi="Times New Roman" w:cs="Times New Roman"/>
          <w:sz w:val="24"/>
          <w:szCs w:val="24"/>
          <w:lang w:eastAsia="ru-RU"/>
        </w:rPr>
        <w:t xml:space="preserve"> Выполняет в установленные сроки мероприятия по улучшению условий и охраны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8.Обеспечивает ежегодное проведение замеров сопротивления изоляции и заземления электрооборудования и компьютеров.</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9. Обеспечивает установленный санитарными нормами тепловой режим в помещениях.</w:t>
      </w:r>
    </w:p>
    <w:p w:rsidR="00EE7D9C"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(При понижении температуры ниже 17°С (ГОСТ 12.1005-88) во время отопительного сезона по представлению профкома переводит работников на сокращённый рабочий день </w:t>
      </w:r>
    </w:p>
    <w:p w:rsidR="00EE7D9C" w:rsidRPr="00884B64" w:rsidRDefault="00EE7D9C" w:rsidP="000764E7">
      <w:pPr>
        <w:tabs>
          <w:tab w:val="left" w:pos="9639"/>
        </w:tabs>
        <w:spacing w:after="0" w:line="240" w:lineRule="auto"/>
        <w:ind w:right="62" w:firstLine="360"/>
        <w:jc w:val="both"/>
        <w:rPr>
          <w:rFonts w:ascii="Times New Roman" w:hAnsi="Times New Roman" w:cs="Times New Roman"/>
          <w:sz w:val="24"/>
          <w:szCs w:val="24"/>
          <w:lang w:eastAsia="ru-RU"/>
        </w:rPr>
      </w:pPr>
    </w:p>
    <w:p w:rsidR="000764E7" w:rsidRPr="00884B64" w:rsidRDefault="000764E7" w:rsidP="00EE7D9C">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 сохранением заработной платы. При снижении температуры ниже 14°С в п</w:t>
      </w:r>
      <w:r w:rsidR="00EE7D9C" w:rsidRPr="00884B64">
        <w:rPr>
          <w:rFonts w:ascii="Times New Roman" w:hAnsi="Times New Roman" w:cs="Times New Roman"/>
          <w:sz w:val="24"/>
          <w:szCs w:val="24"/>
          <w:lang w:eastAsia="ru-RU"/>
        </w:rPr>
        <w:t>омещении занятия прекращаются).</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10. Устанавливает конкретные размеры надбавок к заработной плате работникам, занятым на тяжёлых работах и на работах с вредными и опасными условиями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 Устанавливает надбавку работнику учреждения, на которого приказом возложены обязанности ответственного за состояние охраны труда учреждения, а также уполномоченным от коллектива по охране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12. Информирует работников (под расписку) об условиях охране и труда, на их рабочих местах и полагающихся им компенсациях и средств индивидуальной защиты.</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13. Обеспечивает нормативными документами по охране труда, инструкциями по охране труда, журналами инструктажа ответственного за состояние охраны труда учреждения.</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14. Обеспечивает санитарно-бытовое и лечебно-профилактическое обслуживание работников в соответствие с требованиями охраны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15. Обеспечивает прохождение работниками предварительных при поступлении на работу и периодических - медицинских осмотров, а также выдачу личных медицинских книжек. (Перечень лиц, подлежащих периодическим медицинским осмотрам, и объем медицинских осмотров приводится в приложение к коллективному договору). Предоставляет работникам 2 оплачиваемых рабочих дня (1 раз в год) в каникулярное время для прохождения профилактического медицинского осмотра.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16. Обеспечивает режим труда и отдыха работников в соответствии с Трудовым кодексом РФ, другими законодательными и нормативными актами.</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17. Обеспечивает проведение   специальной оценки условий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18. Создает совместно с профкомом на паритетной основе комиссию по охране труда </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19. Возмещает расходы на погребение работников, умерших в результате несчастного случая  на производстве.</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20. Выделяет и оборудует комнату для отдыха работников.</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21. Выделяет средства на оздоровление работников и их детей.</w:t>
      </w:r>
    </w:p>
    <w:p w:rsidR="000764E7" w:rsidRPr="00884B64" w:rsidRDefault="000764E7" w:rsidP="000764E7">
      <w:pPr>
        <w:tabs>
          <w:tab w:val="left" w:pos="9639"/>
        </w:tabs>
        <w:spacing w:after="0" w:line="240" w:lineRule="auto"/>
        <w:ind w:right="62" w:firstLine="360"/>
        <w:jc w:val="both"/>
        <w:rPr>
          <w:rFonts w:ascii="Times New Roman" w:hAnsi="Times New Roman" w:cs="Times New Roman"/>
          <w:b/>
          <w:bCs/>
          <w:sz w:val="24"/>
          <w:szCs w:val="24"/>
          <w:u w:val="single"/>
          <w:lang w:eastAsia="ru-RU"/>
        </w:rPr>
      </w:pPr>
      <w:r w:rsidRPr="00884B64">
        <w:rPr>
          <w:rFonts w:ascii="Times New Roman" w:hAnsi="Times New Roman" w:cs="Times New Roman"/>
          <w:b/>
          <w:bCs/>
          <w:sz w:val="24"/>
          <w:szCs w:val="24"/>
          <w:u w:val="single"/>
          <w:lang w:eastAsia="ru-RU"/>
        </w:rPr>
        <w:t>Профком:</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Осуществляет контроль за соблюдением законодательства об охране труда со стороны администрации учреждения.</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 Контролирует своевременную, в соответствии с установленными нормами выдачу работникам спецодежды, средств индивидуальной защиты, моющих средств.</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 Избирает уполномоченного по охране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 Принимает участие в создании и работе комиссии по охране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 Принимает участие в расследование несчастных случаев на производстве с работниками учреждения.</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6. Обращается к работодателю с предложением о привлечении к ответственности лиц, виновных в нарушении требований охраны труда.</w:t>
      </w:r>
    </w:p>
    <w:p w:rsidR="000764E7" w:rsidRPr="00884B64" w:rsidRDefault="000764E7" w:rsidP="000764E7">
      <w:pPr>
        <w:tabs>
          <w:tab w:val="left" w:pos="9639"/>
        </w:tabs>
        <w:spacing w:after="0" w:line="240" w:lineRule="auto"/>
        <w:ind w:right="62"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7. Принимает участие в рассмотрении трудовых споров, связанных с нарушением законодательства об охране труда и по обязательствам, предусмотренным коллективным договором.</w:t>
      </w:r>
    </w:p>
    <w:p w:rsidR="000764E7" w:rsidRPr="00884B64" w:rsidRDefault="000764E7" w:rsidP="000764E7">
      <w:pPr>
        <w:tabs>
          <w:tab w:val="left" w:pos="9639"/>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8. В случае грубых нарушений требований охраны труда (отсутствие нормальной освещённости и вентиляции, низкая температура в помещениях, повышенный шум и т.д.) требует от администрации приостановления работ до устранения выявленных нарушений. (Приостановка работ осуществляется после официального уведомления администрации).</w:t>
      </w:r>
    </w:p>
    <w:p w:rsidR="000764E7" w:rsidRPr="00884B64" w:rsidRDefault="000764E7" w:rsidP="000764E7">
      <w:pPr>
        <w:spacing w:after="0" w:line="240" w:lineRule="auto"/>
        <w:jc w:val="center"/>
        <w:rPr>
          <w:rFonts w:ascii="Times New Roman" w:hAnsi="Times New Roman" w:cs="Times New Roman"/>
          <w:b/>
          <w:bCs/>
          <w:color w:val="000000"/>
          <w:sz w:val="24"/>
          <w:szCs w:val="24"/>
          <w:lang w:eastAsia="ru-RU"/>
        </w:rPr>
      </w:pPr>
    </w:p>
    <w:p w:rsidR="000764E7" w:rsidRPr="00884B64" w:rsidRDefault="000764E7" w:rsidP="000764E7">
      <w:pPr>
        <w:spacing w:after="0" w:line="240" w:lineRule="auto"/>
        <w:jc w:val="center"/>
        <w:rPr>
          <w:rFonts w:ascii="Times New Roman" w:hAnsi="Times New Roman" w:cs="Times New Roman"/>
          <w:b/>
          <w:bCs/>
          <w:color w:val="000000"/>
          <w:sz w:val="24"/>
          <w:szCs w:val="24"/>
          <w:lang w:eastAsia="ru-RU"/>
        </w:rPr>
      </w:pPr>
    </w:p>
    <w:p w:rsidR="000764E7" w:rsidRPr="00884B64" w:rsidRDefault="000764E7" w:rsidP="000764E7">
      <w:pPr>
        <w:spacing w:after="0" w:line="240" w:lineRule="auto"/>
        <w:jc w:val="center"/>
        <w:rPr>
          <w:rFonts w:ascii="Times New Roman" w:hAnsi="Times New Roman" w:cs="Times New Roman"/>
          <w:b/>
          <w:bCs/>
          <w:color w:val="000000"/>
          <w:sz w:val="24"/>
          <w:szCs w:val="24"/>
          <w:lang w:eastAsia="ru-RU"/>
        </w:rPr>
      </w:pPr>
    </w:p>
    <w:p w:rsidR="000764E7" w:rsidRPr="00884B64" w:rsidRDefault="000764E7" w:rsidP="000764E7">
      <w:pPr>
        <w:spacing w:after="0" w:line="240" w:lineRule="auto"/>
        <w:jc w:val="center"/>
        <w:rPr>
          <w:rFonts w:ascii="Times New Roman" w:hAnsi="Times New Roman" w:cs="Times New Roman"/>
          <w:b/>
          <w:bCs/>
          <w:color w:val="000000"/>
          <w:sz w:val="24"/>
          <w:szCs w:val="24"/>
          <w:lang w:eastAsia="ru-RU"/>
        </w:rPr>
      </w:pPr>
    </w:p>
    <w:p w:rsidR="000764E7" w:rsidRDefault="000764E7" w:rsidP="000764E7">
      <w:pPr>
        <w:spacing w:after="0" w:line="240" w:lineRule="auto"/>
        <w:jc w:val="center"/>
        <w:rPr>
          <w:rFonts w:ascii="Times New Roman" w:hAnsi="Times New Roman" w:cs="Times New Roman"/>
          <w:b/>
          <w:bCs/>
          <w:color w:val="000000"/>
          <w:sz w:val="24"/>
          <w:szCs w:val="24"/>
          <w:lang w:eastAsia="ru-RU"/>
        </w:rPr>
      </w:pPr>
    </w:p>
    <w:p w:rsidR="00F90697" w:rsidRDefault="00F90697" w:rsidP="000764E7">
      <w:pPr>
        <w:spacing w:after="0" w:line="240" w:lineRule="auto"/>
        <w:jc w:val="center"/>
        <w:rPr>
          <w:rFonts w:ascii="Times New Roman" w:hAnsi="Times New Roman" w:cs="Times New Roman"/>
          <w:b/>
          <w:bCs/>
          <w:color w:val="000000"/>
          <w:sz w:val="24"/>
          <w:szCs w:val="24"/>
          <w:lang w:eastAsia="ru-RU"/>
        </w:rPr>
      </w:pPr>
    </w:p>
    <w:p w:rsidR="00F90697" w:rsidRPr="00884B64" w:rsidRDefault="00F90697" w:rsidP="000764E7">
      <w:pPr>
        <w:spacing w:after="0" w:line="240" w:lineRule="auto"/>
        <w:jc w:val="center"/>
        <w:rPr>
          <w:rFonts w:ascii="Times New Roman" w:hAnsi="Times New Roman" w:cs="Times New Roman"/>
          <w:b/>
          <w:bCs/>
          <w:color w:val="000000"/>
          <w:sz w:val="24"/>
          <w:szCs w:val="24"/>
          <w:lang w:eastAsia="ru-RU"/>
        </w:rPr>
      </w:pPr>
    </w:p>
    <w:p w:rsidR="000764E7" w:rsidRPr="00884B64" w:rsidRDefault="000764E7" w:rsidP="000764E7">
      <w:pPr>
        <w:spacing w:after="0" w:line="240" w:lineRule="auto"/>
        <w:jc w:val="center"/>
        <w:rPr>
          <w:rFonts w:ascii="Times New Roman" w:hAnsi="Times New Roman" w:cs="Times New Roman"/>
          <w:b/>
          <w:bCs/>
          <w:color w:val="000000"/>
          <w:sz w:val="24"/>
          <w:szCs w:val="24"/>
          <w:lang w:eastAsia="ru-RU"/>
        </w:rPr>
      </w:pPr>
    </w:p>
    <w:p w:rsidR="000764E7" w:rsidRPr="00884B64" w:rsidRDefault="000764E7" w:rsidP="000764E7">
      <w:pPr>
        <w:spacing w:after="0" w:line="240" w:lineRule="auto"/>
        <w:jc w:val="center"/>
        <w:rPr>
          <w:rFonts w:ascii="Times New Roman" w:hAnsi="Times New Roman" w:cs="Times New Roman"/>
          <w:color w:val="000000"/>
          <w:sz w:val="24"/>
          <w:szCs w:val="24"/>
          <w:lang w:eastAsia="ru-RU"/>
        </w:rPr>
      </w:pPr>
      <w:r w:rsidRPr="00884B64">
        <w:rPr>
          <w:rFonts w:ascii="Times New Roman" w:hAnsi="Times New Roman" w:cs="Times New Roman"/>
          <w:b/>
          <w:bCs/>
          <w:color w:val="000000"/>
          <w:sz w:val="24"/>
          <w:szCs w:val="24"/>
          <w:lang w:eastAsia="ru-RU"/>
        </w:rPr>
        <w:lastRenderedPageBreak/>
        <w:t>ПЛАН</w:t>
      </w:r>
    </w:p>
    <w:p w:rsidR="000764E7" w:rsidRPr="00884B64" w:rsidRDefault="000764E7" w:rsidP="000764E7">
      <w:pPr>
        <w:spacing w:after="0" w:line="240" w:lineRule="auto"/>
        <w:jc w:val="center"/>
        <w:rPr>
          <w:rFonts w:ascii="Times New Roman" w:hAnsi="Times New Roman" w:cs="Times New Roman"/>
          <w:color w:val="000000"/>
          <w:sz w:val="24"/>
          <w:szCs w:val="24"/>
          <w:lang w:eastAsia="ru-RU"/>
        </w:rPr>
      </w:pPr>
      <w:r w:rsidRPr="00884B64">
        <w:rPr>
          <w:rFonts w:ascii="Times New Roman" w:hAnsi="Times New Roman" w:cs="Times New Roman"/>
          <w:b/>
          <w:bCs/>
          <w:color w:val="000000"/>
          <w:sz w:val="24"/>
          <w:szCs w:val="24"/>
          <w:lang w:eastAsia="ru-RU"/>
        </w:rPr>
        <w:t xml:space="preserve">организационно-технических мероприятий по улучшению условий, охраны труда, здоровья </w:t>
      </w:r>
      <w:r w:rsidR="001746D4">
        <w:rPr>
          <w:rFonts w:ascii="Times New Roman" w:hAnsi="Times New Roman" w:cs="Times New Roman"/>
          <w:b/>
          <w:bCs/>
          <w:color w:val="000000"/>
          <w:sz w:val="24"/>
          <w:szCs w:val="24"/>
          <w:lang w:eastAsia="ru-RU"/>
        </w:rPr>
        <w:t>работающих и детей  на 2021-2024</w:t>
      </w:r>
      <w:r w:rsidRPr="00884B64">
        <w:rPr>
          <w:rFonts w:ascii="Times New Roman" w:hAnsi="Times New Roman" w:cs="Times New Roman"/>
          <w:b/>
          <w:bCs/>
          <w:color w:val="000000"/>
          <w:sz w:val="24"/>
          <w:szCs w:val="24"/>
          <w:lang w:eastAsia="ru-RU"/>
        </w:rPr>
        <w:t xml:space="preserve">  год</w:t>
      </w:r>
    </w:p>
    <w:p w:rsidR="000764E7" w:rsidRPr="00884B64" w:rsidRDefault="000764E7" w:rsidP="000764E7">
      <w:pPr>
        <w:spacing w:after="0" w:line="240" w:lineRule="auto"/>
        <w:jc w:val="center"/>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w:t>
      </w:r>
    </w:p>
    <w:tbl>
      <w:tblPr>
        <w:tblW w:w="10829" w:type="dxa"/>
        <w:jc w:val="center"/>
        <w:tblCellMar>
          <w:left w:w="0" w:type="dxa"/>
          <w:right w:w="0" w:type="dxa"/>
        </w:tblCellMar>
        <w:tblLook w:val="00A0" w:firstRow="1" w:lastRow="0" w:firstColumn="1" w:lastColumn="0" w:noHBand="0" w:noVBand="0"/>
      </w:tblPr>
      <w:tblGrid>
        <w:gridCol w:w="366"/>
        <w:gridCol w:w="4429"/>
        <w:gridCol w:w="1276"/>
        <w:gridCol w:w="1611"/>
        <w:gridCol w:w="1736"/>
        <w:gridCol w:w="1411"/>
      </w:tblGrid>
      <w:tr w:rsidR="000764E7" w:rsidRPr="00884B64" w:rsidTr="000764E7">
        <w:trPr>
          <w:jc w:val="center"/>
        </w:trPr>
        <w:tc>
          <w:tcPr>
            <w:tcW w:w="39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w:t>
            </w:r>
          </w:p>
        </w:tc>
        <w:tc>
          <w:tcPr>
            <w:tcW w:w="4988"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Наименование мероприятий</w:t>
            </w:r>
          </w:p>
        </w:tc>
        <w:tc>
          <w:tcPr>
            <w:tcW w:w="1276"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Срок</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выполнения</w:t>
            </w:r>
          </w:p>
        </w:tc>
        <w:tc>
          <w:tcPr>
            <w:tcW w:w="1611"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Ответственный за выполнение</w:t>
            </w:r>
          </w:p>
        </w:tc>
        <w:tc>
          <w:tcPr>
            <w:tcW w:w="1116" w:type="dxa"/>
            <w:tcBorders>
              <w:top w:val="single" w:sz="8" w:space="0" w:color="000000"/>
              <w:left w:val="nil"/>
              <w:bottom w:val="single" w:sz="8" w:space="0" w:color="000000"/>
              <w:right w:val="single" w:sz="4" w:space="0" w:color="auto"/>
            </w:tcBorders>
            <w:tcMar>
              <w:top w:w="15" w:type="dxa"/>
              <w:left w:w="15" w:type="dxa"/>
              <w:bottom w:w="15" w:type="dxa"/>
              <w:right w:w="15" w:type="dxa"/>
            </w:tcMar>
            <w:vAlign w:val="cente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финансирование</w:t>
            </w:r>
          </w:p>
        </w:tc>
        <w:tc>
          <w:tcPr>
            <w:tcW w:w="1445" w:type="dxa"/>
            <w:tcBorders>
              <w:top w:val="single" w:sz="8" w:space="0" w:color="000000"/>
              <w:left w:val="single" w:sz="4" w:space="0" w:color="auto"/>
              <w:bottom w:val="single" w:sz="8" w:space="0" w:color="000000"/>
              <w:right w:val="single" w:sz="8" w:space="0" w:color="000000"/>
            </w:tcBorders>
            <w:vAlign w:val="center"/>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Отметка</w:t>
            </w:r>
            <w:r w:rsidRPr="00884B64">
              <w:rPr>
                <w:rFonts w:ascii="Times New Roman" w:hAnsi="Times New Roman" w:cs="Times New Roman"/>
                <w:sz w:val="24"/>
                <w:szCs w:val="24"/>
                <w:lang w:eastAsia="ru-RU"/>
              </w:rPr>
              <w:br/>
              <w:t>о выполнении</w:t>
            </w: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w:t>
            </w:r>
          </w:p>
        </w:tc>
        <w:tc>
          <w:tcPr>
            <w:tcW w:w="498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3</w:t>
            </w:r>
          </w:p>
        </w:tc>
        <w:tc>
          <w:tcPr>
            <w:tcW w:w="1611"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4</w:t>
            </w:r>
          </w:p>
        </w:tc>
        <w:tc>
          <w:tcPr>
            <w:tcW w:w="1116"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5</w:t>
            </w:r>
          </w:p>
        </w:tc>
        <w:tc>
          <w:tcPr>
            <w:tcW w:w="1445"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6</w:t>
            </w: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w:t>
            </w:r>
          </w:p>
        </w:tc>
        <w:tc>
          <w:tcPr>
            <w:tcW w:w="498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Обеспечить качественную подготовку и прием кабинетов, мастерских, спортзала и здания школы к новому учебному году с оформлением актов</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август</w:t>
            </w:r>
          </w:p>
        </w:tc>
        <w:tc>
          <w:tcPr>
            <w:tcW w:w="1611"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заместитель директора</w:t>
            </w:r>
          </w:p>
        </w:tc>
        <w:tc>
          <w:tcPr>
            <w:tcW w:w="1116"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r w:rsidR="00921736">
              <w:rPr>
                <w:rFonts w:ascii="Times New Roman" w:hAnsi="Times New Roman" w:cs="Times New Roman"/>
                <w:sz w:val="24"/>
                <w:szCs w:val="24"/>
                <w:lang w:eastAsia="ru-RU"/>
              </w:rPr>
              <w:t>150000,00 руб.</w:t>
            </w:r>
          </w:p>
        </w:tc>
        <w:tc>
          <w:tcPr>
            <w:tcW w:w="1445"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w:t>
            </w:r>
          </w:p>
        </w:tc>
        <w:tc>
          <w:tcPr>
            <w:tcW w:w="498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Организовать и контролировать работу по соблюдению в учреждении законодательства об охране труда, выполнению санитарно-гигиенических правил, предупреждению травматизма и других несчастных случаев среди работников и детей, в соответствии с графиком контроля</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 графику</w:t>
            </w:r>
          </w:p>
        </w:tc>
        <w:tc>
          <w:tcPr>
            <w:tcW w:w="1611"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заместители</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директора,</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классные</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руководители</w:t>
            </w:r>
          </w:p>
        </w:tc>
        <w:tc>
          <w:tcPr>
            <w:tcW w:w="1116"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45"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3</w:t>
            </w:r>
          </w:p>
        </w:tc>
        <w:tc>
          <w:tcPr>
            <w:tcW w:w="498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Запрещать проведение учебных занятий и работ на участках, которые не отвечают нормам охраны труда и требованиям трудового законодательства. Привлекать в установленном порядке к ответственности лиц, нарушающих требования</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течение года</w:t>
            </w:r>
          </w:p>
        </w:tc>
        <w:tc>
          <w:tcPr>
            <w:tcW w:w="1611"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заместители директора школы.</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классные</w:t>
            </w:r>
            <w:r w:rsidRPr="00884B64">
              <w:rPr>
                <w:rFonts w:ascii="Times New Roman" w:hAnsi="Times New Roman" w:cs="Times New Roman"/>
                <w:sz w:val="24"/>
                <w:szCs w:val="24"/>
                <w:lang w:eastAsia="ru-RU"/>
              </w:rPr>
              <w:br/>
              <w:t>руководители</w:t>
            </w:r>
          </w:p>
        </w:tc>
        <w:tc>
          <w:tcPr>
            <w:tcW w:w="1116"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45"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4</w:t>
            </w:r>
          </w:p>
        </w:tc>
        <w:tc>
          <w:tcPr>
            <w:tcW w:w="498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Обеспечить ремонт оборудования в учебной мастерской по графику ППР</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июнь-август</w:t>
            </w:r>
          </w:p>
        </w:tc>
        <w:tc>
          <w:tcPr>
            <w:tcW w:w="1611"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зав. мастерской</w:t>
            </w:r>
          </w:p>
        </w:tc>
        <w:tc>
          <w:tcPr>
            <w:tcW w:w="1116"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r w:rsidR="00BE757F">
              <w:rPr>
                <w:rFonts w:ascii="Times New Roman" w:hAnsi="Times New Roman" w:cs="Times New Roman"/>
                <w:sz w:val="24"/>
                <w:szCs w:val="24"/>
                <w:lang w:eastAsia="ru-RU"/>
              </w:rPr>
              <w:t>50000,00 руб.</w:t>
            </w:r>
          </w:p>
        </w:tc>
        <w:tc>
          <w:tcPr>
            <w:tcW w:w="1445"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5</w:t>
            </w:r>
          </w:p>
        </w:tc>
        <w:tc>
          <w:tcPr>
            <w:tcW w:w="498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Организовать обучение педагогических работников школы по вопросам охраны труда с последующей проверкой знаний и выдачей удостоверений</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раз</w:t>
            </w:r>
            <w:r w:rsidRPr="00884B64">
              <w:rPr>
                <w:rFonts w:ascii="Times New Roman" w:hAnsi="Times New Roman" w:cs="Times New Roman"/>
                <w:sz w:val="24"/>
                <w:szCs w:val="24"/>
                <w:lang w:eastAsia="ru-RU"/>
              </w:rPr>
              <w:br/>
              <w:t>в 3 года</w:t>
            </w:r>
          </w:p>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октябрь </w:t>
            </w:r>
          </w:p>
        </w:tc>
        <w:tc>
          <w:tcPr>
            <w:tcW w:w="1611"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заместители</w:t>
            </w:r>
            <w:r w:rsidRPr="00884B64">
              <w:rPr>
                <w:rFonts w:ascii="Times New Roman" w:hAnsi="Times New Roman" w:cs="Times New Roman"/>
                <w:sz w:val="24"/>
                <w:szCs w:val="24"/>
                <w:lang w:eastAsia="ru-RU"/>
              </w:rPr>
              <w:br/>
              <w:t>директора, специалист по ОТ</w:t>
            </w:r>
          </w:p>
        </w:tc>
        <w:tc>
          <w:tcPr>
            <w:tcW w:w="1116"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r w:rsidR="00BE757F">
              <w:rPr>
                <w:rFonts w:ascii="Times New Roman" w:hAnsi="Times New Roman" w:cs="Times New Roman"/>
                <w:sz w:val="24"/>
                <w:szCs w:val="24"/>
                <w:lang w:eastAsia="ru-RU"/>
              </w:rPr>
              <w:t>20000,00 руб.</w:t>
            </w:r>
          </w:p>
        </w:tc>
        <w:tc>
          <w:tcPr>
            <w:tcW w:w="1445"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6</w:t>
            </w:r>
          </w:p>
        </w:tc>
        <w:tc>
          <w:tcPr>
            <w:tcW w:w="498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Обучение работников школы, связанных с электроустановками по ПУЭУ до 1000 В с выдачей удостоверений гр. 1-3</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раз</w:t>
            </w:r>
            <w:r w:rsidRPr="00884B64">
              <w:rPr>
                <w:rFonts w:ascii="Times New Roman" w:hAnsi="Times New Roman" w:cs="Times New Roman"/>
                <w:sz w:val="24"/>
                <w:szCs w:val="24"/>
                <w:lang w:eastAsia="ru-RU"/>
              </w:rPr>
              <w:br/>
              <w:t>в 3 года</w:t>
            </w:r>
          </w:p>
        </w:tc>
        <w:tc>
          <w:tcPr>
            <w:tcW w:w="1611"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элекромонтер</w:t>
            </w:r>
          </w:p>
        </w:tc>
        <w:tc>
          <w:tcPr>
            <w:tcW w:w="1116"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r w:rsidR="00BE757F">
              <w:rPr>
                <w:rFonts w:ascii="Times New Roman" w:hAnsi="Times New Roman" w:cs="Times New Roman"/>
                <w:sz w:val="24"/>
                <w:szCs w:val="24"/>
                <w:lang w:eastAsia="ru-RU"/>
              </w:rPr>
              <w:t>50000,00 руб.</w:t>
            </w:r>
          </w:p>
        </w:tc>
        <w:tc>
          <w:tcPr>
            <w:tcW w:w="1445"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7</w:t>
            </w:r>
          </w:p>
        </w:tc>
        <w:tc>
          <w:tcPr>
            <w:tcW w:w="498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Обучение учащихся 1–11 классов основам безопасности жизнедеятельности</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течение года</w:t>
            </w:r>
          </w:p>
        </w:tc>
        <w:tc>
          <w:tcPr>
            <w:tcW w:w="1611"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Учитель ОБЖ, классные руководители</w:t>
            </w:r>
          </w:p>
        </w:tc>
        <w:tc>
          <w:tcPr>
            <w:tcW w:w="1116"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45"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bl>
    <w:p w:rsidR="000764E7" w:rsidRPr="00884B64" w:rsidRDefault="000764E7" w:rsidP="000764E7">
      <w:pPr>
        <w:spacing w:after="0" w:line="240" w:lineRule="auto"/>
        <w:rPr>
          <w:rFonts w:ascii="Times New Roman" w:hAnsi="Times New Roman" w:cs="Times New Roman"/>
          <w:color w:val="000000"/>
          <w:sz w:val="24"/>
          <w:szCs w:val="24"/>
          <w:lang w:eastAsia="ru-RU"/>
        </w:rPr>
      </w:pPr>
      <w:r w:rsidRPr="00884B64">
        <w:rPr>
          <w:rFonts w:ascii="Times New Roman" w:hAnsi="Times New Roman" w:cs="Times New Roman"/>
          <w:i/>
          <w:iCs/>
          <w:color w:val="000000"/>
          <w:sz w:val="24"/>
          <w:szCs w:val="24"/>
          <w:lang w:eastAsia="ru-RU"/>
        </w:rPr>
        <w:t> </w:t>
      </w:r>
    </w:p>
    <w:tbl>
      <w:tblPr>
        <w:tblW w:w="10814" w:type="dxa"/>
        <w:jc w:val="center"/>
        <w:tblCellMar>
          <w:left w:w="0" w:type="dxa"/>
          <w:right w:w="0" w:type="dxa"/>
        </w:tblCellMar>
        <w:tblLook w:val="00A0" w:firstRow="1" w:lastRow="0" w:firstColumn="1" w:lastColumn="0" w:noHBand="0" w:noVBand="0"/>
      </w:tblPr>
      <w:tblGrid>
        <w:gridCol w:w="390"/>
        <w:gridCol w:w="4412"/>
        <w:gridCol w:w="1270"/>
        <w:gridCol w:w="1665"/>
        <w:gridCol w:w="1683"/>
        <w:gridCol w:w="1394"/>
      </w:tblGrid>
      <w:tr w:rsidR="000764E7" w:rsidRPr="00884B64" w:rsidTr="000764E7">
        <w:trPr>
          <w:jc w:val="center"/>
        </w:trPr>
        <w:tc>
          <w:tcPr>
            <w:tcW w:w="39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8</w:t>
            </w:r>
          </w:p>
        </w:tc>
        <w:tc>
          <w:tcPr>
            <w:tcW w:w="4448"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Оформление в кабинетах уголков</w:t>
            </w:r>
            <w:r w:rsidRPr="00884B64">
              <w:rPr>
                <w:rFonts w:ascii="Times New Roman" w:hAnsi="Times New Roman" w:cs="Times New Roman"/>
                <w:sz w:val="24"/>
                <w:szCs w:val="24"/>
                <w:lang w:eastAsia="ru-RU"/>
              </w:rPr>
              <w:br/>
              <w:t>по безопасности жизнедеятельности</w:t>
            </w:r>
          </w:p>
        </w:tc>
        <w:tc>
          <w:tcPr>
            <w:tcW w:w="1276"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течение года</w:t>
            </w:r>
          </w:p>
        </w:tc>
        <w:tc>
          <w:tcPr>
            <w:tcW w:w="1559"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зав. кабинетами, кл. руководители</w:t>
            </w:r>
          </w:p>
        </w:tc>
        <w:tc>
          <w:tcPr>
            <w:tcW w:w="1701" w:type="dxa"/>
            <w:tcBorders>
              <w:top w:val="single" w:sz="8" w:space="0" w:color="000000"/>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r w:rsidR="00BE757F">
              <w:rPr>
                <w:rFonts w:ascii="Times New Roman" w:hAnsi="Times New Roman" w:cs="Times New Roman"/>
                <w:sz w:val="24"/>
                <w:szCs w:val="24"/>
                <w:lang w:eastAsia="ru-RU"/>
              </w:rPr>
              <w:t>При наличии средств</w:t>
            </w:r>
          </w:p>
        </w:tc>
        <w:tc>
          <w:tcPr>
            <w:tcW w:w="1437" w:type="dxa"/>
            <w:tcBorders>
              <w:top w:val="single" w:sz="8" w:space="0" w:color="000000"/>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9</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Издать приказ о назначении ответственных лиц за организацию безопасной работы в школе и пожарной безопасности</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август</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10</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Провести испытания спортивного </w:t>
            </w:r>
            <w:r w:rsidRPr="00884B64">
              <w:rPr>
                <w:rFonts w:ascii="Times New Roman" w:hAnsi="Times New Roman" w:cs="Times New Roman"/>
                <w:sz w:val="24"/>
                <w:szCs w:val="24"/>
                <w:lang w:eastAsia="ru-RU"/>
              </w:rPr>
              <w:lastRenderedPageBreak/>
              <w:t>оборудования, инвентаря и вентилляционных устройств спортивного зала /оформить документально/</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август</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Комиссия по </w:t>
            </w:r>
            <w:r w:rsidRPr="00884B64">
              <w:rPr>
                <w:rFonts w:ascii="Times New Roman" w:hAnsi="Times New Roman" w:cs="Times New Roman"/>
                <w:sz w:val="24"/>
                <w:szCs w:val="24"/>
                <w:lang w:eastAsia="ru-RU"/>
              </w:rPr>
              <w:lastRenderedPageBreak/>
              <w:t>ОТ</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учителя</w:t>
            </w:r>
            <w:r w:rsidRPr="00884B64">
              <w:rPr>
                <w:rFonts w:ascii="Times New Roman" w:hAnsi="Times New Roman" w:cs="Times New Roman"/>
                <w:sz w:val="24"/>
                <w:szCs w:val="24"/>
                <w:lang w:eastAsia="ru-RU"/>
              </w:rPr>
              <w:br/>
              <w:t>физкультуры</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11</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Ввести в эксплуатацию оборудование в учебной мастерской с оформлением акта-разрешения</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август</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Комиссия по ОТ</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зав. мастерскими</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12</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Провести общий технический осмотр здания и сооружений учреждения с составлением акта</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март,</w:t>
            </w:r>
            <w:r w:rsidRPr="00884B64">
              <w:rPr>
                <w:rFonts w:ascii="Times New Roman" w:hAnsi="Times New Roman" w:cs="Times New Roman"/>
                <w:sz w:val="24"/>
                <w:szCs w:val="24"/>
                <w:lang w:eastAsia="ru-RU"/>
              </w:rPr>
              <w:br/>
              <w:t>сентябрь</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зам. Директора, специалист по ОТ</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r w:rsidR="00BE757F">
              <w:rPr>
                <w:rFonts w:ascii="Times New Roman" w:hAnsi="Times New Roman" w:cs="Times New Roman"/>
                <w:sz w:val="24"/>
                <w:szCs w:val="24"/>
                <w:lang w:eastAsia="ru-RU"/>
              </w:rPr>
              <w:t>200000,00 руб.</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13</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Регулярно проводить медицинские осмотры работников и обучающихся</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течении</w:t>
            </w:r>
          </w:p>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года</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специалист по ОТ</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14</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Обеспечить работников учреждения спецодеждой, спецобувью и другими средствами индивидуальной защиты в соответствии с действующими типовыми нормами</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август</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зам. директора </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r w:rsidR="00BE757F">
              <w:rPr>
                <w:rFonts w:ascii="Times New Roman" w:hAnsi="Times New Roman" w:cs="Times New Roman"/>
                <w:sz w:val="24"/>
                <w:szCs w:val="24"/>
                <w:lang w:eastAsia="ru-RU"/>
              </w:rPr>
              <w:t>150000,00 руб.</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15</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Обеспечить кабинеты и мастерские аптечками</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течение года</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Зав. кабинетами</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Заместитель директора</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r w:rsidR="00BE757F">
              <w:rPr>
                <w:rFonts w:ascii="Times New Roman" w:hAnsi="Times New Roman" w:cs="Times New Roman"/>
                <w:sz w:val="24"/>
                <w:szCs w:val="24"/>
                <w:lang w:eastAsia="ru-RU"/>
              </w:rPr>
              <w:t>10000,00 руб.</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16</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Заключить соглашение по охране труда с профсоюзным комитетом и обеспечить его выполнение</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декабрь</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председатель ПК, специалист по ОТ</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17</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Совместно с профсоюзным комитетом подвести итоги выполнения соглашения по охране труда</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раз в полугодие</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пред. ПК</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специалист по ОТ</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18</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Организовать систематический административно-общественный контроль по охране труда</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течение года</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зам. директора,</w:t>
            </w:r>
          </w:p>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зав.кабинетами, специалист по ОТ</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19</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Проверить наличие инструкций по охране труда во всех классах, кабинетах, учебных мастерских, спортивном зале, на других рабочих местах, при</w:t>
            </w:r>
            <w:r w:rsidRPr="00884B64">
              <w:rPr>
                <w:rFonts w:ascii="Times New Roman" w:hAnsi="Times New Roman" w:cs="Times New Roman"/>
                <w:sz w:val="24"/>
                <w:szCs w:val="24"/>
                <w:lang w:eastAsia="ru-RU"/>
              </w:rPr>
              <w:br/>
              <w:t>необходимости переработать и утвердить их</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август</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Специалист по ОТ </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зав. кабинетами</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trHeight w:val="868"/>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20</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Проводить вводный инструктаж по охране труда со всеми вновь принятыми на работу лицами, а так же с обучающимися с рег. в журнале установленной формы</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течение года</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 классные рук.</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52" w:lineRule="atLeast"/>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52" w:lineRule="atLeast"/>
              <w:jc w:val="both"/>
              <w:rPr>
                <w:rFonts w:ascii="Times New Roman" w:hAnsi="Times New Roman" w:cs="Times New Roman"/>
                <w:sz w:val="24"/>
                <w:szCs w:val="24"/>
                <w:lang w:eastAsia="ru-RU"/>
              </w:rPr>
            </w:pPr>
          </w:p>
        </w:tc>
      </w:tr>
      <w:tr w:rsidR="000764E7" w:rsidRPr="00884B64" w:rsidTr="000764E7">
        <w:trPr>
          <w:trHeight w:val="1151"/>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21</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Проводить инструктаж по охране труда на рабочих местах всех работников</w:t>
            </w:r>
            <w:r w:rsidRPr="00884B64">
              <w:rPr>
                <w:rFonts w:ascii="Times New Roman" w:hAnsi="Times New Roman" w:cs="Times New Roman"/>
                <w:sz w:val="24"/>
                <w:szCs w:val="24"/>
                <w:lang w:eastAsia="ru-RU"/>
              </w:rPr>
              <w:br/>
              <w:t>2 раза в год с регистрацией в журнале</w:t>
            </w:r>
            <w:r w:rsidRPr="00884B64">
              <w:rPr>
                <w:rFonts w:ascii="Times New Roman" w:hAnsi="Times New Roman" w:cs="Times New Roman"/>
                <w:sz w:val="24"/>
                <w:szCs w:val="24"/>
                <w:lang w:eastAsia="ru-RU"/>
              </w:rPr>
              <w:br/>
              <w:t>установленной формы</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 раза в год</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Специалист по ОТ</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rPr>
                <w:rFonts w:ascii="Times New Roman" w:hAnsi="Times New Roman" w:cs="Times New Roman"/>
                <w:sz w:val="24"/>
                <w:szCs w:val="24"/>
                <w:lang w:eastAsia="ru-RU"/>
              </w:rPr>
            </w:pPr>
          </w:p>
        </w:tc>
      </w:tr>
      <w:tr w:rsidR="000764E7" w:rsidRPr="00884B64" w:rsidTr="000764E7">
        <w:trPr>
          <w:trHeight w:val="1151"/>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22</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Проводить вводный инструктаж и инструктаж на рабочем месте с обучающимися по химии, физике, биологии, информатике, трудовому обучению,</w:t>
            </w:r>
            <w:r w:rsidRPr="00884B64">
              <w:rPr>
                <w:rFonts w:ascii="Times New Roman" w:hAnsi="Times New Roman" w:cs="Times New Roman"/>
                <w:sz w:val="24"/>
                <w:szCs w:val="24"/>
                <w:lang w:eastAsia="ru-RU"/>
              </w:rPr>
              <w:br/>
              <w:t>физкультуре, ОБЖ с регистрацией в классном журнале и журнале установленной формы</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нач. уч.</w:t>
            </w:r>
            <w:r w:rsidRPr="00884B64">
              <w:rPr>
                <w:rFonts w:ascii="Times New Roman" w:hAnsi="Times New Roman" w:cs="Times New Roman"/>
                <w:sz w:val="24"/>
                <w:szCs w:val="24"/>
                <w:lang w:eastAsia="ru-RU"/>
              </w:rPr>
              <w:br/>
              <w:t>года вводный,</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 раза в год на рабочем месте</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зав. кабинетами,</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мастерскими</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r w:rsidR="000764E7" w:rsidRPr="00884B64" w:rsidTr="000764E7">
        <w:trPr>
          <w:trHeight w:val="1151"/>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23</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Проводить инструктаж с обучающимися по охране труда при организации общественно-полезного производственного труда, проведении внеклассных и внешкольных мероприятий, при организации летней оздоровительной работы  с регистрацией в журнале установленной формы</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течение года</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зам. директора по ВР,</w:t>
            </w:r>
          </w:p>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классные</w:t>
            </w:r>
            <w:r w:rsidRPr="00884B64">
              <w:rPr>
                <w:rFonts w:ascii="Times New Roman" w:hAnsi="Times New Roman" w:cs="Times New Roman"/>
                <w:sz w:val="24"/>
                <w:szCs w:val="24"/>
                <w:lang w:eastAsia="ru-RU"/>
              </w:rPr>
              <w:br/>
              <w:t>руководители</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r w:rsidR="000764E7" w:rsidRPr="00884B64" w:rsidTr="000764E7">
        <w:trPr>
          <w:trHeight w:val="1151"/>
          <w:jc w:val="center"/>
        </w:trPr>
        <w:tc>
          <w:tcPr>
            <w:tcW w:w="393"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24</w:t>
            </w:r>
          </w:p>
        </w:tc>
        <w:tc>
          <w:tcPr>
            <w:tcW w:w="4448"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ind w:left="60" w:right="60"/>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Организовать расследование и учет несчастных случаев с работниками и детьми с составлением актов по формам</w:t>
            </w:r>
            <w:r w:rsidRPr="00884B64">
              <w:rPr>
                <w:rFonts w:ascii="Times New Roman" w:hAnsi="Times New Roman" w:cs="Times New Roman"/>
                <w:sz w:val="24"/>
                <w:szCs w:val="24"/>
                <w:lang w:eastAsia="ru-RU"/>
              </w:rPr>
              <w:br/>
              <w:t>Н-1 и Н-2, проводить профилактическую работу по их предупреждению</w:t>
            </w:r>
          </w:p>
        </w:tc>
        <w:tc>
          <w:tcPr>
            <w:tcW w:w="1276"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течение года</w:t>
            </w:r>
          </w:p>
        </w:tc>
        <w:tc>
          <w:tcPr>
            <w:tcW w:w="1559" w:type="dxa"/>
            <w:tcBorders>
              <w:top w:val="nil"/>
              <w:left w:val="nil"/>
              <w:bottom w:val="single" w:sz="8" w:space="0" w:color="000000"/>
              <w:right w:val="single" w:sz="8" w:space="0" w:color="000000"/>
            </w:tcBorders>
            <w:tcMar>
              <w:top w:w="15" w:type="dxa"/>
              <w:left w:w="15" w:type="dxa"/>
              <w:bottom w:w="15" w:type="dxa"/>
              <w:right w:w="15" w:type="dxa"/>
            </w:tcMar>
            <w:hideMark/>
          </w:tcPr>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директор,</w:t>
            </w:r>
          </w:p>
          <w:p w:rsidR="000764E7" w:rsidRPr="00884B64" w:rsidRDefault="000764E7" w:rsidP="000764E7">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специалист по  ОТ, комиссия по ОТ</w:t>
            </w:r>
          </w:p>
        </w:tc>
        <w:tc>
          <w:tcPr>
            <w:tcW w:w="1701" w:type="dxa"/>
            <w:tcBorders>
              <w:top w:val="nil"/>
              <w:left w:val="nil"/>
              <w:bottom w:val="single" w:sz="8" w:space="0" w:color="000000"/>
              <w:right w:val="single" w:sz="4" w:space="0" w:color="auto"/>
            </w:tcBorders>
            <w:tcMar>
              <w:top w:w="15" w:type="dxa"/>
              <w:left w:w="15" w:type="dxa"/>
              <w:bottom w:w="15" w:type="dxa"/>
              <w:right w:w="15" w:type="dxa"/>
            </w:tcMar>
            <w:hideMark/>
          </w:tcPr>
          <w:p w:rsidR="000764E7" w:rsidRPr="00884B64" w:rsidRDefault="000764E7" w:rsidP="000764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w:t>
            </w:r>
          </w:p>
        </w:tc>
        <w:tc>
          <w:tcPr>
            <w:tcW w:w="1437" w:type="dxa"/>
            <w:tcBorders>
              <w:top w:val="nil"/>
              <w:left w:val="single" w:sz="4" w:space="0" w:color="auto"/>
              <w:bottom w:val="single" w:sz="8" w:space="0" w:color="000000"/>
              <w:right w:val="single" w:sz="8" w:space="0" w:color="000000"/>
            </w:tcBorders>
          </w:tcPr>
          <w:p w:rsidR="000764E7" w:rsidRPr="00884B64" w:rsidRDefault="000764E7" w:rsidP="000764E7">
            <w:pPr>
              <w:spacing w:after="0" w:line="240" w:lineRule="auto"/>
              <w:jc w:val="both"/>
              <w:rPr>
                <w:rFonts w:ascii="Times New Roman" w:hAnsi="Times New Roman" w:cs="Times New Roman"/>
                <w:sz w:val="24"/>
                <w:szCs w:val="24"/>
                <w:lang w:eastAsia="ru-RU"/>
              </w:rPr>
            </w:pPr>
          </w:p>
        </w:tc>
      </w:tr>
    </w:tbl>
    <w:p w:rsidR="000764E7" w:rsidRPr="00884B64" w:rsidRDefault="000764E7" w:rsidP="000764E7">
      <w:pPr>
        <w:rPr>
          <w:rFonts w:ascii="Times New Roman" w:hAnsi="Times New Roman" w:cs="Times New Roman"/>
          <w:sz w:val="24"/>
          <w:szCs w:val="24"/>
        </w:rPr>
      </w:pPr>
    </w:p>
    <w:p w:rsidR="000764E7" w:rsidRPr="00884B64" w:rsidRDefault="000764E7"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Default="00EE7D9C" w:rsidP="00C76AEE">
      <w:pPr>
        <w:spacing w:after="160" w:line="259" w:lineRule="auto"/>
        <w:rPr>
          <w:rFonts w:ascii="Times New Roman" w:hAnsi="Times New Roman" w:cs="Times New Roman"/>
          <w:sz w:val="24"/>
          <w:szCs w:val="24"/>
        </w:rPr>
      </w:pPr>
    </w:p>
    <w:p w:rsidR="00670A31" w:rsidRDefault="00670A31" w:rsidP="00C76AEE">
      <w:pPr>
        <w:spacing w:after="160" w:line="259" w:lineRule="auto"/>
        <w:rPr>
          <w:rFonts w:ascii="Times New Roman" w:hAnsi="Times New Roman" w:cs="Times New Roman"/>
          <w:sz w:val="24"/>
          <w:szCs w:val="24"/>
        </w:rPr>
      </w:pPr>
    </w:p>
    <w:p w:rsidR="00670A31" w:rsidRPr="00884B64" w:rsidRDefault="00670A31" w:rsidP="00C76AEE">
      <w:pPr>
        <w:spacing w:after="160" w:line="259" w:lineRule="auto"/>
        <w:rPr>
          <w:rFonts w:ascii="Times New Roman" w:hAnsi="Times New Roman" w:cs="Times New Roman"/>
          <w:sz w:val="24"/>
          <w:szCs w:val="24"/>
        </w:rPr>
      </w:pPr>
    </w:p>
    <w:p w:rsidR="00EE7D9C" w:rsidRPr="00884B64" w:rsidRDefault="00EE7D9C" w:rsidP="00EE7D9C">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7</w:t>
      </w:r>
    </w:p>
    <w:p w:rsidR="00EE7D9C" w:rsidRPr="00884B64" w:rsidRDefault="00EE7D9C"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EE7D9C" w:rsidRPr="00884B64" w:rsidRDefault="00BE757F" w:rsidP="00EE7D9C">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EE7D9C" w:rsidRPr="00884B64">
        <w:rPr>
          <w:rFonts w:ascii="Times New Roman" w:hAnsi="Times New Roman" w:cs="Times New Roman"/>
          <w:i/>
          <w:iCs/>
          <w:sz w:val="24"/>
          <w:szCs w:val="24"/>
        </w:rPr>
        <w:t xml:space="preserve"> гг.</w:t>
      </w:r>
    </w:p>
    <w:p w:rsidR="00EE7D9C" w:rsidRPr="00884B64" w:rsidRDefault="00EE7D9C" w:rsidP="00EE7D9C">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EE7D9C" w:rsidRPr="00884B64" w:rsidTr="00C820F4">
        <w:tc>
          <w:tcPr>
            <w:tcW w:w="3190" w:type="dxa"/>
            <w:hideMark/>
          </w:tcPr>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EE7D9C" w:rsidRPr="00884B64" w:rsidRDefault="00EE7D9C"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EE7D9C" w:rsidRPr="00884B64" w:rsidRDefault="00EE7D9C"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EE7D9C" w:rsidRPr="00884B64" w:rsidRDefault="00EE7D9C"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EE7D9C" w:rsidRPr="00884B64" w:rsidRDefault="00EE7D9C" w:rsidP="00C820F4">
            <w:pPr>
              <w:spacing w:after="160" w:line="256" w:lineRule="auto"/>
              <w:jc w:val="center"/>
              <w:rPr>
                <w:rFonts w:ascii="Times New Roman" w:hAnsi="Times New Roman" w:cs="Times New Roman"/>
                <w:sz w:val="24"/>
                <w:szCs w:val="24"/>
                <w:lang w:eastAsia="ru-RU"/>
              </w:rPr>
            </w:pPr>
          </w:p>
        </w:tc>
        <w:tc>
          <w:tcPr>
            <w:tcW w:w="3190" w:type="dxa"/>
            <w:hideMark/>
          </w:tcPr>
          <w:p w:rsidR="00EE7D9C" w:rsidRPr="00884B64" w:rsidRDefault="00A65740"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r w:rsidR="00EE7D9C" w:rsidRPr="00884B64" w:rsidTr="00C820F4">
        <w:tc>
          <w:tcPr>
            <w:tcW w:w="3190" w:type="dxa"/>
          </w:tcPr>
          <w:p w:rsidR="00EE7D9C" w:rsidRPr="00884B64" w:rsidRDefault="00EE7D9C" w:rsidP="00C820F4">
            <w:pPr>
              <w:spacing w:after="160" w:line="256" w:lineRule="auto"/>
              <w:jc w:val="center"/>
              <w:rPr>
                <w:rFonts w:ascii="Times New Roman" w:hAnsi="Times New Roman" w:cs="Times New Roman"/>
                <w:sz w:val="24"/>
                <w:szCs w:val="24"/>
              </w:rPr>
            </w:pPr>
          </w:p>
        </w:tc>
        <w:tc>
          <w:tcPr>
            <w:tcW w:w="3190" w:type="dxa"/>
          </w:tcPr>
          <w:p w:rsidR="00EE7D9C" w:rsidRPr="00884B64" w:rsidRDefault="00EE7D9C" w:rsidP="00C820F4">
            <w:pPr>
              <w:spacing w:after="0" w:line="240" w:lineRule="auto"/>
              <w:rPr>
                <w:rFonts w:ascii="Times New Roman" w:hAnsi="Times New Roman" w:cs="Times New Roman"/>
                <w:sz w:val="24"/>
                <w:szCs w:val="24"/>
              </w:rPr>
            </w:pPr>
          </w:p>
        </w:tc>
        <w:tc>
          <w:tcPr>
            <w:tcW w:w="3190" w:type="dxa"/>
          </w:tcPr>
          <w:p w:rsidR="00EE7D9C" w:rsidRPr="00884B64" w:rsidRDefault="00EE7D9C" w:rsidP="00C820F4">
            <w:pPr>
              <w:spacing w:after="160" w:line="256" w:lineRule="auto"/>
              <w:jc w:val="center"/>
              <w:rPr>
                <w:rFonts w:ascii="Times New Roman" w:hAnsi="Times New Roman" w:cs="Times New Roman"/>
                <w:sz w:val="24"/>
                <w:szCs w:val="24"/>
              </w:rPr>
            </w:pPr>
          </w:p>
        </w:tc>
      </w:tr>
    </w:tbl>
    <w:p w:rsidR="00EE7D9C" w:rsidRPr="00884B64" w:rsidRDefault="00EE7D9C" w:rsidP="00EE7D9C">
      <w:pPr>
        <w:keepNext/>
        <w:shd w:val="clear" w:color="auto" w:fill="FFFFFF"/>
        <w:spacing w:before="135" w:after="0" w:line="231" w:lineRule="atLeast"/>
        <w:jc w:val="center"/>
        <w:rPr>
          <w:rFonts w:ascii="Times New Roman" w:hAnsi="Times New Roman" w:cs="Times New Roman"/>
          <w:b/>
          <w:bCs/>
          <w:color w:val="000000"/>
          <w:sz w:val="24"/>
          <w:szCs w:val="24"/>
          <w:lang w:eastAsia="ru-RU"/>
        </w:rPr>
      </w:pPr>
      <w:r w:rsidRPr="00884B64">
        <w:rPr>
          <w:rFonts w:ascii="Times New Roman" w:hAnsi="Times New Roman" w:cs="Times New Roman"/>
          <w:b/>
          <w:bCs/>
          <w:color w:val="000000"/>
          <w:sz w:val="24"/>
          <w:szCs w:val="24"/>
          <w:lang w:eastAsia="ru-RU"/>
        </w:rPr>
        <w:t xml:space="preserve">Положение </w:t>
      </w:r>
    </w:p>
    <w:p w:rsidR="00EE7D9C" w:rsidRPr="00884B64" w:rsidRDefault="00EE7D9C" w:rsidP="00EE7D9C">
      <w:pPr>
        <w:keepNext/>
        <w:shd w:val="clear" w:color="auto" w:fill="FFFFFF"/>
        <w:spacing w:before="135" w:after="0" w:line="231" w:lineRule="atLeast"/>
        <w:jc w:val="center"/>
        <w:rPr>
          <w:rFonts w:ascii="Times New Roman" w:hAnsi="Times New Roman" w:cs="Times New Roman"/>
          <w:color w:val="000000"/>
          <w:sz w:val="24"/>
          <w:szCs w:val="24"/>
          <w:lang w:eastAsia="ru-RU"/>
        </w:rPr>
      </w:pPr>
      <w:r w:rsidRPr="00884B64">
        <w:rPr>
          <w:rFonts w:ascii="Times New Roman" w:hAnsi="Times New Roman" w:cs="Times New Roman"/>
          <w:b/>
          <w:bCs/>
          <w:color w:val="000000"/>
          <w:sz w:val="24"/>
          <w:szCs w:val="24"/>
          <w:lang w:eastAsia="ru-RU"/>
        </w:rPr>
        <w:t>о </w:t>
      </w:r>
      <w:r w:rsidRPr="00884B64">
        <w:rPr>
          <w:rFonts w:ascii="Times New Roman" w:hAnsi="Times New Roman" w:cs="Times New Roman"/>
          <w:color w:val="000000"/>
          <w:sz w:val="24"/>
          <w:szCs w:val="24"/>
          <w:lang w:eastAsia="ru-RU"/>
        </w:rPr>
        <w:t> </w:t>
      </w:r>
      <w:r w:rsidRPr="00884B64">
        <w:rPr>
          <w:rFonts w:ascii="Times New Roman" w:hAnsi="Times New Roman" w:cs="Times New Roman"/>
          <w:b/>
          <w:bCs/>
          <w:color w:val="000000"/>
          <w:sz w:val="24"/>
          <w:szCs w:val="24"/>
          <w:lang w:eastAsia="ru-RU"/>
        </w:rPr>
        <w:t>комиссии по охране труда в школе </w:t>
      </w:r>
    </w:p>
    <w:p w:rsidR="00EE7D9C" w:rsidRPr="00884B64" w:rsidRDefault="00EE7D9C" w:rsidP="00EE7D9C">
      <w:pPr>
        <w:shd w:val="clear" w:color="auto" w:fill="FFFFFF"/>
        <w:spacing w:before="180" w:after="180" w:line="231" w:lineRule="atLeast"/>
        <w:jc w:val="center"/>
        <w:rPr>
          <w:rFonts w:ascii="Times New Roman" w:hAnsi="Times New Roman" w:cs="Times New Roman"/>
          <w:color w:val="000000"/>
          <w:sz w:val="24"/>
          <w:szCs w:val="24"/>
          <w:lang w:eastAsia="ru-RU"/>
        </w:rPr>
      </w:pPr>
      <w:r w:rsidRPr="00884B64">
        <w:rPr>
          <w:rFonts w:ascii="Times New Roman" w:hAnsi="Times New Roman" w:cs="Times New Roman"/>
          <w:b/>
          <w:bCs/>
          <w:color w:val="000000"/>
          <w:sz w:val="24"/>
          <w:szCs w:val="24"/>
          <w:lang w:eastAsia="ru-RU"/>
        </w:rPr>
        <w:t>I. Общие положения</w:t>
      </w:r>
    </w:p>
    <w:p w:rsidR="00EE7D9C" w:rsidRPr="00884B64" w:rsidRDefault="00EE7D9C" w:rsidP="00EE7D9C">
      <w:pPr>
        <w:shd w:val="clear" w:color="auto" w:fill="FFFFFF"/>
        <w:spacing w:after="0" w:line="231" w:lineRule="atLeast"/>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1.1. Комиссия создается на паритетной основе из представителей администрации школы, профсоюзного комитета и осуществляет свою деятельность в целях организации сотрудничества и регулирования отношений администрации школы и работников в области охраны труда в школе.</w:t>
      </w:r>
    </w:p>
    <w:p w:rsidR="00EE7D9C" w:rsidRPr="00884B64" w:rsidRDefault="00EE7D9C" w:rsidP="00EE7D9C">
      <w:pPr>
        <w:shd w:val="clear" w:color="auto" w:fill="FFFFFF"/>
        <w:spacing w:after="0" w:line="231" w:lineRule="atLeast"/>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1.2. Численность членов комиссии определяется в зависимости от числа работников школы.</w:t>
      </w:r>
    </w:p>
    <w:p w:rsidR="00EE7D9C" w:rsidRPr="00884B64" w:rsidRDefault="00EE7D9C" w:rsidP="00EE7D9C">
      <w:pPr>
        <w:shd w:val="clear" w:color="auto" w:fill="FFFFFF"/>
        <w:spacing w:after="0" w:line="231" w:lineRule="atLeast"/>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1.3. Выдвижение в комиссию представителей работников проводится на общем собрании трудового коллектива. Представители администрации школы назначаются приказом по школе.</w:t>
      </w:r>
    </w:p>
    <w:p w:rsidR="00EE7D9C" w:rsidRPr="00884B64" w:rsidRDefault="00EE7D9C" w:rsidP="00EE7D9C">
      <w:pPr>
        <w:shd w:val="clear" w:color="auto" w:fill="FFFFFF"/>
        <w:spacing w:after="0" w:line="231" w:lineRule="atLeast"/>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1.4. Комиссия может избрать из своего состава председателя, заместителей от каждой стороны и секретаря. Председателем комиссии не рекомендуется избирать работника, который по своим служебным обязанностям отвечает за состояние охраны труда в школе или находится в непосредственном подчинении директору школы.</w:t>
      </w:r>
    </w:p>
    <w:p w:rsidR="00EE7D9C" w:rsidRPr="00884B64" w:rsidRDefault="00EE7D9C" w:rsidP="00EE7D9C">
      <w:pPr>
        <w:shd w:val="clear" w:color="auto" w:fill="FFFFFF"/>
        <w:spacing w:after="0" w:line="231" w:lineRule="atLeast"/>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1.5. Члены комиссии выполняют свои обязанности на общественных началах. Комиссия осуществляет свою деятельность в соответствии с планом работы, который принимается на заседании комиссии и утверждается председателем. Заседания комиссии проводятся по мере необходимости, но не реже 1 раза в четверть.</w:t>
      </w:r>
    </w:p>
    <w:p w:rsidR="00EE7D9C" w:rsidRPr="00884B64" w:rsidRDefault="00EE7D9C" w:rsidP="00EE7D9C">
      <w:pPr>
        <w:shd w:val="clear" w:color="auto" w:fill="FFFFFF"/>
        <w:spacing w:after="0" w:line="231" w:lineRule="atLeast"/>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1.6. Комиссия в своей деятельности руководствуется законодательными и иным нормативными правовыми актами РФ о труде и охране труда, коллективным договором (Соглашением по охране труда), нормативными документами школы.</w:t>
      </w:r>
    </w:p>
    <w:p w:rsidR="00EE7D9C" w:rsidRPr="00884B64" w:rsidRDefault="00EE7D9C" w:rsidP="00EE7D9C">
      <w:pPr>
        <w:shd w:val="clear" w:color="auto" w:fill="FFFFFF"/>
        <w:spacing w:before="180" w:after="180" w:line="240" w:lineRule="auto"/>
        <w:jc w:val="center"/>
        <w:rPr>
          <w:rFonts w:ascii="Times New Roman" w:hAnsi="Times New Roman" w:cs="Times New Roman"/>
          <w:b/>
          <w:bCs/>
          <w:color w:val="000000"/>
          <w:sz w:val="24"/>
          <w:szCs w:val="24"/>
          <w:lang w:eastAsia="ru-RU"/>
        </w:rPr>
      </w:pPr>
    </w:p>
    <w:p w:rsidR="00EE7D9C" w:rsidRDefault="00EE7D9C" w:rsidP="00EE7D9C">
      <w:pPr>
        <w:shd w:val="clear" w:color="auto" w:fill="FFFFFF"/>
        <w:spacing w:before="180" w:after="180" w:line="240" w:lineRule="auto"/>
        <w:jc w:val="center"/>
        <w:rPr>
          <w:rFonts w:ascii="Times New Roman" w:hAnsi="Times New Roman" w:cs="Times New Roman"/>
          <w:b/>
          <w:bCs/>
          <w:color w:val="000000"/>
          <w:sz w:val="24"/>
          <w:szCs w:val="24"/>
          <w:lang w:eastAsia="ru-RU"/>
        </w:rPr>
      </w:pPr>
    </w:p>
    <w:p w:rsidR="00F90697" w:rsidRPr="00884B64" w:rsidRDefault="00F90697" w:rsidP="00EE7D9C">
      <w:pPr>
        <w:shd w:val="clear" w:color="auto" w:fill="FFFFFF"/>
        <w:spacing w:before="180" w:after="180" w:line="240" w:lineRule="auto"/>
        <w:jc w:val="center"/>
        <w:rPr>
          <w:rFonts w:ascii="Times New Roman" w:hAnsi="Times New Roman" w:cs="Times New Roman"/>
          <w:b/>
          <w:bCs/>
          <w:color w:val="000000"/>
          <w:sz w:val="24"/>
          <w:szCs w:val="24"/>
          <w:lang w:eastAsia="ru-RU"/>
        </w:rPr>
      </w:pPr>
    </w:p>
    <w:p w:rsidR="00EE7D9C" w:rsidRPr="00884B64" w:rsidRDefault="00EE7D9C" w:rsidP="00EE7D9C">
      <w:pPr>
        <w:shd w:val="clear" w:color="auto" w:fill="FFFFFF"/>
        <w:spacing w:before="180" w:after="180" w:line="240" w:lineRule="auto"/>
        <w:jc w:val="center"/>
        <w:rPr>
          <w:rFonts w:ascii="Times New Roman" w:hAnsi="Times New Roman" w:cs="Times New Roman"/>
          <w:color w:val="000000"/>
          <w:sz w:val="24"/>
          <w:szCs w:val="24"/>
          <w:lang w:eastAsia="ru-RU"/>
        </w:rPr>
      </w:pPr>
      <w:r w:rsidRPr="00884B64">
        <w:rPr>
          <w:rFonts w:ascii="Times New Roman" w:hAnsi="Times New Roman" w:cs="Times New Roman"/>
          <w:b/>
          <w:bCs/>
          <w:color w:val="000000"/>
          <w:sz w:val="24"/>
          <w:szCs w:val="24"/>
          <w:lang w:eastAsia="ru-RU"/>
        </w:rPr>
        <w:lastRenderedPageBreak/>
        <w:t>II. Задачи комиссии</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На комиссию возлагаются следующие основные задачи:</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разработка на основе предложений сторон программы совместных действий директора и профсоюзного комитета по улучшению условий охраны труда, предупреждения производственного травматизма и профессиональных заболеваний;</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рассмотрение предложений по разработке санитарно-оздоровительных мероприятий для подготовки Соглашения по охране труда;</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анализ существующего состояния охраны труда в школе и подготовка предложений по решению проблем охраны труда в школе;</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информирование работников школы о состоянии охраны труда на рабочих местах.</w:t>
      </w:r>
    </w:p>
    <w:p w:rsidR="00EE7D9C" w:rsidRPr="00884B64" w:rsidRDefault="00EE7D9C" w:rsidP="00EE7D9C">
      <w:pPr>
        <w:shd w:val="clear" w:color="auto" w:fill="FFFFFF"/>
        <w:spacing w:before="180" w:after="180" w:line="240" w:lineRule="auto"/>
        <w:jc w:val="center"/>
        <w:rPr>
          <w:rFonts w:ascii="Times New Roman" w:hAnsi="Times New Roman" w:cs="Times New Roman"/>
          <w:color w:val="000000"/>
          <w:sz w:val="24"/>
          <w:szCs w:val="24"/>
          <w:lang w:eastAsia="ru-RU"/>
        </w:rPr>
      </w:pPr>
      <w:r w:rsidRPr="00884B64">
        <w:rPr>
          <w:rFonts w:ascii="Times New Roman" w:hAnsi="Times New Roman" w:cs="Times New Roman"/>
          <w:b/>
          <w:bCs/>
          <w:color w:val="000000"/>
          <w:sz w:val="24"/>
          <w:szCs w:val="24"/>
          <w:lang w:eastAsia="ru-RU"/>
        </w:rPr>
        <w:t>III. Функции комиссии</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Для выполнения поставленных задач на комиссию возлагаются следующие функции:</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разработка рекомендаций, отвечающих требованиям сохранения жизни и здоровья работников в процессе трудовой деятельности;</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рассмотрение результатов обследования состояния охраны труда в школе;</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изучение состояния и использование санитарно-бытовых помещений и санитарно-гигиенических устройств, обеспечения работников специальной одеждой и другими средствами индивидуальной защиты;</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оказание содействия директору школы в проведении своевременного и качественного инструктажа работников по охране труда;</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участие в работе по пропаганде охраны труда в школе, повышению ответственности работников за соблюдением требований по охране труда.</w:t>
      </w:r>
    </w:p>
    <w:p w:rsidR="00EE7D9C" w:rsidRPr="00884B64" w:rsidRDefault="00EE7D9C" w:rsidP="00EE7D9C">
      <w:pPr>
        <w:shd w:val="clear" w:color="auto" w:fill="FFFFFF"/>
        <w:spacing w:before="180" w:after="180" w:line="240" w:lineRule="auto"/>
        <w:jc w:val="center"/>
        <w:rPr>
          <w:rFonts w:ascii="Times New Roman" w:hAnsi="Times New Roman" w:cs="Times New Roman"/>
          <w:color w:val="000000"/>
          <w:sz w:val="24"/>
          <w:szCs w:val="24"/>
          <w:lang w:eastAsia="ru-RU"/>
        </w:rPr>
      </w:pPr>
      <w:r w:rsidRPr="00884B64">
        <w:rPr>
          <w:rFonts w:ascii="Times New Roman" w:hAnsi="Times New Roman" w:cs="Times New Roman"/>
          <w:b/>
          <w:bCs/>
          <w:color w:val="000000"/>
          <w:sz w:val="24"/>
          <w:szCs w:val="24"/>
          <w:lang w:eastAsia="ru-RU"/>
        </w:rPr>
        <w:t>IV. Права комиссии</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Для осуществления возложенных функций комиссии предоставлены следующие права:</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получать от директора школы информацию о состоянии охраны труда на рабочем месте, производственного травматизма.</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заслушивать на своих заседаниях сообщения директора школы по обеспечению здоровых и безопасных условий труда на рабочих местах и соблюдение гарантий, прав работников на охрану труда;</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участвовать в работе по формированию мероприятий Соглашения по охране труда;</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вносить предложения директору школы о привлечении к дисциплинарной ответственности работников за нарушение требований норм, правил и инструкции по охране труда;</w:t>
      </w:r>
    </w:p>
    <w:p w:rsidR="00EE7D9C" w:rsidRPr="00884B64" w:rsidRDefault="00EE7D9C" w:rsidP="00EE7D9C">
      <w:pPr>
        <w:shd w:val="clear" w:color="auto" w:fill="FFFFFF"/>
        <w:spacing w:after="0" w:line="240" w:lineRule="auto"/>
        <w:ind w:firstLine="390"/>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обращаться в соответствующие органы с требованием о привлечении к ответственности должностных лиц в случаях нарушения ими законодательных и иных нормативных правовых актов по охране труда, сокрытия несчастных случаев на производстве;</w:t>
      </w:r>
    </w:p>
    <w:p w:rsidR="00EE7D9C" w:rsidRPr="00884B64" w:rsidRDefault="00EE7D9C" w:rsidP="00EE7D9C">
      <w:pPr>
        <w:shd w:val="clear" w:color="auto" w:fill="FFFFFF"/>
        <w:spacing w:after="0" w:line="240" w:lineRule="auto"/>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вносить предложения о моральном и материальном поощрении работников трудового коллектива за активное участие в работе по созданию здоровых и безопасных условий труда в школе.</w:t>
      </w:r>
    </w:p>
    <w:p w:rsidR="00EE7D9C" w:rsidRPr="00884B64" w:rsidRDefault="00EE7D9C" w:rsidP="00EE7D9C">
      <w:pPr>
        <w:spacing w:after="160" w:line="256" w:lineRule="auto"/>
        <w:rPr>
          <w:rFonts w:ascii="Times New Roman" w:hAnsi="Times New Roman" w:cs="Times New Roman"/>
          <w:sz w:val="24"/>
          <w:szCs w:val="24"/>
        </w:rPr>
      </w:pPr>
    </w:p>
    <w:p w:rsidR="00EE7D9C" w:rsidRPr="00884B64" w:rsidRDefault="00EE7D9C" w:rsidP="00EE7D9C">
      <w:pPr>
        <w:spacing w:after="120" w:line="240" w:lineRule="auto"/>
        <w:rPr>
          <w:rFonts w:ascii="Times New Roman" w:hAnsi="Times New Roman" w:cs="Times New Roman"/>
          <w:sz w:val="24"/>
          <w:szCs w:val="24"/>
        </w:rPr>
      </w:pPr>
    </w:p>
    <w:p w:rsidR="00EE7D9C" w:rsidRPr="00884B64" w:rsidRDefault="00EE7D9C" w:rsidP="00EE7D9C">
      <w:pPr>
        <w:spacing w:after="120" w:line="240" w:lineRule="auto"/>
        <w:rPr>
          <w:rFonts w:ascii="Times New Roman" w:hAnsi="Times New Roman" w:cs="Times New Roman"/>
          <w:sz w:val="24"/>
          <w:szCs w:val="24"/>
        </w:rPr>
      </w:pPr>
    </w:p>
    <w:p w:rsidR="00EE7D9C" w:rsidRDefault="00EE7D9C" w:rsidP="00EE7D9C">
      <w:pPr>
        <w:rPr>
          <w:rFonts w:ascii="Times New Roman" w:hAnsi="Times New Roman" w:cs="Times New Roman"/>
          <w:sz w:val="24"/>
          <w:szCs w:val="24"/>
        </w:rPr>
      </w:pPr>
    </w:p>
    <w:p w:rsidR="00913FC7" w:rsidRPr="00884B64" w:rsidRDefault="00913FC7" w:rsidP="00EE7D9C">
      <w:pPr>
        <w:rPr>
          <w:rFonts w:ascii="Times New Roman" w:hAnsi="Times New Roman" w:cs="Times New Roman"/>
          <w:sz w:val="24"/>
          <w:szCs w:val="24"/>
        </w:rPr>
      </w:pPr>
    </w:p>
    <w:p w:rsidR="00EE7D9C" w:rsidRPr="00884B64" w:rsidRDefault="00EE7D9C" w:rsidP="00EE7D9C">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8</w:t>
      </w:r>
    </w:p>
    <w:p w:rsidR="00EE7D9C" w:rsidRPr="00884B64" w:rsidRDefault="00EE7D9C"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EE7D9C" w:rsidRPr="00884B64" w:rsidRDefault="00BE757F" w:rsidP="00EE7D9C">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EE7D9C" w:rsidRPr="00884B64">
        <w:rPr>
          <w:rFonts w:ascii="Times New Roman" w:hAnsi="Times New Roman" w:cs="Times New Roman"/>
          <w:i/>
          <w:iCs/>
          <w:sz w:val="24"/>
          <w:szCs w:val="24"/>
        </w:rPr>
        <w:t xml:space="preserve"> гг.</w:t>
      </w:r>
    </w:p>
    <w:p w:rsidR="00EE7D9C" w:rsidRPr="00884B64" w:rsidRDefault="00EE7D9C" w:rsidP="00EE7D9C">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EE7D9C" w:rsidRPr="00884B64" w:rsidTr="00C820F4">
        <w:tc>
          <w:tcPr>
            <w:tcW w:w="3190" w:type="dxa"/>
            <w:hideMark/>
          </w:tcPr>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EE7D9C" w:rsidRPr="00884B64" w:rsidRDefault="00EE7D9C"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EE7D9C" w:rsidRPr="00884B64" w:rsidRDefault="00EE7D9C"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EE7D9C" w:rsidRPr="00884B64" w:rsidRDefault="00EE7D9C"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EE7D9C" w:rsidRPr="00884B64" w:rsidRDefault="00EE7D9C" w:rsidP="00C820F4">
            <w:pPr>
              <w:spacing w:after="160" w:line="256" w:lineRule="auto"/>
              <w:jc w:val="center"/>
              <w:rPr>
                <w:rFonts w:ascii="Times New Roman" w:hAnsi="Times New Roman" w:cs="Times New Roman"/>
                <w:sz w:val="24"/>
                <w:szCs w:val="24"/>
                <w:lang w:eastAsia="ru-RU"/>
              </w:rPr>
            </w:pPr>
          </w:p>
        </w:tc>
        <w:tc>
          <w:tcPr>
            <w:tcW w:w="3190" w:type="dxa"/>
            <w:hideMark/>
          </w:tcPr>
          <w:p w:rsidR="00EE7D9C" w:rsidRPr="00884B64" w:rsidRDefault="00A65740"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EE7D9C">
      <w:pPr>
        <w:shd w:val="clear" w:color="auto" w:fill="FFFFFF"/>
        <w:spacing w:after="160" w:line="256" w:lineRule="auto"/>
        <w:jc w:val="center"/>
        <w:rPr>
          <w:rFonts w:ascii="Times New Roman" w:hAnsi="Times New Roman" w:cs="Times New Roman"/>
          <w:b/>
          <w:bCs/>
          <w:color w:val="000000"/>
          <w:sz w:val="24"/>
          <w:szCs w:val="24"/>
        </w:rPr>
      </w:pPr>
      <w:r w:rsidRPr="00884B64">
        <w:rPr>
          <w:rFonts w:ascii="Times New Roman" w:hAnsi="Times New Roman" w:cs="Times New Roman"/>
          <w:b/>
          <w:bCs/>
          <w:color w:val="000000"/>
          <w:sz w:val="24"/>
          <w:szCs w:val="24"/>
        </w:rPr>
        <w:t>Положение о системе управления охраной труда.</w:t>
      </w:r>
    </w:p>
    <w:p w:rsidR="00EE7D9C" w:rsidRPr="00884B64" w:rsidRDefault="00EE7D9C" w:rsidP="00EE7D9C">
      <w:pPr>
        <w:shd w:val="clear" w:color="auto" w:fill="FFFFFF"/>
        <w:spacing w:after="160" w:line="256" w:lineRule="auto"/>
        <w:ind w:firstLine="708"/>
        <w:rPr>
          <w:rFonts w:ascii="Times New Roman" w:hAnsi="Times New Roman" w:cs="Times New Roman"/>
          <w:b/>
          <w:bCs/>
          <w:color w:val="000000"/>
          <w:sz w:val="24"/>
          <w:szCs w:val="24"/>
        </w:rPr>
      </w:pPr>
      <w:r w:rsidRPr="00884B64">
        <w:rPr>
          <w:rFonts w:ascii="Times New Roman" w:hAnsi="Times New Roman" w:cs="Times New Roman"/>
          <w:color w:val="000000"/>
          <w:sz w:val="24"/>
          <w:szCs w:val="24"/>
        </w:rPr>
        <w:t>Данное Положение разработано для Муниципального бюджетного образовательного учреждения «Желябовская СОШ» Нижнегорского района Республики Крым (далее по тексту Учреждение).</w:t>
      </w:r>
      <w:r w:rsidRPr="00884B64">
        <w:rPr>
          <w:rFonts w:ascii="Times New Roman" w:hAnsi="Times New Roman" w:cs="Times New Roman"/>
          <w:b/>
          <w:bCs/>
          <w:color w:val="000000"/>
          <w:sz w:val="24"/>
          <w:szCs w:val="24"/>
        </w:rPr>
        <w:br/>
      </w:r>
    </w:p>
    <w:p w:rsidR="00EE7D9C" w:rsidRPr="00884B64" w:rsidRDefault="00EE7D9C" w:rsidP="00EE7D9C">
      <w:pPr>
        <w:keepNext/>
        <w:suppressAutoHyphens/>
        <w:spacing w:after="0"/>
        <w:ind w:hanging="360"/>
        <w:jc w:val="center"/>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val="en-US" w:eastAsia="ar-SA"/>
        </w:rPr>
        <w:t>I</w:t>
      </w:r>
      <w:r w:rsidRPr="00884B64">
        <w:rPr>
          <w:rFonts w:ascii="Times New Roman" w:hAnsi="Times New Roman" w:cs="Times New Roman"/>
          <w:b/>
          <w:bCs/>
          <w:sz w:val="24"/>
          <w:szCs w:val="24"/>
          <w:lang w:eastAsia="ar-SA"/>
        </w:rPr>
        <w:t>. Общие положения</w:t>
      </w:r>
    </w:p>
    <w:p w:rsidR="00EE7D9C" w:rsidRPr="00884B64" w:rsidRDefault="00EE7D9C" w:rsidP="00EE7D9C">
      <w:pPr>
        <w:tabs>
          <w:tab w:val="left" w:pos="1418"/>
          <w:tab w:val="left" w:pos="1560"/>
        </w:tabs>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  Настоящее положение о системе управления охраной труда в общеобразовательной организации (далее - Положение) разработано в соответствии с Трудовым кодексом Российской Федерации, Федеральным законом от 29.12.2012г. №273-ФЗ «Об образовании в Российской Федерации» (с изменениями), на основании Типового положения о системе управления охраной труда (приказ  Министерства труда России от 19.08.2016 г. № 438 «Об утверждении Типового положения о системе управления охраной труда»), Рекомендаций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 осуществляющих образовательную деятельность (письмо Министерства образования и науки РФ от 25.08.2015г. № 12-1077) .</w:t>
      </w:r>
    </w:p>
    <w:p w:rsidR="00EE7D9C" w:rsidRPr="00884B64" w:rsidRDefault="00EE7D9C" w:rsidP="00EE7D9C">
      <w:pPr>
        <w:tabs>
          <w:tab w:val="left" w:pos="1418"/>
          <w:tab w:val="left" w:pos="1560"/>
        </w:tabs>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1.2. Положение разработано в целях создания и обеспечения функционирования системы управления охраной труда в общеобразовательной организации (далее - школа).</w:t>
      </w:r>
    </w:p>
    <w:p w:rsidR="00EE7D9C" w:rsidRPr="00884B64" w:rsidRDefault="00EE7D9C" w:rsidP="00EE7D9C">
      <w:pPr>
        <w:tabs>
          <w:tab w:val="left" w:pos="1418"/>
          <w:tab w:val="left" w:pos="1560"/>
        </w:tabs>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1.3. Положение устанавливает правила, процедуры, критерии и нормативы, направленные на сохранение жизни и здоровья работников и обучающихся в процессе трудовой деятельности.</w:t>
      </w:r>
    </w:p>
    <w:p w:rsidR="00EE7D9C" w:rsidRPr="00884B64" w:rsidRDefault="00EE7D9C" w:rsidP="00EE7D9C">
      <w:pPr>
        <w:tabs>
          <w:tab w:val="left" w:pos="1418"/>
          <w:tab w:val="left" w:pos="1560"/>
        </w:tabs>
        <w:spacing w:after="0"/>
        <w:ind w:firstLine="851"/>
        <w:jc w:val="both"/>
        <w:rPr>
          <w:rFonts w:ascii="Times New Roman" w:hAnsi="Times New Roman" w:cs="Times New Roman"/>
          <w:sz w:val="24"/>
          <w:szCs w:val="24"/>
          <w:lang w:eastAsia="ru-RU"/>
        </w:rPr>
      </w:pPr>
    </w:p>
    <w:p w:rsidR="00EE7D9C" w:rsidRPr="00884B64" w:rsidRDefault="00EE7D9C" w:rsidP="00EE7D9C">
      <w:pPr>
        <w:tabs>
          <w:tab w:val="left" w:pos="1418"/>
          <w:tab w:val="left" w:pos="1560"/>
        </w:tabs>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1.4. Положение обеспечивает единство:</w:t>
      </w:r>
    </w:p>
    <w:p w:rsidR="00EE7D9C" w:rsidRPr="00884B64" w:rsidRDefault="00EE7D9C" w:rsidP="00EE7D9C">
      <w:pPr>
        <w:widowControl w:val="0"/>
        <w:tabs>
          <w:tab w:val="left" w:pos="1418"/>
          <w:tab w:val="left" w:pos="1560"/>
        </w:tabs>
        <w:autoSpaceDE w:val="0"/>
        <w:autoSpaceDN w:val="0"/>
        <w:adjustRightInd w:val="0"/>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структуры управления по охране труда директора школы с установленными </w:t>
      </w:r>
      <w:r w:rsidRPr="00884B64">
        <w:rPr>
          <w:rFonts w:ascii="Times New Roman" w:hAnsi="Times New Roman" w:cs="Times New Roman"/>
          <w:sz w:val="24"/>
          <w:szCs w:val="24"/>
          <w:lang w:eastAsia="ru-RU"/>
        </w:rPr>
        <w:lastRenderedPageBreak/>
        <w:t>обязанностями его должностных лиц;</w:t>
      </w:r>
    </w:p>
    <w:p w:rsidR="00EE7D9C" w:rsidRPr="00884B64" w:rsidRDefault="00EE7D9C" w:rsidP="00EE7D9C">
      <w:pPr>
        <w:widowControl w:val="0"/>
        <w:tabs>
          <w:tab w:val="left" w:pos="1418"/>
          <w:tab w:val="left" w:pos="1560"/>
        </w:tabs>
        <w:autoSpaceDE w:val="0"/>
        <w:autoSpaceDN w:val="0"/>
        <w:adjustRightInd w:val="0"/>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процедуры и порядка функционирования СУОТ, включая планирование и реализацию мероприятий по улучшению условий труда и организации работ по охране труда;</w:t>
      </w:r>
    </w:p>
    <w:p w:rsidR="00EE7D9C" w:rsidRPr="00884B64" w:rsidRDefault="00EE7D9C" w:rsidP="00EE7D9C">
      <w:pPr>
        <w:widowControl w:val="0"/>
        <w:tabs>
          <w:tab w:val="left" w:pos="1418"/>
          <w:tab w:val="left" w:pos="1560"/>
        </w:tabs>
        <w:autoSpaceDE w:val="0"/>
        <w:autoSpaceDN w:val="0"/>
        <w:adjustRightInd w:val="0"/>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устанавливающей (локальные нормативные акты школы) и фиксирующей (журналы, акты, записи) документации.</w:t>
      </w:r>
    </w:p>
    <w:p w:rsidR="00EE7D9C" w:rsidRPr="00884B64" w:rsidRDefault="00EE7D9C" w:rsidP="00EE7D9C">
      <w:pPr>
        <w:widowControl w:val="0"/>
        <w:tabs>
          <w:tab w:val="left" w:pos="1418"/>
          <w:tab w:val="left" w:pos="1560"/>
        </w:tabs>
        <w:autoSpaceDE w:val="0"/>
        <w:autoSpaceDN w:val="0"/>
        <w:adjustRightInd w:val="0"/>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1.5. Действие Положения распространяется на всей территории, во всем здании и помещениях школы.</w:t>
      </w:r>
    </w:p>
    <w:p w:rsidR="00EE7D9C" w:rsidRPr="00884B64" w:rsidRDefault="00EE7D9C" w:rsidP="00EE7D9C">
      <w:pPr>
        <w:widowControl w:val="0"/>
        <w:tabs>
          <w:tab w:val="left" w:pos="1418"/>
          <w:tab w:val="left" w:pos="1560"/>
        </w:tabs>
        <w:autoSpaceDE w:val="0"/>
        <w:autoSpaceDN w:val="0"/>
        <w:adjustRightInd w:val="0"/>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1.6. Требования Положения обязательны для всех работников, работающих в школе, и являются обязательными для всех лиц, находящихся на территории, в здании и помещениях школы.</w:t>
      </w:r>
    </w:p>
    <w:p w:rsidR="00EE7D9C" w:rsidRPr="00884B64" w:rsidRDefault="00EE7D9C" w:rsidP="00EE7D9C">
      <w:pPr>
        <w:widowControl w:val="0"/>
        <w:tabs>
          <w:tab w:val="left" w:pos="1418"/>
          <w:tab w:val="left" w:pos="1560"/>
        </w:tabs>
        <w:autoSpaceDE w:val="0"/>
        <w:autoSpaceDN w:val="0"/>
        <w:adjustRightInd w:val="0"/>
        <w:spacing w:after="0"/>
        <w:ind w:firstLine="851"/>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1.7. Положение утверждается приказом директора школы с учетом мнения работников школы.</w:t>
      </w:r>
    </w:p>
    <w:p w:rsidR="00EE7D9C" w:rsidRPr="00884B64" w:rsidRDefault="00EE7D9C" w:rsidP="00EE7D9C">
      <w:pPr>
        <w:keepNext/>
        <w:suppressAutoHyphens/>
        <w:spacing w:after="0"/>
        <w:ind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val="en-US" w:eastAsia="ar-SA"/>
        </w:rPr>
        <w:t>II</w:t>
      </w:r>
      <w:r w:rsidRPr="00884B64">
        <w:rPr>
          <w:rFonts w:ascii="Times New Roman" w:hAnsi="Times New Roman" w:cs="Times New Roman"/>
          <w:b/>
          <w:bCs/>
          <w:sz w:val="24"/>
          <w:szCs w:val="24"/>
          <w:lang w:eastAsia="ar-SA"/>
        </w:rPr>
        <w:t xml:space="preserve">. Политика в области охраны труда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2.1. Политика в области охраны труда (далее - Политика по охране труда) является публичной документированной декларацией директора школы о намерении и гарантированном выполнении им обязанностей по соблюдению государственных нормативных требований охраны труда и добровольно принятых на себя обязательств.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2.2. Политика по охране труда обеспечивает: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приоритет сохранения жизни и здоровья работников в процессе их трудовой деятельности;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соответствие условий труда на рабочих местах требованиям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выполнение последовательных и непрерывных мер (мероприятий) по предупреждению происшествий и случаев ухудшения состояния здоровья работников, производственного травматизма и профессиональных заболеваний, в том числе посредством управления профессиональными рисками;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учет индивидуальных особенностей работников, в том числе посредством проектирования рабочих мест, выбора оборудования, средств индивидуальной и коллективной защиты;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непрерывное совершенствование и повышение эффективности СУОТ;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обязательное привлечение работников, уполномоченных ими представительных органов к участию в управлении охраной труда и обеспечении условий труда, соответствующих требованиям охраны труда, посредством необходимого ресурсного обеспечения и поощрения такого участия;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личную заинтересованность в обеспечении безопасных условий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2.3. Политика по охране труда способствует: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соответствию условий труда на рабочих местах требованиям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предотвращению травматизма и ухудшения здоровья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снижению уровня профессиональных рисков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совершенствованию функционирования СУОТ.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2.3. Директор школы обеспечивает совместно с работниками и (или) представителя выборного коллегиального органа Профсоюза предварительный анализ состояния охраны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труда у работодателя и обсуждение Политики по охране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2.4. Политика по охране труда доступна всем работникам, работающим у </w:t>
      </w:r>
      <w:r w:rsidRPr="00884B64">
        <w:rPr>
          <w:rFonts w:ascii="Times New Roman" w:hAnsi="Times New Roman" w:cs="Times New Roman"/>
          <w:sz w:val="24"/>
          <w:szCs w:val="24"/>
          <w:lang w:eastAsia="ru-RU"/>
        </w:rPr>
        <w:lastRenderedPageBreak/>
        <w:t>работодателя, а также иным лицам, находящимся на территории, в здании и помещениях школы.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p>
    <w:p w:rsidR="00EE7D9C" w:rsidRPr="00884B64" w:rsidRDefault="00EE7D9C" w:rsidP="00EE7D9C">
      <w:pPr>
        <w:keepNext/>
        <w:suppressAutoHyphens/>
        <w:spacing w:after="0"/>
        <w:ind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val="en-US" w:eastAsia="ar-SA"/>
        </w:rPr>
        <w:t>III</w:t>
      </w:r>
      <w:r w:rsidRPr="00884B64">
        <w:rPr>
          <w:rFonts w:ascii="Times New Roman" w:hAnsi="Times New Roman" w:cs="Times New Roman"/>
          <w:b/>
          <w:bCs/>
          <w:sz w:val="24"/>
          <w:szCs w:val="24"/>
          <w:lang w:eastAsia="ar-SA"/>
        </w:rPr>
        <w:t xml:space="preserve">. Основные цели в области охраны труда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 Основные цели в области охраны труда в школе (далее - цели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сохранения жизни и здоровья работников в процессе их трудовой деятельности;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соответствие условий труда на рабочих местах требованиям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выполнение последовательных и непрерывных мер (мероприятий) по предупреждению происшествий и случаев ухудшения состояния здоровья работников, производственного травматизма и профессиональных заболеваний, в том числе посредством управления профессиональными рисками;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совершенствование и повышение эффективности мер по улучшению условий, охраны здоровья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3.2. Цели  охраны труда  достигаются путем реализации процедур по охране труда (раздел 5) с учетом необходимости оценки их достижения, в том числе, по возможности, на основе измеримых показателей.</w:t>
      </w:r>
    </w:p>
    <w:p w:rsidR="00EE7D9C" w:rsidRPr="00884B64" w:rsidRDefault="00EE7D9C" w:rsidP="00EE7D9C">
      <w:pPr>
        <w:keepNext/>
        <w:suppressAutoHyphens/>
        <w:spacing w:after="0"/>
        <w:ind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eastAsia="ar-SA"/>
        </w:rPr>
        <w:t xml:space="preserve">IV. Обеспечение функционирования СУОТ </w:t>
      </w:r>
    </w:p>
    <w:p w:rsidR="00EE7D9C" w:rsidRPr="00884B64" w:rsidRDefault="00EE7D9C" w:rsidP="00EE7D9C">
      <w:pPr>
        <w:keepNext/>
        <w:suppressAutoHyphens/>
        <w:spacing w:after="0"/>
        <w:ind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eastAsia="ar-SA"/>
        </w:rPr>
        <w:t xml:space="preserve">(обязанности должностных лиц в сфере охраны труда)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4.1. Обязанности должностных лиц в сфере охраны труда устанавливаются директором школы.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4.5. Распределение обязанностей в сфере охраны труда в школе: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4.5.1. </w:t>
      </w:r>
      <w:r w:rsidRPr="00884B64">
        <w:rPr>
          <w:rFonts w:ascii="Times New Roman" w:hAnsi="Times New Roman" w:cs="Times New Roman"/>
          <w:sz w:val="24"/>
          <w:szCs w:val="24"/>
          <w:u w:val="single"/>
          <w:lang w:eastAsia="ru-RU"/>
        </w:rPr>
        <w:t>Работодатель (директор школы)</w:t>
      </w:r>
      <w:r w:rsidRPr="00884B64">
        <w:rPr>
          <w:rFonts w:ascii="Times New Roman" w:hAnsi="Times New Roman" w:cs="Times New Roman"/>
          <w:sz w:val="24"/>
          <w:szCs w:val="24"/>
          <w:lang w:eastAsia="ru-RU"/>
        </w:rPr>
        <w:t xml:space="preserve">: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обязан обеспечить безопасность работников и охрану здоровья обучающихся при проведении образовательного процесса, а также при эксплуатации зданий, помещений и оборудования;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обязан обеспечить создание и функционирование системы управления охраной труда (СУОТ);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меры по предотвращению аварий, сохранению жизни и здоровья работников и иных лиц при возникновении таких ситуаций, в том числе меры по оказанию пострадавшим первой помощи;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соблюдение режима труда и отдыха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ресурсное обеспечение мероприятий по охране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-руководит разработкой организационно-распорядительных документов и распределяет обязанности в сфере охраны труда между своими заместителями, специалистом по охране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определяет ответственность своих заместителей за деятельность в области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проведение за счет средств работодателя проведение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обеспечивает соблюдение установленного порядка обучения и профессиональной подготовки работников, включая подготовку по охране труда, с учетом необходимости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поддержания необходимого уровня компетентности для выполнения служебных обязанностей, относящихся к обеспечению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допускает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приобретение и выдачу за счет средств работодателя специальной одежды, специальной обуви и других средств индивидуальной защиты, смывающих и обезвреживающих средств в соответствии с условиями труда и согласно типовым нормам их выдачи;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приобретение и функционирование средств коллективной защиты;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проведение специальной оценки условий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управление профессиональными рисками;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и проводит контроль за состоянием условий 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trike/>
          <w:sz w:val="24"/>
          <w:szCs w:val="24"/>
          <w:lang w:eastAsia="ru-RU"/>
        </w:rPr>
      </w:pPr>
      <w:r w:rsidRPr="00884B64">
        <w:rPr>
          <w:rFonts w:ascii="Times New Roman" w:hAnsi="Times New Roman" w:cs="Times New Roman"/>
          <w:sz w:val="24"/>
          <w:szCs w:val="24"/>
          <w:lang w:eastAsia="ru-RU"/>
        </w:rPr>
        <w:t>- содействует работе комиссии по охране труда с участием представителей выборного коллегиального органа Профсоюза</w:t>
      </w:r>
      <w:r w:rsidRPr="00884B64">
        <w:rPr>
          <w:rFonts w:ascii="Times New Roman" w:hAnsi="Times New Roman" w:cs="Times New Roman"/>
          <w:strike/>
          <w:sz w:val="24"/>
          <w:szCs w:val="24"/>
          <w:lang w:eastAsia="ru-RU"/>
        </w:rPr>
        <w:t>;</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осуществляет информирование работников об условиях труда на их рабочих местах, уровнях профессиональных рисков, а также о предоставляемых им гарантиях, полагающихся компенсациях;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санитарно-бытовое обслуживание и медицинское обеспечение работников в соответствии с требованиями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своевременное страхование работников от несчастных случаев на производстве и профессиональных заболеваний, профессиональных рисков;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участие в расследовании причин аварий, несчастных случаев и профессиональных заболеваний, принимает меры по устранению указанных причин, по их предупреждению и профилактике;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своевременно информирует органы государственной власти о происшедших авариях, несчастных случаях и профессиональных заболеваниях;</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исполнение указаний и предписаний органов государственной власти, выдаваемых ими по результатам контрольно-надзорной деятельности; представлений технических инспекторов труда Профсоюза;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 представлению уполномоченных представителей органов государственной власти отстраняет от работы лиц, допустивших неоднократные нарушения требований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приостанавливает работы в случаях, установленных требованиями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-обеспечивает доступность документов и информации, содержащих требования охраны труда, действующие в школе, для ознакомления с ними работников и иных лиц.</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4.5.2. </w:t>
      </w:r>
      <w:r w:rsidRPr="00884B64">
        <w:rPr>
          <w:rFonts w:ascii="Times New Roman" w:hAnsi="Times New Roman" w:cs="Times New Roman"/>
          <w:sz w:val="24"/>
          <w:szCs w:val="24"/>
          <w:u w:val="single"/>
          <w:lang w:eastAsia="ru-RU"/>
        </w:rPr>
        <w:t>Специалист по охране труда</w:t>
      </w:r>
      <w:r w:rsidRPr="00884B64">
        <w:rPr>
          <w:rFonts w:ascii="Times New Roman" w:hAnsi="Times New Roman" w:cs="Times New Roman"/>
          <w:sz w:val="24"/>
          <w:szCs w:val="24"/>
          <w:lang w:eastAsia="ru-RU"/>
        </w:rPr>
        <w:t xml:space="preserve">: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осуществляет контроль за состоянием условий 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функционирование СУОТ;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координирует работу по охране труда в школе по различным направлениям;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размещение в доступных местах наглядных пособий и современных технических средств для проведения подготовки по охране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осуществляет контроль за обеспечением работников правовой и методической документацией в области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контролирует соблюдение требований охраны труда в школе, трудового законодательства в части охраны труда, режимов труда и отдыха работников, указаний и </w:t>
      </w:r>
      <w:r w:rsidRPr="00884B64">
        <w:rPr>
          <w:rFonts w:ascii="Times New Roman" w:hAnsi="Times New Roman" w:cs="Times New Roman"/>
          <w:sz w:val="24"/>
          <w:szCs w:val="24"/>
          <w:lang w:eastAsia="ru-RU"/>
        </w:rPr>
        <w:lastRenderedPageBreak/>
        <w:t>предписаний органов государственной власти и технических инспекторов труда Профсоюза по результатам контрольно-надзорных мероприятий: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разработку мероприятий по улучшению условий и охраны труда, контролирует их выполнение;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осуществляет оперативную и консультативную связь с органами государственной власти по вопросам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участвует в разработке и пересмотре локальных актов по охране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участвует в организации и проведении подготовки по охране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контролирует обеспечение, выдачу, хранение и использование средств индивидуальной и коллективной защиты, их исправность и правильное применение;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рассматривает и вносит предложения по пересмотру норм выдачи специальной одежды и других средств индивидуальной защиты, смывающих и обезвреживающих веществ, продолжительности рабочего времени, а также размера повышения оплаты труда и продолжительности дополнительного отпуска по результатам специальной оценки условий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участвует в организации и проведении специальной оценки условий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участвует в управлении профессиональными рисками;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и проводит проверки состояния охраны труда в школе;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содействует работе комиссии по охране с участием представителей выборного коллегиального органа Профсоюза;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дает указания (предписания) об устранении имеющихся недостатков и нарушений требований охраны труда, контролирует их выполнение;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участвует в расследовании аварий, несчастных случаев и профессиональных заболеваний, ведет учет и отчетность по ним, анализирует их причины, намечает и осуществляет мероприятия по предупреждению повторения аналогичных случаев, контролирует их выполнение.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4.5.3. </w:t>
      </w:r>
      <w:r w:rsidRPr="00884B64">
        <w:rPr>
          <w:rFonts w:ascii="Times New Roman" w:hAnsi="Times New Roman" w:cs="Times New Roman"/>
          <w:sz w:val="24"/>
          <w:szCs w:val="24"/>
          <w:u w:val="single"/>
          <w:lang w:eastAsia="ru-RU"/>
        </w:rPr>
        <w:t>Заместитель директора по учебной работе</w:t>
      </w:r>
      <w:r w:rsidRPr="00884B64">
        <w:rPr>
          <w:rFonts w:ascii="Times New Roman" w:hAnsi="Times New Roman" w:cs="Times New Roman"/>
          <w:sz w:val="24"/>
          <w:szCs w:val="24"/>
          <w:lang w:eastAsia="ru-RU"/>
        </w:rPr>
        <w:t xml:space="preserve">: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создает условия для обеспечения безопасных условий труда, на рабочих местах педагогических работников;</w:t>
      </w:r>
    </w:p>
    <w:p w:rsidR="00EE7D9C" w:rsidRPr="00884B64" w:rsidRDefault="00EE7D9C" w:rsidP="00EE7D9C">
      <w:pPr>
        <w:widowControl w:val="0"/>
        <w:autoSpaceDE w:val="0"/>
        <w:autoSpaceDN w:val="0"/>
        <w:adjustRightInd w:val="0"/>
        <w:spacing w:after="0"/>
        <w:ind w:firstLine="567"/>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w:t>
      </w:r>
      <w:r w:rsidRPr="00884B64">
        <w:rPr>
          <w:rFonts w:ascii="Times New Roman" w:hAnsi="Times New Roman" w:cs="Times New Roman"/>
          <w:spacing w:val="-3"/>
          <w:sz w:val="24"/>
          <w:szCs w:val="24"/>
          <w:lang w:eastAsia="ru-RU"/>
        </w:rPr>
        <w:t xml:space="preserve">в пределах своей компетенции отвечает за руководство и вовлечение работников в процесс выполнения </w:t>
      </w:r>
      <w:r w:rsidRPr="00884B64">
        <w:rPr>
          <w:rFonts w:ascii="Times New Roman" w:hAnsi="Times New Roman" w:cs="Times New Roman"/>
          <w:spacing w:val="3"/>
          <w:sz w:val="24"/>
          <w:szCs w:val="24"/>
          <w:lang w:eastAsia="ru-RU"/>
        </w:rPr>
        <w:t>целей и задач системы управления охраной труда организации (СУОТ)</w:t>
      </w:r>
      <w:r w:rsidRPr="00884B64">
        <w:rPr>
          <w:rFonts w:ascii="Times New Roman" w:hAnsi="Times New Roman" w:cs="Times New Roman"/>
          <w:sz w:val="24"/>
          <w:szCs w:val="24"/>
          <w:lang w:eastAsia="ru-RU"/>
        </w:rPr>
        <w:t>;</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несет ответственность за ненадлежащее выполнение возложенных на него обязанностей в сфере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содействует работе комиссии по охране труда с участием представителей выборного коллегиального органа Профсоюза;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 способствует своевременному проведению за счет средств работодателя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 курируемых работников;</w:t>
      </w:r>
    </w:p>
    <w:p w:rsidR="00EE7D9C" w:rsidRPr="00884B64" w:rsidRDefault="00EE7D9C" w:rsidP="00B807DB">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обеспечивает допуск к самостоятельной работе лиц, удовлетворяющих соответствующим квалификационным требованиям и не имеющих </w:t>
      </w:r>
      <w:r w:rsidR="00B807DB">
        <w:rPr>
          <w:rFonts w:ascii="Times New Roman" w:hAnsi="Times New Roman" w:cs="Times New Roman"/>
          <w:sz w:val="24"/>
          <w:szCs w:val="24"/>
          <w:lang w:eastAsia="ru-RU"/>
        </w:rPr>
        <w:t xml:space="preserve">медицинских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противопоказаний к указанной работе;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контролирует наличие специальной одежды, специальной обуви и других средств индивидуальной защиты, смывающих и обезвреживающих средств у курируемых </w:t>
      </w:r>
      <w:r w:rsidRPr="00884B64">
        <w:rPr>
          <w:rFonts w:ascii="Times New Roman" w:hAnsi="Times New Roman" w:cs="Times New Roman"/>
          <w:sz w:val="24"/>
          <w:szCs w:val="24"/>
          <w:lang w:eastAsia="ru-RU"/>
        </w:rPr>
        <w:lastRenderedPageBreak/>
        <w:t>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может участвовать в проведения специальной оценки условий труда на рабочих местах курируемых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вносит предложения в организацию управления профессиональными рисками;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участвует в проведении контроля за состоянием условий и охраны труда на рабочих местах курируемых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меры по предотвращению аварий, сохранению жизни и здоровья курируемых работников и иных лиц при возникновении таких ситуаций, в том числе меры по оказанию пострадавшим в результате аварии первой помощи;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участие в расследовании причин аварий, несчастных случаев и профессиональных заболеваний курируемых работников, принимает меры по устранению указанных причин, по их предупреждению и профилактике;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своевременно информирует директора школы об авариях, несчастных случаях и профессиональных заболеваниях курируемых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исполнение указаний и предписаний органов государственной власти, представлений технических инспекторов труда, выдаваемых ими по результатам контрольно-надзорной деятельности на рабочих местах, курируемых работников, указаний (предписаний) специалиста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наличие и функционирование необходимого оборудования и приостанавливает работы в случаях, установленных требованиями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наличие в общедоступных местах документов и информации, содержащих требования охраны труда, для ознакомления с ними курируемых работников и иных лиц;</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 случае возникновения аварии, а также несчастных случаев, принимает меры по вызову скорой медицинской помощи и организации доставки пострадавших в медицинскую организацию;</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проводит инструктажи с курируемыми работниками с регистрацией в журнале проведения инструктажей;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несет ответственность за невыполнение курируемыми работниками требований охраны труда.</w:t>
      </w:r>
    </w:p>
    <w:p w:rsidR="00EE7D9C" w:rsidRPr="00884B64" w:rsidRDefault="00EE7D9C" w:rsidP="00EE7D9C">
      <w:pPr>
        <w:widowControl w:val="0"/>
        <w:autoSpaceDE w:val="0"/>
        <w:autoSpaceDN w:val="0"/>
        <w:adjustRightInd w:val="0"/>
        <w:spacing w:after="0"/>
        <w:ind w:firstLine="426"/>
        <w:jc w:val="both"/>
        <w:rPr>
          <w:rFonts w:ascii="Times New Roman" w:hAnsi="Times New Roman" w:cs="Times New Roman"/>
          <w:sz w:val="24"/>
          <w:szCs w:val="24"/>
          <w:u w:val="single"/>
          <w:lang w:eastAsia="ru-RU"/>
        </w:rPr>
      </w:pPr>
      <w:r w:rsidRPr="00884B64">
        <w:rPr>
          <w:rFonts w:ascii="Times New Roman" w:hAnsi="Times New Roman" w:cs="Times New Roman"/>
          <w:sz w:val="24"/>
          <w:szCs w:val="24"/>
          <w:u w:val="single"/>
          <w:lang w:eastAsia="ru-RU"/>
        </w:rPr>
        <w:t>4.5.4. Заместитель директора по воспитательной работе: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условия труда, соответствующие требованиям охраны труда, на рабочих местах курируемых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соблюдает функционирование СУОТ;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несет ответственность за ненадлежащее выполнение возложенных на него обязанностей в сфере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trike/>
          <w:sz w:val="24"/>
          <w:szCs w:val="24"/>
          <w:lang w:eastAsia="ru-RU"/>
        </w:rPr>
      </w:pPr>
      <w:r w:rsidRPr="00884B64">
        <w:rPr>
          <w:rFonts w:ascii="Times New Roman" w:hAnsi="Times New Roman" w:cs="Times New Roman"/>
          <w:sz w:val="24"/>
          <w:szCs w:val="24"/>
          <w:lang w:eastAsia="ru-RU"/>
        </w:rPr>
        <w:t>- содействует работе комиссии по охране труда, с участием представителей выборного коллегиального органа Профсоюза</w:t>
      </w:r>
      <w:r w:rsidRPr="00884B64">
        <w:rPr>
          <w:rFonts w:ascii="Times New Roman" w:hAnsi="Times New Roman" w:cs="Times New Roman"/>
          <w:strike/>
          <w:sz w:val="24"/>
          <w:szCs w:val="24"/>
          <w:lang w:eastAsia="ru-RU"/>
        </w:rPr>
        <w:t>;</w:t>
      </w:r>
    </w:p>
    <w:p w:rsidR="00EE7D9C" w:rsidRPr="00884B64" w:rsidRDefault="00EE7D9C" w:rsidP="00AA5DE9">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способствует своевременному проведению за счет средств работодателя обязательных предварительных (при поступлении на работу) и периодических (в течение трудовой деятельности) медицинских осмотров, психи</w:t>
      </w:r>
      <w:r w:rsidR="00AA5DE9">
        <w:rPr>
          <w:rFonts w:ascii="Times New Roman" w:hAnsi="Times New Roman" w:cs="Times New Roman"/>
          <w:sz w:val="24"/>
          <w:szCs w:val="24"/>
          <w:lang w:eastAsia="ru-RU"/>
        </w:rPr>
        <w:t xml:space="preserve">атрических освидетельствований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курируемых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может участвовать в проведения специальной оценки условий труда на рабочих местах курируемых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вносит предложения в организацию управления профессиональными рисками;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участвует в проведении контроля за состоянием условий и охраны труда на рабочих местах курируемых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меры по предотвращению аварий, сохранению жизни и здоровья курируемых работников и иных лиц при возникновении таких ситуаций, в том числе меры по оказанию пострадавшим в результате аварии первой помощи;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участие в расследовании причин аварий, несчастных случаев и профессиональных заболеваний курируемых работников, принимает меры по устранению указанных причин, по их предупреждению и профилактике;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своевременно информирует директора (заместителя директора) школы об авариях, несчастных случаях и профессиональных заболеваниях курируемых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исполнение указаний и предписаний органов государственной власти, представлений технических инспекторов труда Профсоюза, выдаваемых ими по результатам контрольно-надзорной деятельности на рабочих местах, курируемых работников, указаний (предписаний) специалиста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наличие и функционирование необходимого оборудования и приостанавливает работы в случаях, установленных требованиями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наличие в общедоступных местах документов и информации, содержащих требования охраны труда, для ознакомления с ними курируемых работников и иных лиц;</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авариях и несчастных случаях, происшедших в помещениях с курируемые работниками, принимает меры по вызову скорой медицинской помощи и организации доставки пострадавших в медицинскую организацию;</w:t>
      </w:r>
    </w:p>
    <w:p w:rsidR="00EE7D9C" w:rsidRPr="00884B64" w:rsidRDefault="00EE7D9C" w:rsidP="00EE7D9C">
      <w:pPr>
        <w:tabs>
          <w:tab w:val="num" w:pos="473"/>
        </w:tabs>
        <w:spacing w:after="160"/>
        <w:ind w:firstLine="567"/>
        <w:jc w:val="both"/>
        <w:rPr>
          <w:rFonts w:ascii="Times New Roman" w:hAnsi="Times New Roman" w:cs="Times New Roman"/>
          <w:sz w:val="24"/>
          <w:szCs w:val="24"/>
        </w:rPr>
      </w:pPr>
      <w:r w:rsidRPr="00884B64">
        <w:rPr>
          <w:rFonts w:ascii="Times New Roman" w:hAnsi="Times New Roman" w:cs="Times New Roman"/>
          <w:sz w:val="24"/>
          <w:szCs w:val="24"/>
        </w:rPr>
        <w:t>- обеспечивает выполнение классными руководителями, воспитателями возложенных на них обязанностей по обеспечению безопасности жизнедеятельности;</w:t>
      </w:r>
    </w:p>
    <w:p w:rsidR="00EE7D9C" w:rsidRPr="00884B64" w:rsidRDefault="00EE7D9C" w:rsidP="00EE7D9C">
      <w:pPr>
        <w:tabs>
          <w:tab w:val="num" w:pos="473"/>
        </w:tabs>
        <w:spacing w:after="160"/>
        <w:ind w:firstLine="567"/>
        <w:jc w:val="both"/>
        <w:rPr>
          <w:rFonts w:ascii="Times New Roman" w:hAnsi="Times New Roman" w:cs="Times New Roman"/>
          <w:sz w:val="24"/>
          <w:szCs w:val="24"/>
        </w:rPr>
      </w:pPr>
      <w:r w:rsidRPr="00884B64">
        <w:rPr>
          <w:rFonts w:ascii="Times New Roman" w:hAnsi="Times New Roman" w:cs="Times New Roman"/>
          <w:sz w:val="24"/>
          <w:szCs w:val="24"/>
        </w:rPr>
        <w:t>-  несет ответственность за организацию воспитательной работы, общественно-полезного труда обучающихся, воспитанников в строгом соответствии с нормами и правилами охраны труда;</w:t>
      </w:r>
    </w:p>
    <w:p w:rsidR="00EE7D9C" w:rsidRPr="00884B64" w:rsidRDefault="00EE7D9C" w:rsidP="00EE7D9C">
      <w:pPr>
        <w:tabs>
          <w:tab w:val="num" w:pos="473"/>
        </w:tabs>
        <w:spacing w:after="160"/>
        <w:ind w:firstLine="567"/>
        <w:jc w:val="both"/>
        <w:rPr>
          <w:rFonts w:ascii="Times New Roman" w:hAnsi="Times New Roman" w:cs="Times New Roman"/>
          <w:sz w:val="24"/>
          <w:szCs w:val="24"/>
        </w:rPr>
      </w:pPr>
      <w:r w:rsidRPr="00884B64">
        <w:rPr>
          <w:rFonts w:ascii="Times New Roman" w:hAnsi="Times New Roman" w:cs="Times New Roman"/>
          <w:sz w:val="24"/>
          <w:szCs w:val="24"/>
        </w:rPr>
        <w:t>-  оказывает методическую помощь классным руководителям, руководителям кружков, спортивных секций, походов, экскурсий, трудовых объединений, общественно полезного, производительного труда и т.п. по вопросам обеспечения охраны труда обучающихся, воспитанников, предупреждения травматизма и других несчастных случаев, организует их инструктаж;</w:t>
      </w:r>
    </w:p>
    <w:p w:rsidR="00EE7D9C" w:rsidRPr="00884B64" w:rsidRDefault="00EE7D9C" w:rsidP="00B807DB">
      <w:pPr>
        <w:tabs>
          <w:tab w:val="num" w:pos="473"/>
        </w:tabs>
        <w:spacing w:after="160"/>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  контролирует соблюдение и принимает меры по выполнению санитарно-гигиенических норм, требований, правил по охране труда, пожарной безопасности при проведении воспитательных мероприятий и работ вне образовательного учреждения </w:t>
      </w:r>
      <w:r w:rsidR="00B807DB">
        <w:rPr>
          <w:rFonts w:ascii="Times New Roman" w:hAnsi="Times New Roman" w:cs="Times New Roman"/>
          <w:sz w:val="24"/>
          <w:szCs w:val="24"/>
        </w:rPr>
        <w:t>с обучающимися, воспитанниками;</w:t>
      </w:r>
    </w:p>
    <w:p w:rsidR="00EE7D9C" w:rsidRPr="00884B64" w:rsidRDefault="00EE7D9C" w:rsidP="00EE7D9C">
      <w:pPr>
        <w:tabs>
          <w:tab w:val="num" w:pos="473"/>
        </w:tabs>
        <w:spacing w:after="160"/>
        <w:ind w:firstLine="567"/>
        <w:jc w:val="both"/>
        <w:rPr>
          <w:rFonts w:ascii="Times New Roman" w:hAnsi="Times New Roman" w:cs="Times New Roman"/>
          <w:sz w:val="24"/>
          <w:szCs w:val="24"/>
        </w:rPr>
      </w:pPr>
      <w:r w:rsidRPr="00884B64">
        <w:rPr>
          <w:rFonts w:ascii="Times New Roman" w:hAnsi="Times New Roman" w:cs="Times New Roman"/>
          <w:sz w:val="24"/>
          <w:szCs w:val="24"/>
        </w:rPr>
        <w:t>-  организует с обучающимися, воспитанниками и их родителями (лицами их заменяющими) мероприятия по предупреждению травматизма, дорожно-транспортных происшествий, несчастных случаев, происходящих на улице, воде и т.д.</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проводит инструктажи с курируемыми работниками с регистрацией в журнале </w:t>
      </w:r>
      <w:r w:rsidRPr="00884B64">
        <w:rPr>
          <w:rFonts w:ascii="Times New Roman" w:hAnsi="Times New Roman" w:cs="Times New Roman"/>
          <w:sz w:val="24"/>
          <w:szCs w:val="24"/>
          <w:lang w:eastAsia="ru-RU"/>
        </w:rPr>
        <w:lastRenderedPageBreak/>
        <w:t>проведения инструктажей;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несет ответственность за невыполнение курируемыми работниками требований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4.5.5. </w:t>
      </w:r>
      <w:r w:rsidRPr="00884B64">
        <w:rPr>
          <w:rFonts w:ascii="Times New Roman" w:hAnsi="Times New Roman" w:cs="Times New Roman"/>
          <w:sz w:val="24"/>
          <w:szCs w:val="24"/>
          <w:u w:val="single"/>
          <w:lang w:eastAsia="ru-RU"/>
        </w:rPr>
        <w:t>Заместитель директора по административно-хозяйственной части</w:t>
      </w:r>
      <w:r w:rsidRPr="00884B64">
        <w:rPr>
          <w:rFonts w:ascii="Times New Roman" w:hAnsi="Times New Roman" w:cs="Times New Roman"/>
          <w:sz w:val="24"/>
          <w:szCs w:val="24"/>
          <w:lang w:eastAsia="ru-RU"/>
        </w:rPr>
        <w:t>:</w:t>
      </w:r>
    </w:p>
    <w:p w:rsidR="00EE7D9C" w:rsidRPr="00884B64" w:rsidRDefault="00EE7D9C" w:rsidP="00EE7D9C">
      <w:pPr>
        <w:tabs>
          <w:tab w:val="num" w:pos="473"/>
        </w:tabs>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обеспечивает соблюдение требований охраны труда при эксплуатации основного здания и других построек образовательного учреждения, технологического, энергетического оборудования, осуществляет их периодический осмотр и организует текущий ремонт;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trike/>
          <w:sz w:val="24"/>
          <w:szCs w:val="24"/>
          <w:lang w:eastAsia="ru-RU"/>
        </w:rPr>
      </w:pPr>
      <w:r w:rsidRPr="00884B64">
        <w:rPr>
          <w:rFonts w:ascii="Times New Roman" w:hAnsi="Times New Roman" w:cs="Times New Roman"/>
          <w:sz w:val="24"/>
          <w:szCs w:val="24"/>
          <w:lang w:eastAsia="ru-RU"/>
        </w:rPr>
        <w:t>- содействует работе комиссии по охране труда с участием представителей выборного коллегиального органа Профсоюза</w:t>
      </w:r>
      <w:r w:rsidRPr="00884B64">
        <w:rPr>
          <w:rFonts w:ascii="Times New Roman" w:hAnsi="Times New Roman" w:cs="Times New Roman"/>
          <w:strike/>
          <w:sz w:val="24"/>
          <w:szCs w:val="24"/>
          <w:lang w:eastAsia="ru-RU"/>
        </w:rPr>
        <w:t>;</w:t>
      </w:r>
    </w:p>
    <w:p w:rsidR="00EE7D9C" w:rsidRPr="00884B64" w:rsidRDefault="00EE7D9C" w:rsidP="00EE7D9C">
      <w:pPr>
        <w:tabs>
          <w:tab w:val="num" w:pos="473"/>
        </w:tabs>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обеспечивает безопасность пи переноске тяжестей, погрузочно-разгрузочных работах, эксплуатации транспортных средств на территории образовательного учреждения;</w:t>
      </w:r>
    </w:p>
    <w:p w:rsidR="00EE7D9C" w:rsidRPr="00884B64" w:rsidRDefault="00EE7D9C" w:rsidP="00EE7D9C">
      <w:pPr>
        <w:tabs>
          <w:tab w:val="num" w:pos="473"/>
        </w:tabs>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организует соблюдение требований пожарной безопасности зданий и сооружений, следит за исправностью средств пожаротушения;</w:t>
      </w:r>
    </w:p>
    <w:p w:rsidR="00EE7D9C" w:rsidRPr="00884B64" w:rsidRDefault="00EE7D9C" w:rsidP="00EE7D9C">
      <w:pPr>
        <w:tabs>
          <w:tab w:val="num" w:pos="473"/>
        </w:tabs>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обеспечивает текущий контроль за санитарно-гигиеническим состоянием учебных кабинетов, мастерских, спортзала, жилых и других помещений, а также столовой в соответствии с требованиями норм и правил безопасности жизнедеятельности;</w:t>
      </w:r>
    </w:p>
    <w:p w:rsidR="00EE7D9C" w:rsidRPr="00884B64" w:rsidRDefault="00EE7D9C" w:rsidP="00EE7D9C">
      <w:pPr>
        <w:tabs>
          <w:tab w:val="num" w:pos="473"/>
        </w:tabs>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несет ответственность за составление паспорта территории школы;</w:t>
      </w:r>
    </w:p>
    <w:p w:rsidR="00EE7D9C" w:rsidRPr="00884B64" w:rsidRDefault="00EE7D9C" w:rsidP="00EE7D9C">
      <w:pPr>
        <w:tabs>
          <w:tab w:val="num" w:pos="473"/>
        </w:tabs>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обеспечивает учебные кабинеты, мастерские, бытовые хозяйственные и другие помещения оборудованием и инвентарем, отвечающим требованиям правил и норм безопасности жизнедеятельности, стандартам безопасности труда;</w:t>
      </w:r>
    </w:p>
    <w:p w:rsidR="00EE7D9C" w:rsidRPr="00884B64" w:rsidRDefault="00EE7D9C" w:rsidP="00EE7D9C">
      <w:pPr>
        <w:tabs>
          <w:tab w:val="num" w:pos="473"/>
        </w:tabs>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организует ежегодное проведение измерений сопротивления изоляции электроустановок и электропроводки, заземляющих устройств, периодических испытаний и освидетельствований водогрейных котлов, сосудов, работающих под давлением, замер освещенности, шума в помещениях образовательного учреждения в соответствии с правилами и нормами по обеспечению безопасности жизнедеятельности;</w:t>
      </w:r>
    </w:p>
    <w:p w:rsidR="00EE7D9C" w:rsidRPr="00884B64" w:rsidRDefault="00EE7D9C" w:rsidP="00EE7D9C">
      <w:pPr>
        <w:tabs>
          <w:tab w:val="num" w:pos="473"/>
        </w:tabs>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обеспечивает учет, хранение противопожарного инвентаря, сушку, стирку, ремонт и обеззараживание спецодежды, спецобуви и индивидуальных средств защиты.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допускает к самостоятельной работе лиц сторонних организаций при наличии установленных законодательством документов;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приобретение и выдачу специальной одежды, специальной обуви и других средств индивидуальной защиты, смывающих и обезвреживающих средств в соответствии с условиями труда работников и согласно типовым нормам их выдачи;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приобретение средств коллективной защиты;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осуществляет информирование работников об условиях труда на их рабочих местах, уровнях профессиональных рисков, а также о предоставляемых им гарантиях, полагающихся компенсациях;</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санитарно-бытовыми помещениями работников рабочих профессий в соответствии с требованиями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принимает участие в расследовании причин аварий, несчастных случаев и </w:t>
      </w:r>
      <w:r w:rsidRPr="00884B64">
        <w:rPr>
          <w:rFonts w:ascii="Times New Roman" w:hAnsi="Times New Roman" w:cs="Times New Roman"/>
          <w:sz w:val="24"/>
          <w:szCs w:val="24"/>
          <w:lang w:eastAsia="ru-RU"/>
        </w:rPr>
        <w:lastRenderedPageBreak/>
        <w:t>профессиональных заболеваний, принимает меры по устранению указанных причин, по их предупреждению и профилактике;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своевременно информирует органы государственной власти о происшедших авариях, несчастных случаях и профессиональных заболеваниях;</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исполнение указаний и предписаний органов государственной власти, представлений технических инспекторов труда Профсоюза, выдаваемых ими по результатам контрольно-надзорной деятельности, по направлению своей деятельности; указаний (предписаний) специалиста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приостанавливает работы в случаях, установленных требованиями охраны труда, информирует директора школы;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доступность документов и информации, содержащих требования охраны труда, действующие в школе, для ознакомления с ними работников и иных лиц по курируемому направлению.</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проводит инструктажи с курируемыми работниками с регистрацией в журнале проведения инструктажей;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несет ответственность за невыполнение курируемыми работниками требований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u w:val="single"/>
          <w:lang w:eastAsia="ru-RU"/>
        </w:rPr>
      </w:pPr>
      <w:r w:rsidRPr="00884B64">
        <w:rPr>
          <w:rFonts w:ascii="Times New Roman" w:hAnsi="Times New Roman" w:cs="Times New Roman"/>
          <w:sz w:val="24"/>
          <w:szCs w:val="24"/>
          <w:lang w:eastAsia="ru-RU"/>
        </w:rPr>
        <w:t xml:space="preserve">4.5.6. </w:t>
      </w:r>
      <w:r w:rsidRPr="00884B64">
        <w:rPr>
          <w:rFonts w:ascii="Times New Roman" w:hAnsi="Times New Roman" w:cs="Times New Roman"/>
          <w:sz w:val="24"/>
          <w:szCs w:val="24"/>
          <w:u w:val="single"/>
          <w:lang w:eastAsia="ru-RU"/>
        </w:rPr>
        <w:t>Заведующий библиотекой: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соблюдает функционирование СУОТ;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несет ответственность за ненадлежащее выполнение возложенных на него обязанностей в сфере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содействует работе комиссии по охране труда;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участвует в проведении специальной оценки условий труда на рабочем месте;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вносит предложения по управлению профессиональными рисками;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меры по предотвращению аварий, сохранению жизни и здоровья работников и обучающихся при возникновении таких ситуаций в библиотеке,  в том числе меры по оказанию пострадавшим в результате аварии первой помощи;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участие, при необходимости, в расследовании причин аварий, несчастных случаев и профессиональных заболеваний работников, принимает меры по устранению указанных причин, по их предупреждению и профилактике;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своевременно информирует директора школы об авариях, несчастных случаях в помещении библиотеки;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исполнение указаний и предписаний органов государственной власти, представлений технических инспекторов труда Профсоюза, выдаваемых ими по результатам контрольно-надзорной деятельности, указаний (предписаний) специалиста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наличие и функционирование необходимого оборудования и приостанавливает работы в случаях, установленных требованиями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обеспечивает наличие в общедоступных документов и информации, содержащих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требования охраны труда, для ознакомления с ними работников и иных лиц;</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авариях и несчастных случаях, происшедших в помещении библиотеки, принимает меры по вызову скорой медицинской помощи и организации доставки пострадавших в медицинскую организацию;</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несет ответственность за невыполнение требований охраны.</w:t>
      </w:r>
    </w:p>
    <w:p w:rsidR="00EE7D9C" w:rsidRPr="00884B64" w:rsidRDefault="00EE7D9C" w:rsidP="00EE7D9C">
      <w:pPr>
        <w:spacing w:after="160"/>
        <w:jc w:val="both"/>
        <w:rPr>
          <w:rFonts w:ascii="Times New Roman" w:hAnsi="Times New Roman" w:cs="Times New Roman"/>
          <w:sz w:val="24"/>
          <w:szCs w:val="24"/>
          <w:u w:val="single"/>
        </w:rPr>
      </w:pPr>
      <w:r w:rsidRPr="00884B64">
        <w:rPr>
          <w:rFonts w:ascii="Times New Roman" w:hAnsi="Times New Roman" w:cs="Times New Roman"/>
          <w:sz w:val="24"/>
          <w:szCs w:val="24"/>
        </w:rPr>
        <w:lastRenderedPageBreak/>
        <w:t xml:space="preserve">    4.5.7</w:t>
      </w:r>
      <w:r w:rsidRPr="00884B64">
        <w:rPr>
          <w:rFonts w:ascii="Times New Roman" w:hAnsi="Times New Roman" w:cs="Times New Roman"/>
          <w:sz w:val="24"/>
          <w:szCs w:val="24"/>
          <w:u w:val="single"/>
        </w:rPr>
        <w:t>. Преподаватель-организатор основ безопасности жизнедеятельности:</w:t>
      </w:r>
    </w:p>
    <w:p w:rsidR="00EE7D9C" w:rsidRPr="00884B64" w:rsidRDefault="00EE7D9C" w:rsidP="00EE7D9C">
      <w:pPr>
        <w:widowControl w:val="0"/>
        <w:autoSpaceDE w:val="0"/>
        <w:autoSpaceDN w:val="0"/>
        <w:adjustRightInd w:val="0"/>
        <w:spacing w:after="0"/>
        <w:ind w:firstLine="567"/>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xml:space="preserve">- осуществляет </w:t>
      </w:r>
      <w:bookmarkStart w:id="20" w:name="YANDEX_297"/>
      <w:bookmarkEnd w:id="20"/>
      <w:r w:rsidRPr="00884B64">
        <w:rPr>
          <w:rFonts w:ascii="Times New Roman" w:hAnsi="Times New Roman" w:cs="Times New Roman"/>
          <w:color w:val="000000"/>
          <w:sz w:val="24"/>
          <w:szCs w:val="24"/>
          <w:lang w:eastAsia="ru-RU"/>
        </w:rPr>
        <w:t xml:space="preserve"> образовательный  процесс с учетом специфики курса «Основы безопасности жизнедеятельности», обеспечивает соблюдение обучающимися, воспитанниками правил безопасности при проведении </w:t>
      </w:r>
      <w:bookmarkStart w:id="21" w:name="YANDEX_298"/>
      <w:bookmarkEnd w:id="21"/>
      <w:r w:rsidRPr="00884B64">
        <w:rPr>
          <w:rFonts w:ascii="Times New Roman" w:hAnsi="Times New Roman" w:cs="Times New Roman"/>
          <w:color w:val="000000"/>
          <w:sz w:val="24"/>
          <w:szCs w:val="24"/>
          <w:lang w:eastAsia="ru-RU"/>
        </w:rPr>
        <w:t> образовательного  процесса;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color w:val="000000"/>
          <w:sz w:val="24"/>
          <w:szCs w:val="24"/>
          <w:lang w:eastAsia="ru-RU"/>
        </w:rPr>
        <w:t xml:space="preserve">- </w:t>
      </w:r>
      <w:r w:rsidRPr="00884B64">
        <w:rPr>
          <w:rFonts w:ascii="Times New Roman" w:hAnsi="Times New Roman" w:cs="Times New Roman"/>
          <w:sz w:val="24"/>
          <w:szCs w:val="24"/>
          <w:lang w:eastAsia="ru-RU"/>
        </w:rPr>
        <w:t>соблюдает функционирование СУОТ;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несет ответственность за ненадлежащее выполнение возложенных на него обязанностей в сфере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участвует в проведении специальной оценки условий труда на рабочем месте;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вносит предложения по управлению профессиональными рисками;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меры по предотвращению аварий, сохранению жизни и здоровья работников и обучающихся при возникновении таких ситуаций,  в том числе меры по оказанию пострадавшим в результате аварии первой помощи;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участие, при необходимости, в расследовании причин аварий, несчастных случаев и профессиональных заболеваний работников и обучающихся, принимает меры по устранению указанных причин, по их предупреждению и профилактике;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обеспечивает наличие и функционирование необходимого оборудования и приостанавливает работы в случаях, установленных требованиями охраны труда;</w:t>
      </w:r>
    </w:p>
    <w:p w:rsidR="00EE7D9C" w:rsidRPr="00884B64" w:rsidRDefault="00EE7D9C" w:rsidP="00EE7D9C">
      <w:pPr>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 участвует в планировании мероприятий по </w:t>
      </w:r>
      <w:bookmarkStart w:id="22" w:name="YANDEX_299"/>
      <w:bookmarkEnd w:id="22"/>
      <w:r w:rsidRPr="00884B64">
        <w:rPr>
          <w:rFonts w:ascii="Times New Roman" w:hAnsi="Times New Roman" w:cs="Times New Roman"/>
          <w:color w:val="000000"/>
          <w:sz w:val="24"/>
          <w:szCs w:val="24"/>
        </w:rPr>
        <w:t xml:space="preserve"> охране  </w:t>
      </w:r>
      <w:bookmarkStart w:id="23" w:name="YANDEX_300"/>
      <w:bookmarkEnd w:id="23"/>
      <w:r w:rsidRPr="00884B64">
        <w:rPr>
          <w:rFonts w:ascii="Times New Roman" w:hAnsi="Times New Roman" w:cs="Times New Roman"/>
          <w:color w:val="000000"/>
          <w:sz w:val="24"/>
          <w:szCs w:val="24"/>
        </w:rPr>
        <w:t> труда, жизни и здоровья обучающихся, работников;</w:t>
      </w:r>
    </w:p>
    <w:p w:rsidR="00EE7D9C" w:rsidRPr="00884B64" w:rsidRDefault="00EE7D9C" w:rsidP="00EE7D9C">
      <w:pPr>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 взаимодействует с заинтересованными </w:t>
      </w:r>
      <w:bookmarkStart w:id="24" w:name="YANDEX_301"/>
      <w:bookmarkEnd w:id="24"/>
      <w:r w:rsidRPr="00884B64">
        <w:rPr>
          <w:rFonts w:ascii="Times New Roman" w:hAnsi="Times New Roman" w:cs="Times New Roman"/>
          <w:color w:val="000000"/>
          <w:sz w:val="24"/>
          <w:szCs w:val="24"/>
        </w:rPr>
        <w:t> учреждениями  и организациями по вопросам обеспечения безопасности и жизнедеятельности;</w:t>
      </w:r>
    </w:p>
    <w:p w:rsidR="00EE7D9C" w:rsidRPr="00884B64" w:rsidRDefault="00EE7D9C" w:rsidP="00EE7D9C">
      <w:pPr>
        <w:spacing w:after="160"/>
        <w:ind w:firstLine="56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контролирует готовность коллективных средств защиты и правильной их использование.</w:t>
      </w:r>
    </w:p>
    <w:p w:rsidR="00EE7D9C" w:rsidRPr="00884B64" w:rsidRDefault="00EE7D9C" w:rsidP="00EE7D9C">
      <w:pPr>
        <w:tabs>
          <w:tab w:val="num" w:pos="360"/>
        </w:tabs>
        <w:spacing w:after="160"/>
        <w:jc w:val="both"/>
        <w:rPr>
          <w:rFonts w:ascii="Times New Roman" w:hAnsi="Times New Roman" w:cs="Times New Roman"/>
          <w:color w:val="403152"/>
          <w:sz w:val="24"/>
          <w:szCs w:val="24"/>
          <w:u w:val="single"/>
        </w:rPr>
      </w:pPr>
      <w:r w:rsidRPr="00884B64">
        <w:rPr>
          <w:rFonts w:ascii="Times New Roman" w:hAnsi="Times New Roman" w:cs="Times New Roman"/>
          <w:color w:val="000000"/>
          <w:sz w:val="24"/>
          <w:szCs w:val="24"/>
        </w:rPr>
        <w:t> 4.5.8.</w:t>
      </w:r>
      <w:r w:rsidRPr="00884B64">
        <w:rPr>
          <w:rFonts w:ascii="Times New Roman" w:hAnsi="Times New Roman" w:cs="Times New Roman"/>
          <w:sz w:val="24"/>
          <w:szCs w:val="24"/>
          <w:u w:val="single"/>
        </w:rPr>
        <w:t>Заведующий учебным кабинетом, учебной мастерской, спортивным залом:</w:t>
      </w:r>
    </w:p>
    <w:p w:rsidR="00EE7D9C" w:rsidRPr="00884B64" w:rsidRDefault="00EE7D9C" w:rsidP="00EE7D9C">
      <w:pPr>
        <w:widowControl w:val="0"/>
        <w:autoSpaceDE w:val="0"/>
        <w:autoSpaceDN w:val="0"/>
        <w:adjustRightInd w:val="0"/>
        <w:spacing w:after="0"/>
        <w:ind w:firstLine="709"/>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соблюдает требования безопасности и контроль состояния рабочих мест, учебного оборудования, наглядных пособий, спортивного инвентаря;</w:t>
      </w:r>
      <w:r w:rsidRPr="00884B64">
        <w:rPr>
          <w:rFonts w:ascii="Times New Roman" w:hAnsi="Times New Roman" w:cs="Times New Roman"/>
          <w:color w:val="000000"/>
          <w:sz w:val="24"/>
          <w:szCs w:val="24"/>
          <w:lang w:eastAsia="ru-RU"/>
        </w:rPr>
        <w:tab/>
      </w:r>
    </w:p>
    <w:p w:rsidR="00EE7D9C" w:rsidRPr="00884B64" w:rsidRDefault="00EE7D9C" w:rsidP="00EE7D9C">
      <w:pPr>
        <w:tabs>
          <w:tab w:val="num" w:pos="473"/>
        </w:tabs>
        <w:spacing w:after="160"/>
        <w:ind w:firstLine="709"/>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 не допускает проведения учебных занятий, работы кружков, секций в необорудованных для этих целей и не принятых в эксплуатацию помещениях. </w:t>
      </w:r>
    </w:p>
    <w:p w:rsidR="00EE7D9C" w:rsidRPr="00884B64" w:rsidRDefault="00EE7D9C" w:rsidP="00EE7D9C">
      <w:pPr>
        <w:tabs>
          <w:tab w:val="num" w:pos="473"/>
        </w:tabs>
        <w:spacing w:after="160"/>
        <w:ind w:firstLine="709"/>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не допускает обучающихся, воспитанников к проведению занятий или работ без предусмотренной спецодежды, спецобуви и других средств индивидуальной защиты;</w:t>
      </w:r>
    </w:p>
    <w:p w:rsidR="00EE7D9C" w:rsidRPr="00884B64" w:rsidRDefault="00EE7D9C" w:rsidP="00B807DB">
      <w:pPr>
        <w:tabs>
          <w:tab w:val="num" w:pos="473"/>
        </w:tabs>
        <w:spacing w:after="160"/>
        <w:ind w:firstLine="709"/>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контролирует оснащение учебного помещения противопожарным оборудованием, медицинскими и индивидуальными средствами защиты, а каждого рабочего места - инструкцией, наглядной агитацией по вопросам обеспечения безопасности жиз</w:t>
      </w:r>
      <w:r w:rsidR="00B807DB">
        <w:rPr>
          <w:rFonts w:ascii="Times New Roman" w:hAnsi="Times New Roman" w:cs="Times New Roman"/>
          <w:color w:val="000000"/>
          <w:sz w:val="24"/>
          <w:szCs w:val="24"/>
        </w:rPr>
        <w:t>недеятельности;</w:t>
      </w:r>
    </w:p>
    <w:p w:rsidR="00EE7D9C" w:rsidRPr="00884B64" w:rsidRDefault="00EE7D9C" w:rsidP="00EE7D9C">
      <w:pPr>
        <w:tabs>
          <w:tab w:val="num" w:pos="473"/>
        </w:tabs>
        <w:spacing w:after="160"/>
        <w:ind w:firstLine="709"/>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 - проводит или организует проведение учителем инструктажа по охране труда обучающихся, воспитанников с обязательной регистрацией в журнале установленного образца;</w:t>
      </w:r>
    </w:p>
    <w:p w:rsidR="00EE7D9C" w:rsidRPr="00884B64" w:rsidRDefault="00EE7D9C" w:rsidP="00EE7D9C">
      <w:pPr>
        <w:spacing w:after="160"/>
        <w:ind w:firstLine="709"/>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xml:space="preserve">- вносит предложения по улучшению и оздоровлению условий проведения образовательного процесса (для включения их в соглашение по охране труда), а также </w:t>
      </w:r>
      <w:r w:rsidRPr="00884B64">
        <w:rPr>
          <w:rFonts w:ascii="Times New Roman" w:hAnsi="Times New Roman" w:cs="Times New Roman"/>
          <w:color w:val="000000"/>
          <w:sz w:val="24"/>
          <w:szCs w:val="24"/>
        </w:rPr>
        <w:lastRenderedPageBreak/>
        <w:t>доводит до сведения директора школы о недостатках в обеспечении образовательного процесса, снижающих жизнедеятельность и работоспособность организма работающих, обучающихся и воспитанников (заниженность освещенности, шум пуско-регулирующей аппаратуры, люминесцентных ламп, нарушение экологии на рабочих местах и др.);</w:t>
      </w:r>
    </w:p>
    <w:p w:rsidR="00EE7D9C" w:rsidRPr="00884B64" w:rsidRDefault="00EE7D9C" w:rsidP="00EE7D9C">
      <w:pPr>
        <w:spacing w:after="160"/>
        <w:ind w:firstLine="709"/>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подает в установленном порядке заявки на спецодежду, спецобувь и другие средства индивидуальной защиты обучающихся;</w:t>
      </w:r>
    </w:p>
    <w:p w:rsidR="00EE7D9C" w:rsidRPr="00884B64" w:rsidRDefault="00EE7D9C" w:rsidP="00EE7D9C">
      <w:pPr>
        <w:widowControl w:val="0"/>
        <w:autoSpaceDE w:val="0"/>
        <w:autoSpaceDN w:val="0"/>
        <w:adjustRightInd w:val="0"/>
        <w:spacing w:after="0"/>
        <w:ind w:firstLine="709"/>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xml:space="preserve"> - немедленно сообщает директору школы  о каждом несчастном случае, происшедшем с обучающимся, работником;</w:t>
      </w:r>
    </w:p>
    <w:p w:rsidR="00EE7D9C" w:rsidRPr="00884B64" w:rsidRDefault="00EE7D9C" w:rsidP="00EE7D9C">
      <w:pPr>
        <w:widowControl w:val="0"/>
        <w:autoSpaceDE w:val="0"/>
        <w:autoSpaceDN w:val="0"/>
        <w:adjustRightInd w:val="0"/>
        <w:spacing w:after="0"/>
        <w:ind w:firstLine="709"/>
        <w:jc w:val="both"/>
        <w:rPr>
          <w:rFonts w:ascii="Times New Roman" w:hAnsi="Times New Roman" w:cs="Times New Roman"/>
          <w:color w:val="000000"/>
          <w:sz w:val="24"/>
          <w:szCs w:val="24"/>
          <w:lang w:eastAsia="ru-RU"/>
        </w:rPr>
      </w:pPr>
      <w:r w:rsidRPr="00884B64">
        <w:rPr>
          <w:rFonts w:ascii="Times New Roman" w:hAnsi="Times New Roman" w:cs="Times New Roman"/>
          <w:color w:val="000000"/>
          <w:sz w:val="24"/>
          <w:szCs w:val="24"/>
          <w:lang w:eastAsia="ru-RU"/>
        </w:rPr>
        <w:t>- несет ответственность в соответствии с действующим законодательством о труде за несчастные случаи, происшедшие с обучающимися, работниками во время образовательного процесса в результате нарушения норм и правил охраны труда.</w:t>
      </w:r>
    </w:p>
    <w:p w:rsidR="00EE7D9C" w:rsidRPr="00884B64" w:rsidRDefault="00EE7D9C" w:rsidP="00EE7D9C">
      <w:pPr>
        <w:tabs>
          <w:tab w:val="num" w:pos="360"/>
        </w:tabs>
        <w:spacing w:after="160"/>
        <w:jc w:val="both"/>
        <w:rPr>
          <w:rFonts w:ascii="Times New Roman" w:hAnsi="Times New Roman" w:cs="Times New Roman"/>
          <w:sz w:val="24"/>
          <w:szCs w:val="24"/>
          <w:u w:val="single"/>
        </w:rPr>
      </w:pPr>
      <w:r w:rsidRPr="00884B64">
        <w:rPr>
          <w:rFonts w:ascii="Times New Roman" w:hAnsi="Times New Roman" w:cs="Times New Roman"/>
          <w:b/>
          <w:bCs/>
          <w:color w:val="000000"/>
          <w:sz w:val="24"/>
          <w:szCs w:val="24"/>
        </w:rPr>
        <w:t>         </w:t>
      </w:r>
      <w:r w:rsidRPr="00884B64">
        <w:rPr>
          <w:rFonts w:ascii="Times New Roman" w:hAnsi="Times New Roman" w:cs="Times New Roman"/>
          <w:sz w:val="24"/>
          <w:szCs w:val="24"/>
        </w:rPr>
        <w:t>4.5.9.</w:t>
      </w:r>
      <w:r w:rsidRPr="00884B64">
        <w:rPr>
          <w:rFonts w:ascii="Times New Roman" w:hAnsi="Times New Roman" w:cs="Times New Roman"/>
          <w:sz w:val="24"/>
          <w:szCs w:val="24"/>
          <w:u w:val="single"/>
        </w:rPr>
        <w:t>Учитель, классный руководитель, воспитатель:</w:t>
      </w:r>
    </w:p>
    <w:p w:rsidR="00EE7D9C" w:rsidRPr="00884B64" w:rsidRDefault="00EE7D9C" w:rsidP="00EE7D9C">
      <w:pPr>
        <w:tabs>
          <w:tab w:val="num" w:pos="473"/>
        </w:tabs>
        <w:spacing w:after="160"/>
        <w:ind w:firstLine="77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обеспечивает безопасное проведение образовательного процесса;</w:t>
      </w:r>
    </w:p>
    <w:p w:rsidR="00EE7D9C" w:rsidRPr="00884B64" w:rsidRDefault="00EE7D9C" w:rsidP="00EE7D9C">
      <w:pPr>
        <w:tabs>
          <w:tab w:val="num" w:pos="473"/>
        </w:tabs>
        <w:spacing w:after="160"/>
        <w:ind w:firstLine="77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оперативно извещает директора школы о каждом несчастном случае, принимает меры по оказанию первой помощи;</w:t>
      </w:r>
    </w:p>
    <w:p w:rsidR="00EE7D9C" w:rsidRPr="00884B64" w:rsidRDefault="00EE7D9C" w:rsidP="00EE7D9C">
      <w:pPr>
        <w:tabs>
          <w:tab w:val="num" w:pos="473"/>
        </w:tabs>
        <w:spacing w:after="160"/>
        <w:ind w:firstLine="77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вносит предложения по улучшению и оздоровлению условий проведения образовательного процесса, а также доводит до сведения заведующего кабинетом, курирующего заместителя директора обо всех недостатках в обеспечении образовательного процесса, снижающих жизнедеятельность и работоспособность организма обучающихся, воспитанников;</w:t>
      </w:r>
    </w:p>
    <w:p w:rsidR="00EE7D9C" w:rsidRPr="00884B64" w:rsidRDefault="00EE7D9C" w:rsidP="00EE7D9C">
      <w:pPr>
        <w:tabs>
          <w:tab w:val="num" w:pos="473"/>
        </w:tabs>
        <w:spacing w:after="160"/>
        <w:ind w:firstLine="77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проводит инструктажи обучающихся, воспитанников по безопасности труда на учебных занятиях, воспитательных мероприятиях с обязательной регистрацией в журнале регистрации инструктажа;</w:t>
      </w:r>
    </w:p>
    <w:p w:rsidR="00EE7D9C" w:rsidRPr="00884B64" w:rsidRDefault="00EE7D9C" w:rsidP="00EE7D9C">
      <w:pPr>
        <w:tabs>
          <w:tab w:val="num" w:pos="473"/>
        </w:tabs>
        <w:spacing w:after="160"/>
        <w:ind w:firstLine="77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организует изучение обучающимися, воспитанниками правил по охране труда, правил дорожного движения, поведения в быту, на транспорте, на воде и т.д.;</w:t>
      </w:r>
    </w:p>
    <w:p w:rsidR="00EE7D9C" w:rsidRPr="00884B64" w:rsidRDefault="00EE7D9C" w:rsidP="00EE7D9C">
      <w:pPr>
        <w:tabs>
          <w:tab w:val="num" w:pos="473"/>
        </w:tabs>
        <w:spacing w:after="160"/>
        <w:ind w:firstLine="77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несет ответственность за сохранение жизни и здоровья обучающихся, воспитанников во время образовательного процесса;</w:t>
      </w:r>
    </w:p>
    <w:p w:rsidR="00EE7D9C" w:rsidRPr="00884B64" w:rsidRDefault="00EE7D9C" w:rsidP="00EE7D9C">
      <w:pPr>
        <w:tabs>
          <w:tab w:val="num" w:pos="473"/>
        </w:tabs>
        <w:spacing w:after="160"/>
        <w:ind w:firstLine="777"/>
        <w:jc w:val="both"/>
        <w:rPr>
          <w:rFonts w:ascii="Times New Roman" w:hAnsi="Times New Roman" w:cs="Times New Roman"/>
          <w:color w:val="000000"/>
          <w:sz w:val="24"/>
          <w:szCs w:val="24"/>
        </w:rPr>
      </w:pPr>
      <w:r w:rsidRPr="00884B64">
        <w:rPr>
          <w:rFonts w:ascii="Times New Roman" w:hAnsi="Times New Roman" w:cs="Times New Roman"/>
          <w:color w:val="000000"/>
          <w:sz w:val="24"/>
          <w:szCs w:val="24"/>
        </w:rPr>
        <w:t>- осуществляет контроль за соблюдением правил (инструкций) по охране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4.5.10. Р</w:t>
      </w:r>
      <w:r w:rsidRPr="00884B64">
        <w:rPr>
          <w:rFonts w:ascii="Times New Roman" w:hAnsi="Times New Roman" w:cs="Times New Roman"/>
          <w:sz w:val="24"/>
          <w:szCs w:val="24"/>
          <w:u w:val="single"/>
          <w:lang w:eastAsia="ru-RU"/>
        </w:rPr>
        <w:t>аботник</w:t>
      </w:r>
      <w:r w:rsidRPr="00884B64">
        <w:rPr>
          <w:rFonts w:ascii="Times New Roman" w:hAnsi="Times New Roman" w:cs="Times New Roman"/>
          <w:sz w:val="24"/>
          <w:szCs w:val="24"/>
          <w:lang w:eastAsia="ru-RU"/>
        </w:rPr>
        <w:t xml:space="preserve">: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соблюдает требования охраны труда при исполнении своих трудовых функций, включая выполнение требований инструкций по охране труда, правил внутреннего трудового распорядка, а также соблюдение производственной, технологической дисциплины, выполнение указаний руководителя работ;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проходит медицинские осмотры, психиатрические освидетельствования по направлению работодателя;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проходит подготовку по охране труда, а также по вопросам оказания первой помощи пострадавшим в результате аварий и несчастных случаев на производстве в установленные сроки;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участвует в административно-общественном контроле за состоянием условий и </w:t>
      </w:r>
      <w:r w:rsidRPr="00884B64">
        <w:rPr>
          <w:rFonts w:ascii="Times New Roman" w:hAnsi="Times New Roman" w:cs="Times New Roman"/>
          <w:sz w:val="24"/>
          <w:szCs w:val="24"/>
          <w:lang w:eastAsia="ru-RU"/>
        </w:rPr>
        <w:lastRenderedPageBreak/>
        <w:t>охраны труда на своем рабочем месте;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содержит в чистоте свое рабочее место;</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перед началом рабочего дня проводит осмотр своего рабочего места;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следит за исправностью оборудования и инструментов на своем рабочем месте;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 выявленных, при осмотре своего рабочего места недостатках,  докладывает своему непосредственно курирующему заместителю директора и действует по его указанию;</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правильно использует средства индивидуальной и коллективной защиты и приспособления, обеспечивающие безопасность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незамедлительно извещает своего непосредственно курирующего заместителя директора или дежурного администратора о любой ситуации, угрожающей жизни и здоровью людей, о каждом несчастном случае или об ухудшении состояния своего здоровья, в том числе о проявлении признаков острого профессионального заболевания (отравления);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 возникновении аварий действует в соответствии с утвержденным директором школы алгоритмом действий в случае их возникновения и принимает необходимые меры по ограничению развития возникшей аварии и ее ликвидации;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меры по оказанию первой помощи пострадавшим.</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u w:val="single"/>
          <w:lang w:eastAsia="ru-RU"/>
        </w:rPr>
      </w:pPr>
      <w:r w:rsidRPr="00884B64">
        <w:rPr>
          <w:rFonts w:ascii="Times New Roman" w:hAnsi="Times New Roman" w:cs="Times New Roman"/>
          <w:sz w:val="24"/>
          <w:szCs w:val="24"/>
          <w:lang w:eastAsia="ru-RU"/>
        </w:rPr>
        <w:t xml:space="preserve">4.5.11. </w:t>
      </w:r>
      <w:r w:rsidRPr="00884B64">
        <w:rPr>
          <w:rFonts w:ascii="Times New Roman" w:hAnsi="Times New Roman" w:cs="Times New Roman"/>
          <w:sz w:val="24"/>
          <w:szCs w:val="24"/>
          <w:u w:val="single"/>
          <w:lang w:eastAsia="ru-RU"/>
        </w:rPr>
        <w:t>Председатель первичной профсоюзной организации школы, уполномоченный по охране труда профсоюзного комитета: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организует общественный контроль за состоянием охраны труда и безопасности жизнедеятельности обучающихся, деятельностью администрации по созданию и обеспечению здоровых условий труда, быта и отдыха работающих, обучающихся и воспитанников;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принимает участие в разработке и согласовании перспективных, текущих планов работы, инструкций по охране труда и способствует претворению в жизнь;</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контролирует выполнение мероприятий коллективных договоров, соглашений по улучшению условий 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проводит анализ травматизма и заболеваемости, участвует в разработке и реализации мероприятий по их предупреждению и снижению;</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представляет интересы членов Профсоюза в совместной с администрацией комиссии по охране труда, включая и участие в расследовании несчастных случаев.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4.5.12. </w:t>
      </w:r>
      <w:r w:rsidRPr="00884B64">
        <w:rPr>
          <w:rFonts w:ascii="Times New Roman" w:hAnsi="Times New Roman" w:cs="Times New Roman"/>
          <w:sz w:val="24"/>
          <w:szCs w:val="24"/>
          <w:u w:val="single"/>
          <w:lang w:eastAsia="ru-RU"/>
        </w:rPr>
        <w:t>Педагогический Совет школы</w:t>
      </w:r>
      <w:r w:rsidRPr="00884B64">
        <w:rPr>
          <w:rFonts w:ascii="Times New Roman" w:hAnsi="Times New Roman" w:cs="Times New Roman"/>
          <w:sz w:val="24"/>
          <w:szCs w:val="24"/>
          <w:lang w:eastAsia="ru-RU"/>
        </w:rPr>
        <w:t>:</w:t>
      </w:r>
    </w:p>
    <w:p w:rsidR="00AA5DE9" w:rsidRPr="00AA5DE9" w:rsidRDefault="00EE7D9C" w:rsidP="00964755">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рассматривает перспективные вопросы обеспечения безопасности жизнедеятельности работников, обучающихся и воспитанников, принимает программы практических мер по улучшению и оздоровлению условий проведения образовательного процесса.</w:t>
      </w:r>
    </w:p>
    <w:p w:rsidR="00EE7D9C" w:rsidRPr="00884B64" w:rsidRDefault="00742DB4" w:rsidP="00EE7D9C">
      <w:pPr>
        <w:keepNext/>
        <w:suppressAutoHyphens/>
        <w:spacing w:after="0" w:line="240" w:lineRule="auto"/>
        <w:ind w:right="301" w:hanging="360"/>
        <w:jc w:val="both"/>
        <w:outlineLvl w:val="1"/>
        <w:rPr>
          <w:rFonts w:ascii="Times New Roman" w:hAnsi="Times New Roman" w:cs="Times New Roman"/>
          <w:sz w:val="24"/>
          <w:szCs w:val="24"/>
          <w:lang w:eastAsia="ar-SA"/>
        </w:rPr>
      </w:pPr>
      <w:r>
        <w:rPr>
          <w:rFonts w:ascii="Times New Roman" w:hAnsi="Times New Roman" w:cs="Times New Roman"/>
          <w:noProof/>
          <w:sz w:val="24"/>
          <w:szCs w:val="24"/>
        </w:rPr>
        <w:pict>
          <v:line id="Прямая соединительная линия 1" o:spid="_x0000_s1026" style="position:absolute;left:0;text-align:left;flip:x y;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1.8pt,1.6pt" to="737.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" strokecolor="#4a7ebb">
            <o:lock v:ext="edit" shapetype="f"/>
          </v:line>
        </w:pict>
      </w:r>
      <w:r w:rsidR="00EE7D9C" w:rsidRPr="00884B64">
        <w:rPr>
          <w:rFonts w:ascii="Times New Roman" w:hAnsi="Times New Roman" w:cs="Times New Roman"/>
          <w:b/>
          <w:bCs/>
          <w:sz w:val="24"/>
          <w:szCs w:val="24"/>
          <w:lang w:val="en-US" w:eastAsia="ar-SA"/>
        </w:rPr>
        <w:t>V</w:t>
      </w:r>
      <w:r w:rsidR="00EE7D9C" w:rsidRPr="00884B64">
        <w:rPr>
          <w:rFonts w:ascii="Times New Roman" w:hAnsi="Times New Roman" w:cs="Times New Roman"/>
          <w:b/>
          <w:bCs/>
          <w:sz w:val="24"/>
          <w:szCs w:val="24"/>
          <w:lang w:eastAsia="ar-SA"/>
        </w:rPr>
        <w:t>. Процедуры, направленные на достижение целей школы в области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 С целью организации процедуры подготовки работников по охране труда директор школы, устанавливает: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требования к необходимой профессиональной компетентности по охране труда работников, ее проверке, поддержанию и развитию;</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перечень профессий (должностей) работников, проходящих стажировку по охране труда, с указанием ее продолжительности по каждой профессии (должности);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перечень профессий (должностей) работников, проходящих подготовку по охране </w:t>
      </w:r>
      <w:r w:rsidRPr="00884B64">
        <w:rPr>
          <w:rFonts w:ascii="Times New Roman" w:hAnsi="Times New Roman" w:cs="Times New Roman"/>
          <w:sz w:val="24"/>
          <w:szCs w:val="24"/>
          <w:lang w:eastAsia="ru-RU"/>
        </w:rPr>
        <w:lastRenderedPageBreak/>
        <w:t>труда в обучающих организациях, допущенных к оказанию услуг в области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перечень профессий (должностей) работников, проходящих подготовку по охране труда у работодателя;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перечень профессий (должностей) работников, освобожденных от прохождения первичного и повторного инструктажей на рабочем месте;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работников, ответственных за проведение инструктажа по охране труда на рабочем месте по курируемым направлениям, за проведение стажировки по охране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состав комиссии по проверке знаний требований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регламент работы комиссии по проверке знаний требований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перечень вопросов по охране труда, по которым работники проходят проверку знаний в комиссии работодателя;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порядок организации подготовки по вопросам оказания первой помощи пострадавшим в результате аварий и несчастных случаев на производстве;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порядок организации и проведения инструктажей по охране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порядок организации и проведения стажировки на рабочем месте.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5.2. В ходе организации процедуры подготовки работников по охране труда директор школы учитывает необходимость подготовки работников, исходя из характера и содержания выполняемых ими работ, имеющейся у них квалификации и компетентности, необходимых для безопасного выполнения своих должностных обязанностей.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5.3. С целью организации процедуры организации и проведения оценки условий труда директор школы определяет: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порядок создания и функционирования комиссии по проведению специальной оценки условий труда, а также права, обязанности и ответственность ее членов;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организационный порядок проведения специальной оценки условий труда на рабочих местах в части деятельности комиссии по проведению специальной оценки условий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порядок осуществления отбора и заключения гражданско-правового договора с организацией, проводящей специальную оценку условий труда, учитывающий необходимость привлечения к данной работе наиболее компетентной в отношении деятельности школы;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порядок урегулирования споров по вопросам специальной оценки условий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порядок использования результатов специальной оценки условий труда.</w:t>
      </w:r>
    </w:p>
    <w:p w:rsidR="00EE7D9C" w:rsidRPr="00884B64" w:rsidRDefault="00EE7D9C" w:rsidP="000860BB">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5.4. С целью организации процедуры управления профессиональными рисками директор школы устанавливает порядок реализации следующих мероприятий по управ</w:t>
      </w:r>
      <w:r w:rsidR="000860BB">
        <w:rPr>
          <w:rFonts w:ascii="Times New Roman" w:hAnsi="Times New Roman" w:cs="Times New Roman"/>
          <w:sz w:val="24"/>
          <w:szCs w:val="24"/>
          <w:lang w:eastAsia="ru-RU"/>
        </w:rPr>
        <w:t>лению профессиональными рисками: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 выявление опасностей;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б) оценка уровней профессиональных рисков;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снижение уровней профессиональных рисков.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trike/>
          <w:sz w:val="24"/>
          <w:szCs w:val="24"/>
          <w:lang w:eastAsia="ru-RU"/>
        </w:rPr>
      </w:pPr>
      <w:r w:rsidRPr="00884B64">
        <w:rPr>
          <w:rFonts w:ascii="Times New Roman" w:hAnsi="Times New Roman" w:cs="Times New Roman"/>
          <w:sz w:val="24"/>
          <w:szCs w:val="24"/>
          <w:lang w:eastAsia="ru-RU"/>
        </w:rPr>
        <w:t>5.5. Идентификация опасностей, представляющих угрозу жизни и здоровью работников, и составление их перечня с привлечением специалиста охраны труда, комиссии по охране труда, работников и представителей выборного коллегиального органа Профсоюза (профкома).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5.6. В качестве опасностей, представляющих угрозу жизни и здоровью работников, директор школы вправе рассматривать любые из следующих:</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 механические опасности: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опасность падения из-за потери равновесия, в том числе при спотыкании или п</w:t>
      </w:r>
      <w:r w:rsidR="00C26BFC">
        <w:rPr>
          <w:rFonts w:ascii="Times New Roman" w:hAnsi="Times New Roman" w:cs="Times New Roman"/>
          <w:sz w:val="24"/>
          <w:szCs w:val="24"/>
          <w:lang w:eastAsia="ru-RU"/>
        </w:rPr>
        <w:t>р</w:t>
      </w:r>
      <w:r w:rsidRPr="00884B64">
        <w:rPr>
          <w:rFonts w:ascii="Times New Roman" w:hAnsi="Times New Roman" w:cs="Times New Roman"/>
          <w:sz w:val="24"/>
          <w:szCs w:val="24"/>
          <w:lang w:eastAsia="ru-RU"/>
        </w:rPr>
        <w:t>оскальзывании, при передвижении по скользким поверхностям или мокрым полам;</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опасность падения предметов на человека;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б) электрические опасности: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опасность поражения током вследствие прямого контакта с токоведущими частями из-за касания незащищенными частями тела деталей, находящихся под напряжением;</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опасность поражения током вследствие контакта с токоведущими частями, которые находятся под напряжением из-за неисправного состояния (косвенный контакт);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опасности, связанные с воздействием микроклимата и климатические опасности: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опасность воздействия пониженных температур воздуха;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г) опасности, связанные с воздействием тяжести и напряженности трудового процесса: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опасность от подъема тяжестей, превышающих допустимый вес;</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опасность психических нагрузок, стрессов;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 опасности, связанные с воздействием световой среды: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опасность недостаточной освещенности в рабочей зоне;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е) опасности, связанные с организационными недостатками: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опасность, связанная с отсутствием описанных мероприятий (содержания действий) при возникновении неисправностей (опасных ситуаций) при обслуживании устройств, оборудования, приборов или при использовании биологически опасных веществ;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опасность, связанная с отсутствием информации (схемы, знаков, разметки) о направлении эвакуации в случае возникновения аварии;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опасность, связанная с допуском работников, не прошедших подготовку по охране труда;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другие опасности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5.7. При рассмотрении перечисленных в пункте 5.6 настоящего положения опасностей директор школы устанавливает порядок проведения анализа, оценки и упорядочивания всех выявленных опасностей, исходя из приоритета необходимости исключения или снижения уровня создаваемого ими профессионального риска и с учетом не только штатных условий своей деятельности, но и случаев отклонений в работе, в том числе связанных с возможными авариями.</w:t>
      </w:r>
    </w:p>
    <w:p w:rsidR="00EE7D9C" w:rsidRPr="00884B64" w:rsidRDefault="00EE7D9C" w:rsidP="00964755">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5.8. Методы оценки уровня профессиональных </w:t>
      </w:r>
      <w:r w:rsidR="00964755">
        <w:rPr>
          <w:rFonts w:ascii="Times New Roman" w:hAnsi="Times New Roman" w:cs="Times New Roman"/>
          <w:sz w:val="24"/>
          <w:szCs w:val="24"/>
          <w:lang w:eastAsia="ru-RU"/>
        </w:rPr>
        <w:t xml:space="preserve">рисков определяются директором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школы с учетом характера деятельности работника и сложности выполняемого вида работ.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5.9. При описании процедуры управления профессиональными рисками директор школы учитывает следующее: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управление профессиональными рисками осуществляется с учетом текущей, прошлой и будущей деятельности работодателя;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тяжесть возможного ущерба растет пропорционально увеличению числа людей, подвергающихся опасности;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все оцененные профессиональные риски подлежат управлению;</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по их снижению;</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эффективность разработанных мер по управлению профессиональными рисками должна постоянно оцениваться.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5.10. К мерам по исключению или снижению уровней профессиональных рисков в школе относятся: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исключение опасной работы (процедуры);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замена опасной работы (процедуры) менее опасной;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реализация административных методов ограничения времени воздействия опасностей на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использование средств индивидуальной защиты;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страхование профессионального риска.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5.11. С целью организации процедуры организации и проведения наблюдения за состоянием здоровья работников работодатель определяет: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порядок осуществления как обязательных (в силу положений нормативных правовых актов), так и на добровольной основе (в том числе по предложениям работников, уполномоченных ими представительных органов, комиссии по охране труда медицинских осмотров, психиатрических освидетельствований;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перечень профессий (должностей) работников, которые подлежат медицинским осмотрам, психиатрическим освидетельствованиям.</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5.12. С целью организации процедуры информирования работников об условиях труда на их рабочих местах, уровнях профессиональных рисков, а также о предоставляемых им гарантиях, полагающихся компенсациях директор школы составляет план работы школы на год.</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5.13. Информирование может осуществляться в форме: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включения соответствующих положений в трудовой договор работника;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ознакомления работника с результатами специальной оценки условий труда на его рабочем месте;</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размещения сводных данных о результатах проведения специальной оценки условий труда на рабочих местах;</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проведения совещаний, круглых столов, семинаров, конференций, встреч заинтересованных сторон, переговоров;</w:t>
      </w:r>
    </w:p>
    <w:p w:rsidR="00EE7D9C" w:rsidRPr="00884B64" w:rsidRDefault="00EE7D9C" w:rsidP="00AA5DE9">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изготовления и распространения информационных бюллетеней, плакатов, иной печатной проду</w:t>
      </w:r>
      <w:r w:rsidR="00AA5DE9">
        <w:rPr>
          <w:rFonts w:ascii="Times New Roman" w:hAnsi="Times New Roman" w:cs="Times New Roman"/>
          <w:sz w:val="24"/>
          <w:szCs w:val="24"/>
          <w:lang w:eastAsia="ru-RU"/>
        </w:rPr>
        <w:t>кции, видео- и аудиоматериалов;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использования информационных ресурсов в информационно-телекоммуникационной сети "Интернет";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размещения соответствующей информации в общедоступных местах.</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5.14. С целью организации процедуры обеспечения оптимальных режимов труда и отдыха работников директор школы определяет мероприятия по предотвращению возможности травмирования работников, их заболеваемости из-за переутомления и воздействия психофизиологических факторов.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5.15. К мероприятиям по обеспечению оптимальных режимов труда и отдыха работников относятся: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обеспечение рационального использования рабочего времени;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организация сменного режима работы, включая работу в ночное время;</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обеспечение внутрисменных перерывов для отдыха работников, включая перерывы для создания благоприятных микроклиматических условий;</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поддержание высокого уровня работоспособности и профилактика утомляемости работников.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5.16. С целью организации процедуры обеспечения работников средствами индивидуальной защиты, смывающими и обезвреживающими средствами работодатель устанавливает:</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порядок выявления потребности в обеспечении работников средствами индивидуальной защиты, смывающими и обезвреживающими средствами;</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порядок обеспечения работников средствами индивидуальной защиты, смывающими и обезвреживающими средствами, включая организацию учета, хранения, дезактивации, химической чистки, стирки и ремонта средств индивидуальной защиты;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перечень профессий (должностей) работников и положенных им средств индивидуальной защиты, смывающих и обезвреживающих средств.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5.17. В целях выявления потребности в обеспечении работников средствами индивидуальной защиты, смывающими и обезвреживающими средствами директором школы определяются наименование, реквизиты и содержание типовых норм выдачи работникам средств индивидуальной защиты, смывающих и обезвреживающих средств, применение которых обязательно.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5.18. Выдача работникам средств индивидуальной защиты, смывающих и обезвреживающих средств сверх установленных норм их выдачи или в случаях, не определенных типовыми нормами их выдачи, осуществляется в зависимости от результатов проведения процедур оценки условий труда и уровней профессиональных рисков.</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5.19. С целью организации проведения подрядных работ или снабжения безопасной продукцией директор школы устанавливает порядок обеспечения безопасного выполнения подрядных работ или снабжения безопасной продукцией, ответственность подрядчика и порядок контроля со стороны школы за выполнением согласованных действия по организации безопасного выполнения подрядных работ или снабжения безопасной продукцией.</w:t>
      </w:r>
    </w:p>
    <w:p w:rsidR="00EE7D9C" w:rsidRPr="00884B64" w:rsidRDefault="00EE7D9C" w:rsidP="00AA5DE9">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5.20. При установлении порядка обеспечения безопасного выполнения подрядных работ или снабжения безопасной продукцией используется следующий набор возможностей подрядчиков или поставщиков, пред</w:t>
      </w:r>
      <w:r w:rsidR="00AA5DE9">
        <w:rPr>
          <w:rFonts w:ascii="Times New Roman" w:hAnsi="Times New Roman" w:cs="Times New Roman"/>
          <w:sz w:val="24"/>
          <w:szCs w:val="24"/>
          <w:lang w:eastAsia="ru-RU"/>
        </w:rPr>
        <w:t xml:space="preserve">ъявляемых школой по соблюдению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требований  охраны труда: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оказание безопасных услуг и предоставление безопасной продукции надлежащего качества;</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эффективная связь и координация с уровнями управления директора школы до начала работы;</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информирование работников подрядчика или поставщика об условиях труда в школе, имеющихся опасностях;</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подготовка по охране труда работников подрядчика или поставщика с учетом специфики деятельности директора школы;</w:t>
      </w:r>
    </w:p>
    <w:p w:rsidR="00EE7D9C" w:rsidRPr="00AA5DE9" w:rsidRDefault="00EE7D9C" w:rsidP="00AA5DE9">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контроль выполнения подрядчиком или поставщиком требований директор</w:t>
      </w:r>
      <w:r w:rsidR="00AA5DE9">
        <w:rPr>
          <w:rFonts w:ascii="Times New Roman" w:hAnsi="Times New Roman" w:cs="Times New Roman"/>
          <w:sz w:val="24"/>
          <w:szCs w:val="24"/>
          <w:lang w:eastAsia="ru-RU"/>
        </w:rPr>
        <w:t>а школы в области охраны труда.</w:t>
      </w:r>
    </w:p>
    <w:p w:rsidR="00EE7D9C" w:rsidRPr="00884B64" w:rsidRDefault="00EE7D9C" w:rsidP="00EE7D9C">
      <w:pPr>
        <w:keepNext/>
        <w:suppressAutoHyphens/>
        <w:spacing w:after="0"/>
        <w:ind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val="en-US" w:eastAsia="ar-SA"/>
        </w:rPr>
        <w:t>VI</w:t>
      </w:r>
      <w:r w:rsidRPr="00884B64">
        <w:rPr>
          <w:rFonts w:ascii="Times New Roman" w:hAnsi="Times New Roman" w:cs="Times New Roman"/>
          <w:b/>
          <w:bCs/>
          <w:sz w:val="24"/>
          <w:szCs w:val="24"/>
          <w:lang w:eastAsia="ar-SA"/>
        </w:rPr>
        <w:t xml:space="preserve">. Планирование мероприятий по реализации процедур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6.1. С целью планирования мероприятий по реализации процедур директор школы устанавливает порядок подготовки, пересмотра и актуализации плана мероприятий по </w:t>
      </w:r>
      <w:r w:rsidRPr="00884B64">
        <w:rPr>
          <w:rFonts w:ascii="Times New Roman" w:hAnsi="Times New Roman" w:cs="Times New Roman"/>
          <w:sz w:val="24"/>
          <w:szCs w:val="24"/>
          <w:lang w:eastAsia="ru-RU"/>
        </w:rPr>
        <w:lastRenderedPageBreak/>
        <w:t>реализации процедур (далее – план мероприятий).</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6.2. В плане мероприятий отражаются:</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результаты проведенного комиссией по охране труда или директором школы анализа состояния условий и охраны труда в школе;</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общий перечень мероприятий, проводимых при реализации процедур;</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ожидаемый результат по каждому мероприятию, проводимому при реализации процедур;</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сроки реализации по каждому мероприятию, проводимому при реализации процедур;</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ответственные лица за реализацию мероприятий, проводимых при реализации процедур, на каждом уровне управления;</w:t>
      </w:r>
    </w:p>
    <w:p w:rsidR="00EE7D9C" w:rsidRPr="00884B64" w:rsidRDefault="00EE7D9C" w:rsidP="00AA5DE9">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источник и объем финансирования мероприятий, пров</w:t>
      </w:r>
      <w:r w:rsidR="00AA5DE9">
        <w:rPr>
          <w:rFonts w:ascii="Times New Roman" w:hAnsi="Times New Roman" w:cs="Times New Roman"/>
          <w:sz w:val="24"/>
          <w:szCs w:val="24"/>
          <w:lang w:eastAsia="ru-RU"/>
        </w:rPr>
        <w:t>одимых при реализации процедур.</w:t>
      </w:r>
    </w:p>
    <w:p w:rsidR="00EE7D9C" w:rsidRPr="00884B64" w:rsidRDefault="00EE7D9C" w:rsidP="00EE7D9C">
      <w:pPr>
        <w:keepNext/>
        <w:suppressAutoHyphens/>
        <w:spacing w:after="0" w:line="240" w:lineRule="auto"/>
        <w:ind w:right="301"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val="en-US" w:eastAsia="ar-SA"/>
        </w:rPr>
        <w:t>VII</w:t>
      </w:r>
      <w:r w:rsidRPr="00884B64">
        <w:rPr>
          <w:rFonts w:ascii="Times New Roman" w:hAnsi="Times New Roman" w:cs="Times New Roman"/>
          <w:b/>
          <w:bCs/>
          <w:sz w:val="24"/>
          <w:szCs w:val="24"/>
          <w:lang w:eastAsia="ar-SA"/>
        </w:rPr>
        <w:t xml:space="preserve">. Контроль функционирования СУОТ и мониторинг реализации процедур </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7. С целью организации контроля функционирования СУОТ и мониторинга реализации процедур в школе устанавливается порядок реализации мероприятий, обеспечивающих:</w:t>
      </w:r>
    </w:p>
    <w:p w:rsidR="00EE7D9C" w:rsidRPr="00884B64" w:rsidRDefault="00EE7D9C" w:rsidP="00EE7D9C">
      <w:pPr>
        <w:autoSpaceDE w:val="0"/>
        <w:autoSpaceDN w:val="0"/>
        <w:adjustRightInd w:val="0"/>
        <w:spacing w:after="160" w:line="25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 проверку (обследование) состояния охраны труда в образовательной организации и соответствие условий труда на рабочих местах требованиям охраны труда;</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 выполнение работниками образовательной организации обязанностей по охране труда;</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 выявление и предупреждение нарушений требований охраны труда;</w:t>
      </w:r>
    </w:p>
    <w:p w:rsidR="00EE7D9C" w:rsidRPr="00884B64" w:rsidRDefault="00EE7D9C" w:rsidP="00EE7D9C">
      <w:pPr>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 принятие мер по устранению выявленных недостатков.</w:t>
      </w:r>
    </w:p>
    <w:p w:rsidR="00EE7D9C" w:rsidRPr="00884B64" w:rsidRDefault="00EE7D9C" w:rsidP="00EE7D9C">
      <w:pPr>
        <w:autoSpaceDE w:val="0"/>
        <w:autoSpaceDN w:val="0"/>
        <w:adjustRightInd w:val="0"/>
        <w:spacing w:after="160" w:line="25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 xml:space="preserve">7. В рамках функционирования СУОТ, как правило, осуществляются два основных вида контроля: </w:t>
      </w:r>
    </w:p>
    <w:p w:rsidR="00EE7D9C" w:rsidRPr="00884B64" w:rsidRDefault="00EE7D9C" w:rsidP="00EE7D9C">
      <w:pPr>
        <w:autoSpaceDE w:val="0"/>
        <w:autoSpaceDN w:val="0"/>
        <w:adjustRightInd w:val="0"/>
        <w:spacing w:after="160" w:line="25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административно-общественный трехступенчатый контроль по охране труда;</w:t>
      </w:r>
    </w:p>
    <w:p w:rsidR="00EE7D9C" w:rsidRPr="00884B64" w:rsidRDefault="00EE7D9C" w:rsidP="00AA5DE9">
      <w:pPr>
        <w:autoSpaceDE w:val="0"/>
        <w:autoSpaceDN w:val="0"/>
        <w:adjustRightInd w:val="0"/>
        <w:spacing w:after="160" w:line="25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 xml:space="preserve">производственный контроль за соблюдением санитарных правил и выполнением санитарно-противоэпидемических </w:t>
      </w:r>
      <w:r w:rsidR="00AA5DE9">
        <w:rPr>
          <w:rFonts w:ascii="Times New Roman" w:hAnsi="Times New Roman" w:cs="Times New Roman"/>
          <w:sz w:val="24"/>
          <w:szCs w:val="24"/>
        </w:rPr>
        <w:t>(профилактических) мероприятий.</w:t>
      </w:r>
    </w:p>
    <w:p w:rsidR="00EE7D9C" w:rsidRPr="00884B64" w:rsidRDefault="00EE7D9C" w:rsidP="00EE7D9C">
      <w:pPr>
        <w:widowControl w:val="0"/>
        <w:autoSpaceDE w:val="0"/>
        <w:autoSpaceDN w:val="0"/>
        <w:adjustRightInd w:val="0"/>
        <w:spacing w:after="160" w:line="256" w:lineRule="auto"/>
        <w:ind w:firstLine="540"/>
        <w:jc w:val="both"/>
        <w:rPr>
          <w:rFonts w:ascii="Times New Roman" w:hAnsi="Times New Roman" w:cs="Times New Roman"/>
          <w:sz w:val="24"/>
          <w:szCs w:val="24"/>
        </w:rPr>
      </w:pPr>
      <w:r w:rsidRPr="00884B64">
        <w:rPr>
          <w:rFonts w:ascii="Times New Roman" w:hAnsi="Times New Roman" w:cs="Times New Roman"/>
          <w:sz w:val="24"/>
          <w:szCs w:val="24"/>
        </w:rPr>
        <w:t xml:space="preserve">7.1. Административно-общественный трехступенчатый контроль по охране труда </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i/>
          <w:iCs/>
          <w:sz w:val="24"/>
          <w:szCs w:val="24"/>
          <w:u w:val="single"/>
        </w:rPr>
      </w:pPr>
      <w:r w:rsidRPr="00884B64">
        <w:rPr>
          <w:rFonts w:ascii="Times New Roman" w:hAnsi="Times New Roman" w:cs="Times New Roman"/>
          <w:i/>
          <w:iCs/>
          <w:sz w:val="24"/>
          <w:szCs w:val="24"/>
          <w:u w:val="single"/>
        </w:rPr>
        <w:t xml:space="preserve">I ступень. </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Ежедневный контроль со стороны руководителей структурных подразделений (старший воспитатель, заведующий хозяйством), педагогических работников за состоянием рабочих мест, выявлением профессиональных рисков на рабочих местах, безопасностью используемых в процессе трудовой и образовательной деятельности оборудования, инвентаря, приборов, технических и наглядных средств обучения, размещенных в здании и на территории образовательной организации, а также самоконтроль работников за соблюдением требований охраны труда, правильным применением средств индивидуальной защиты</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i/>
          <w:iCs/>
          <w:sz w:val="24"/>
          <w:szCs w:val="24"/>
          <w:u w:val="single"/>
        </w:rPr>
      </w:pPr>
      <w:r w:rsidRPr="00884B64">
        <w:rPr>
          <w:rFonts w:ascii="Times New Roman" w:hAnsi="Times New Roman" w:cs="Times New Roman"/>
          <w:i/>
          <w:iCs/>
          <w:sz w:val="24"/>
          <w:szCs w:val="24"/>
          <w:u w:val="single"/>
        </w:rPr>
        <w:t xml:space="preserve">II ступень. </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 xml:space="preserve">Ежеквартальный контроль, осуществляемый специалистом по охране труда и уполномоченным (доверенным) лицом по охране труда, за выполнением мероприятий по результатам проверки первой ступени контроля, техническим состоянием зданий, сооружений и оборудования на соответствие требованиям безопасности, соблюдением </w:t>
      </w:r>
      <w:r w:rsidRPr="00884B64">
        <w:rPr>
          <w:rFonts w:ascii="Times New Roman" w:hAnsi="Times New Roman" w:cs="Times New Roman"/>
          <w:sz w:val="24"/>
          <w:szCs w:val="24"/>
        </w:rPr>
        <w:lastRenderedPageBreak/>
        <w:t>требований электробезопасности, своевременным и качественным проведением подготовки работников в области охраны труда (обучение и проверка знаний по охране труда, стажировка на рабочем месте, проведение инструктажей по охране труда), обеспечением работников средствами индивидуальной защиты в соответствии с установленными нормами, соблюдением работниками норм, правил и инструкций по охране труда.</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i/>
          <w:iCs/>
          <w:sz w:val="24"/>
          <w:szCs w:val="24"/>
          <w:u w:val="single"/>
        </w:rPr>
        <w:t>III ступень</w:t>
      </w:r>
      <w:r w:rsidRPr="00884B64">
        <w:rPr>
          <w:rFonts w:ascii="Times New Roman" w:hAnsi="Times New Roman" w:cs="Times New Roman"/>
          <w:sz w:val="24"/>
          <w:szCs w:val="24"/>
        </w:rPr>
        <w:t xml:space="preserve">. </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 xml:space="preserve">Контроль осуществляют руководитель (уполномоченное лицо) и председатель профкома (представитель иного представительного органа работников) не реже одного раза в полугодие. </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На данной ступени проверяются результаты работы первой и второй ступеней контроля, предписаний органов государственного контроля (надзора) и представлений органов общественного контроля, выполнение мероприятий, предусмотренных коллективным договором и соглашением по охране труда, осуществлять контроль выполнения процессов, имеющих периодический характер выполнения: оценка условий труда работников, подготовка по охране труда, проведение медицинских осмотров и психиатрических освидетельствований, проводить учет и анализ аварий, несчастных случаев и профессиональных заболеваний.</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Итоги проверки рассматриваются на совещании  у руководителя и принимаются решения с разработкой мероприятий по ликвидации выявленных нарушений. При необходимости издаются приказы.</w:t>
      </w:r>
    </w:p>
    <w:p w:rsidR="00EE7D9C" w:rsidRPr="00884B64" w:rsidRDefault="00EE7D9C" w:rsidP="00EE7D9C">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7.2. Производственный контроль за соблюдением санитарных правил и выполнением санитарно-противоэпидемических (профилактических) мероприятий.</w:t>
      </w:r>
    </w:p>
    <w:p w:rsidR="00EE7D9C" w:rsidRPr="00884B64" w:rsidRDefault="00EE7D9C" w:rsidP="00AA5DE9">
      <w:pPr>
        <w:widowControl w:val="0"/>
        <w:autoSpaceDE w:val="0"/>
        <w:autoSpaceDN w:val="0"/>
        <w:adjustRightInd w:val="0"/>
        <w:spacing w:after="160" w:line="256" w:lineRule="auto"/>
        <w:ind w:firstLine="709"/>
        <w:jc w:val="both"/>
        <w:rPr>
          <w:rFonts w:ascii="Times New Roman" w:hAnsi="Times New Roman" w:cs="Times New Roman"/>
          <w:sz w:val="24"/>
          <w:szCs w:val="24"/>
        </w:rPr>
      </w:pPr>
      <w:r w:rsidRPr="00884B64">
        <w:rPr>
          <w:rFonts w:ascii="Times New Roman" w:hAnsi="Times New Roman" w:cs="Times New Roman"/>
          <w:sz w:val="24"/>
          <w:szCs w:val="24"/>
        </w:rPr>
        <w:t xml:space="preserve">В рамках мероприятий по контролю функционирования СУОТ в образовательной организации должны быть выполнены также соответствующие требования по проведению производственного контроля за соблюдением санитарных правил и выполнением санитарно-противоэпидемических </w:t>
      </w:r>
      <w:r w:rsidR="00AA5DE9">
        <w:rPr>
          <w:rFonts w:ascii="Times New Roman" w:hAnsi="Times New Roman" w:cs="Times New Roman"/>
          <w:sz w:val="24"/>
          <w:szCs w:val="24"/>
        </w:rPr>
        <w:t>(профилактических) мероприятий.</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оценку соответствия состояния условий и охраны труда требованиям охраны труда, соглашениям по охране труда, подлежащим выполнению;</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получение информации для определения результативности и эффективности процедур;</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получение данных, составляющих основу для принятия решений по совершенствованию СУОТ.</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7.3. Основные виды контроля функционирования СУОТ </w:t>
      </w:r>
      <w:r w:rsidRPr="00884B64">
        <w:rPr>
          <w:rFonts w:ascii="Times New Roman" w:hAnsi="Times New Roman" w:cs="Times New Roman"/>
          <w:b/>
          <w:bCs/>
          <w:sz w:val="24"/>
          <w:szCs w:val="24"/>
          <w:lang w:eastAsia="ru-RU"/>
        </w:rPr>
        <w:t>(приложение 1)</w:t>
      </w:r>
      <w:r w:rsidRPr="00884B64">
        <w:rPr>
          <w:rFonts w:ascii="Times New Roman" w:hAnsi="Times New Roman" w:cs="Times New Roman"/>
          <w:sz w:val="24"/>
          <w:szCs w:val="24"/>
          <w:lang w:eastAsia="ru-RU"/>
        </w:rPr>
        <w:t xml:space="preserve"> и мониторинга реализации процедур в школе:</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контроль состояния рабочего места, применяемого оборудования,  выявления профессиональных рисков, мониторинг показателей реализации процедур;</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контроль выполнения процессов, имеющих периодический характер выполнения: оценка условий труда работников, подготовка по охране труда, проведение медицинских осмотров, психиатрических освидетельствований;</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учет и анализ аварий, несчастных случаев, профессиональных заболеваний, а также изменений требований охраны труда, соглашений по охране труда, подлежащих выполнению, внедрения нового оборудования;</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контроль эффективности функционирования СУОТ в целом.</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7.4. Для повышения эффективности контроля функционирования СУОТ и мониторинга показателей реализации процедур на каждом уровне управления директор </w:t>
      </w:r>
      <w:r w:rsidRPr="00884B64">
        <w:rPr>
          <w:rFonts w:ascii="Times New Roman" w:hAnsi="Times New Roman" w:cs="Times New Roman"/>
          <w:sz w:val="24"/>
          <w:szCs w:val="24"/>
          <w:lang w:eastAsia="ru-RU"/>
        </w:rPr>
        <w:lastRenderedPageBreak/>
        <w:t>школы вводит ступенчатые формы контроля функционирования СУОТ и мониторинга показателей реализации процедур, а также предусматривает возможность осуществления общественного контроля функционирования СУОТ и мониторинга показателей реализации процедур.</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7.5. Результаты контроля функционирования СУОТ и мониторинга реализации процедур оформляются директором школы в форме акта.</w:t>
      </w:r>
    </w:p>
    <w:p w:rsidR="00EE7D9C" w:rsidRPr="00884B64" w:rsidRDefault="00EE7D9C" w:rsidP="00AA5DE9">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7.6.  В случаях, когда в ходе проведения контроля функционирования СУОТ и мониторинга реализации процедур выявляется необходимость предотвращения причин невыполнения каких-либо требований, и, как следствие, возможного повторения аварий, несчастных случаев, профессиональных заболеваний, незамедлительно осуществ</w:t>
      </w:r>
      <w:r w:rsidR="00AA5DE9">
        <w:rPr>
          <w:rFonts w:ascii="Times New Roman" w:hAnsi="Times New Roman" w:cs="Times New Roman"/>
          <w:sz w:val="24"/>
          <w:szCs w:val="24"/>
          <w:lang w:eastAsia="ru-RU"/>
        </w:rPr>
        <w:t>ляются корректирующие действия.</w:t>
      </w:r>
    </w:p>
    <w:p w:rsidR="00EE7D9C" w:rsidRPr="00884B64" w:rsidRDefault="00EE7D9C" w:rsidP="00EE7D9C">
      <w:pPr>
        <w:keepNext/>
        <w:suppressAutoHyphens/>
        <w:spacing w:after="0"/>
        <w:ind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val="en-US" w:eastAsia="ar-SA"/>
        </w:rPr>
        <w:t>VIII</w:t>
      </w:r>
      <w:r w:rsidRPr="00884B64">
        <w:rPr>
          <w:rFonts w:ascii="Times New Roman" w:hAnsi="Times New Roman" w:cs="Times New Roman"/>
          <w:b/>
          <w:bCs/>
          <w:sz w:val="24"/>
          <w:szCs w:val="24"/>
          <w:lang w:eastAsia="ar-SA"/>
        </w:rPr>
        <w:t xml:space="preserve">. Планирование улучшений функционирования СУОТ </w:t>
      </w:r>
    </w:p>
    <w:p w:rsidR="00EE7D9C" w:rsidRPr="00884B64" w:rsidRDefault="00EE7D9C" w:rsidP="00EE7D9C">
      <w:pPr>
        <w:widowControl w:val="0"/>
        <w:autoSpaceDE w:val="0"/>
        <w:autoSpaceDN w:val="0"/>
        <w:adjustRightInd w:val="0"/>
        <w:spacing w:after="0"/>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8.1. С целью организации планирования улучшения функционирования СУОТ директор школы устанавливает зависимость улучшения функционирования СУОТ от результатов контроля функционирования СУОТ и мониторинга реализации процедур, а также обязательность учета результатов расследований аварий, несчастных случаев, профессиональных заболеваний, результатов контрольно-надзорных мероприятий органов государственной власти, предложений работников и (или) уполномоченных ими представительных органов.</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8.2. При планировании улучшения функционирования СУОТ работодатель проводит анализ эффективности функционирования СУОТ, предусматривающий оценку следующих показателей:</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степень достижения целей школой в области охраны труда;</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способность СУОТ обеспечивать выполнение Политики школы по охране труда;</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эффективность действий, намеченных директором школы на всех уровнях управления по результатам предыдущего анализа эффективности функционирования СУОТ;</w:t>
      </w:r>
    </w:p>
    <w:p w:rsidR="00EE7D9C" w:rsidRPr="00884B64" w:rsidRDefault="00EE7D9C" w:rsidP="00AA5DE9">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необходимость изменения СУОТ, включая корректировку целей в области охраны труда, перераспределение обязанностей должностных лиц в области охраны труда, пе</w:t>
      </w:r>
      <w:r w:rsidR="00AA5DE9">
        <w:rPr>
          <w:rFonts w:ascii="Times New Roman" w:hAnsi="Times New Roman" w:cs="Times New Roman"/>
          <w:sz w:val="24"/>
          <w:szCs w:val="24"/>
          <w:lang w:eastAsia="ru-RU"/>
        </w:rPr>
        <w:t>рераспределение ресурсов школы;</w:t>
      </w:r>
    </w:p>
    <w:p w:rsidR="00EE7D9C" w:rsidRPr="00884B64" w:rsidRDefault="00EE7D9C" w:rsidP="00AA5DE9">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необходимость изменения критериев оценки эффек</w:t>
      </w:r>
      <w:r w:rsidR="00AA5DE9">
        <w:rPr>
          <w:rFonts w:ascii="Times New Roman" w:hAnsi="Times New Roman" w:cs="Times New Roman"/>
          <w:sz w:val="24"/>
          <w:szCs w:val="24"/>
          <w:lang w:eastAsia="ru-RU"/>
        </w:rPr>
        <w:t>тивности функционирования СУОТ.</w:t>
      </w:r>
    </w:p>
    <w:p w:rsidR="00EE7D9C" w:rsidRPr="00884B64" w:rsidRDefault="00EE7D9C" w:rsidP="00EE7D9C">
      <w:pPr>
        <w:keepNext/>
        <w:suppressAutoHyphens/>
        <w:spacing w:after="0" w:line="240" w:lineRule="auto"/>
        <w:ind w:right="301"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val="en-US" w:eastAsia="ar-SA"/>
        </w:rPr>
        <w:t>IX</w:t>
      </w:r>
      <w:r w:rsidRPr="00884B64">
        <w:rPr>
          <w:rFonts w:ascii="Times New Roman" w:hAnsi="Times New Roman" w:cs="Times New Roman"/>
          <w:b/>
          <w:bCs/>
          <w:sz w:val="24"/>
          <w:szCs w:val="24"/>
          <w:lang w:eastAsia="ar-SA"/>
        </w:rPr>
        <w:t>. Реагирование на аварии, несчастные случаи, отравления</w:t>
      </w:r>
    </w:p>
    <w:p w:rsidR="00EE7D9C" w:rsidRPr="00884B64" w:rsidRDefault="00EE7D9C" w:rsidP="00EE7D9C">
      <w:pPr>
        <w:keepNext/>
        <w:suppressAutoHyphens/>
        <w:spacing w:after="0" w:line="240" w:lineRule="auto"/>
        <w:ind w:right="301"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eastAsia="ar-SA"/>
        </w:rPr>
        <w:t>и профессиональные заболевания</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9.1. С целью обеспечения и поддержания безопасных условий труда, недопущения случаев производственного травматизма и профессиональной заболеваемости директор школы устанавливает порядок выявления потенциально возможных аварий, порядок действий в случае их возникновения.</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9.2. При установлении порядка действий при возникновении аварии директором школы учитываются существующие и разрабатываемые планы реагирования на аварии и ликвидации их последствий, а также необходимость гарантировать в случае аварии:</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защиту людей, находящихся в рабочей зоне, при возникновении аварии посредством использования внутренней системы связи и координации действий по ликвидации последствий аварии;</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возможность работников остановить работу и/или незамедлительно покинуть рабочее место и направиться в безопасное место;</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прекращение работ в условиях аварии;</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предоставление информации об аварии соответствующим компетентным органам, службам и подразделениям по ликвидации аварийных и чрезвычайных ситуаций, надежной связи школы с ними;</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оказание первой помощи пострадавшим в результате аварий и несчастных случаев </w:t>
      </w:r>
      <w:r w:rsidRPr="00884B64">
        <w:rPr>
          <w:rFonts w:ascii="Times New Roman" w:hAnsi="Times New Roman" w:cs="Times New Roman"/>
          <w:sz w:val="24"/>
          <w:szCs w:val="24"/>
          <w:lang w:eastAsia="ru-RU"/>
        </w:rPr>
        <w:lastRenderedPageBreak/>
        <w:t>на производстве и при необходимости вызов скорой медицинской помощи, выполнение противопожарных мероприятий и эвакуации всех людей, находящихся в рабочей зоне;</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подготовку работников для реализации мер по предупреждению аварий, обеспечению готовности к ним и к ликвидации их последствий, включая проведение регулярных тренировок в условиях, приближенных к реальным авариям.</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9.3. Порядок проведения планового анализа действий работников в ходе тренировок предусматривает возможность коррекции данных действий, а также внепланового анализа процедуры реагирования на аварии в рамках реагирующего контроля.</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9.4. С целью своевременного определения и понимания причин возникновения аварий, несчастных случаев и профессиональных заболеваниях директор школы устанавливает порядок расследования аварий, несчастных случаев и профессиональных заболеваний, а также оформления отчетных документов.</w:t>
      </w:r>
    </w:p>
    <w:p w:rsidR="00EE7D9C" w:rsidRPr="00884B64" w:rsidRDefault="00EE7D9C" w:rsidP="00AA5DE9">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9.5. Результаты реагирования на аварии, несчастные случаи и профессиональные заболевания оформляются в школе в форме акта с указанием корректирующих мероприятий по устранению прич</w:t>
      </w:r>
      <w:r w:rsidR="00AA5DE9">
        <w:rPr>
          <w:rFonts w:ascii="Times New Roman" w:hAnsi="Times New Roman" w:cs="Times New Roman"/>
          <w:sz w:val="24"/>
          <w:szCs w:val="24"/>
          <w:lang w:eastAsia="ru-RU"/>
        </w:rPr>
        <w:t>ин, повлекших их возникновение.</w:t>
      </w:r>
    </w:p>
    <w:p w:rsidR="00EE7D9C" w:rsidRPr="00884B64" w:rsidRDefault="00EE7D9C" w:rsidP="00EE7D9C">
      <w:pPr>
        <w:keepNext/>
        <w:suppressAutoHyphens/>
        <w:spacing w:after="0" w:line="360" w:lineRule="auto"/>
        <w:ind w:right="301" w:hanging="360"/>
        <w:jc w:val="both"/>
        <w:outlineLvl w:val="1"/>
        <w:rPr>
          <w:rFonts w:ascii="Times New Roman" w:hAnsi="Times New Roman" w:cs="Times New Roman"/>
          <w:sz w:val="24"/>
          <w:szCs w:val="24"/>
          <w:lang w:eastAsia="ar-SA"/>
        </w:rPr>
      </w:pPr>
      <w:r w:rsidRPr="00884B64">
        <w:rPr>
          <w:rFonts w:ascii="Times New Roman" w:hAnsi="Times New Roman" w:cs="Times New Roman"/>
          <w:b/>
          <w:bCs/>
          <w:sz w:val="24"/>
          <w:szCs w:val="24"/>
          <w:lang w:val="en-US" w:eastAsia="ar-SA"/>
        </w:rPr>
        <w:t>X</w:t>
      </w:r>
      <w:r w:rsidRPr="00884B64">
        <w:rPr>
          <w:rFonts w:ascii="Times New Roman" w:hAnsi="Times New Roman" w:cs="Times New Roman"/>
          <w:b/>
          <w:bCs/>
          <w:sz w:val="24"/>
          <w:szCs w:val="24"/>
          <w:lang w:eastAsia="ar-SA"/>
        </w:rPr>
        <w:t xml:space="preserve">. Управление документами СУОТ </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10.1. С целью организации управления документами СУОТ директор школы устанавливает формы и рекомендации по оформлению локальных нормативных актов и иных документов, содержащих структуру системы, обязанности и ответственность в сфере охраны труда в школе и конкретного исполнителя, процессы обеспечения охраны труда и контроля, необходимые связи между обеспечивающие функционирование СУОТ.</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10.2. Лица, ответственные за разработку и утверждение документов СУОТ, определяются директором школы на всех уровнях управления. Директор школы также устанавливает порядок разработки, согласования, утверждения и пересмотра документов СУОТ, сроки их хранения.</w:t>
      </w:r>
    </w:p>
    <w:p w:rsidR="00EE7D9C" w:rsidRPr="00884B64" w:rsidRDefault="00EE7D9C" w:rsidP="00AA5DE9">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10.3. В качестве особого вида документов СУОТ, которые не подлежат пересмотру, актуализации, обновлению и изменению, определяетс</w:t>
      </w:r>
      <w:r w:rsidR="00AA5DE9">
        <w:rPr>
          <w:rFonts w:ascii="Times New Roman" w:hAnsi="Times New Roman" w:cs="Times New Roman"/>
          <w:sz w:val="24"/>
          <w:szCs w:val="24"/>
          <w:lang w:eastAsia="ru-RU"/>
        </w:rPr>
        <w:t xml:space="preserve">я контрольно-учетные документы </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СУОТ, включая:</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журналы регистрации инструктажей по охране труда </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акты и иные записи данных, вытекающие из осуществления СУОТ;</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журналы учета и акты записей данных об авариях, несчастных случаях, профессиональных заболеваниях;</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записи данных о воздействиях вредных (опасных) факторов производственной среды и трудового процесса на работников и наблюдении за условиями труда и за состоянием здоровья работников;</w:t>
      </w:r>
    </w:p>
    <w:p w:rsidR="00EE7D9C" w:rsidRPr="00884B64" w:rsidRDefault="00EE7D9C" w:rsidP="00EE7D9C">
      <w:pPr>
        <w:widowControl w:val="0"/>
        <w:autoSpaceDE w:val="0"/>
        <w:autoSpaceDN w:val="0"/>
        <w:adjustRightInd w:val="0"/>
        <w:spacing w:after="0" w:line="240" w:lineRule="auto"/>
        <w:ind w:firstLine="56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результаты контроля функционирования СУОТ. </w:t>
      </w:r>
    </w:p>
    <w:p w:rsidR="00EE7D9C" w:rsidRDefault="00EE7D9C" w:rsidP="00C76AEE">
      <w:pPr>
        <w:spacing w:after="160" w:line="259" w:lineRule="auto"/>
        <w:rPr>
          <w:rFonts w:ascii="Times New Roman" w:hAnsi="Times New Roman" w:cs="Times New Roman"/>
          <w:sz w:val="24"/>
          <w:szCs w:val="24"/>
        </w:rPr>
      </w:pPr>
    </w:p>
    <w:p w:rsidR="00AA5DE9" w:rsidRDefault="00AA5DE9" w:rsidP="00C76AEE">
      <w:pPr>
        <w:spacing w:after="160" w:line="259" w:lineRule="auto"/>
        <w:rPr>
          <w:rFonts w:ascii="Times New Roman" w:hAnsi="Times New Roman" w:cs="Times New Roman"/>
          <w:sz w:val="24"/>
          <w:szCs w:val="24"/>
        </w:rPr>
      </w:pPr>
    </w:p>
    <w:p w:rsidR="00964755" w:rsidRDefault="00964755" w:rsidP="00C76AEE">
      <w:pPr>
        <w:spacing w:after="160" w:line="259" w:lineRule="auto"/>
        <w:rPr>
          <w:rFonts w:ascii="Times New Roman" w:hAnsi="Times New Roman" w:cs="Times New Roman"/>
          <w:sz w:val="24"/>
          <w:szCs w:val="24"/>
        </w:rPr>
      </w:pPr>
    </w:p>
    <w:p w:rsidR="00964755" w:rsidRDefault="00964755" w:rsidP="00C76AEE">
      <w:pPr>
        <w:spacing w:after="160" w:line="259" w:lineRule="auto"/>
        <w:rPr>
          <w:rFonts w:ascii="Times New Roman" w:hAnsi="Times New Roman" w:cs="Times New Roman"/>
          <w:sz w:val="24"/>
          <w:szCs w:val="24"/>
        </w:rPr>
      </w:pPr>
    </w:p>
    <w:p w:rsidR="00964755" w:rsidRDefault="00964755" w:rsidP="00C76AEE">
      <w:pPr>
        <w:spacing w:after="160" w:line="259" w:lineRule="auto"/>
        <w:rPr>
          <w:rFonts w:ascii="Times New Roman" w:hAnsi="Times New Roman" w:cs="Times New Roman"/>
          <w:sz w:val="24"/>
          <w:szCs w:val="24"/>
        </w:rPr>
      </w:pPr>
    </w:p>
    <w:p w:rsidR="00964755" w:rsidRDefault="00964755" w:rsidP="00C76AEE">
      <w:pPr>
        <w:spacing w:after="160" w:line="259" w:lineRule="auto"/>
        <w:rPr>
          <w:rFonts w:ascii="Times New Roman" w:hAnsi="Times New Roman" w:cs="Times New Roman"/>
          <w:sz w:val="24"/>
          <w:szCs w:val="24"/>
        </w:rPr>
      </w:pPr>
    </w:p>
    <w:p w:rsidR="00964755" w:rsidRDefault="00964755" w:rsidP="00C76AEE">
      <w:pPr>
        <w:spacing w:after="160" w:line="259" w:lineRule="auto"/>
        <w:rPr>
          <w:rFonts w:ascii="Times New Roman" w:hAnsi="Times New Roman" w:cs="Times New Roman"/>
          <w:sz w:val="24"/>
          <w:szCs w:val="24"/>
        </w:rPr>
      </w:pPr>
    </w:p>
    <w:p w:rsidR="00964755" w:rsidRPr="00884B64" w:rsidRDefault="00964755" w:rsidP="00C76AEE">
      <w:pPr>
        <w:spacing w:after="160" w:line="259" w:lineRule="auto"/>
        <w:rPr>
          <w:rFonts w:ascii="Times New Roman" w:hAnsi="Times New Roman" w:cs="Times New Roman"/>
          <w:sz w:val="24"/>
          <w:szCs w:val="24"/>
        </w:rPr>
      </w:pPr>
    </w:p>
    <w:p w:rsidR="00EE7D9C" w:rsidRPr="00884B64" w:rsidRDefault="00EE7D9C" w:rsidP="00C76AEE">
      <w:pPr>
        <w:spacing w:after="160" w:line="259" w:lineRule="auto"/>
        <w:rPr>
          <w:rFonts w:ascii="Times New Roman" w:hAnsi="Times New Roman" w:cs="Times New Roman"/>
          <w:sz w:val="24"/>
          <w:szCs w:val="24"/>
        </w:rPr>
      </w:pPr>
    </w:p>
    <w:p w:rsidR="00EE7D9C" w:rsidRPr="00884B64" w:rsidRDefault="00EE7D9C" w:rsidP="00EE7D9C">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9</w:t>
      </w:r>
    </w:p>
    <w:p w:rsidR="00EE7D9C" w:rsidRPr="00884B64" w:rsidRDefault="00EE7D9C"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EE7D9C" w:rsidRPr="00884B64" w:rsidRDefault="00EE7D9C" w:rsidP="00EE7D9C">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EE7D9C" w:rsidRPr="00884B64" w:rsidRDefault="00BE757F" w:rsidP="00EE7D9C">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EE7D9C" w:rsidRPr="00884B64">
        <w:rPr>
          <w:rFonts w:ascii="Times New Roman" w:hAnsi="Times New Roman" w:cs="Times New Roman"/>
          <w:i/>
          <w:iCs/>
          <w:sz w:val="24"/>
          <w:szCs w:val="24"/>
        </w:rPr>
        <w:t xml:space="preserve"> гг.</w:t>
      </w:r>
    </w:p>
    <w:p w:rsidR="00EE7D9C" w:rsidRPr="00884B64" w:rsidRDefault="00EE7D9C" w:rsidP="00EE7D9C">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EE7D9C" w:rsidRPr="00884B64" w:rsidTr="00C820F4">
        <w:tc>
          <w:tcPr>
            <w:tcW w:w="3190" w:type="dxa"/>
            <w:hideMark/>
          </w:tcPr>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EE7D9C" w:rsidRPr="00884B64" w:rsidRDefault="00EE7D9C"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EE7D9C" w:rsidRPr="00884B64" w:rsidRDefault="00EE7D9C"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EE7D9C" w:rsidRPr="00884B64" w:rsidRDefault="00EE7D9C"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EE7D9C" w:rsidRPr="00884B64" w:rsidRDefault="00EE7D9C" w:rsidP="00C820F4">
            <w:pPr>
              <w:spacing w:after="160" w:line="256" w:lineRule="auto"/>
              <w:jc w:val="center"/>
              <w:rPr>
                <w:rFonts w:ascii="Times New Roman" w:hAnsi="Times New Roman" w:cs="Times New Roman"/>
                <w:sz w:val="24"/>
                <w:szCs w:val="24"/>
                <w:lang w:eastAsia="ru-RU"/>
              </w:rPr>
            </w:pPr>
          </w:p>
        </w:tc>
        <w:tc>
          <w:tcPr>
            <w:tcW w:w="3190" w:type="dxa"/>
            <w:hideMark/>
          </w:tcPr>
          <w:p w:rsidR="00EE7D9C" w:rsidRPr="00884B64" w:rsidRDefault="00A65740"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EE7D9C" w:rsidRPr="00884B64" w:rsidRDefault="00EE7D9C"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EE7D9C" w:rsidRPr="00884B64" w:rsidRDefault="00EE7D9C"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3438E7">
      <w:pPr>
        <w:spacing w:after="0" w:line="240" w:lineRule="auto"/>
        <w:ind w:firstLine="36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Перечень профессий и должностей на бесплатное получение работниками специальной одежды, специальной обуви</w:t>
      </w:r>
    </w:p>
    <w:p w:rsidR="003438E7" w:rsidRPr="00884B64" w:rsidRDefault="003438E7" w:rsidP="003438E7">
      <w:pPr>
        <w:spacing w:after="0" w:line="240" w:lineRule="auto"/>
        <w:ind w:firstLine="36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и других средств индивидуальной защиты.</w:t>
      </w:r>
    </w:p>
    <w:p w:rsidR="003438E7" w:rsidRPr="00884B64" w:rsidRDefault="003438E7" w:rsidP="003438E7">
      <w:pPr>
        <w:spacing w:after="0" w:line="240" w:lineRule="auto"/>
        <w:ind w:firstLine="36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(Утверждены Минтрудом РФ от 30.12.1997г., №69)</w:t>
      </w:r>
    </w:p>
    <w:p w:rsidR="003438E7" w:rsidRPr="00884B64" w:rsidRDefault="003438E7" w:rsidP="003438E7">
      <w:pPr>
        <w:spacing w:after="0" w:line="240" w:lineRule="auto"/>
        <w:ind w:firstLine="360"/>
        <w:jc w:val="center"/>
        <w:rPr>
          <w:rFonts w:ascii="Times New Roman" w:hAnsi="Times New Roman" w:cs="Times New Roman"/>
          <w:b/>
          <w:bCs/>
          <w:sz w:val="24"/>
          <w:szCs w:val="24"/>
          <w:lang w:eastAsia="ru-RU"/>
        </w:rPr>
      </w:pPr>
    </w:p>
    <w:tbl>
      <w:tblPr>
        <w:tblW w:w="9360" w:type="dxa"/>
        <w:tblInd w:w="-106" w:type="dxa"/>
        <w:tblLayout w:type="fixed"/>
        <w:tblLook w:val="00A0" w:firstRow="1" w:lastRow="0" w:firstColumn="1" w:lastColumn="0" w:noHBand="0" w:noVBand="0"/>
      </w:tblPr>
      <w:tblGrid>
        <w:gridCol w:w="432"/>
        <w:gridCol w:w="2107"/>
        <w:gridCol w:w="3688"/>
        <w:gridCol w:w="1985"/>
        <w:gridCol w:w="1148"/>
      </w:tblGrid>
      <w:tr w:rsidR="003438E7" w:rsidRPr="00884B64" w:rsidTr="00C820F4">
        <w:tc>
          <w:tcPr>
            <w:tcW w:w="432"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 п/п</w:t>
            </w:r>
          </w:p>
        </w:tc>
        <w:tc>
          <w:tcPr>
            <w:tcW w:w="2106"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ind w:right="-108" w:firstLine="18"/>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Наименование профессий, должностей</w:t>
            </w:r>
          </w:p>
        </w:tc>
        <w:tc>
          <w:tcPr>
            <w:tcW w:w="3686"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ind w:firstLine="18"/>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Наименование специальной одежды и обуви и др. средств защиты</w:t>
            </w:r>
          </w:p>
        </w:tc>
        <w:tc>
          <w:tcPr>
            <w:tcW w:w="1984"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ind w:firstLine="18"/>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Норма выдачи на год (единицы, комплекты)</w:t>
            </w:r>
          </w:p>
        </w:tc>
        <w:tc>
          <w:tcPr>
            <w:tcW w:w="1147" w:type="dxa"/>
            <w:tcBorders>
              <w:top w:val="single" w:sz="4" w:space="0" w:color="000000"/>
              <w:left w:val="single" w:sz="4" w:space="0" w:color="000000"/>
              <w:bottom w:val="single" w:sz="4" w:space="0" w:color="000000"/>
              <w:right w:val="single" w:sz="4" w:space="0" w:color="000000"/>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Цена</w:t>
            </w:r>
          </w:p>
        </w:tc>
      </w:tr>
      <w:tr w:rsidR="003438E7" w:rsidRPr="00884B64" w:rsidTr="00C820F4">
        <w:tc>
          <w:tcPr>
            <w:tcW w:w="432"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w:t>
            </w:r>
          </w:p>
        </w:tc>
        <w:tc>
          <w:tcPr>
            <w:tcW w:w="2106"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Педагог-библиотекарь</w:t>
            </w:r>
          </w:p>
        </w:tc>
        <w:tc>
          <w:tcPr>
            <w:tcW w:w="3686"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Халат хлопчатобумажный</w:t>
            </w:r>
          </w:p>
        </w:tc>
        <w:tc>
          <w:tcPr>
            <w:tcW w:w="1984"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w:t>
            </w:r>
          </w:p>
        </w:tc>
        <w:tc>
          <w:tcPr>
            <w:tcW w:w="1147" w:type="dxa"/>
            <w:tcBorders>
              <w:top w:val="single" w:sz="4" w:space="0" w:color="000000"/>
              <w:left w:val="single" w:sz="4" w:space="0" w:color="000000"/>
              <w:bottom w:val="single" w:sz="4" w:space="0" w:color="000000"/>
              <w:right w:val="single" w:sz="4" w:space="0" w:color="000000"/>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670р.</w:t>
            </w:r>
          </w:p>
        </w:tc>
      </w:tr>
      <w:tr w:rsidR="003438E7" w:rsidRPr="00884B64" w:rsidTr="00C820F4">
        <w:tc>
          <w:tcPr>
            <w:tcW w:w="432"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2.</w:t>
            </w:r>
          </w:p>
        </w:tc>
        <w:tc>
          <w:tcPr>
            <w:tcW w:w="2106"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Дворник</w:t>
            </w:r>
          </w:p>
        </w:tc>
        <w:tc>
          <w:tcPr>
            <w:tcW w:w="3686" w:type="dxa"/>
            <w:tcBorders>
              <w:top w:val="single" w:sz="4" w:space="0" w:color="000000"/>
              <w:left w:val="single" w:sz="4" w:space="0" w:color="000000"/>
              <w:bottom w:val="single" w:sz="4" w:space="0" w:color="000000"/>
              <w:right w:val="nil"/>
            </w:tcBorders>
            <w:hideMark/>
          </w:tcPr>
          <w:p w:rsidR="003438E7" w:rsidRPr="00884B64" w:rsidRDefault="003438E7" w:rsidP="00C820F4">
            <w:pPr>
              <w:snapToGrid w:val="0"/>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Костюм хлопчатобумажный</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Фартук хлопчатобумажный с нагрудником</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Рукавицы комбинированные</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Зимой дополнительно:</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Куртка на утепляющей прокладке</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ост.время года дополнительно:</w:t>
            </w:r>
          </w:p>
          <w:p w:rsidR="003438E7" w:rsidRPr="00884B64" w:rsidRDefault="003438E7" w:rsidP="00C820F4">
            <w:pPr>
              <w:suppressAutoHyphens/>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Плащ непромокаемый</w:t>
            </w:r>
          </w:p>
        </w:tc>
        <w:tc>
          <w:tcPr>
            <w:tcW w:w="1984" w:type="dxa"/>
            <w:tcBorders>
              <w:top w:val="single" w:sz="4" w:space="0" w:color="000000"/>
              <w:left w:val="single" w:sz="4" w:space="0" w:color="000000"/>
              <w:bottom w:val="single" w:sz="4" w:space="0" w:color="000000"/>
              <w:right w:val="nil"/>
            </w:tcBorders>
          </w:tcPr>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6 пар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на 2,5г</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b/>
                <w:bCs/>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 на 3г.</w:t>
            </w:r>
          </w:p>
        </w:tc>
        <w:tc>
          <w:tcPr>
            <w:tcW w:w="1147" w:type="dxa"/>
            <w:tcBorders>
              <w:top w:val="single" w:sz="4" w:space="0" w:color="000000"/>
              <w:left w:val="single" w:sz="4" w:space="0" w:color="000000"/>
              <w:bottom w:val="single" w:sz="4" w:space="0" w:color="000000"/>
              <w:right w:val="single" w:sz="4" w:space="0" w:color="000000"/>
            </w:tcBorders>
          </w:tcPr>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990р.</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450р.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166р.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500р.</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735р.</w:t>
            </w:r>
          </w:p>
        </w:tc>
      </w:tr>
      <w:tr w:rsidR="003438E7" w:rsidRPr="00884B64" w:rsidTr="00C820F4">
        <w:trPr>
          <w:trHeight w:val="6117"/>
        </w:trPr>
        <w:tc>
          <w:tcPr>
            <w:tcW w:w="432" w:type="dxa"/>
            <w:tcBorders>
              <w:top w:val="single" w:sz="4" w:space="0" w:color="000000"/>
              <w:left w:val="single" w:sz="4" w:space="0" w:color="000000"/>
              <w:bottom w:val="nil"/>
              <w:right w:val="nil"/>
            </w:tcBorders>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lastRenderedPageBreak/>
              <w:t xml:space="preserve">3. </w:t>
            </w:r>
          </w:p>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p>
        </w:tc>
        <w:tc>
          <w:tcPr>
            <w:tcW w:w="2106" w:type="dxa"/>
            <w:tcBorders>
              <w:top w:val="single" w:sz="4" w:space="0" w:color="000000"/>
              <w:left w:val="single" w:sz="4" w:space="0" w:color="000000"/>
              <w:bottom w:val="nil"/>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Рабочий по комплексному обслуживанию и ремонту помещений</w:t>
            </w:r>
          </w:p>
        </w:tc>
        <w:tc>
          <w:tcPr>
            <w:tcW w:w="3686" w:type="dxa"/>
            <w:tcBorders>
              <w:top w:val="single" w:sz="4" w:space="0" w:color="000000"/>
              <w:left w:val="single" w:sz="4" w:space="0" w:color="000000"/>
              <w:bottom w:val="nil"/>
              <w:right w:val="nil"/>
            </w:tcBorders>
            <w:hideMark/>
          </w:tcPr>
          <w:p w:rsidR="003438E7" w:rsidRPr="00884B64" w:rsidRDefault="003438E7" w:rsidP="00C820F4">
            <w:pPr>
              <w:snapToGrid w:val="0"/>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При выполнении работ по ремонту канализационной сети и ассенизаторских устройств:</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Костюм брезентовый</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Сапоги резиновые</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Рукавицы комбинированные</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Перчатки резиновые</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 наружных работах зимой дополнительно:</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Куртка на утепляющей прокладке</w:t>
            </w:r>
          </w:p>
          <w:p w:rsidR="003438E7" w:rsidRPr="00884B64" w:rsidRDefault="003438E7" w:rsidP="00C820F4">
            <w:pPr>
              <w:suppressAutoHyphens/>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Брюки на утепляющей прокладке</w:t>
            </w:r>
          </w:p>
          <w:p w:rsidR="003438E7" w:rsidRPr="00884B64" w:rsidRDefault="003438E7" w:rsidP="00C820F4">
            <w:pPr>
              <w:snapToGrid w:val="0"/>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Костюм вискозно-лавсановый</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Фартук хлопчатобумажный</w:t>
            </w:r>
          </w:p>
          <w:p w:rsidR="003438E7" w:rsidRPr="00884B64" w:rsidRDefault="003438E7" w:rsidP="00C820F4">
            <w:pPr>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Рукавицы хлопчатобумажные</w:t>
            </w:r>
          </w:p>
          <w:p w:rsidR="003438E7" w:rsidRPr="00884B64" w:rsidRDefault="003438E7" w:rsidP="00C820F4">
            <w:p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Защитная маска</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Маска сварщика</w:t>
            </w:r>
          </w:p>
        </w:tc>
        <w:tc>
          <w:tcPr>
            <w:tcW w:w="1984" w:type="dxa"/>
            <w:tcBorders>
              <w:top w:val="single" w:sz="4" w:space="0" w:color="000000"/>
              <w:left w:val="single" w:sz="4" w:space="0" w:color="000000"/>
              <w:bottom w:val="nil"/>
              <w:right w:val="nil"/>
            </w:tcBorders>
          </w:tcPr>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на 1,5 г.</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пара</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6 пар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Дежурные</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на 2,5 г.</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 на 2,5 г.</w:t>
            </w:r>
          </w:p>
          <w:p w:rsidR="003438E7" w:rsidRPr="00884B64" w:rsidRDefault="003438E7" w:rsidP="00C820F4">
            <w:pPr>
              <w:snapToGrid w:val="0"/>
              <w:spacing w:after="0" w:line="240" w:lineRule="auto"/>
              <w:jc w:val="both"/>
              <w:rPr>
                <w:rFonts w:ascii="Times New Roman" w:hAnsi="Times New Roman" w:cs="Times New Roman"/>
                <w:sz w:val="24"/>
                <w:szCs w:val="24"/>
                <w:lang w:eastAsia="ru-RU"/>
              </w:rPr>
            </w:pPr>
          </w:p>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 пары</w:t>
            </w:r>
          </w:p>
          <w:p w:rsidR="003438E7" w:rsidRPr="00884B64" w:rsidRDefault="003438E7" w:rsidP="00C820F4">
            <w:pPr>
              <w:suppressAutoHyphens/>
              <w:spacing w:after="0" w:line="240" w:lineRule="auto"/>
              <w:jc w:val="both"/>
              <w:rPr>
                <w:rFonts w:ascii="Times New Roman" w:hAnsi="Times New Roman" w:cs="Times New Roman"/>
                <w:sz w:val="24"/>
                <w:szCs w:val="24"/>
                <w:lang w:eastAsia="ru-RU"/>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w:t>
            </w:r>
          </w:p>
        </w:tc>
        <w:tc>
          <w:tcPr>
            <w:tcW w:w="1147" w:type="dxa"/>
            <w:tcBorders>
              <w:top w:val="single" w:sz="4" w:space="0" w:color="000000"/>
              <w:left w:val="single" w:sz="4" w:space="0" w:color="000000"/>
              <w:bottom w:val="nil"/>
              <w:right w:val="single" w:sz="4" w:space="0" w:color="000000"/>
            </w:tcBorders>
          </w:tcPr>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945р.</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850р.</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166р.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60р.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4000 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1100 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1460р.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450р.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25р.</w:t>
            </w:r>
          </w:p>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646р.</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1100р.</w:t>
            </w:r>
          </w:p>
        </w:tc>
      </w:tr>
      <w:tr w:rsidR="003438E7" w:rsidRPr="00884B64" w:rsidTr="00C820F4">
        <w:tc>
          <w:tcPr>
            <w:tcW w:w="432"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4.</w:t>
            </w:r>
          </w:p>
        </w:tc>
        <w:tc>
          <w:tcPr>
            <w:tcW w:w="2106"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Сторож (вахтер)</w:t>
            </w:r>
          </w:p>
        </w:tc>
        <w:tc>
          <w:tcPr>
            <w:tcW w:w="3686" w:type="dxa"/>
            <w:tcBorders>
              <w:top w:val="single" w:sz="4" w:space="0" w:color="000000"/>
              <w:left w:val="single" w:sz="4" w:space="0" w:color="000000"/>
              <w:bottom w:val="single" w:sz="4" w:space="0" w:color="000000"/>
              <w:right w:val="nil"/>
            </w:tcBorders>
          </w:tcPr>
          <w:p w:rsidR="003438E7" w:rsidRPr="00884B64" w:rsidRDefault="003438E7" w:rsidP="00C820F4">
            <w:pPr>
              <w:snapToGrid w:val="0"/>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При занятости на наружных работах:</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Костюм вискозно-лавсановый</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Плащ х/б с водоотталкивающей пропиткой</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tcPr>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Дежурный</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Дежурный</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Дежурные</w:t>
            </w:r>
          </w:p>
        </w:tc>
        <w:tc>
          <w:tcPr>
            <w:tcW w:w="1147" w:type="dxa"/>
            <w:tcBorders>
              <w:top w:val="single" w:sz="4" w:space="0" w:color="000000"/>
              <w:left w:val="single" w:sz="4" w:space="0" w:color="000000"/>
              <w:bottom w:val="single" w:sz="4" w:space="0" w:color="000000"/>
              <w:right w:val="single" w:sz="4" w:space="0" w:color="000000"/>
            </w:tcBorders>
          </w:tcPr>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1460 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735р</w:t>
            </w:r>
          </w:p>
        </w:tc>
      </w:tr>
      <w:tr w:rsidR="003438E7" w:rsidRPr="00884B64" w:rsidTr="00C820F4">
        <w:tc>
          <w:tcPr>
            <w:tcW w:w="432"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5.</w:t>
            </w:r>
          </w:p>
        </w:tc>
        <w:tc>
          <w:tcPr>
            <w:tcW w:w="2106"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Уборщик производственных и служебных помещений</w:t>
            </w:r>
          </w:p>
        </w:tc>
        <w:tc>
          <w:tcPr>
            <w:tcW w:w="3686" w:type="dxa"/>
            <w:tcBorders>
              <w:top w:val="single" w:sz="4" w:space="0" w:color="000000"/>
              <w:left w:val="single" w:sz="4" w:space="0" w:color="000000"/>
              <w:bottom w:val="single" w:sz="4" w:space="0" w:color="000000"/>
              <w:right w:val="nil"/>
            </w:tcBorders>
            <w:hideMark/>
          </w:tcPr>
          <w:p w:rsidR="003438E7" w:rsidRPr="00884B64" w:rsidRDefault="003438E7" w:rsidP="00C820F4">
            <w:pPr>
              <w:snapToGrid w:val="0"/>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Халат хлопчатобумажный</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Рукавицы комбинированные</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мытье полов и мест общего пользования дополнительно:</w:t>
            </w:r>
          </w:p>
          <w:p w:rsidR="003438E7" w:rsidRPr="00884B64" w:rsidRDefault="003438E7" w:rsidP="00C820F4">
            <w:pPr>
              <w:suppressAutoHyphen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Перчатки резиновые</w:t>
            </w:r>
          </w:p>
          <w:p w:rsidR="003438E7" w:rsidRPr="00884B64" w:rsidRDefault="003438E7" w:rsidP="00C820F4">
            <w:pPr>
              <w:suppressAutoHyphens/>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 xml:space="preserve">Обувь </w:t>
            </w:r>
          </w:p>
        </w:tc>
        <w:tc>
          <w:tcPr>
            <w:tcW w:w="1984" w:type="dxa"/>
            <w:tcBorders>
              <w:top w:val="single" w:sz="4" w:space="0" w:color="000000"/>
              <w:left w:val="single" w:sz="4" w:space="0" w:color="000000"/>
              <w:bottom w:val="single" w:sz="4" w:space="0" w:color="000000"/>
              <w:right w:val="nil"/>
            </w:tcBorders>
          </w:tcPr>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w:t>
            </w: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6 пар</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пара</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2 пары</w:t>
            </w:r>
          </w:p>
        </w:tc>
        <w:tc>
          <w:tcPr>
            <w:tcW w:w="1147" w:type="dxa"/>
            <w:tcBorders>
              <w:top w:val="single" w:sz="4" w:space="0" w:color="000000"/>
              <w:left w:val="single" w:sz="4" w:space="0" w:color="000000"/>
              <w:bottom w:val="single" w:sz="4" w:space="0" w:color="000000"/>
              <w:right w:val="single" w:sz="4" w:space="0" w:color="000000"/>
            </w:tcBorders>
          </w:tcPr>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620 р</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166 р</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109р</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390 р</w:t>
            </w:r>
          </w:p>
        </w:tc>
      </w:tr>
      <w:tr w:rsidR="003438E7" w:rsidRPr="00884B64" w:rsidTr="00C820F4">
        <w:tc>
          <w:tcPr>
            <w:tcW w:w="432"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6.</w:t>
            </w:r>
          </w:p>
        </w:tc>
        <w:tc>
          <w:tcPr>
            <w:tcW w:w="2106" w:type="dxa"/>
            <w:tcBorders>
              <w:top w:val="single" w:sz="4" w:space="0" w:color="000000"/>
              <w:left w:val="single" w:sz="4" w:space="0" w:color="000000"/>
              <w:bottom w:val="single" w:sz="4" w:space="0" w:color="000000"/>
              <w:right w:val="nil"/>
            </w:tcBorders>
            <w:hideMark/>
          </w:tcPr>
          <w:p w:rsidR="003438E7" w:rsidRPr="00884B64" w:rsidRDefault="003438E7"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Электромонтер по ремонту и обслуживанию электрооборудования</w:t>
            </w:r>
          </w:p>
        </w:tc>
        <w:tc>
          <w:tcPr>
            <w:tcW w:w="3686" w:type="dxa"/>
            <w:tcBorders>
              <w:top w:val="single" w:sz="4" w:space="0" w:color="000000"/>
              <w:left w:val="single" w:sz="4" w:space="0" w:color="000000"/>
              <w:bottom w:val="single" w:sz="4" w:space="0" w:color="000000"/>
              <w:right w:val="nil"/>
            </w:tcBorders>
            <w:hideMark/>
          </w:tcPr>
          <w:p w:rsidR="003438E7" w:rsidRPr="00884B64" w:rsidRDefault="003438E7" w:rsidP="00C820F4">
            <w:pPr>
              <w:snapToGrid w:val="0"/>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Полукомбинезон хлопчатобумажный</w:t>
            </w:r>
          </w:p>
          <w:p w:rsidR="003438E7" w:rsidRPr="00884B64" w:rsidRDefault="003438E7" w:rsidP="00C820F4">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Перчатки диэлектрические</w:t>
            </w:r>
          </w:p>
          <w:p w:rsidR="003438E7" w:rsidRPr="00884B64" w:rsidRDefault="003438E7" w:rsidP="00C820F4">
            <w:pPr>
              <w:suppressAutoHyphens/>
              <w:spacing w:after="0" w:line="240" w:lineRule="auto"/>
              <w:ind w:firstLine="36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Галоши диэлектрические</w:t>
            </w:r>
          </w:p>
        </w:tc>
        <w:tc>
          <w:tcPr>
            <w:tcW w:w="1984" w:type="dxa"/>
            <w:tcBorders>
              <w:top w:val="single" w:sz="4" w:space="0" w:color="000000"/>
              <w:left w:val="single" w:sz="4" w:space="0" w:color="000000"/>
              <w:bottom w:val="single" w:sz="4" w:space="0" w:color="000000"/>
              <w:right w:val="nil"/>
            </w:tcBorders>
          </w:tcPr>
          <w:p w:rsidR="003438E7" w:rsidRPr="00884B64" w:rsidRDefault="003438E7" w:rsidP="00C820F4">
            <w:pPr>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1</w:t>
            </w:r>
          </w:p>
          <w:p w:rsidR="003438E7" w:rsidRPr="00884B64" w:rsidRDefault="003438E7" w:rsidP="00C820F4">
            <w:pPr>
              <w:spacing w:after="0" w:line="240" w:lineRule="auto"/>
              <w:jc w:val="both"/>
              <w:rPr>
                <w:rFonts w:ascii="Times New Roman" w:hAnsi="Times New Roman" w:cs="Times New Roman"/>
                <w:sz w:val="24"/>
                <w:szCs w:val="24"/>
                <w:lang w:eastAsia="ru-RU"/>
              </w:rPr>
            </w:pPr>
          </w:p>
          <w:p w:rsidR="003438E7" w:rsidRPr="00884B64" w:rsidRDefault="003438E7" w:rsidP="00C820F4">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Дежурные</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ru-RU"/>
              </w:rPr>
              <w:t>Дежурные</w:t>
            </w:r>
          </w:p>
        </w:tc>
        <w:tc>
          <w:tcPr>
            <w:tcW w:w="1147" w:type="dxa"/>
            <w:tcBorders>
              <w:top w:val="single" w:sz="4" w:space="0" w:color="000000"/>
              <w:left w:val="single" w:sz="4" w:space="0" w:color="000000"/>
              <w:bottom w:val="single" w:sz="4" w:space="0" w:color="000000"/>
              <w:right w:val="single" w:sz="4" w:space="0" w:color="000000"/>
            </w:tcBorders>
          </w:tcPr>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1120 р</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450 р</w:t>
            </w:r>
          </w:p>
          <w:p w:rsidR="003438E7" w:rsidRPr="00884B64" w:rsidRDefault="003438E7" w:rsidP="00C820F4">
            <w:pPr>
              <w:suppressAutoHyphens/>
              <w:spacing w:after="0" w:line="240" w:lineRule="auto"/>
              <w:jc w:val="both"/>
              <w:rPr>
                <w:rFonts w:ascii="Times New Roman" w:hAnsi="Times New Roman" w:cs="Times New Roman"/>
                <w:sz w:val="24"/>
                <w:szCs w:val="24"/>
                <w:lang w:eastAsia="ar-SA"/>
              </w:rPr>
            </w:pPr>
          </w:p>
          <w:p w:rsidR="003438E7" w:rsidRPr="00884B64" w:rsidRDefault="003438E7" w:rsidP="00C820F4">
            <w:pPr>
              <w:suppressAutoHyphens/>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sz w:val="24"/>
                <w:szCs w:val="24"/>
                <w:lang w:eastAsia="ar-SA"/>
              </w:rPr>
              <w:t>200 р</w:t>
            </w:r>
          </w:p>
        </w:tc>
      </w:tr>
    </w:tbl>
    <w:p w:rsidR="003438E7" w:rsidRPr="00884B64" w:rsidRDefault="003438E7" w:rsidP="003438E7">
      <w:pPr>
        <w:spacing w:after="120" w:line="240" w:lineRule="auto"/>
        <w:jc w:val="right"/>
        <w:rPr>
          <w:rFonts w:ascii="Times New Roman" w:hAnsi="Times New Roman" w:cs="Times New Roman"/>
          <w:sz w:val="24"/>
          <w:szCs w:val="24"/>
        </w:rPr>
      </w:pPr>
    </w:p>
    <w:p w:rsidR="003438E7" w:rsidRPr="00884B64" w:rsidRDefault="003438E7" w:rsidP="003438E7">
      <w:pPr>
        <w:spacing w:after="120" w:line="240" w:lineRule="auto"/>
        <w:jc w:val="right"/>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Default="003438E7" w:rsidP="00C76AEE">
      <w:pPr>
        <w:spacing w:after="160" w:line="259" w:lineRule="auto"/>
        <w:rPr>
          <w:rFonts w:ascii="Times New Roman" w:hAnsi="Times New Roman" w:cs="Times New Roman"/>
          <w:sz w:val="24"/>
          <w:szCs w:val="24"/>
        </w:rPr>
      </w:pPr>
    </w:p>
    <w:p w:rsidR="00913FC7" w:rsidRPr="00884B64" w:rsidRDefault="00913FC7" w:rsidP="00C76AEE">
      <w:pPr>
        <w:spacing w:after="160" w:line="259" w:lineRule="auto"/>
        <w:rPr>
          <w:rFonts w:ascii="Times New Roman" w:hAnsi="Times New Roman" w:cs="Times New Roman"/>
          <w:sz w:val="24"/>
          <w:szCs w:val="24"/>
        </w:rPr>
      </w:pPr>
    </w:p>
    <w:p w:rsidR="003438E7" w:rsidRPr="00884B64" w:rsidRDefault="003438E7" w:rsidP="003438E7">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10</w:t>
      </w:r>
    </w:p>
    <w:p w:rsidR="003438E7" w:rsidRPr="00884B64" w:rsidRDefault="003438E7"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3438E7" w:rsidRPr="00884B64" w:rsidRDefault="00BE757F" w:rsidP="003438E7">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3438E7" w:rsidRPr="00884B64">
        <w:rPr>
          <w:rFonts w:ascii="Times New Roman" w:hAnsi="Times New Roman" w:cs="Times New Roman"/>
          <w:i/>
          <w:iCs/>
          <w:sz w:val="24"/>
          <w:szCs w:val="24"/>
        </w:rPr>
        <w:t xml:space="preserve"> гг.</w:t>
      </w:r>
    </w:p>
    <w:p w:rsidR="003438E7" w:rsidRPr="00884B64" w:rsidRDefault="003438E7" w:rsidP="003438E7">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3438E7" w:rsidRPr="00884B64" w:rsidTr="00C820F4">
        <w:tc>
          <w:tcPr>
            <w:tcW w:w="3190" w:type="dxa"/>
            <w:hideMark/>
          </w:tcPr>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3438E7" w:rsidRPr="00884B64" w:rsidRDefault="003438E7"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3438E7" w:rsidRPr="00884B64" w:rsidRDefault="003438E7"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3438E7" w:rsidRPr="00884B64" w:rsidRDefault="003438E7"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3438E7" w:rsidRPr="00884B64" w:rsidRDefault="003438E7" w:rsidP="00C820F4">
            <w:pPr>
              <w:spacing w:after="160" w:line="256" w:lineRule="auto"/>
              <w:jc w:val="center"/>
              <w:rPr>
                <w:rFonts w:ascii="Times New Roman" w:hAnsi="Times New Roman" w:cs="Times New Roman"/>
                <w:sz w:val="24"/>
                <w:szCs w:val="24"/>
                <w:lang w:eastAsia="ru-RU"/>
              </w:rPr>
            </w:pPr>
          </w:p>
        </w:tc>
        <w:tc>
          <w:tcPr>
            <w:tcW w:w="3190" w:type="dxa"/>
            <w:hideMark/>
          </w:tcPr>
          <w:p w:rsidR="003438E7" w:rsidRPr="00884B64" w:rsidRDefault="00A65740"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3438E7">
      <w:pPr>
        <w:spacing w:before="100" w:beforeAutospacing="1" w:after="100" w:afterAutospacing="1"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ПОЛОЖЕНИЕ</w:t>
      </w:r>
    </w:p>
    <w:p w:rsidR="003438E7" w:rsidRPr="00884B64" w:rsidRDefault="003438E7" w:rsidP="003438E7">
      <w:pPr>
        <w:spacing w:before="100" w:beforeAutospacing="1" w:after="100" w:afterAutospacing="1" w:line="240" w:lineRule="auto"/>
        <w:jc w:val="center"/>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 xml:space="preserve"> о специалисте (инженере) по охране труда</w:t>
      </w:r>
    </w:p>
    <w:p w:rsidR="003438E7" w:rsidRPr="00884B64" w:rsidRDefault="003438E7" w:rsidP="003438E7">
      <w:pPr>
        <w:spacing w:before="100" w:beforeAutospacing="1" w:after="100" w:afterAutospacing="1" w:line="240" w:lineRule="auto"/>
        <w:jc w:val="center"/>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1. Общие положения</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 Для организации работы по охране труда руководитель образова</w:t>
      </w:r>
      <w:r w:rsidRPr="00884B64">
        <w:rPr>
          <w:rFonts w:ascii="Times New Roman" w:hAnsi="Times New Roman" w:cs="Times New Roman"/>
          <w:sz w:val="24"/>
          <w:szCs w:val="24"/>
          <w:lang w:eastAsia="ru-RU"/>
        </w:rPr>
        <w:softHyphen/>
        <w:t>тельного учреждения своим приказом назначает специалиста (инженера) по охране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1.2. Специалист (инженер) по охране труда осуществляет свою де</w:t>
      </w:r>
      <w:r w:rsidRPr="00884B64">
        <w:rPr>
          <w:rFonts w:ascii="Times New Roman" w:hAnsi="Times New Roman" w:cs="Times New Roman"/>
          <w:sz w:val="24"/>
          <w:szCs w:val="24"/>
          <w:lang w:eastAsia="ru-RU"/>
        </w:rPr>
        <w:softHyphen/>
        <w:t>ятельность во взаимодействии с комитетом (комиссией) по охране труда, уполномоченными (доверенными) лицами по охране труда, органами го</w:t>
      </w:r>
      <w:r w:rsidRPr="00884B64">
        <w:rPr>
          <w:rFonts w:ascii="Times New Roman" w:hAnsi="Times New Roman" w:cs="Times New Roman"/>
          <w:sz w:val="24"/>
          <w:szCs w:val="24"/>
          <w:lang w:eastAsia="ru-RU"/>
        </w:rPr>
        <w:softHyphen/>
        <w:t>сударственного надзора и контроля за соблюдением требований охраны труда и органами общественного контроля.</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1.3. Специалист (инженер) по охране труда в своей деятельности ру</w:t>
      </w:r>
      <w:r w:rsidRPr="00884B64">
        <w:rPr>
          <w:rFonts w:ascii="Times New Roman" w:hAnsi="Times New Roman" w:cs="Times New Roman"/>
          <w:sz w:val="24"/>
          <w:szCs w:val="24"/>
          <w:lang w:eastAsia="ru-RU"/>
        </w:rPr>
        <w:softHyphen/>
        <w:t>ководствуется законами и иными нормативными правовыми актами, ло</w:t>
      </w:r>
      <w:r w:rsidRPr="00884B64">
        <w:rPr>
          <w:rFonts w:ascii="Times New Roman" w:hAnsi="Times New Roman" w:cs="Times New Roman"/>
          <w:sz w:val="24"/>
          <w:szCs w:val="24"/>
          <w:lang w:eastAsia="ru-RU"/>
        </w:rPr>
        <w:softHyphen/>
        <w:t>кальными нормативными актами об охране труда, коллективным догово</w:t>
      </w:r>
      <w:r w:rsidRPr="00884B64">
        <w:rPr>
          <w:rFonts w:ascii="Times New Roman" w:hAnsi="Times New Roman" w:cs="Times New Roman"/>
          <w:sz w:val="24"/>
          <w:szCs w:val="24"/>
          <w:lang w:eastAsia="ru-RU"/>
        </w:rPr>
        <w:softHyphen/>
        <w:t>ром, соглашением по охране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2. Основными задачами специалиста (инженера) по охране труда являются:</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2.1. Организация работы по обеспечению выполнения работниками требований охраны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2.2. Контроль за соблюдением работниками законов и иных норматив</w:t>
      </w:r>
      <w:r w:rsidRPr="00884B64">
        <w:rPr>
          <w:rFonts w:ascii="Times New Roman" w:hAnsi="Times New Roman" w:cs="Times New Roman"/>
          <w:sz w:val="24"/>
          <w:szCs w:val="24"/>
          <w:lang w:eastAsia="ru-RU"/>
        </w:rPr>
        <w:softHyphen/>
        <w:t>ных правовых актов об охране труда, коллективного договора, соглашения по охране труда, других локальных нормативных акт</w:t>
      </w:r>
      <w:r w:rsidR="00B807DB">
        <w:rPr>
          <w:rFonts w:ascii="Times New Roman" w:hAnsi="Times New Roman" w:cs="Times New Roman"/>
          <w:sz w:val="24"/>
          <w:szCs w:val="24"/>
          <w:lang w:eastAsia="ru-RU"/>
        </w:rPr>
        <w:t>ов образовательного учреждения.</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2.3. Организация профилактической работы по предупреждению трав</w:t>
      </w:r>
      <w:r w:rsidRPr="00884B64">
        <w:rPr>
          <w:rFonts w:ascii="Times New Roman" w:hAnsi="Times New Roman" w:cs="Times New Roman"/>
          <w:sz w:val="24"/>
          <w:szCs w:val="24"/>
          <w:lang w:eastAsia="ru-RU"/>
        </w:rPr>
        <w:softHyphen/>
        <w:t>матизма, профессиональных заболеваний, обусловленных производствен</w:t>
      </w:r>
      <w:r w:rsidRPr="00884B64">
        <w:rPr>
          <w:rFonts w:ascii="Times New Roman" w:hAnsi="Times New Roman" w:cs="Times New Roman"/>
          <w:sz w:val="24"/>
          <w:szCs w:val="24"/>
          <w:lang w:eastAsia="ru-RU"/>
        </w:rPr>
        <w:softHyphen/>
        <w:t>ными факторами, а также работа по улучшению условий и охраны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2.4. Информирование и консультирование работников образовательно</w:t>
      </w:r>
      <w:r w:rsidRPr="00884B64">
        <w:rPr>
          <w:rFonts w:ascii="Times New Roman" w:hAnsi="Times New Roman" w:cs="Times New Roman"/>
          <w:sz w:val="24"/>
          <w:szCs w:val="24"/>
          <w:lang w:eastAsia="ru-RU"/>
        </w:rPr>
        <w:softHyphen/>
        <w:t>го учреждения, в том числе ее руководителя, по вопросам охраны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2.5. Изучение и распространение передового опыта работы по охране труда, пропаганда вопросов охраны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lastRenderedPageBreak/>
        <w:t>3. Функции специалиста (инженера) по охране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Для выполнения поставленных задач на специалиста (инженера) по охране труда возлагаются следующие функции:</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 Учет и анализ состояния и причин травматизма, профессиональ</w:t>
      </w:r>
      <w:r w:rsidRPr="00884B64">
        <w:rPr>
          <w:rFonts w:ascii="Times New Roman" w:hAnsi="Times New Roman" w:cs="Times New Roman"/>
          <w:sz w:val="24"/>
          <w:szCs w:val="24"/>
          <w:lang w:eastAsia="ru-RU"/>
        </w:rPr>
        <w:softHyphen/>
        <w:t>ных заболеваний, обусловленных производственными факторами.</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3.2. Организация, методическое руководство аттестацией рабочих мест по условиям труда, сертификацией работ по охране труда и контроль за их проведением.</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3.3. Проведение совместно с представителями администрации образо</w:t>
      </w:r>
      <w:r w:rsidRPr="00884B64">
        <w:rPr>
          <w:rFonts w:ascii="Times New Roman" w:hAnsi="Times New Roman" w:cs="Times New Roman"/>
          <w:sz w:val="24"/>
          <w:szCs w:val="24"/>
          <w:lang w:eastAsia="ru-RU"/>
        </w:rPr>
        <w:softHyphen/>
        <w:t>вательного учреждения и с участием уполномоченных (доверенных) лиц по охране труда профессиональных союзов или иных уполномоченных работ</w:t>
      </w:r>
      <w:r w:rsidRPr="00884B64">
        <w:rPr>
          <w:rFonts w:ascii="Times New Roman" w:hAnsi="Times New Roman" w:cs="Times New Roman"/>
          <w:sz w:val="24"/>
          <w:szCs w:val="24"/>
          <w:lang w:eastAsia="ru-RU"/>
        </w:rPr>
        <w:softHyphen/>
        <w:t>никами представительных органов проверок, обследований технического со</w:t>
      </w:r>
      <w:r w:rsidRPr="00884B64">
        <w:rPr>
          <w:rFonts w:ascii="Times New Roman" w:hAnsi="Times New Roman" w:cs="Times New Roman"/>
          <w:sz w:val="24"/>
          <w:szCs w:val="24"/>
          <w:lang w:eastAsia="ru-RU"/>
        </w:rPr>
        <w:softHyphen/>
        <w:t>стояния зданий, сооружений, оборудования, машин и механизмов, приспо</w:t>
      </w:r>
      <w:r w:rsidRPr="00884B64">
        <w:rPr>
          <w:rFonts w:ascii="Times New Roman" w:hAnsi="Times New Roman" w:cs="Times New Roman"/>
          <w:sz w:val="24"/>
          <w:szCs w:val="24"/>
          <w:lang w:eastAsia="ru-RU"/>
        </w:rPr>
        <w:softHyphen/>
        <w:t>соблений, средств коллективной и индивидуальной защиты работников, со</w:t>
      </w:r>
      <w:r w:rsidRPr="00884B64">
        <w:rPr>
          <w:rFonts w:ascii="Times New Roman" w:hAnsi="Times New Roman" w:cs="Times New Roman"/>
          <w:sz w:val="24"/>
          <w:szCs w:val="24"/>
          <w:lang w:eastAsia="ru-RU"/>
        </w:rPr>
        <w:softHyphen/>
        <w:t>стояния санитарно-технических устройств, работы вентиляционных систем, санитарно-бытовых помещений на соответствие требованиям охраны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3.4. Участие в работе комиссий по приемке в эксплуатацию реконстру</w:t>
      </w:r>
      <w:r w:rsidRPr="00884B64">
        <w:rPr>
          <w:rFonts w:ascii="Times New Roman" w:hAnsi="Times New Roman" w:cs="Times New Roman"/>
          <w:sz w:val="24"/>
          <w:szCs w:val="24"/>
          <w:lang w:eastAsia="ru-RU"/>
        </w:rPr>
        <w:softHyphen/>
        <w:t>ированных объектов, а также в работе комиссии по приемке образователь</w:t>
      </w:r>
      <w:r w:rsidRPr="00884B64">
        <w:rPr>
          <w:rFonts w:ascii="Times New Roman" w:hAnsi="Times New Roman" w:cs="Times New Roman"/>
          <w:sz w:val="24"/>
          <w:szCs w:val="24"/>
          <w:lang w:eastAsia="ru-RU"/>
        </w:rPr>
        <w:softHyphen/>
        <w:t>ного учреждения к новому учебному году в части соблюдения требований охраны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3.5. Разработка планов, программ по улучшению условий и охраны труда, предупреждению травматизма, профессиональ</w:t>
      </w:r>
      <w:r w:rsidRPr="00884B64">
        <w:rPr>
          <w:rFonts w:ascii="Times New Roman" w:hAnsi="Times New Roman" w:cs="Times New Roman"/>
          <w:sz w:val="24"/>
          <w:szCs w:val="24"/>
          <w:lang w:eastAsia="ru-RU"/>
        </w:rPr>
        <w:softHyphen/>
        <w:t>ных заболеваний, обусловленных производственными факторами, оказа</w:t>
      </w:r>
      <w:r w:rsidRPr="00884B64">
        <w:rPr>
          <w:rFonts w:ascii="Times New Roman" w:hAnsi="Times New Roman" w:cs="Times New Roman"/>
          <w:sz w:val="24"/>
          <w:szCs w:val="24"/>
          <w:lang w:eastAsia="ru-RU"/>
        </w:rPr>
        <w:softHyphen/>
        <w:t>ние организационно-методической помощи по выполнению запланирован</w:t>
      </w:r>
      <w:r w:rsidRPr="00884B64">
        <w:rPr>
          <w:rFonts w:ascii="Times New Roman" w:hAnsi="Times New Roman" w:cs="Times New Roman"/>
          <w:sz w:val="24"/>
          <w:szCs w:val="24"/>
          <w:lang w:eastAsia="ru-RU"/>
        </w:rPr>
        <w:softHyphen/>
        <w:t>ных мероприятий.</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3.6. Участие в составлении разделов коллективного договора, касаю</w:t>
      </w:r>
      <w:r w:rsidRPr="00884B64">
        <w:rPr>
          <w:rFonts w:ascii="Times New Roman" w:hAnsi="Times New Roman" w:cs="Times New Roman"/>
          <w:sz w:val="24"/>
          <w:szCs w:val="24"/>
          <w:lang w:eastAsia="ru-RU"/>
        </w:rPr>
        <w:softHyphen/>
        <w:t>щихся условий и охраны труда, соглашения по охране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3.7. Составление списков профессий и должностей, в соответствии с которыми работники должны проходить обязательные предварительные и периоди</w:t>
      </w:r>
      <w:r w:rsidRPr="00884B64">
        <w:rPr>
          <w:rFonts w:ascii="Times New Roman" w:hAnsi="Times New Roman" w:cs="Times New Roman"/>
          <w:sz w:val="24"/>
          <w:szCs w:val="24"/>
          <w:lang w:eastAsia="ru-RU"/>
        </w:rPr>
        <w:softHyphen/>
        <w:t>ческие медицинские осмотры, а также списков профессий и должностей, в соответствии с которыми на основании действующего законодательства работникам предоставляются компенсации и льготы за тяжелую работу и работу с вредными или опасными условиями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3.8. Участие в расследовании несчастных случаев, оформлении и хра</w:t>
      </w:r>
      <w:r w:rsidRPr="00884B64">
        <w:rPr>
          <w:rFonts w:ascii="Times New Roman" w:hAnsi="Times New Roman" w:cs="Times New Roman"/>
          <w:sz w:val="24"/>
          <w:szCs w:val="24"/>
          <w:lang w:eastAsia="ru-RU"/>
        </w:rPr>
        <w:softHyphen/>
        <w:t>нении документов по расследованию несчастных случаев в соответствии с установленными сроками.</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3.9. Участие в подготовке документов для назначения выплат по стра</w:t>
      </w:r>
      <w:r w:rsidRPr="00884B64">
        <w:rPr>
          <w:rFonts w:ascii="Times New Roman" w:hAnsi="Times New Roman" w:cs="Times New Roman"/>
          <w:sz w:val="24"/>
          <w:szCs w:val="24"/>
          <w:lang w:eastAsia="ru-RU"/>
        </w:rPr>
        <w:softHyphen/>
        <w:t>хованию в связи с несчастным случаем на производстве или профессио</w:t>
      </w:r>
      <w:r w:rsidRPr="00884B64">
        <w:rPr>
          <w:rFonts w:ascii="Times New Roman" w:hAnsi="Times New Roman" w:cs="Times New Roman"/>
          <w:sz w:val="24"/>
          <w:szCs w:val="24"/>
          <w:lang w:eastAsia="ru-RU"/>
        </w:rPr>
        <w:softHyphen/>
        <w:t>нальным заболеванием.</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3.10. Составление отчетности по охране и условиям труда по установ</w:t>
      </w:r>
      <w:r w:rsidRPr="00884B64">
        <w:rPr>
          <w:rFonts w:ascii="Times New Roman" w:hAnsi="Times New Roman" w:cs="Times New Roman"/>
          <w:sz w:val="24"/>
          <w:szCs w:val="24"/>
          <w:lang w:eastAsia="ru-RU"/>
        </w:rPr>
        <w:softHyphen/>
        <w:t>ленным формам.</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3.11. Организация проведения инструктажей по охране труда и конт</w:t>
      </w:r>
      <w:r w:rsidRPr="00884B64">
        <w:rPr>
          <w:rFonts w:ascii="Times New Roman" w:hAnsi="Times New Roman" w:cs="Times New Roman"/>
          <w:sz w:val="24"/>
          <w:szCs w:val="24"/>
          <w:lang w:eastAsia="ru-RU"/>
        </w:rPr>
        <w:softHyphen/>
        <w:t>роль за своевременным и правильным их проведением.</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3.12. Разработка программы обучения по охране труда работников обра</w:t>
      </w:r>
      <w:r w:rsidRPr="00884B64">
        <w:rPr>
          <w:rFonts w:ascii="Times New Roman" w:hAnsi="Times New Roman" w:cs="Times New Roman"/>
          <w:sz w:val="24"/>
          <w:szCs w:val="24"/>
          <w:lang w:eastAsia="ru-RU"/>
        </w:rPr>
        <w:softHyphen/>
        <w:t>зовательного учреждения, организация своевременного обучения и провер</w:t>
      </w:r>
      <w:r w:rsidRPr="00884B64">
        <w:rPr>
          <w:rFonts w:ascii="Times New Roman" w:hAnsi="Times New Roman" w:cs="Times New Roman"/>
          <w:sz w:val="24"/>
          <w:szCs w:val="24"/>
          <w:lang w:eastAsia="ru-RU"/>
        </w:rPr>
        <w:softHyphen/>
        <w:t>ки знаний требований охраны труда, участие в работе комиссии по проверке знаний требований охраны труда, оформлении соответствующих протоколов.</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3.13. Оказание методической помощи ответственным лицам при разра</w:t>
      </w:r>
      <w:r w:rsidRPr="00884B64">
        <w:rPr>
          <w:rFonts w:ascii="Times New Roman" w:hAnsi="Times New Roman" w:cs="Times New Roman"/>
          <w:sz w:val="24"/>
          <w:szCs w:val="24"/>
          <w:lang w:eastAsia="ru-RU"/>
        </w:rPr>
        <w:softHyphen/>
        <w:t>ботке и пересмо</w:t>
      </w:r>
      <w:r w:rsidR="00670A31">
        <w:rPr>
          <w:rFonts w:ascii="Times New Roman" w:hAnsi="Times New Roman" w:cs="Times New Roman"/>
          <w:sz w:val="24"/>
          <w:szCs w:val="24"/>
          <w:lang w:eastAsia="ru-RU"/>
        </w:rPr>
        <w:t>тре инструкций по охране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3.14. Обеспечение должностных лиц и работников локальными норма</w:t>
      </w:r>
      <w:r w:rsidRPr="00884B64">
        <w:rPr>
          <w:rFonts w:ascii="Times New Roman" w:hAnsi="Times New Roman" w:cs="Times New Roman"/>
          <w:sz w:val="24"/>
          <w:szCs w:val="24"/>
          <w:lang w:eastAsia="ru-RU"/>
        </w:rPr>
        <w:softHyphen/>
        <w:t>тивными актами по охране труда (правилами, нормами, инструкциями и пр.), наглядными пособиями и учебными материалами по охране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3.15. Подготовка информационных стендов, уголков по охране труда, ведение пропаганды по вопросам охраны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3.16. Доведение до сведения работников действующих законов, иных нормативных правовых актов об охране труда Российской Федерации, кол</w:t>
      </w:r>
      <w:r w:rsidRPr="00884B64">
        <w:rPr>
          <w:rFonts w:ascii="Times New Roman" w:hAnsi="Times New Roman" w:cs="Times New Roman"/>
          <w:sz w:val="24"/>
          <w:szCs w:val="24"/>
          <w:lang w:eastAsia="ru-RU"/>
        </w:rPr>
        <w:softHyphen/>
        <w:t>лективного договора, соглашения по охране труда, других локальных нор</w:t>
      </w:r>
      <w:r w:rsidRPr="00884B64">
        <w:rPr>
          <w:rFonts w:ascii="Times New Roman" w:hAnsi="Times New Roman" w:cs="Times New Roman"/>
          <w:sz w:val="24"/>
          <w:szCs w:val="24"/>
          <w:lang w:eastAsia="ru-RU"/>
        </w:rPr>
        <w:softHyphen/>
        <w:t>мативных актов по охране труда образовательного учреждения.</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3.17. Рассмотрение писем, заявлений, жалоб работников, касающихся вопросов условий и охраны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3.18. Осуществление контроля за обеспечением и правильным при</w:t>
      </w:r>
      <w:r w:rsidRPr="00884B64">
        <w:rPr>
          <w:rFonts w:ascii="Times New Roman" w:hAnsi="Times New Roman" w:cs="Times New Roman"/>
          <w:sz w:val="24"/>
          <w:szCs w:val="24"/>
          <w:lang w:eastAsia="ru-RU"/>
        </w:rPr>
        <w:softHyphen/>
        <w:t>менением работниками средств индивидуальной и коллективной защиты, состоянием предохранительных приспособлений и защитных устройств, правильным расходованием средств, выделенных на выполнение меропри</w:t>
      </w:r>
      <w:r w:rsidRPr="00884B64">
        <w:rPr>
          <w:rFonts w:ascii="Times New Roman" w:hAnsi="Times New Roman" w:cs="Times New Roman"/>
          <w:sz w:val="24"/>
          <w:szCs w:val="24"/>
          <w:lang w:eastAsia="ru-RU"/>
        </w:rPr>
        <w:softHyphen/>
        <w:t>ятий по улучшению условий и охраны труда.</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4. Контроль и ответственность</w:t>
      </w:r>
    </w:p>
    <w:p w:rsidR="003438E7" w:rsidRPr="00884B64" w:rsidRDefault="003438E7" w:rsidP="003438E7">
      <w:p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4.2. Специалист (инженер) по охране труда несет ответственность за выполнение своих обязанностей, определенных данным Положением.</w:t>
      </w:r>
    </w:p>
    <w:p w:rsidR="003438E7" w:rsidRPr="00884B64" w:rsidRDefault="003438E7" w:rsidP="003438E7">
      <w:pPr>
        <w:spacing w:after="0" w:line="240" w:lineRule="auto"/>
        <w:jc w:val="both"/>
        <w:rPr>
          <w:rFonts w:ascii="Times New Roman" w:hAnsi="Times New Roman" w:cs="Times New Roman"/>
          <w:sz w:val="24"/>
          <w:szCs w:val="24"/>
        </w:rPr>
      </w:pPr>
    </w:p>
    <w:p w:rsidR="003438E7" w:rsidRPr="00884B64" w:rsidRDefault="003438E7" w:rsidP="003438E7">
      <w:pPr>
        <w:shd w:val="clear" w:color="auto" w:fill="FFFFFF"/>
        <w:tabs>
          <w:tab w:val="left" w:pos="346"/>
        </w:tabs>
        <w:spacing w:after="0" w:line="360" w:lineRule="auto"/>
        <w:jc w:val="both"/>
        <w:rPr>
          <w:rFonts w:ascii="Times New Roman" w:hAnsi="Times New Roman" w:cs="Times New Roman"/>
          <w:sz w:val="24"/>
          <w:szCs w:val="24"/>
          <w:lang w:eastAsia="ru-RU"/>
        </w:rPr>
      </w:pPr>
    </w:p>
    <w:p w:rsidR="003438E7" w:rsidRPr="00884B64" w:rsidRDefault="003438E7" w:rsidP="003438E7">
      <w:pPr>
        <w:spacing w:after="160" w:line="256" w:lineRule="auto"/>
        <w:rPr>
          <w:rFonts w:ascii="Times New Roman" w:hAnsi="Times New Roman" w:cs="Times New Roman"/>
          <w:sz w:val="24"/>
          <w:szCs w:val="24"/>
        </w:rPr>
      </w:pPr>
    </w:p>
    <w:p w:rsidR="003438E7" w:rsidRPr="00884B64" w:rsidRDefault="003438E7" w:rsidP="003438E7">
      <w:pPr>
        <w:spacing w:after="160" w:line="256" w:lineRule="auto"/>
        <w:rPr>
          <w:rFonts w:ascii="Times New Roman" w:hAnsi="Times New Roman" w:cs="Times New Roman"/>
          <w:sz w:val="24"/>
          <w:szCs w:val="24"/>
        </w:rPr>
      </w:pPr>
    </w:p>
    <w:p w:rsidR="003438E7" w:rsidRPr="00884B64" w:rsidRDefault="003438E7" w:rsidP="003438E7">
      <w:pPr>
        <w:spacing w:after="160" w:line="256" w:lineRule="auto"/>
        <w:rPr>
          <w:rFonts w:ascii="Times New Roman" w:hAnsi="Times New Roman" w:cs="Times New Roman"/>
          <w:sz w:val="24"/>
          <w:szCs w:val="24"/>
        </w:rPr>
      </w:pPr>
    </w:p>
    <w:p w:rsidR="003438E7" w:rsidRPr="00884B64" w:rsidRDefault="003438E7" w:rsidP="003438E7">
      <w:pPr>
        <w:spacing w:after="160" w:line="256" w:lineRule="auto"/>
        <w:rPr>
          <w:rFonts w:ascii="Times New Roman" w:hAnsi="Times New Roman" w:cs="Times New Roman"/>
          <w:sz w:val="24"/>
          <w:szCs w:val="24"/>
        </w:rPr>
      </w:pPr>
    </w:p>
    <w:p w:rsidR="003438E7" w:rsidRPr="00884B64" w:rsidRDefault="003438E7" w:rsidP="003438E7">
      <w:pPr>
        <w:spacing w:after="160" w:line="256"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Default="003438E7" w:rsidP="00C76AEE">
      <w:pPr>
        <w:spacing w:after="160" w:line="259" w:lineRule="auto"/>
        <w:rPr>
          <w:rFonts w:ascii="Times New Roman" w:hAnsi="Times New Roman" w:cs="Times New Roman"/>
          <w:sz w:val="24"/>
          <w:szCs w:val="24"/>
        </w:rPr>
      </w:pPr>
    </w:p>
    <w:p w:rsidR="00670A31" w:rsidRDefault="00670A31" w:rsidP="00C76AEE">
      <w:pPr>
        <w:spacing w:after="160" w:line="259" w:lineRule="auto"/>
        <w:rPr>
          <w:rFonts w:ascii="Times New Roman" w:hAnsi="Times New Roman" w:cs="Times New Roman"/>
          <w:sz w:val="24"/>
          <w:szCs w:val="24"/>
        </w:rPr>
      </w:pPr>
    </w:p>
    <w:p w:rsidR="00F90697" w:rsidRDefault="00F90697" w:rsidP="00C76AEE">
      <w:pPr>
        <w:spacing w:after="160" w:line="259" w:lineRule="auto"/>
        <w:rPr>
          <w:rFonts w:ascii="Times New Roman" w:hAnsi="Times New Roman" w:cs="Times New Roman"/>
          <w:sz w:val="24"/>
          <w:szCs w:val="24"/>
        </w:rPr>
      </w:pPr>
    </w:p>
    <w:p w:rsidR="00B807DB" w:rsidRPr="00884B64" w:rsidRDefault="00B807DB" w:rsidP="00C76AEE">
      <w:pPr>
        <w:spacing w:after="160" w:line="259" w:lineRule="auto"/>
        <w:rPr>
          <w:rFonts w:ascii="Times New Roman" w:hAnsi="Times New Roman" w:cs="Times New Roman"/>
          <w:sz w:val="24"/>
          <w:szCs w:val="24"/>
        </w:rPr>
      </w:pPr>
    </w:p>
    <w:p w:rsidR="003438E7" w:rsidRPr="00884B64" w:rsidRDefault="003438E7" w:rsidP="00C76AEE">
      <w:pPr>
        <w:spacing w:after="160" w:line="259" w:lineRule="auto"/>
        <w:rPr>
          <w:rFonts w:ascii="Times New Roman" w:hAnsi="Times New Roman" w:cs="Times New Roman"/>
          <w:sz w:val="24"/>
          <w:szCs w:val="24"/>
        </w:rPr>
      </w:pPr>
    </w:p>
    <w:p w:rsidR="003438E7" w:rsidRPr="00884B64" w:rsidRDefault="003438E7" w:rsidP="003438E7">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11</w:t>
      </w:r>
    </w:p>
    <w:p w:rsidR="003438E7" w:rsidRPr="00884B64" w:rsidRDefault="003438E7"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3438E7" w:rsidRPr="00884B64" w:rsidRDefault="00BE757F" w:rsidP="003438E7">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3438E7" w:rsidRPr="00884B64">
        <w:rPr>
          <w:rFonts w:ascii="Times New Roman" w:hAnsi="Times New Roman" w:cs="Times New Roman"/>
          <w:i/>
          <w:iCs/>
          <w:sz w:val="24"/>
          <w:szCs w:val="24"/>
        </w:rPr>
        <w:t xml:space="preserve"> гг.</w:t>
      </w:r>
    </w:p>
    <w:p w:rsidR="003438E7" w:rsidRPr="00884B64" w:rsidRDefault="003438E7" w:rsidP="003438E7">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3438E7" w:rsidRPr="00884B64" w:rsidTr="00C820F4">
        <w:tc>
          <w:tcPr>
            <w:tcW w:w="3190" w:type="dxa"/>
            <w:hideMark/>
          </w:tcPr>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3438E7" w:rsidRPr="00884B64" w:rsidRDefault="003438E7"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3438E7" w:rsidRPr="00884B64" w:rsidRDefault="003438E7"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3438E7" w:rsidRPr="00884B64" w:rsidRDefault="003438E7"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3438E7" w:rsidRPr="00884B64" w:rsidRDefault="003438E7" w:rsidP="00C820F4">
            <w:pPr>
              <w:spacing w:after="160" w:line="256" w:lineRule="auto"/>
              <w:jc w:val="center"/>
              <w:rPr>
                <w:rFonts w:ascii="Times New Roman" w:hAnsi="Times New Roman" w:cs="Times New Roman"/>
                <w:sz w:val="24"/>
                <w:szCs w:val="24"/>
                <w:lang w:eastAsia="ru-RU"/>
              </w:rPr>
            </w:pPr>
          </w:p>
        </w:tc>
        <w:tc>
          <w:tcPr>
            <w:tcW w:w="3190" w:type="dxa"/>
            <w:hideMark/>
          </w:tcPr>
          <w:p w:rsidR="003438E7" w:rsidRPr="00884B64" w:rsidRDefault="00A65740"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3438E7" w:rsidRPr="00884B64" w:rsidRDefault="003438E7" w:rsidP="003438E7">
      <w:pPr>
        <w:spacing w:after="160" w:line="259" w:lineRule="auto"/>
        <w:rPr>
          <w:rFonts w:ascii="Times New Roman" w:hAnsi="Times New Roman" w:cs="Times New Roman"/>
          <w:sz w:val="24"/>
          <w:szCs w:val="24"/>
        </w:rPr>
      </w:pPr>
    </w:p>
    <w:p w:rsidR="003438E7" w:rsidRPr="00884B64" w:rsidRDefault="003438E7" w:rsidP="003438E7">
      <w:pPr>
        <w:spacing w:after="160" w:line="259" w:lineRule="auto"/>
        <w:rPr>
          <w:rFonts w:ascii="Times New Roman" w:hAnsi="Times New Roman" w:cs="Times New Roman"/>
          <w:sz w:val="24"/>
          <w:szCs w:val="24"/>
        </w:rPr>
      </w:pPr>
    </w:p>
    <w:p w:rsidR="003438E7" w:rsidRPr="00884B64" w:rsidRDefault="003438E7" w:rsidP="003438E7">
      <w:pPr>
        <w:spacing w:after="0" w:line="36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СПИСОК МОЮЩИХ И ОБЕЗЗАРАЖИВАЮЩИХ СРЕДСТВ, ВЫДАВАЕМЫХ РАБОТНИКАМ</w:t>
      </w:r>
    </w:p>
    <w:p w:rsidR="003438E7" w:rsidRPr="00884B64" w:rsidRDefault="003438E7" w:rsidP="003438E7">
      <w:pPr>
        <w:spacing w:after="0" w:line="360" w:lineRule="auto"/>
        <w:jc w:val="center"/>
        <w:rPr>
          <w:rFonts w:ascii="Times New Roman" w:hAnsi="Times New Roman" w:cs="Times New Roman"/>
          <w:b/>
          <w:bCs/>
          <w:sz w:val="24"/>
          <w:szCs w:val="24"/>
          <w:lang w:eastAsia="ru-RU"/>
        </w:rPr>
      </w:pPr>
    </w:p>
    <w:tbl>
      <w:tblPr>
        <w:tblW w:w="5483" w:type="pct"/>
        <w:tblInd w:w="-99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17"/>
        <w:gridCol w:w="2838"/>
        <w:gridCol w:w="3033"/>
        <w:gridCol w:w="2599"/>
        <w:gridCol w:w="1409"/>
      </w:tblGrid>
      <w:tr w:rsidR="003438E7" w:rsidRPr="00884B64" w:rsidTr="00C820F4">
        <w:trPr>
          <w:trHeight w:val="889"/>
        </w:trPr>
        <w:tc>
          <w:tcPr>
            <w:tcW w:w="294" w:type="pct"/>
            <w:tcBorders>
              <w:top w:val="single" w:sz="4" w:space="0" w:color="auto"/>
              <w:left w:val="single" w:sz="4" w:space="0" w:color="auto"/>
              <w:bottom w:val="single" w:sz="4" w:space="0" w:color="auto"/>
              <w:right w:val="single" w:sz="4" w:space="0" w:color="auto"/>
            </w:tcBorders>
            <w:hideMark/>
          </w:tcPr>
          <w:p w:rsidR="003438E7" w:rsidRPr="00884B64" w:rsidRDefault="003438E7" w:rsidP="00C820F4">
            <w:pPr>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п/п</w:t>
            </w:r>
          </w:p>
        </w:tc>
        <w:tc>
          <w:tcPr>
            <w:tcW w:w="1352" w:type="pct"/>
            <w:tcBorders>
              <w:top w:val="single" w:sz="4" w:space="0" w:color="auto"/>
              <w:left w:val="single" w:sz="4" w:space="0" w:color="auto"/>
              <w:bottom w:val="single" w:sz="4" w:space="0" w:color="auto"/>
              <w:right w:val="single" w:sz="4" w:space="0" w:color="auto"/>
            </w:tcBorders>
            <w:hideMark/>
          </w:tcPr>
          <w:p w:rsidR="003438E7" w:rsidRPr="00884B64" w:rsidRDefault="003438E7" w:rsidP="00C820F4">
            <w:pPr>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Виды смывающих и обезвреживающих средств</w:t>
            </w:r>
          </w:p>
        </w:tc>
        <w:tc>
          <w:tcPr>
            <w:tcW w:w="1445" w:type="pct"/>
            <w:tcBorders>
              <w:top w:val="single" w:sz="4" w:space="0" w:color="auto"/>
              <w:left w:val="single" w:sz="4" w:space="0" w:color="auto"/>
              <w:bottom w:val="single" w:sz="4" w:space="0" w:color="auto"/>
              <w:right w:val="single" w:sz="4" w:space="0" w:color="auto"/>
            </w:tcBorders>
            <w:hideMark/>
          </w:tcPr>
          <w:p w:rsidR="003438E7" w:rsidRPr="00884B64" w:rsidRDefault="003438E7" w:rsidP="00C820F4">
            <w:pPr>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Наименование должности</w:t>
            </w:r>
          </w:p>
        </w:tc>
        <w:tc>
          <w:tcPr>
            <w:tcW w:w="1238" w:type="pct"/>
            <w:tcBorders>
              <w:top w:val="single" w:sz="4" w:space="0" w:color="auto"/>
              <w:left w:val="single" w:sz="4" w:space="0" w:color="auto"/>
              <w:bottom w:val="single" w:sz="4" w:space="0" w:color="auto"/>
              <w:right w:val="single" w:sz="4" w:space="0" w:color="auto"/>
            </w:tcBorders>
            <w:hideMark/>
          </w:tcPr>
          <w:p w:rsidR="003438E7" w:rsidRPr="00884B64" w:rsidRDefault="003438E7" w:rsidP="00C820F4">
            <w:pPr>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Наименование работ и производственных факторов</w:t>
            </w:r>
          </w:p>
        </w:tc>
        <w:tc>
          <w:tcPr>
            <w:tcW w:w="671" w:type="pct"/>
            <w:tcBorders>
              <w:top w:val="single" w:sz="4" w:space="0" w:color="auto"/>
              <w:left w:val="single" w:sz="4" w:space="0" w:color="auto"/>
              <w:bottom w:val="single" w:sz="4" w:space="0" w:color="auto"/>
              <w:right w:val="single" w:sz="4" w:space="0" w:color="auto"/>
            </w:tcBorders>
            <w:hideMark/>
          </w:tcPr>
          <w:p w:rsidR="003438E7" w:rsidRPr="00884B64" w:rsidRDefault="003438E7" w:rsidP="00C820F4">
            <w:pPr>
              <w:spacing w:after="0" w:line="240" w:lineRule="auto"/>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Норма  выдачи  на 1 месяц</w:t>
            </w:r>
          </w:p>
        </w:tc>
      </w:tr>
      <w:tr w:rsidR="003438E7" w:rsidRPr="00884B64" w:rsidTr="00C820F4">
        <w:trPr>
          <w:trHeight w:val="2148"/>
        </w:trPr>
        <w:tc>
          <w:tcPr>
            <w:tcW w:w="294" w:type="pct"/>
            <w:tcBorders>
              <w:top w:val="single" w:sz="4" w:space="0" w:color="auto"/>
              <w:left w:val="single" w:sz="4" w:space="0" w:color="auto"/>
              <w:bottom w:val="single" w:sz="4" w:space="0" w:color="auto"/>
              <w:right w:val="single" w:sz="4" w:space="0" w:color="auto"/>
            </w:tcBorders>
          </w:tcPr>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1</w:t>
            </w:r>
          </w:p>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2</w:t>
            </w:r>
          </w:p>
          <w:p w:rsidR="003438E7" w:rsidRPr="00884B64" w:rsidRDefault="003438E7" w:rsidP="00C820F4">
            <w:pPr>
              <w:spacing w:after="0" w:line="240" w:lineRule="auto"/>
              <w:rPr>
                <w:rFonts w:ascii="Times New Roman" w:hAnsi="Times New Roman" w:cs="Times New Roman"/>
                <w:sz w:val="24"/>
                <w:szCs w:val="24"/>
                <w:lang w:eastAsia="ru-RU"/>
              </w:rPr>
            </w:pPr>
          </w:p>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3</w:t>
            </w:r>
          </w:p>
        </w:tc>
        <w:tc>
          <w:tcPr>
            <w:tcW w:w="1352" w:type="pct"/>
            <w:tcBorders>
              <w:top w:val="single" w:sz="4" w:space="0" w:color="auto"/>
              <w:left w:val="single" w:sz="4" w:space="0" w:color="auto"/>
              <w:bottom w:val="single" w:sz="4" w:space="0" w:color="auto"/>
              <w:right w:val="single" w:sz="4" w:space="0" w:color="auto"/>
            </w:tcBorders>
          </w:tcPr>
          <w:p w:rsidR="003438E7" w:rsidRPr="00884B64" w:rsidRDefault="003438E7" w:rsidP="00C820F4">
            <w:pPr>
              <w:spacing w:after="0" w:line="240" w:lineRule="auto"/>
              <w:rPr>
                <w:rFonts w:ascii="Times New Roman" w:hAnsi="Times New Roman" w:cs="Times New Roman"/>
                <w:sz w:val="24"/>
                <w:szCs w:val="24"/>
                <w:lang w:val="uk-UA" w:eastAsia="ru-RU"/>
              </w:rPr>
            </w:pPr>
            <w:r w:rsidRPr="00884B64">
              <w:rPr>
                <w:rFonts w:ascii="Times New Roman" w:hAnsi="Times New Roman" w:cs="Times New Roman"/>
                <w:sz w:val="24"/>
                <w:szCs w:val="24"/>
                <w:lang w:eastAsia="ru-RU"/>
              </w:rPr>
              <w:t>Мыло</w:t>
            </w:r>
          </w:p>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Чистящее  средство</w:t>
            </w:r>
          </w:p>
          <w:p w:rsidR="003438E7" w:rsidRPr="00884B64" w:rsidRDefault="003438E7" w:rsidP="00C820F4">
            <w:pPr>
              <w:spacing w:after="0" w:line="240" w:lineRule="auto"/>
              <w:rPr>
                <w:rFonts w:ascii="Times New Roman" w:hAnsi="Times New Roman" w:cs="Times New Roman"/>
                <w:sz w:val="24"/>
                <w:szCs w:val="24"/>
                <w:lang w:eastAsia="ru-RU"/>
              </w:rPr>
            </w:pPr>
          </w:p>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Обеззараживающее средство </w:t>
            </w:r>
          </w:p>
          <w:p w:rsidR="003438E7" w:rsidRPr="00884B64" w:rsidRDefault="003438E7" w:rsidP="00C820F4">
            <w:pPr>
              <w:spacing w:after="0" w:line="240" w:lineRule="auto"/>
              <w:rPr>
                <w:rFonts w:ascii="Times New Roman" w:hAnsi="Times New Roman" w:cs="Times New Roman"/>
                <w:sz w:val="24"/>
                <w:szCs w:val="24"/>
                <w:lang w:eastAsia="ru-RU"/>
              </w:rPr>
            </w:pPr>
          </w:p>
        </w:tc>
        <w:tc>
          <w:tcPr>
            <w:tcW w:w="1445" w:type="pct"/>
            <w:tcBorders>
              <w:top w:val="single" w:sz="4" w:space="0" w:color="auto"/>
              <w:left w:val="single" w:sz="4" w:space="0" w:color="auto"/>
              <w:bottom w:val="single" w:sz="4" w:space="0" w:color="auto"/>
              <w:right w:val="single" w:sz="4" w:space="0" w:color="auto"/>
            </w:tcBorders>
          </w:tcPr>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val="uk-UA" w:eastAsia="ru-RU"/>
              </w:rPr>
              <w:t>У</w:t>
            </w:r>
            <w:r w:rsidRPr="00884B64">
              <w:rPr>
                <w:rFonts w:ascii="Times New Roman" w:hAnsi="Times New Roman" w:cs="Times New Roman"/>
                <w:sz w:val="24"/>
                <w:szCs w:val="24"/>
                <w:lang w:eastAsia="ru-RU"/>
              </w:rPr>
              <w:t>борщицы  служебных  помещений,</w:t>
            </w:r>
            <w:r w:rsidRPr="00884B64">
              <w:rPr>
                <w:rFonts w:ascii="Times New Roman" w:hAnsi="Times New Roman" w:cs="Times New Roman"/>
                <w:sz w:val="24"/>
                <w:szCs w:val="24"/>
                <w:lang w:val="uk-UA" w:eastAsia="ru-RU"/>
              </w:rPr>
              <w:t>водитель</w:t>
            </w:r>
          </w:p>
          <w:p w:rsidR="003438E7" w:rsidRPr="00884B64" w:rsidRDefault="003438E7" w:rsidP="00C820F4">
            <w:pPr>
              <w:tabs>
                <w:tab w:val="left" w:pos="2130"/>
              </w:tabs>
              <w:spacing w:after="0" w:line="240" w:lineRule="auto"/>
              <w:rPr>
                <w:rFonts w:ascii="Times New Roman" w:hAnsi="Times New Roman" w:cs="Times New Roman"/>
                <w:sz w:val="24"/>
                <w:szCs w:val="24"/>
                <w:lang w:val="uk-UA" w:eastAsia="ru-RU"/>
              </w:rPr>
            </w:pPr>
            <w:r w:rsidRPr="00884B64">
              <w:rPr>
                <w:rFonts w:ascii="Times New Roman" w:hAnsi="Times New Roman" w:cs="Times New Roman"/>
                <w:sz w:val="24"/>
                <w:szCs w:val="24"/>
                <w:lang w:eastAsia="ru-RU"/>
              </w:rPr>
              <w:t>Учитель химии</w:t>
            </w:r>
          </w:p>
          <w:p w:rsidR="003438E7" w:rsidRPr="00884B64" w:rsidRDefault="003438E7" w:rsidP="00C820F4">
            <w:pPr>
              <w:spacing w:after="0" w:line="240" w:lineRule="auto"/>
              <w:rPr>
                <w:rFonts w:ascii="Times New Roman" w:hAnsi="Times New Roman" w:cs="Times New Roman"/>
                <w:sz w:val="24"/>
                <w:szCs w:val="24"/>
                <w:lang w:val="uk-UA" w:eastAsia="ru-RU"/>
              </w:rPr>
            </w:pPr>
          </w:p>
        </w:tc>
        <w:tc>
          <w:tcPr>
            <w:tcW w:w="1238" w:type="pct"/>
            <w:tcBorders>
              <w:top w:val="single" w:sz="4" w:space="0" w:color="auto"/>
              <w:left w:val="single" w:sz="4" w:space="0" w:color="auto"/>
              <w:bottom w:val="single" w:sz="4" w:space="0" w:color="auto"/>
              <w:right w:val="single" w:sz="4" w:space="0" w:color="auto"/>
            </w:tcBorders>
          </w:tcPr>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Работы, связанные с загрязнением</w:t>
            </w:r>
          </w:p>
          <w:p w:rsidR="003438E7" w:rsidRPr="00884B64" w:rsidRDefault="003438E7" w:rsidP="00C820F4">
            <w:pPr>
              <w:spacing w:after="0" w:line="240" w:lineRule="auto"/>
              <w:rPr>
                <w:rFonts w:ascii="Times New Roman" w:hAnsi="Times New Roman" w:cs="Times New Roman"/>
                <w:sz w:val="24"/>
                <w:szCs w:val="24"/>
                <w:lang w:eastAsia="ar-SA"/>
              </w:rPr>
            </w:pPr>
          </w:p>
          <w:p w:rsidR="003438E7" w:rsidRPr="00884B64" w:rsidRDefault="003438E7" w:rsidP="00C820F4">
            <w:pPr>
              <w:spacing w:after="0" w:line="240" w:lineRule="auto"/>
              <w:rPr>
                <w:rFonts w:ascii="Times New Roman" w:hAnsi="Times New Roman" w:cs="Times New Roman"/>
                <w:sz w:val="24"/>
                <w:szCs w:val="24"/>
                <w:lang w:eastAsia="ar-SA"/>
              </w:rPr>
            </w:pPr>
          </w:p>
        </w:tc>
        <w:tc>
          <w:tcPr>
            <w:tcW w:w="671" w:type="pct"/>
            <w:tcBorders>
              <w:top w:val="single" w:sz="4" w:space="0" w:color="auto"/>
              <w:left w:val="single" w:sz="4" w:space="0" w:color="auto"/>
              <w:bottom w:val="single" w:sz="4" w:space="0" w:color="auto"/>
              <w:right w:val="single" w:sz="4" w:space="0" w:color="auto"/>
            </w:tcBorders>
          </w:tcPr>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400 гр.</w:t>
            </w:r>
          </w:p>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500 гр.</w:t>
            </w:r>
          </w:p>
          <w:p w:rsidR="003438E7" w:rsidRPr="00884B64" w:rsidRDefault="003438E7" w:rsidP="00C820F4">
            <w:pPr>
              <w:spacing w:after="0" w:line="240" w:lineRule="auto"/>
              <w:rPr>
                <w:rFonts w:ascii="Times New Roman" w:hAnsi="Times New Roman" w:cs="Times New Roman"/>
                <w:sz w:val="24"/>
                <w:szCs w:val="24"/>
                <w:lang w:eastAsia="ru-RU"/>
              </w:rPr>
            </w:pPr>
          </w:p>
          <w:p w:rsidR="003438E7" w:rsidRPr="00884B64" w:rsidRDefault="003438E7" w:rsidP="00C820F4">
            <w:pPr>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Таб.</w:t>
            </w:r>
          </w:p>
        </w:tc>
      </w:tr>
    </w:tbl>
    <w:p w:rsidR="003438E7" w:rsidRPr="00884B64" w:rsidRDefault="003438E7" w:rsidP="003438E7">
      <w:pPr>
        <w:spacing w:after="160" w:line="256" w:lineRule="auto"/>
        <w:rPr>
          <w:rFonts w:ascii="Times New Roman" w:hAnsi="Times New Roman" w:cs="Times New Roman"/>
          <w:sz w:val="24"/>
          <w:szCs w:val="24"/>
        </w:rPr>
      </w:pPr>
    </w:p>
    <w:p w:rsidR="003438E7" w:rsidRPr="00884B64" w:rsidRDefault="003438E7" w:rsidP="003438E7">
      <w:pPr>
        <w:spacing w:after="160" w:line="256" w:lineRule="auto"/>
        <w:rPr>
          <w:rFonts w:ascii="Times New Roman" w:hAnsi="Times New Roman" w:cs="Times New Roman"/>
          <w:sz w:val="24"/>
          <w:szCs w:val="24"/>
        </w:rPr>
      </w:pPr>
    </w:p>
    <w:p w:rsidR="003438E7" w:rsidRPr="00884B64" w:rsidRDefault="003438E7" w:rsidP="003438E7">
      <w:pPr>
        <w:spacing w:after="160" w:line="256" w:lineRule="auto"/>
        <w:rPr>
          <w:rFonts w:ascii="Times New Roman" w:hAnsi="Times New Roman" w:cs="Times New Roman"/>
          <w:sz w:val="24"/>
          <w:szCs w:val="24"/>
        </w:rPr>
      </w:pPr>
    </w:p>
    <w:p w:rsidR="003438E7" w:rsidRPr="00884B64" w:rsidRDefault="003438E7" w:rsidP="003438E7">
      <w:pPr>
        <w:spacing w:after="160" w:line="256" w:lineRule="auto"/>
        <w:rPr>
          <w:rFonts w:ascii="Times New Roman" w:hAnsi="Times New Roman" w:cs="Times New Roman"/>
          <w:sz w:val="24"/>
          <w:szCs w:val="24"/>
        </w:rPr>
      </w:pPr>
    </w:p>
    <w:p w:rsidR="003438E7" w:rsidRPr="00884B64" w:rsidRDefault="003438E7" w:rsidP="003438E7">
      <w:pPr>
        <w:spacing w:after="160" w:line="256" w:lineRule="auto"/>
        <w:rPr>
          <w:rFonts w:ascii="Times New Roman" w:hAnsi="Times New Roman" w:cs="Times New Roman"/>
          <w:sz w:val="24"/>
          <w:szCs w:val="24"/>
        </w:rPr>
      </w:pPr>
    </w:p>
    <w:p w:rsidR="003438E7" w:rsidRDefault="003438E7" w:rsidP="003438E7">
      <w:pPr>
        <w:spacing w:after="160" w:line="256" w:lineRule="auto"/>
        <w:rPr>
          <w:rFonts w:ascii="Times New Roman" w:hAnsi="Times New Roman" w:cs="Times New Roman"/>
          <w:sz w:val="24"/>
          <w:szCs w:val="24"/>
        </w:rPr>
      </w:pPr>
    </w:p>
    <w:p w:rsidR="00F90697" w:rsidRPr="00884B64" w:rsidRDefault="00F90697" w:rsidP="003438E7">
      <w:pPr>
        <w:spacing w:after="160" w:line="256" w:lineRule="auto"/>
        <w:rPr>
          <w:rFonts w:ascii="Times New Roman" w:hAnsi="Times New Roman" w:cs="Times New Roman"/>
          <w:sz w:val="24"/>
          <w:szCs w:val="24"/>
        </w:rPr>
      </w:pPr>
    </w:p>
    <w:p w:rsidR="003438E7" w:rsidRPr="00884B64" w:rsidRDefault="003438E7" w:rsidP="003438E7">
      <w:pPr>
        <w:spacing w:after="160" w:line="259" w:lineRule="auto"/>
        <w:rPr>
          <w:rFonts w:ascii="Times New Roman" w:hAnsi="Times New Roman" w:cs="Times New Roman"/>
          <w:sz w:val="24"/>
          <w:szCs w:val="24"/>
        </w:rPr>
      </w:pPr>
    </w:p>
    <w:p w:rsidR="003438E7" w:rsidRPr="00884B64" w:rsidRDefault="003438E7" w:rsidP="003438E7">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12</w:t>
      </w:r>
    </w:p>
    <w:p w:rsidR="003438E7" w:rsidRPr="00884B64" w:rsidRDefault="003438E7"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3438E7" w:rsidRPr="00884B64" w:rsidRDefault="003438E7" w:rsidP="003438E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3438E7" w:rsidRPr="00884B64" w:rsidRDefault="00BE757F" w:rsidP="003438E7">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3438E7" w:rsidRPr="00884B64">
        <w:rPr>
          <w:rFonts w:ascii="Times New Roman" w:hAnsi="Times New Roman" w:cs="Times New Roman"/>
          <w:i/>
          <w:iCs/>
          <w:sz w:val="24"/>
          <w:szCs w:val="24"/>
        </w:rPr>
        <w:t xml:space="preserve"> гг.</w:t>
      </w:r>
    </w:p>
    <w:p w:rsidR="003438E7" w:rsidRPr="00884B64" w:rsidRDefault="003438E7" w:rsidP="003438E7">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3438E7" w:rsidRPr="00884B64" w:rsidTr="00C820F4">
        <w:tc>
          <w:tcPr>
            <w:tcW w:w="3190" w:type="dxa"/>
            <w:hideMark/>
          </w:tcPr>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3438E7" w:rsidRPr="00884B64" w:rsidRDefault="003438E7"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3438E7" w:rsidRPr="00884B64" w:rsidRDefault="003438E7"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3438E7" w:rsidRPr="00884B64" w:rsidRDefault="003438E7"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3438E7" w:rsidRPr="00884B64" w:rsidRDefault="003438E7" w:rsidP="00C820F4">
            <w:pPr>
              <w:spacing w:after="160" w:line="256" w:lineRule="auto"/>
              <w:jc w:val="center"/>
              <w:rPr>
                <w:rFonts w:ascii="Times New Roman" w:hAnsi="Times New Roman" w:cs="Times New Roman"/>
                <w:sz w:val="24"/>
                <w:szCs w:val="24"/>
                <w:lang w:eastAsia="ru-RU"/>
              </w:rPr>
            </w:pPr>
          </w:p>
        </w:tc>
        <w:tc>
          <w:tcPr>
            <w:tcW w:w="3190" w:type="dxa"/>
            <w:hideMark/>
          </w:tcPr>
          <w:p w:rsidR="003438E7" w:rsidRPr="00884B64" w:rsidRDefault="00A65740"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3438E7" w:rsidRPr="00884B64" w:rsidRDefault="003438E7"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3438E7" w:rsidRPr="00884B64" w:rsidRDefault="003438E7"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264D91">
      <w:pPr>
        <w:shd w:val="clear" w:color="auto" w:fill="FFFFFF"/>
        <w:spacing w:before="100" w:beforeAutospacing="1" w:after="100" w:afterAutospacing="1"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Перечень</w:t>
      </w:r>
    </w:p>
    <w:p w:rsidR="00264D91" w:rsidRPr="00884B64" w:rsidRDefault="00264D91" w:rsidP="00264D91">
      <w:pPr>
        <w:shd w:val="clear" w:color="auto" w:fill="FFFFFF"/>
        <w:spacing w:before="100" w:beforeAutospacing="1" w:after="100" w:afterAutospacing="1" w:line="240" w:lineRule="auto"/>
        <w:jc w:val="center"/>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вопросов, по которым в соответствии с Трудовым кодексом РФ  требуется учет мнения профсоюзного комитета первичной профсоюзной организации МБОУ «Желябовская СОШ»</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-в случае сокращения численности или штата работников организации работодатель обязан в письменной форме сооб</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щить об этом профкому не позднее, чем за два месяца до на</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чала проведения соответствующих мероприятий, а в случае, если решение о сокращении численности или штата работни</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ков может привести к массовому увольнению работников - не позднее чем за три месяца до начала проведения соответству</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ющих мероприятий (ч. 1 ст. 82 ТК РФ)</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-увольнение работников, являющихся членами профсоюза в случаях:</w:t>
      </w:r>
    </w:p>
    <w:p w:rsidR="00264D91" w:rsidRPr="00884B64" w:rsidRDefault="00264D91" w:rsidP="00264D91">
      <w:pPr>
        <w:numPr>
          <w:ilvl w:val="0"/>
          <w:numId w:val="19"/>
        </w:num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сокращения численности или штата работников;</w:t>
      </w:r>
    </w:p>
    <w:p w:rsidR="00264D91" w:rsidRPr="00884B64" w:rsidRDefault="00264D91" w:rsidP="00264D91">
      <w:pPr>
        <w:numPr>
          <w:ilvl w:val="0"/>
          <w:numId w:val="19"/>
        </w:num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недостаточной квалификации, подтвержденной результа</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тами аттестации (в состав аттестационной комиссии в обяза</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тельном порядке включается член комиссии от профкома) (ч. 2 ст. 81 и ч. 3 ст. 82 ТК РФ);</w:t>
      </w:r>
    </w:p>
    <w:p w:rsidR="00264D91" w:rsidRPr="00884B64" w:rsidRDefault="00264D91" w:rsidP="00264D91">
      <w:pPr>
        <w:numPr>
          <w:ilvl w:val="0"/>
          <w:numId w:val="19"/>
        </w:num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неоднократного неисполнения работником без уважитель</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ных причин трудовых обязанностей, если он не имеет дисци</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плинарного взыскания.</w:t>
      </w:r>
    </w:p>
    <w:p w:rsidR="00264D91" w:rsidRPr="00884B64" w:rsidRDefault="00264D91" w:rsidP="00913FC7">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(Пояснение для профкома: он может настаивать на том, чтобы в коллективном договоре был установлен иной поря</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док обязательного участия выборного профсоюзного органа в рассмотрении вопросов, связанных с расторжением трудово</w:t>
      </w:r>
      <w:r w:rsidRPr="00884B64">
        <w:rPr>
          <w:rFonts w:ascii="Times New Roman" w:eastAsia="Arial Unicode MS" w:hAnsi="Times New Roman" w:cs="Times New Roman"/>
          <w:sz w:val="24"/>
          <w:szCs w:val="24"/>
          <w:lang w:eastAsia="ru-RU"/>
        </w:rPr>
        <w:t>​</w:t>
      </w:r>
      <w:r w:rsidR="00913FC7">
        <w:rPr>
          <w:rFonts w:ascii="Times New Roman" w:hAnsi="Times New Roman" w:cs="Times New Roman"/>
          <w:sz w:val="24"/>
          <w:szCs w:val="24"/>
          <w:lang w:eastAsia="ru-RU"/>
        </w:rPr>
        <w:t xml:space="preserve">го договора по </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инициативе работодателя (ст. 81 и ст. 82 ТК). Правильнее всего, если увольнение персонала по инициативе работодателя почти во всех случаях будет рассматриваться по согласованию с выборным профсоюзным органом, так как под увольнение работников могут подвести специально).</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 привлечении работников к сверхурочным работам в случаях, не предусмотренных ч.3 ст.99;</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lastRenderedPageBreak/>
        <w:t>​</w:t>
      </w:r>
      <w:r w:rsidRPr="00884B64">
        <w:rPr>
          <w:rFonts w:ascii="Times New Roman" w:hAnsi="Times New Roman" w:cs="Times New Roman"/>
          <w:sz w:val="24"/>
          <w:szCs w:val="24"/>
          <w:lang w:eastAsia="ru-RU"/>
        </w:rPr>
        <w:t> -в случае составления графиков сменности, которые, как правило, являются приложением к коллективному договору (ч. 3 ст. 103 ТК РФ);</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 разделении рабочего дня на части с тем, чтобы общая продолжительность рабочего времени не превышала установленной продолжительности ежедневной работы (ст.105);</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 привлечении к работам в праздничные дни в случаях, не предусмотренных ч.5 ст.113;</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-установление порядка и условий предоставления ежегод</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ных дополнительных оплачиваемых отпусков (ч. 2, ст. 116 ТК РФ);</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-об утверждении графика отпусков (ст.123);</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 введении системы оплаты и стимулирования труда, в том числе повышение оплаты за работу в ночное время, выходные и праздничные дни, сверхурочную работу (ст.135);</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-об утверждении формы расчетного листка (ст.136);</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-об установлении различных систем премирования, стимулирующих доплат и надбавок (ст.144);</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-об установлении конкретных размеров повышения оплаты труда работников, занятых на тяжелых работах, работах с вредными и (или) опасными и иными особыми условиями труда (ст.147);</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-об установлении конкретных размеров заработной платы в ночное время (ст.154);</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 введении и применении систем нормирования труда (ст.159);</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 принятии локальных нормативных актов, предусматривающих введение, замену и пересмотр норм труда (ст.162);</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 введении мер, предотвращающих массовые увольнения работников (ст.180);</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-об утверждении правил внутреннего трудового распорядка организации (ст.190);</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-снятие в течение года дисциплинарного взыскания с ра</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ботника - по ходатайству профкома (ч. 2 ст. 194 ТК РФ);</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-рассмотрение работодателем заявления профкома о на</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рушении руководителем структурного подразделения, его за</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местителя трудового законодательства и иных актов, содержа</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щих нормы трудового права, условий коллективного договора (ч.1 ст. 195 ТК РФ);</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-об определении форм профессиональной подготовки, переподготовки и повышении квалификации работников, утверждении перечней необходимых профессий и специальностей (ст.196);</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-реализация основных направлений государственной по</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литики в области охраны труда обеспечивается согласованны</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ми действиями работодателя и уполномоченных работниками представителей от профсоюзного комитета (ч. 2, ст. 210 ТК РФ);</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-решение об увольнении по инициативе работодателя пред</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седателя и заместителей председателей профкомов, в том числе структурных подразделений не ниже цеховых, не осво</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божденных от основной работы - только с предварительного согласия соответствующего вышестоящего выборного профсо</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юзного органа (ч. 1, ст. 374 ТК РФ);</w:t>
      </w:r>
    </w:p>
    <w:p w:rsidR="00264D91" w:rsidRPr="00884B64" w:rsidRDefault="00264D91" w:rsidP="00264D91">
      <w:pPr>
        <w:shd w:val="clear" w:color="auto" w:fill="FFFFFF"/>
        <w:spacing w:after="0" w:line="240" w:lineRule="auto"/>
        <w:ind w:firstLine="567"/>
        <w:jc w:val="both"/>
        <w:rPr>
          <w:rFonts w:ascii="Times New Roman" w:hAnsi="Times New Roman" w:cs="Times New Roman"/>
          <w:sz w:val="24"/>
          <w:szCs w:val="24"/>
          <w:lang w:eastAsia="ru-RU"/>
        </w:rPr>
      </w:pP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 -рассмотрение индивидуальных трудовых споров в комис</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сии по трудовым спорам и в судах (ст. 388 и ст. 391 ТК РФ);</w:t>
      </w:r>
    </w:p>
    <w:p w:rsidR="00264D91" w:rsidRPr="00884B64" w:rsidRDefault="00264D91" w:rsidP="00264D91">
      <w:p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Отказ работодателя учесть мнение профкома при принятии им локальных нормативных актов является основанием для на</w:t>
      </w:r>
      <w:r w:rsidRPr="00884B64">
        <w:rPr>
          <w:rFonts w:ascii="Times New Roman" w:eastAsia="Arial Unicode MS" w:hAnsi="Times New Roman" w:cs="Times New Roman"/>
          <w:sz w:val="24"/>
          <w:szCs w:val="24"/>
          <w:lang w:eastAsia="ru-RU"/>
        </w:rPr>
        <w:t>​</w:t>
      </w:r>
      <w:r w:rsidRPr="00884B64">
        <w:rPr>
          <w:rFonts w:ascii="Times New Roman" w:hAnsi="Times New Roman" w:cs="Times New Roman"/>
          <w:sz w:val="24"/>
          <w:szCs w:val="24"/>
          <w:lang w:eastAsia="ru-RU"/>
        </w:rPr>
        <w:t>чала коллективного т</w:t>
      </w:r>
      <w:r w:rsidR="00913FC7">
        <w:rPr>
          <w:rFonts w:ascii="Times New Roman" w:hAnsi="Times New Roman" w:cs="Times New Roman"/>
          <w:sz w:val="24"/>
          <w:szCs w:val="24"/>
          <w:lang w:eastAsia="ru-RU"/>
        </w:rPr>
        <w:t>рудового спора (ст. 398 ТК РФ).</w:t>
      </w:r>
    </w:p>
    <w:p w:rsidR="00264D91" w:rsidRPr="00884B64" w:rsidRDefault="00264D91" w:rsidP="00264D91">
      <w:p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 решению работодателя могут приниматься и другие локальные нормативные акты, например положение о комиссии по трудовым спорам и т.д.</w:t>
      </w:r>
    </w:p>
    <w:p w:rsidR="00264D91" w:rsidRPr="00884B64" w:rsidRDefault="00264D91" w:rsidP="00264D91">
      <w:p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u w:val="single"/>
          <w:lang w:eastAsia="ru-RU"/>
        </w:rPr>
        <w:t>Порядок учета мнения</w:t>
      </w:r>
      <w:r w:rsidRPr="00884B64">
        <w:rPr>
          <w:rFonts w:ascii="Times New Roman" w:hAnsi="Times New Roman" w:cs="Times New Roman"/>
          <w:sz w:val="24"/>
          <w:szCs w:val="24"/>
          <w:lang w:eastAsia="ru-RU"/>
        </w:rPr>
        <w:t xml:space="preserve"> представительного органа работников (профсоюзного комитета первичной профсоюзной организации) при принятии локальных нормативных актов </w:t>
      </w:r>
      <w:r w:rsidRPr="00884B64">
        <w:rPr>
          <w:rFonts w:ascii="Times New Roman" w:hAnsi="Times New Roman" w:cs="Times New Roman"/>
          <w:sz w:val="24"/>
          <w:szCs w:val="24"/>
          <w:u w:val="single"/>
          <w:lang w:eastAsia="ru-RU"/>
        </w:rPr>
        <w:t>определен ст.372 Трудового кодекса РФ.</w:t>
      </w:r>
    </w:p>
    <w:p w:rsidR="00264D91" w:rsidRPr="00884B64" w:rsidRDefault="00264D91" w:rsidP="00264D91">
      <w:p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i/>
          <w:iCs/>
          <w:sz w:val="24"/>
          <w:szCs w:val="24"/>
          <w:u w:val="single"/>
          <w:lang w:eastAsia="ru-RU"/>
        </w:rPr>
        <w:t>Работодатель</w:t>
      </w:r>
      <w:r w:rsidRPr="00884B64">
        <w:rPr>
          <w:rFonts w:ascii="Times New Roman" w:hAnsi="Times New Roman" w:cs="Times New Roman"/>
          <w:sz w:val="24"/>
          <w:szCs w:val="24"/>
          <w:lang w:eastAsia="ru-RU"/>
        </w:rPr>
        <w:t> перед принятием решения </w:t>
      </w:r>
      <w:r w:rsidRPr="00884B64">
        <w:rPr>
          <w:rFonts w:ascii="Times New Roman" w:hAnsi="Times New Roman" w:cs="Times New Roman"/>
          <w:sz w:val="24"/>
          <w:szCs w:val="24"/>
          <w:u w:val="single"/>
          <w:lang w:eastAsia="ru-RU"/>
        </w:rPr>
        <w:t>направляет</w:t>
      </w:r>
      <w:r w:rsidRPr="00884B64">
        <w:rPr>
          <w:rFonts w:ascii="Times New Roman" w:hAnsi="Times New Roman" w:cs="Times New Roman"/>
          <w:sz w:val="24"/>
          <w:szCs w:val="24"/>
          <w:lang w:eastAsia="ru-RU"/>
        </w:rPr>
        <w:t> </w:t>
      </w:r>
      <w:r w:rsidRPr="00884B64">
        <w:rPr>
          <w:rFonts w:ascii="Times New Roman" w:hAnsi="Times New Roman" w:cs="Times New Roman"/>
          <w:i/>
          <w:iCs/>
          <w:sz w:val="24"/>
          <w:szCs w:val="24"/>
          <w:u w:val="single"/>
          <w:lang w:eastAsia="ru-RU"/>
        </w:rPr>
        <w:t>проект</w:t>
      </w:r>
      <w:r w:rsidRPr="00884B64">
        <w:rPr>
          <w:rFonts w:ascii="Times New Roman" w:hAnsi="Times New Roman" w:cs="Times New Roman"/>
          <w:i/>
          <w:iCs/>
          <w:sz w:val="24"/>
          <w:szCs w:val="24"/>
          <w:lang w:eastAsia="ru-RU"/>
        </w:rPr>
        <w:t> </w:t>
      </w:r>
      <w:r w:rsidRPr="00884B64">
        <w:rPr>
          <w:rFonts w:ascii="Times New Roman" w:hAnsi="Times New Roman" w:cs="Times New Roman"/>
          <w:i/>
          <w:iCs/>
          <w:sz w:val="24"/>
          <w:szCs w:val="24"/>
          <w:u w:val="single"/>
          <w:lang w:eastAsia="ru-RU"/>
        </w:rPr>
        <w:t>локального нормативного акта</w:t>
      </w:r>
      <w:r w:rsidRPr="00884B64">
        <w:rPr>
          <w:rFonts w:ascii="Times New Roman" w:hAnsi="Times New Roman" w:cs="Times New Roman"/>
          <w:sz w:val="24"/>
          <w:szCs w:val="24"/>
          <w:lang w:eastAsia="ru-RU"/>
        </w:rPr>
        <w:t>, содержащего нормы трудового права, </w:t>
      </w:r>
      <w:r w:rsidRPr="00884B64">
        <w:rPr>
          <w:rFonts w:ascii="Times New Roman" w:hAnsi="Times New Roman" w:cs="Times New Roman"/>
          <w:sz w:val="24"/>
          <w:szCs w:val="24"/>
          <w:u w:val="single"/>
          <w:lang w:eastAsia="ru-RU"/>
        </w:rPr>
        <w:t>и</w:t>
      </w:r>
      <w:r w:rsidRPr="00884B64">
        <w:rPr>
          <w:rFonts w:ascii="Times New Roman" w:hAnsi="Times New Roman" w:cs="Times New Roman"/>
          <w:sz w:val="24"/>
          <w:szCs w:val="24"/>
          <w:lang w:eastAsia="ru-RU"/>
        </w:rPr>
        <w:t> </w:t>
      </w:r>
      <w:r w:rsidRPr="00884B64">
        <w:rPr>
          <w:rFonts w:ascii="Times New Roman" w:hAnsi="Times New Roman" w:cs="Times New Roman"/>
          <w:i/>
          <w:iCs/>
          <w:sz w:val="24"/>
          <w:szCs w:val="24"/>
          <w:u w:val="single"/>
          <w:lang w:eastAsia="ru-RU"/>
        </w:rPr>
        <w:t>обоснование по нему</w:t>
      </w:r>
      <w:r w:rsidRPr="00884B64">
        <w:rPr>
          <w:rFonts w:ascii="Times New Roman" w:hAnsi="Times New Roman" w:cs="Times New Roman"/>
          <w:sz w:val="24"/>
          <w:szCs w:val="24"/>
          <w:lang w:eastAsia="ru-RU"/>
        </w:rPr>
        <w:t> </w:t>
      </w:r>
      <w:r w:rsidRPr="00884B64">
        <w:rPr>
          <w:rFonts w:ascii="Times New Roman" w:hAnsi="Times New Roman" w:cs="Times New Roman"/>
          <w:sz w:val="24"/>
          <w:szCs w:val="24"/>
          <w:u w:val="single"/>
          <w:lang w:eastAsia="ru-RU"/>
        </w:rPr>
        <w:t>в профсоюзный комитет</w:t>
      </w:r>
      <w:r w:rsidRPr="00884B64">
        <w:rPr>
          <w:rFonts w:ascii="Times New Roman" w:hAnsi="Times New Roman" w:cs="Times New Roman"/>
          <w:sz w:val="24"/>
          <w:szCs w:val="24"/>
          <w:lang w:eastAsia="ru-RU"/>
        </w:rPr>
        <w:t>, представляющий интересы всех или большинства работников.</w:t>
      </w:r>
    </w:p>
    <w:p w:rsidR="00264D91" w:rsidRPr="00884B64" w:rsidRDefault="00264D91" w:rsidP="00264D91">
      <w:p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i/>
          <w:iCs/>
          <w:sz w:val="24"/>
          <w:szCs w:val="24"/>
          <w:u w:val="single"/>
          <w:lang w:eastAsia="ru-RU"/>
        </w:rPr>
        <w:lastRenderedPageBreak/>
        <w:t>Профсоюзный комитет</w:t>
      </w:r>
      <w:r w:rsidRPr="00884B64">
        <w:rPr>
          <w:rFonts w:ascii="Times New Roman" w:hAnsi="Times New Roman" w:cs="Times New Roman"/>
          <w:sz w:val="24"/>
          <w:szCs w:val="24"/>
          <w:lang w:eastAsia="ru-RU"/>
        </w:rPr>
        <w:t> </w:t>
      </w:r>
      <w:r w:rsidRPr="00884B64">
        <w:rPr>
          <w:rFonts w:ascii="Times New Roman" w:hAnsi="Times New Roman" w:cs="Times New Roman"/>
          <w:sz w:val="24"/>
          <w:szCs w:val="24"/>
          <w:u w:val="single"/>
          <w:lang w:eastAsia="ru-RU"/>
        </w:rPr>
        <w:t>не позднее</w:t>
      </w:r>
      <w:r w:rsidRPr="00884B64">
        <w:rPr>
          <w:rFonts w:ascii="Times New Roman" w:hAnsi="Times New Roman" w:cs="Times New Roman"/>
          <w:sz w:val="24"/>
          <w:szCs w:val="24"/>
          <w:lang w:eastAsia="ru-RU"/>
        </w:rPr>
        <w:t> </w:t>
      </w:r>
      <w:r w:rsidRPr="00884B64">
        <w:rPr>
          <w:rFonts w:ascii="Times New Roman" w:hAnsi="Times New Roman" w:cs="Times New Roman"/>
          <w:i/>
          <w:iCs/>
          <w:sz w:val="24"/>
          <w:szCs w:val="24"/>
          <w:u w:val="single"/>
          <w:lang w:eastAsia="ru-RU"/>
        </w:rPr>
        <w:t>5 рабочих дней</w:t>
      </w:r>
      <w:r w:rsidRPr="00884B64">
        <w:rPr>
          <w:rFonts w:ascii="Times New Roman" w:hAnsi="Times New Roman" w:cs="Times New Roman"/>
          <w:sz w:val="24"/>
          <w:szCs w:val="24"/>
          <w:lang w:eastAsia="ru-RU"/>
        </w:rPr>
        <w:t> с момента получения проекта локального нормативного акта </w:t>
      </w:r>
      <w:r w:rsidRPr="00884B64">
        <w:rPr>
          <w:rFonts w:ascii="Times New Roman" w:hAnsi="Times New Roman" w:cs="Times New Roman"/>
          <w:i/>
          <w:iCs/>
          <w:sz w:val="24"/>
          <w:szCs w:val="24"/>
          <w:u w:val="single"/>
          <w:lang w:eastAsia="ru-RU"/>
        </w:rPr>
        <w:t>направляет работодателю мотивированное мнение по проекту</w:t>
      </w:r>
      <w:r w:rsidRPr="00884B64">
        <w:rPr>
          <w:rFonts w:ascii="Times New Roman" w:hAnsi="Times New Roman" w:cs="Times New Roman"/>
          <w:sz w:val="24"/>
          <w:szCs w:val="24"/>
          <w:lang w:eastAsia="ru-RU"/>
        </w:rPr>
        <w:t> в письменной форме.</w:t>
      </w:r>
    </w:p>
    <w:p w:rsidR="00264D91" w:rsidRPr="00884B64" w:rsidRDefault="00264D91" w:rsidP="00264D91">
      <w:p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случае, если </w:t>
      </w:r>
      <w:r w:rsidRPr="00884B64">
        <w:rPr>
          <w:rFonts w:ascii="Times New Roman" w:hAnsi="Times New Roman" w:cs="Times New Roman"/>
          <w:sz w:val="24"/>
          <w:szCs w:val="24"/>
          <w:u w:val="single"/>
          <w:lang w:eastAsia="ru-RU"/>
        </w:rPr>
        <w:t>мотивированное мнение профсоюзного комитета не содержит согласия с проектом</w:t>
      </w:r>
      <w:r w:rsidRPr="00884B64">
        <w:rPr>
          <w:rFonts w:ascii="Times New Roman" w:hAnsi="Times New Roman" w:cs="Times New Roman"/>
          <w:sz w:val="24"/>
          <w:szCs w:val="24"/>
          <w:lang w:eastAsia="ru-RU"/>
        </w:rPr>
        <w:t> локального нормативного акта </w:t>
      </w:r>
      <w:r w:rsidRPr="00884B64">
        <w:rPr>
          <w:rFonts w:ascii="Times New Roman" w:hAnsi="Times New Roman" w:cs="Times New Roman"/>
          <w:sz w:val="24"/>
          <w:szCs w:val="24"/>
          <w:u w:val="single"/>
          <w:lang w:eastAsia="ru-RU"/>
        </w:rPr>
        <w:t>либо содержит предложения</w:t>
      </w:r>
      <w:r w:rsidRPr="00884B64">
        <w:rPr>
          <w:rFonts w:ascii="Times New Roman" w:hAnsi="Times New Roman" w:cs="Times New Roman"/>
          <w:sz w:val="24"/>
          <w:szCs w:val="24"/>
          <w:lang w:eastAsia="ru-RU"/>
        </w:rPr>
        <w:t> по его совершенствованию</w:t>
      </w:r>
      <w:r w:rsidRPr="00884B64">
        <w:rPr>
          <w:rFonts w:ascii="Times New Roman" w:hAnsi="Times New Roman" w:cs="Times New Roman"/>
          <w:i/>
          <w:iCs/>
          <w:sz w:val="24"/>
          <w:szCs w:val="24"/>
          <w:u w:val="single"/>
          <w:lang w:eastAsia="ru-RU"/>
        </w:rPr>
        <w:t>, работодатель</w:t>
      </w:r>
      <w:r w:rsidRPr="00884B64">
        <w:rPr>
          <w:rFonts w:ascii="Times New Roman" w:hAnsi="Times New Roman" w:cs="Times New Roman"/>
          <w:sz w:val="24"/>
          <w:szCs w:val="24"/>
          <w:lang w:eastAsia="ru-RU"/>
        </w:rPr>
        <w:t> </w:t>
      </w:r>
      <w:r w:rsidRPr="00884B64">
        <w:rPr>
          <w:rFonts w:ascii="Times New Roman" w:hAnsi="Times New Roman" w:cs="Times New Roman"/>
          <w:sz w:val="24"/>
          <w:szCs w:val="24"/>
          <w:u w:val="single"/>
          <w:lang w:eastAsia="ru-RU"/>
        </w:rPr>
        <w:t>может согласиться с ним, либо обязан в течение</w:t>
      </w:r>
      <w:r w:rsidRPr="00884B64">
        <w:rPr>
          <w:rFonts w:ascii="Times New Roman" w:hAnsi="Times New Roman" w:cs="Times New Roman"/>
          <w:sz w:val="24"/>
          <w:szCs w:val="24"/>
          <w:lang w:eastAsia="ru-RU"/>
        </w:rPr>
        <w:t> </w:t>
      </w:r>
      <w:r w:rsidRPr="00884B64">
        <w:rPr>
          <w:rFonts w:ascii="Times New Roman" w:hAnsi="Times New Roman" w:cs="Times New Roman"/>
          <w:i/>
          <w:iCs/>
          <w:sz w:val="24"/>
          <w:szCs w:val="24"/>
          <w:u w:val="single"/>
          <w:lang w:eastAsia="ru-RU"/>
        </w:rPr>
        <w:t>3 дней</w:t>
      </w:r>
      <w:r w:rsidRPr="00884B64">
        <w:rPr>
          <w:rFonts w:ascii="Times New Roman" w:hAnsi="Times New Roman" w:cs="Times New Roman"/>
          <w:sz w:val="24"/>
          <w:szCs w:val="24"/>
          <w:lang w:eastAsia="ru-RU"/>
        </w:rPr>
        <w:t> после получения мотивированного мнения </w:t>
      </w:r>
      <w:r w:rsidRPr="00884B64">
        <w:rPr>
          <w:rFonts w:ascii="Times New Roman" w:hAnsi="Times New Roman" w:cs="Times New Roman"/>
          <w:sz w:val="24"/>
          <w:szCs w:val="24"/>
          <w:u w:val="single"/>
          <w:lang w:eastAsia="ru-RU"/>
        </w:rPr>
        <w:t>провести дополнительные</w:t>
      </w:r>
      <w:r w:rsidRPr="00884B64">
        <w:rPr>
          <w:rFonts w:ascii="Times New Roman" w:hAnsi="Times New Roman" w:cs="Times New Roman"/>
          <w:sz w:val="24"/>
          <w:szCs w:val="24"/>
          <w:lang w:eastAsia="ru-RU"/>
        </w:rPr>
        <w:t> </w:t>
      </w:r>
      <w:r w:rsidRPr="00884B64">
        <w:rPr>
          <w:rFonts w:ascii="Times New Roman" w:hAnsi="Times New Roman" w:cs="Times New Roman"/>
          <w:i/>
          <w:iCs/>
          <w:sz w:val="24"/>
          <w:szCs w:val="24"/>
          <w:u w:val="single"/>
          <w:lang w:eastAsia="ru-RU"/>
        </w:rPr>
        <w:t>консультации</w:t>
      </w:r>
      <w:r w:rsidRPr="00884B64">
        <w:rPr>
          <w:rFonts w:ascii="Times New Roman" w:hAnsi="Times New Roman" w:cs="Times New Roman"/>
          <w:sz w:val="24"/>
          <w:szCs w:val="24"/>
          <w:lang w:eastAsia="ru-RU"/>
        </w:rPr>
        <w:t> </w:t>
      </w:r>
      <w:r w:rsidRPr="00884B64">
        <w:rPr>
          <w:rFonts w:ascii="Times New Roman" w:hAnsi="Times New Roman" w:cs="Times New Roman"/>
          <w:sz w:val="24"/>
          <w:szCs w:val="24"/>
          <w:u w:val="single"/>
          <w:lang w:eastAsia="ru-RU"/>
        </w:rPr>
        <w:t>с профсоюзным комитетом.</w:t>
      </w:r>
    </w:p>
    <w:p w:rsidR="00264D91" w:rsidRPr="00884B64" w:rsidRDefault="00264D91" w:rsidP="00264D91">
      <w:p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ar-SA"/>
        </w:rPr>
        <w:t>При не достижении согласия возникшие разногласия оформляются протоколом, после чего работодатель вправе принять локальный</w:t>
      </w:r>
      <w:r w:rsidRPr="00884B64">
        <w:rPr>
          <w:rFonts w:ascii="Times New Roman" w:hAnsi="Times New Roman" w:cs="Times New Roman"/>
          <w:sz w:val="24"/>
          <w:szCs w:val="24"/>
          <w:lang w:eastAsia="ru-RU"/>
        </w:rPr>
        <w:t xml:space="preserve"> нормативный акт, который может быть обжалован первичной профсоюзной организацией в государственную инспекцию труда или в суд, а профсоюзный комитет имеет право начать процедуру коллективного трудового спора в соответствии с Законом РФ «О порядке разрешения коллективных трудовых споров» и гл.61 Трудового кодекса РФ.</w:t>
      </w:r>
    </w:p>
    <w:p w:rsidR="00264D91" w:rsidRPr="00884B64" w:rsidRDefault="00264D91" w:rsidP="00264D91">
      <w:pPr>
        <w:shd w:val="clear" w:color="auto" w:fill="FFFFFF"/>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Государственная инспекция труда при получении жалобы обязана в течение 1 месяца со дня получения жалобы провести проверку и в случае выявления нарушения выдать работодателю предписание об отмене указанного локального нормативного акта, обязательное для исполнения.</w:t>
      </w:r>
    </w:p>
    <w:p w:rsidR="00264D91" w:rsidRPr="00884B64" w:rsidRDefault="00264D91" w:rsidP="00264D91">
      <w:pPr>
        <w:spacing w:after="160" w:line="256" w:lineRule="auto"/>
        <w:rPr>
          <w:rFonts w:ascii="Times New Roman" w:hAnsi="Times New Roman" w:cs="Times New Roman"/>
          <w:sz w:val="24"/>
          <w:szCs w:val="24"/>
        </w:rPr>
      </w:pPr>
    </w:p>
    <w:p w:rsidR="00264D91" w:rsidRPr="00884B64" w:rsidRDefault="00264D91" w:rsidP="00264D91">
      <w:pPr>
        <w:spacing w:after="160" w:line="256"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Pr="00884B64" w:rsidRDefault="00264D91" w:rsidP="00C76AEE">
      <w:pPr>
        <w:spacing w:after="160" w:line="259" w:lineRule="auto"/>
        <w:rPr>
          <w:rFonts w:ascii="Times New Roman" w:hAnsi="Times New Roman" w:cs="Times New Roman"/>
          <w:sz w:val="24"/>
          <w:szCs w:val="24"/>
        </w:rPr>
      </w:pPr>
    </w:p>
    <w:p w:rsidR="00264D91" w:rsidRDefault="00264D91" w:rsidP="00C76AEE">
      <w:pPr>
        <w:spacing w:after="160" w:line="259" w:lineRule="auto"/>
        <w:rPr>
          <w:rFonts w:ascii="Times New Roman" w:hAnsi="Times New Roman" w:cs="Times New Roman"/>
          <w:sz w:val="24"/>
          <w:szCs w:val="24"/>
        </w:rPr>
      </w:pPr>
    </w:p>
    <w:p w:rsidR="00913FC7" w:rsidRDefault="00913FC7" w:rsidP="00C76AEE">
      <w:pPr>
        <w:spacing w:after="160" w:line="259" w:lineRule="auto"/>
        <w:rPr>
          <w:rFonts w:ascii="Times New Roman" w:hAnsi="Times New Roman" w:cs="Times New Roman"/>
          <w:sz w:val="24"/>
          <w:szCs w:val="24"/>
        </w:rPr>
      </w:pPr>
    </w:p>
    <w:p w:rsidR="00913FC7" w:rsidRDefault="00913FC7" w:rsidP="00C76AEE">
      <w:pPr>
        <w:spacing w:after="160" w:line="259" w:lineRule="auto"/>
        <w:rPr>
          <w:rFonts w:ascii="Times New Roman" w:hAnsi="Times New Roman" w:cs="Times New Roman"/>
          <w:sz w:val="24"/>
          <w:szCs w:val="24"/>
        </w:rPr>
      </w:pPr>
    </w:p>
    <w:p w:rsidR="00F90697" w:rsidRDefault="00F90697" w:rsidP="00C76AEE">
      <w:pPr>
        <w:spacing w:after="160" w:line="259" w:lineRule="auto"/>
        <w:rPr>
          <w:rFonts w:ascii="Times New Roman" w:hAnsi="Times New Roman" w:cs="Times New Roman"/>
          <w:sz w:val="24"/>
          <w:szCs w:val="24"/>
        </w:rPr>
      </w:pPr>
    </w:p>
    <w:p w:rsidR="00F90697" w:rsidRPr="00884B64" w:rsidRDefault="00F90697" w:rsidP="00C76AEE">
      <w:pPr>
        <w:spacing w:after="160" w:line="259" w:lineRule="auto"/>
        <w:rPr>
          <w:rFonts w:ascii="Times New Roman" w:hAnsi="Times New Roman" w:cs="Times New Roman"/>
          <w:sz w:val="24"/>
          <w:szCs w:val="24"/>
        </w:rPr>
      </w:pPr>
    </w:p>
    <w:p w:rsidR="00264D91" w:rsidRPr="00884B64" w:rsidRDefault="00264D91" w:rsidP="00264D91">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13</w:t>
      </w:r>
    </w:p>
    <w:p w:rsidR="00264D91" w:rsidRPr="00884B64" w:rsidRDefault="00264D91"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264D91" w:rsidRPr="00884B64" w:rsidRDefault="00264D91" w:rsidP="00264D91">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264D91" w:rsidRPr="00884B64" w:rsidRDefault="00264D91" w:rsidP="00264D91">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264D91" w:rsidRPr="00884B64" w:rsidRDefault="00264D91" w:rsidP="00264D91">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264D91" w:rsidRPr="00884B64" w:rsidRDefault="00264D91" w:rsidP="00264D91">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264D91" w:rsidRPr="00884B64" w:rsidRDefault="00BE757F" w:rsidP="00264D91">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264D91" w:rsidRPr="00884B64">
        <w:rPr>
          <w:rFonts w:ascii="Times New Roman" w:hAnsi="Times New Roman" w:cs="Times New Roman"/>
          <w:i/>
          <w:iCs/>
          <w:sz w:val="24"/>
          <w:szCs w:val="24"/>
        </w:rPr>
        <w:t xml:space="preserve"> гг.</w:t>
      </w:r>
    </w:p>
    <w:p w:rsidR="00264D91" w:rsidRPr="00884B64" w:rsidRDefault="00264D91" w:rsidP="00264D91">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264D91" w:rsidRPr="00884B64" w:rsidTr="00C820F4">
        <w:tc>
          <w:tcPr>
            <w:tcW w:w="3190" w:type="dxa"/>
            <w:hideMark/>
          </w:tcPr>
          <w:p w:rsidR="00264D91" w:rsidRPr="00884B64" w:rsidRDefault="00264D91"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264D91" w:rsidRPr="00884B64" w:rsidRDefault="00264D91"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264D91" w:rsidRPr="00884B64" w:rsidRDefault="00264D91"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264D91" w:rsidRPr="00884B64" w:rsidRDefault="00264D91"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264D91" w:rsidRPr="00884B64" w:rsidRDefault="00264D91"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264D91" w:rsidRPr="00884B64" w:rsidRDefault="00264D91" w:rsidP="00C820F4">
            <w:pPr>
              <w:spacing w:after="160" w:line="256" w:lineRule="auto"/>
              <w:jc w:val="center"/>
              <w:rPr>
                <w:rFonts w:ascii="Times New Roman" w:hAnsi="Times New Roman" w:cs="Times New Roman"/>
                <w:sz w:val="24"/>
                <w:szCs w:val="24"/>
                <w:lang w:eastAsia="ru-RU"/>
              </w:rPr>
            </w:pPr>
          </w:p>
        </w:tc>
        <w:tc>
          <w:tcPr>
            <w:tcW w:w="3190" w:type="dxa"/>
            <w:hideMark/>
          </w:tcPr>
          <w:p w:rsidR="00264D91" w:rsidRPr="00884B64" w:rsidRDefault="00A65740"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264D91" w:rsidRPr="00884B64" w:rsidRDefault="00264D91"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264D91" w:rsidRPr="00884B64" w:rsidRDefault="00264D91"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264D91" w:rsidRPr="00884B64" w:rsidRDefault="00264D91"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264D91" w:rsidRPr="00884B64" w:rsidRDefault="00264D91"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264D91" w:rsidRPr="00884B64" w:rsidRDefault="00264D91" w:rsidP="00C76AEE">
      <w:pPr>
        <w:spacing w:after="160" w:line="259" w:lineRule="auto"/>
        <w:rPr>
          <w:rFonts w:ascii="Times New Roman" w:hAnsi="Times New Roman" w:cs="Times New Roman"/>
          <w:sz w:val="24"/>
          <w:szCs w:val="24"/>
        </w:rPr>
      </w:pPr>
    </w:p>
    <w:p w:rsidR="00552D51" w:rsidRPr="00884B64" w:rsidRDefault="00552D51" w:rsidP="00552D51">
      <w:pPr>
        <w:suppressAutoHyphens/>
        <w:spacing w:after="0" w:line="240" w:lineRule="auto"/>
        <w:jc w:val="center"/>
        <w:rPr>
          <w:rFonts w:ascii="Times New Roman" w:hAnsi="Times New Roman" w:cs="Times New Roman"/>
          <w:b/>
          <w:bCs/>
          <w:sz w:val="24"/>
          <w:szCs w:val="24"/>
          <w:lang w:eastAsia="ar-SA"/>
        </w:rPr>
      </w:pPr>
    </w:p>
    <w:p w:rsidR="00552D51" w:rsidRPr="00884B64" w:rsidRDefault="00552D51" w:rsidP="00552D51">
      <w:pPr>
        <w:suppressAutoHyphens/>
        <w:spacing w:after="0" w:line="240" w:lineRule="auto"/>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П О Л О Ж Е Н И Е</w:t>
      </w:r>
    </w:p>
    <w:p w:rsidR="00552D51" w:rsidRPr="00884B64" w:rsidRDefault="00552D51" w:rsidP="00552D51">
      <w:pPr>
        <w:suppressAutoHyphens/>
        <w:spacing w:after="0" w:line="240" w:lineRule="auto"/>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 xml:space="preserve">об оказании материальной помощи работникам </w:t>
      </w:r>
    </w:p>
    <w:p w:rsidR="00552D51" w:rsidRPr="00884B64" w:rsidRDefault="00552D51" w:rsidP="00552D51">
      <w:pPr>
        <w:suppressAutoHyphens/>
        <w:spacing w:after="0" w:line="240" w:lineRule="auto"/>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МБОУ  «Желябовсккая СОШ»</w:t>
      </w:r>
    </w:p>
    <w:p w:rsidR="00552D51" w:rsidRPr="00884B64" w:rsidRDefault="00552D51" w:rsidP="00552D51">
      <w:pPr>
        <w:suppressAutoHyphens/>
        <w:spacing w:after="0" w:line="240" w:lineRule="auto"/>
        <w:jc w:val="center"/>
        <w:rPr>
          <w:rFonts w:ascii="Times New Roman" w:hAnsi="Times New Roman" w:cs="Times New Roman"/>
          <w:b/>
          <w:bCs/>
          <w:sz w:val="24"/>
          <w:szCs w:val="24"/>
          <w:lang w:eastAsia="ar-SA"/>
        </w:rPr>
      </w:pPr>
    </w:p>
    <w:p w:rsidR="00552D51" w:rsidRPr="00884B64" w:rsidRDefault="00552D51" w:rsidP="00552D51">
      <w:pPr>
        <w:suppressAutoHyphens/>
        <w:spacing w:after="0" w:line="240" w:lineRule="auto"/>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val="en-US" w:eastAsia="ar-SA"/>
        </w:rPr>
        <w:t>I</w:t>
      </w:r>
      <w:r w:rsidRPr="00884B64">
        <w:rPr>
          <w:rFonts w:ascii="Times New Roman" w:hAnsi="Times New Roman" w:cs="Times New Roman"/>
          <w:b/>
          <w:bCs/>
          <w:sz w:val="24"/>
          <w:szCs w:val="24"/>
          <w:lang w:eastAsia="ar-SA"/>
        </w:rPr>
        <w:t>. Общие положения</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1. Настоящее Положение определяет порядок и условия оказания материальной помощи работникам МБОУ «Желябовская СОШ», а также предоставления мер социальной поддержки неработающим пенсионерам. </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 Под материальной помощью понимаются выплаты единовременного характера, предоставляемые работнику, неработающему пенсионеру в особых случаях на основании личного заявления работника или пенсионера.</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3. Источниками выплаты материальной помощи являются: </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фонд стимулирования;</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экономия по фонду оплаты труда учреждения;</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внебюджетные средства.</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4. Порядок и условия оказания материальной помощи руководителю учреждения определяет учредитель с учетом мнения выборного органа территориальной профсоюзной организации.</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p>
    <w:p w:rsidR="00552D51" w:rsidRPr="00884B64" w:rsidRDefault="00552D51" w:rsidP="00552D51">
      <w:pPr>
        <w:suppressAutoHyphens/>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val="en-US" w:eastAsia="ar-SA"/>
        </w:rPr>
        <w:t>II</w:t>
      </w:r>
      <w:r w:rsidRPr="00884B64">
        <w:rPr>
          <w:rFonts w:ascii="Times New Roman" w:hAnsi="Times New Roman" w:cs="Times New Roman"/>
          <w:b/>
          <w:bCs/>
          <w:sz w:val="24"/>
          <w:szCs w:val="24"/>
          <w:lang w:eastAsia="ar-SA"/>
        </w:rPr>
        <w:t>. Условия оказания материальной помощи работникам</w:t>
      </w:r>
    </w:p>
    <w:p w:rsidR="00552D51" w:rsidRPr="00884B64" w:rsidRDefault="00552D51" w:rsidP="00552D51">
      <w:pPr>
        <w:suppressAutoHyphens/>
        <w:spacing w:after="0" w:line="240" w:lineRule="auto"/>
        <w:jc w:val="both"/>
        <w:rPr>
          <w:rFonts w:ascii="Times New Roman" w:hAnsi="Times New Roman" w:cs="Times New Roman"/>
          <w:b/>
          <w:bCs/>
          <w:sz w:val="24"/>
          <w:szCs w:val="24"/>
          <w:lang w:eastAsia="ar-SA"/>
        </w:rPr>
      </w:pPr>
    </w:p>
    <w:p w:rsidR="00552D51" w:rsidRPr="00884B64" w:rsidRDefault="00552D51" w:rsidP="00552D51">
      <w:pPr>
        <w:numPr>
          <w:ilvl w:val="0"/>
          <w:numId w:val="5"/>
        </w:num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Материальная помощь работникам может быть оказана (при наличии средств)  в следующих случаях:</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p>
    <w:tbl>
      <w:tblPr>
        <w:tblW w:w="0" w:type="auto"/>
        <w:tblInd w:w="-798" w:type="dxa"/>
        <w:tblLayout w:type="fixed"/>
        <w:tblLook w:val="00A0" w:firstRow="1" w:lastRow="0" w:firstColumn="1" w:lastColumn="0" w:noHBand="0" w:noVBand="0"/>
      </w:tblPr>
      <w:tblGrid>
        <w:gridCol w:w="906"/>
        <w:gridCol w:w="7197"/>
        <w:gridCol w:w="2057"/>
      </w:tblGrid>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left" w:pos="32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1.</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Приобретение дорогостоящих лекарственных препаратов, </w:t>
            </w:r>
          </w:p>
          <w:p w:rsidR="00552D51" w:rsidRPr="00884B64" w:rsidRDefault="00552D51"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платные операции</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до 4000 руб.</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center" w:pos="90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2.</w:t>
            </w:r>
            <w:r w:rsidRPr="00884B64">
              <w:rPr>
                <w:rFonts w:ascii="Times New Roman" w:hAnsi="Times New Roman" w:cs="Times New Roman"/>
                <w:sz w:val="24"/>
                <w:szCs w:val="24"/>
                <w:lang w:eastAsia="ar-SA"/>
              </w:rPr>
              <w:tab/>
              <w:t>2</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Пострадавшим от стихийных бедствий, несчастных случаев на </w:t>
            </w:r>
            <w:r w:rsidRPr="00884B64">
              <w:rPr>
                <w:rFonts w:ascii="Times New Roman" w:hAnsi="Times New Roman" w:cs="Times New Roman"/>
                <w:sz w:val="24"/>
                <w:szCs w:val="24"/>
                <w:lang w:eastAsia="ar-SA"/>
              </w:rPr>
              <w:lastRenderedPageBreak/>
              <w:t>производстве, хищение личного имущества работника</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lastRenderedPageBreak/>
              <w:t>до  3000 руб.</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center" w:pos="90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lastRenderedPageBreak/>
              <w:t xml:space="preserve">   3.</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Работникам учреждения, ставшим безработными, и их </w:t>
            </w:r>
          </w:p>
          <w:p w:rsidR="00552D51" w:rsidRPr="00884B64" w:rsidRDefault="00552D51"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семьям, особенно лицам предпенсионного возраста</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до 3000 руб.</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center" w:pos="90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4.</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Лицам, проработавшим в учреждении не менее 10 лет и </w:t>
            </w:r>
          </w:p>
          <w:p w:rsidR="00552D51" w:rsidRPr="00884B64" w:rsidRDefault="00552D51"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потерявшимработу</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 xml:space="preserve">в размере </w:t>
            </w:r>
          </w:p>
          <w:p w:rsidR="00552D51" w:rsidRPr="00884B64" w:rsidRDefault="00552D51"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b/>
                <w:bCs/>
                <w:sz w:val="24"/>
                <w:szCs w:val="24"/>
                <w:lang w:eastAsia="ar-SA"/>
              </w:rPr>
              <w:t>МРОТ</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center" w:pos="90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5.</w:t>
            </w:r>
            <w:r w:rsidRPr="00884B64">
              <w:rPr>
                <w:rFonts w:ascii="Times New Roman" w:hAnsi="Times New Roman" w:cs="Times New Roman"/>
                <w:sz w:val="24"/>
                <w:szCs w:val="24"/>
                <w:lang w:eastAsia="ar-SA"/>
              </w:rPr>
              <w:tab/>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Работникам, имеющим ребенка-инвалида до 16 лет</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до 2000 руб.</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6.</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Смерть близких родственников работника, самого </w:t>
            </w:r>
          </w:p>
          <w:p w:rsidR="00552D51" w:rsidRPr="00884B64" w:rsidRDefault="009877E6" w:rsidP="00C820F4">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Р</w:t>
            </w:r>
            <w:r w:rsidR="00552D51" w:rsidRPr="00884B64">
              <w:rPr>
                <w:rFonts w:ascii="Times New Roman" w:hAnsi="Times New Roman" w:cs="Times New Roman"/>
                <w:sz w:val="24"/>
                <w:szCs w:val="24"/>
                <w:lang w:eastAsia="ar-SA"/>
              </w:rPr>
              <w:t>або</w:t>
            </w:r>
            <w:r w:rsidRPr="00884B64">
              <w:rPr>
                <w:rFonts w:ascii="Times New Roman" w:hAnsi="Times New Roman" w:cs="Times New Roman"/>
                <w:sz w:val="24"/>
                <w:szCs w:val="24"/>
                <w:lang w:eastAsia="ar-SA"/>
              </w:rPr>
              <w:t>тника.</w:t>
            </w:r>
          </w:p>
        </w:tc>
        <w:tc>
          <w:tcPr>
            <w:tcW w:w="2057" w:type="dxa"/>
            <w:tcBorders>
              <w:top w:val="single" w:sz="4" w:space="0" w:color="000000"/>
              <w:left w:val="single" w:sz="4" w:space="0" w:color="000000"/>
              <w:bottom w:val="single" w:sz="4" w:space="0" w:color="000000"/>
              <w:right w:val="single" w:sz="4" w:space="0" w:color="000000"/>
            </w:tcBorders>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p>
          <w:p w:rsidR="00552D51" w:rsidRPr="00884B64" w:rsidRDefault="00552D51" w:rsidP="00C820F4">
            <w:pPr>
              <w:suppressAutoHyphens/>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до  2000 руб.</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7.</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Рождение ребенка в семье работника</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до  2000 руб.</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left" w:pos="30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8.</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В связи с юбилейными датами (50, 55 (для женщин), 60 (для мужчин) 75, 80, 85 лет)</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Ставка (оклад),</w:t>
            </w:r>
          </w:p>
          <w:p w:rsidR="00552D51" w:rsidRPr="00884B64" w:rsidRDefault="00552D51" w:rsidP="00C820F4">
            <w:pPr>
              <w:suppressAutoHyphens/>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1000руб.пен-сионерам</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left" w:pos="28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9.</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Увольнение в связи с выходом на пенсию</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Месячная                        зарплата</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10.</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Работникам при уходе в очередной отпуск</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оклад</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left" w:pos="22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11.</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Молодым специалистам (1 раз в год)</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до 2000 руб.</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left" w:pos="22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12.</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К Международному Дню учителя</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Должностной оклад</w:t>
            </w:r>
          </w:p>
        </w:tc>
      </w:tr>
      <w:tr w:rsidR="00552D51" w:rsidRPr="00884B64" w:rsidTr="00C820F4">
        <w:tc>
          <w:tcPr>
            <w:tcW w:w="906" w:type="dxa"/>
            <w:tcBorders>
              <w:top w:val="single" w:sz="4" w:space="0" w:color="000000"/>
              <w:left w:val="single" w:sz="4" w:space="0" w:color="000000"/>
              <w:bottom w:val="single" w:sz="4" w:space="0" w:color="000000"/>
              <w:right w:val="nil"/>
            </w:tcBorders>
            <w:hideMark/>
          </w:tcPr>
          <w:p w:rsidR="00552D51" w:rsidRPr="00884B64" w:rsidRDefault="00552D51" w:rsidP="00C820F4">
            <w:pPr>
              <w:tabs>
                <w:tab w:val="left" w:pos="220"/>
              </w:tabs>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  13.  </w:t>
            </w:r>
          </w:p>
        </w:tc>
        <w:tc>
          <w:tcPr>
            <w:tcW w:w="7197" w:type="dxa"/>
            <w:tcBorders>
              <w:top w:val="single" w:sz="4" w:space="0" w:color="000000"/>
              <w:left w:val="single" w:sz="4" w:space="0" w:color="000000"/>
              <w:bottom w:val="single" w:sz="4" w:space="0" w:color="000000"/>
              <w:right w:val="nil"/>
            </w:tcBorders>
            <w:hideMark/>
          </w:tcPr>
          <w:p w:rsidR="00552D51" w:rsidRPr="00884B64" w:rsidRDefault="00552D51" w:rsidP="00C820F4">
            <w:pPr>
              <w:suppressAutoHyphens/>
              <w:snapToGrid w:val="0"/>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К Дню пожилых людей (пенсионерам)</w:t>
            </w:r>
          </w:p>
        </w:tc>
        <w:tc>
          <w:tcPr>
            <w:tcW w:w="2057" w:type="dxa"/>
            <w:tcBorders>
              <w:top w:val="single" w:sz="4" w:space="0" w:color="000000"/>
              <w:left w:val="single" w:sz="4" w:space="0" w:color="000000"/>
              <w:bottom w:val="single" w:sz="4" w:space="0" w:color="000000"/>
              <w:right w:val="single" w:sz="4" w:space="0" w:color="000000"/>
            </w:tcBorders>
            <w:hideMark/>
          </w:tcPr>
          <w:p w:rsidR="00552D51" w:rsidRPr="00884B64" w:rsidRDefault="00552D51" w:rsidP="00C820F4">
            <w:pPr>
              <w:suppressAutoHyphens/>
              <w:snapToGrid w:val="0"/>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 xml:space="preserve">    500 руб.</w:t>
            </w:r>
          </w:p>
        </w:tc>
      </w:tr>
    </w:tbl>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p>
    <w:p w:rsidR="00552D51" w:rsidRPr="00884B64" w:rsidRDefault="00552D51" w:rsidP="00552D51">
      <w:pPr>
        <w:suppressAutoHyphens/>
        <w:spacing w:after="0" w:line="240" w:lineRule="auto"/>
        <w:jc w:val="both"/>
        <w:rPr>
          <w:rFonts w:ascii="Times New Roman" w:hAnsi="Times New Roman" w:cs="Times New Roman"/>
          <w:b/>
          <w:bCs/>
          <w:sz w:val="24"/>
          <w:szCs w:val="24"/>
          <w:lang w:eastAsia="ar-SA"/>
        </w:rPr>
      </w:pPr>
      <w:r w:rsidRPr="00884B64">
        <w:rPr>
          <w:rFonts w:ascii="Times New Roman" w:hAnsi="Times New Roman" w:cs="Times New Roman"/>
          <w:b/>
          <w:bCs/>
          <w:sz w:val="24"/>
          <w:szCs w:val="24"/>
          <w:lang w:val="en-US" w:eastAsia="ar-SA"/>
        </w:rPr>
        <w:t>III</w:t>
      </w:r>
      <w:r w:rsidRPr="00884B64">
        <w:rPr>
          <w:rFonts w:ascii="Times New Roman" w:hAnsi="Times New Roman" w:cs="Times New Roman"/>
          <w:b/>
          <w:bCs/>
          <w:sz w:val="24"/>
          <w:szCs w:val="24"/>
          <w:lang w:eastAsia="ar-SA"/>
        </w:rPr>
        <w:t>. Порядок оказания материальной помощи</w:t>
      </w:r>
    </w:p>
    <w:p w:rsidR="00552D51" w:rsidRPr="00884B64" w:rsidRDefault="00552D51" w:rsidP="00552D51">
      <w:pPr>
        <w:suppressAutoHyphens/>
        <w:spacing w:after="0" w:line="240" w:lineRule="auto"/>
        <w:jc w:val="both"/>
        <w:rPr>
          <w:rFonts w:ascii="Times New Roman" w:hAnsi="Times New Roman" w:cs="Times New Roman"/>
          <w:b/>
          <w:bCs/>
          <w:sz w:val="24"/>
          <w:szCs w:val="24"/>
          <w:lang w:eastAsia="ar-SA"/>
        </w:rPr>
      </w:pP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1. Материальная помощь оказывается на основании личного заявления работника учреждения с обоснованием заявления. </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2. Конкретный размер материальной помощи определяется руководителем учреждения по согласованию с профсоюзным комитетом с учетом материального положения работника.</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 xml:space="preserve">3.  Выплата материальной помощи оформляется приказом руководителя. </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4. В случае смерти самого работника или неработающего пенсионера материальная помощь выплачивается близким родственникам, а при их отсутствии - лицу, проводившему похороны.</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5. Материальная помощь одному работнику  может оказываться не более 3 раз  в год, а при наличии финансовой возможности -  не более  4 раз.</w:t>
      </w:r>
    </w:p>
    <w:p w:rsidR="00552D51" w:rsidRPr="00884B64" w:rsidRDefault="00552D51" w:rsidP="00552D51">
      <w:pPr>
        <w:suppressAutoHyphens/>
        <w:spacing w:after="0" w:line="240" w:lineRule="auto"/>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6. Общая сумма материальной помощи, выплачиваемая работнику в течение календарного года, максимальными размерами не ограничивается.</w:t>
      </w:r>
    </w:p>
    <w:p w:rsidR="00552D51" w:rsidRPr="00884B64" w:rsidRDefault="00552D51" w:rsidP="00552D51">
      <w:pPr>
        <w:spacing w:after="160" w:line="256" w:lineRule="auto"/>
        <w:rPr>
          <w:rFonts w:ascii="Times New Roman" w:hAnsi="Times New Roman" w:cs="Times New Roman"/>
          <w:sz w:val="24"/>
          <w:szCs w:val="24"/>
        </w:rPr>
      </w:pPr>
    </w:p>
    <w:p w:rsidR="00552D51" w:rsidRPr="00884B64" w:rsidRDefault="00552D51" w:rsidP="00552D51">
      <w:pPr>
        <w:spacing w:after="160" w:line="256" w:lineRule="auto"/>
        <w:rPr>
          <w:rFonts w:ascii="Times New Roman" w:hAnsi="Times New Roman" w:cs="Times New Roman"/>
          <w:sz w:val="24"/>
          <w:szCs w:val="24"/>
        </w:rPr>
      </w:pPr>
    </w:p>
    <w:p w:rsidR="00552D51" w:rsidRPr="00884B64" w:rsidRDefault="00552D51" w:rsidP="00552D51">
      <w:pPr>
        <w:spacing w:after="160" w:line="256" w:lineRule="auto"/>
        <w:rPr>
          <w:rFonts w:ascii="Times New Roman" w:hAnsi="Times New Roman" w:cs="Times New Roman"/>
          <w:sz w:val="24"/>
          <w:szCs w:val="24"/>
        </w:rPr>
      </w:pPr>
    </w:p>
    <w:p w:rsidR="00552D51" w:rsidRPr="00884B64" w:rsidRDefault="00552D51" w:rsidP="00552D51">
      <w:pPr>
        <w:spacing w:after="160" w:line="256" w:lineRule="auto"/>
        <w:rPr>
          <w:rFonts w:ascii="Times New Roman" w:hAnsi="Times New Roman" w:cs="Times New Roman"/>
          <w:sz w:val="24"/>
          <w:szCs w:val="24"/>
        </w:rPr>
      </w:pPr>
    </w:p>
    <w:p w:rsidR="00552D51" w:rsidRPr="00884B64" w:rsidRDefault="00552D51" w:rsidP="00552D51">
      <w:pPr>
        <w:spacing w:after="160" w:line="256" w:lineRule="auto"/>
        <w:rPr>
          <w:rFonts w:ascii="Times New Roman" w:hAnsi="Times New Roman" w:cs="Times New Roman"/>
          <w:sz w:val="24"/>
          <w:szCs w:val="24"/>
        </w:rPr>
      </w:pPr>
    </w:p>
    <w:p w:rsidR="00552D51" w:rsidRPr="00884B64" w:rsidRDefault="00552D51" w:rsidP="00C76AEE">
      <w:pPr>
        <w:spacing w:after="160" w:line="259" w:lineRule="auto"/>
        <w:rPr>
          <w:rFonts w:ascii="Times New Roman" w:hAnsi="Times New Roman" w:cs="Times New Roman"/>
          <w:sz w:val="24"/>
          <w:szCs w:val="24"/>
        </w:rPr>
      </w:pPr>
    </w:p>
    <w:p w:rsidR="009877E6" w:rsidRDefault="009877E6" w:rsidP="00C76AEE">
      <w:pPr>
        <w:spacing w:after="160" w:line="259" w:lineRule="auto"/>
        <w:rPr>
          <w:rFonts w:ascii="Times New Roman" w:hAnsi="Times New Roman" w:cs="Times New Roman"/>
          <w:sz w:val="24"/>
          <w:szCs w:val="24"/>
        </w:rPr>
      </w:pPr>
    </w:p>
    <w:p w:rsidR="00913FC7" w:rsidRPr="00884B64" w:rsidRDefault="00913FC7" w:rsidP="00C76AEE">
      <w:pPr>
        <w:spacing w:after="160" w:line="259" w:lineRule="auto"/>
        <w:rPr>
          <w:rFonts w:ascii="Times New Roman" w:hAnsi="Times New Roman" w:cs="Times New Roman"/>
          <w:sz w:val="24"/>
          <w:szCs w:val="24"/>
        </w:rPr>
      </w:pPr>
    </w:p>
    <w:p w:rsidR="009877E6" w:rsidRDefault="009877E6" w:rsidP="009877E6">
      <w:pPr>
        <w:spacing w:after="160" w:line="259" w:lineRule="auto"/>
        <w:rPr>
          <w:rFonts w:ascii="Times New Roman" w:hAnsi="Times New Roman" w:cs="Times New Roman"/>
          <w:sz w:val="24"/>
          <w:szCs w:val="24"/>
        </w:rPr>
      </w:pPr>
    </w:p>
    <w:p w:rsidR="00F90697" w:rsidRPr="00884B64" w:rsidRDefault="00F90697" w:rsidP="009877E6">
      <w:pPr>
        <w:spacing w:after="160" w:line="259" w:lineRule="auto"/>
        <w:rPr>
          <w:rFonts w:ascii="Times New Roman" w:hAnsi="Times New Roman" w:cs="Times New Roman"/>
          <w:sz w:val="24"/>
          <w:szCs w:val="24"/>
        </w:rPr>
      </w:pPr>
    </w:p>
    <w:p w:rsidR="009877E6" w:rsidRPr="00884B64" w:rsidRDefault="009877E6" w:rsidP="009877E6">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w:t>
      </w:r>
      <w:r w:rsidR="00D84C66" w:rsidRPr="00884B64">
        <w:rPr>
          <w:rFonts w:ascii="Times New Roman" w:hAnsi="Times New Roman" w:cs="Times New Roman"/>
          <w:b/>
          <w:bCs/>
          <w:i/>
          <w:iCs/>
          <w:sz w:val="24"/>
          <w:szCs w:val="24"/>
        </w:rPr>
        <w:t>4</w:t>
      </w:r>
    </w:p>
    <w:p w:rsidR="009877E6" w:rsidRPr="00884B64" w:rsidRDefault="009877E6"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9877E6" w:rsidRPr="00884B64" w:rsidRDefault="009877E6" w:rsidP="009877E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9877E6" w:rsidRPr="00884B64" w:rsidRDefault="009877E6" w:rsidP="009877E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9877E6" w:rsidRPr="00884B64" w:rsidRDefault="009877E6" w:rsidP="009877E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9877E6" w:rsidRPr="00884B64" w:rsidRDefault="009877E6" w:rsidP="009877E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9877E6" w:rsidRPr="00884B64" w:rsidRDefault="00BE757F" w:rsidP="009877E6">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9877E6" w:rsidRPr="00884B64">
        <w:rPr>
          <w:rFonts w:ascii="Times New Roman" w:hAnsi="Times New Roman" w:cs="Times New Roman"/>
          <w:i/>
          <w:iCs/>
          <w:sz w:val="24"/>
          <w:szCs w:val="24"/>
        </w:rPr>
        <w:t xml:space="preserve"> гг.</w:t>
      </w:r>
    </w:p>
    <w:p w:rsidR="009877E6" w:rsidRPr="00884B64" w:rsidRDefault="009877E6" w:rsidP="009877E6">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9877E6" w:rsidRPr="00884B64" w:rsidTr="00C820F4">
        <w:tc>
          <w:tcPr>
            <w:tcW w:w="3190" w:type="dxa"/>
            <w:hideMark/>
          </w:tcPr>
          <w:p w:rsidR="009877E6" w:rsidRPr="00884B64" w:rsidRDefault="009877E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9877E6" w:rsidRPr="00884B64" w:rsidRDefault="009877E6"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9877E6" w:rsidRPr="00884B64" w:rsidRDefault="009877E6"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9877E6" w:rsidRPr="00884B64" w:rsidRDefault="009877E6"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9877E6" w:rsidRPr="00884B64" w:rsidRDefault="009877E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9877E6" w:rsidRPr="00884B64" w:rsidRDefault="009877E6" w:rsidP="00C820F4">
            <w:pPr>
              <w:spacing w:after="160" w:line="256" w:lineRule="auto"/>
              <w:jc w:val="center"/>
              <w:rPr>
                <w:rFonts w:ascii="Times New Roman" w:hAnsi="Times New Roman" w:cs="Times New Roman"/>
                <w:sz w:val="24"/>
                <w:szCs w:val="24"/>
                <w:lang w:eastAsia="ru-RU"/>
              </w:rPr>
            </w:pPr>
          </w:p>
        </w:tc>
        <w:tc>
          <w:tcPr>
            <w:tcW w:w="3190" w:type="dxa"/>
            <w:hideMark/>
          </w:tcPr>
          <w:p w:rsidR="009877E6" w:rsidRPr="00884B64" w:rsidRDefault="00F90697"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9877E6" w:rsidRPr="00884B64" w:rsidRDefault="009877E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9877E6" w:rsidRPr="00884B64" w:rsidRDefault="009877E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9877E6" w:rsidRPr="00884B64" w:rsidRDefault="009877E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9877E6" w:rsidRPr="00884B64" w:rsidRDefault="009877E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9877E6" w:rsidRPr="00884B64" w:rsidRDefault="009877E6" w:rsidP="00C76AEE">
      <w:pPr>
        <w:spacing w:after="160" w:line="259" w:lineRule="auto"/>
        <w:rPr>
          <w:rFonts w:ascii="Times New Roman" w:hAnsi="Times New Roman" w:cs="Times New Roman"/>
          <w:sz w:val="24"/>
          <w:szCs w:val="24"/>
        </w:rPr>
      </w:pPr>
    </w:p>
    <w:p w:rsidR="009877E6" w:rsidRPr="00884B64" w:rsidRDefault="009877E6" w:rsidP="009877E6">
      <w:pPr>
        <w:tabs>
          <w:tab w:val="left" w:pos="2534"/>
        </w:tabs>
        <w:spacing w:after="0" w:line="240" w:lineRule="auto"/>
        <w:ind w:firstLine="36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Положение</w:t>
      </w:r>
    </w:p>
    <w:p w:rsidR="009877E6" w:rsidRPr="00884B64" w:rsidRDefault="009877E6" w:rsidP="009877E6">
      <w:pPr>
        <w:tabs>
          <w:tab w:val="left" w:pos="2534"/>
        </w:tabs>
        <w:spacing w:after="0" w:line="240" w:lineRule="auto"/>
        <w:ind w:firstLine="36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об оказании материальной помощи членам профсоюза </w:t>
      </w:r>
    </w:p>
    <w:p w:rsidR="009877E6" w:rsidRPr="00884B64" w:rsidRDefault="009877E6" w:rsidP="009877E6">
      <w:pPr>
        <w:tabs>
          <w:tab w:val="left" w:pos="2534"/>
        </w:tabs>
        <w:spacing w:after="0" w:line="240" w:lineRule="auto"/>
        <w:ind w:firstLine="36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 xml:space="preserve"> ППО МБОУ «Желябовская СОШ»</w:t>
      </w:r>
    </w:p>
    <w:p w:rsidR="009877E6" w:rsidRPr="00884B64" w:rsidRDefault="009877E6" w:rsidP="009877E6">
      <w:pPr>
        <w:tabs>
          <w:tab w:val="left" w:pos="2534"/>
        </w:tabs>
        <w:spacing w:after="0" w:line="240" w:lineRule="auto"/>
        <w:ind w:firstLine="360"/>
        <w:jc w:val="both"/>
        <w:rPr>
          <w:rFonts w:ascii="Times New Roman" w:hAnsi="Times New Roman" w:cs="Times New Roman"/>
          <w:b/>
          <w:bCs/>
          <w:sz w:val="24"/>
          <w:szCs w:val="24"/>
          <w:lang w:eastAsia="ru-RU"/>
        </w:rPr>
      </w:pPr>
    </w:p>
    <w:p w:rsidR="009877E6" w:rsidRPr="00884B64" w:rsidRDefault="009877E6" w:rsidP="009877E6">
      <w:pPr>
        <w:tabs>
          <w:tab w:val="left" w:pos="2534"/>
        </w:tabs>
        <w:spacing w:after="0" w:line="240" w:lineRule="auto"/>
        <w:ind w:firstLine="360"/>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1.Общие положения.</w:t>
      </w:r>
    </w:p>
    <w:p w:rsidR="009877E6" w:rsidRPr="00884B64" w:rsidRDefault="009877E6" w:rsidP="009877E6">
      <w:pPr>
        <w:tabs>
          <w:tab w:val="left" w:pos="2534"/>
        </w:tabs>
        <w:spacing w:after="0" w:line="240" w:lineRule="auto"/>
        <w:ind w:firstLine="360"/>
        <w:jc w:val="center"/>
        <w:rPr>
          <w:rFonts w:ascii="Times New Roman" w:hAnsi="Times New Roman" w:cs="Times New Roman"/>
          <w:b/>
          <w:bCs/>
          <w:sz w:val="24"/>
          <w:szCs w:val="24"/>
          <w:lang w:eastAsia="ru-RU"/>
        </w:rPr>
      </w:pPr>
      <w:r w:rsidRPr="00884B64">
        <w:rPr>
          <w:rFonts w:ascii="Times New Roman" w:hAnsi="Times New Roman" w:cs="Times New Roman"/>
          <w:sz w:val="24"/>
          <w:szCs w:val="24"/>
          <w:lang w:eastAsia="ru-RU"/>
        </w:rPr>
        <w:t xml:space="preserve">1.1. Настоящее Положение вводится в </w:t>
      </w:r>
      <w:r w:rsidRPr="00884B64">
        <w:rPr>
          <w:rFonts w:ascii="Times New Roman" w:hAnsi="Times New Roman" w:cs="Times New Roman"/>
          <w:bCs/>
          <w:sz w:val="24"/>
          <w:szCs w:val="24"/>
          <w:lang w:eastAsia="ru-RU"/>
        </w:rPr>
        <w:t>ППО МБОУ «Желябовская СОШ»</w:t>
      </w:r>
    </w:p>
    <w:p w:rsidR="009877E6" w:rsidRPr="00884B64" w:rsidRDefault="009877E6" w:rsidP="009877E6">
      <w:pPr>
        <w:tabs>
          <w:tab w:val="left" w:pos="2534"/>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с целью материальной поддержки членов профсоюза.</w:t>
      </w:r>
    </w:p>
    <w:p w:rsidR="009877E6" w:rsidRPr="00884B64" w:rsidRDefault="009877E6" w:rsidP="009877E6">
      <w:pPr>
        <w:tabs>
          <w:tab w:val="left" w:pos="2534"/>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1.2. Положение об оказании материальной помощи разрабатывается профсоюзнык комитетом организации и утверждается председателем.</w:t>
      </w:r>
    </w:p>
    <w:p w:rsidR="009877E6" w:rsidRPr="00884B64" w:rsidRDefault="009877E6" w:rsidP="009877E6">
      <w:pPr>
        <w:tabs>
          <w:tab w:val="left" w:pos="2534"/>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1.3. В число получающих материальную помощь входят члены первичной профсоюзной  организации.</w:t>
      </w:r>
    </w:p>
    <w:p w:rsidR="009877E6" w:rsidRPr="00884B64" w:rsidRDefault="009877E6" w:rsidP="009877E6">
      <w:pPr>
        <w:tabs>
          <w:tab w:val="left" w:pos="2534"/>
        </w:tabs>
        <w:spacing w:after="0" w:line="240" w:lineRule="auto"/>
        <w:ind w:firstLine="360"/>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2. Источники формирования фонда оказания материальной помощи.</w:t>
      </w:r>
    </w:p>
    <w:p w:rsidR="009877E6" w:rsidRPr="00884B64" w:rsidRDefault="009877E6" w:rsidP="009877E6">
      <w:pPr>
        <w:tabs>
          <w:tab w:val="left" w:pos="2534"/>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Фонд формируется из поступаемых членских взносов.</w:t>
      </w:r>
    </w:p>
    <w:p w:rsidR="009877E6" w:rsidRPr="00884B64" w:rsidRDefault="009877E6" w:rsidP="009877E6">
      <w:pPr>
        <w:tabs>
          <w:tab w:val="left" w:pos="2534"/>
        </w:tabs>
        <w:spacing w:after="0" w:line="240" w:lineRule="auto"/>
        <w:ind w:firstLine="360"/>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3. Порядок оказания помощи.</w:t>
      </w:r>
    </w:p>
    <w:p w:rsidR="009877E6" w:rsidRPr="00884B64" w:rsidRDefault="009877E6" w:rsidP="009877E6">
      <w:pPr>
        <w:tabs>
          <w:tab w:val="left" w:pos="2534"/>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 Вопрос оказания материальной помощи рассматривается в первичной профсоюзной организации на заседании профсоюзного комитета по мере поступления заявления от членов профсоюза.</w:t>
      </w:r>
    </w:p>
    <w:p w:rsidR="009877E6" w:rsidRPr="00884B64" w:rsidRDefault="009877E6" w:rsidP="009877E6">
      <w:pPr>
        <w:tabs>
          <w:tab w:val="left" w:pos="2534"/>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3.2. Помощь выплачивается на основании решения президиума районной организации в размере от 200 до 4000 рублей с возникновения нуждаемости, с учетом материального положения и профсоюзного стажа.</w:t>
      </w:r>
    </w:p>
    <w:p w:rsidR="009877E6" w:rsidRPr="00A65740" w:rsidRDefault="009877E6" w:rsidP="00A65740">
      <w:pPr>
        <w:tabs>
          <w:tab w:val="left" w:pos="2534"/>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3.3. Профсоюзный комитет учреждения обеспечивает гласность в вопросах ок</w:t>
      </w:r>
      <w:r w:rsidR="00A65740">
        <w:rPr>
          <w:rFonts w:ascii="Times New Roman" w:hAnsi="Times New Roman" w:cs="Times New Roman"/>
          <w:sz w:val="24"/>
          <w:szCs w:val="24"/>
          <w:lang w:eastAsia="ru-RU"/>
        </w:rPr>
        <w:t>азания помощи членам профсоюза.</w:t>
      </w:r>
    </w:p>
    <w:p w:rsidR="009877E6" w:rsidRPr="00884B64" w:rsidRDefault="009877E6" w:rsidP="009877E6">
      <w:pPr>
        <w:tabs>
          <w:tab w:val="left" w:pos="2534"/>
        </w:tabs>
        <w:spacing w:after="0" w:line="240" w:lineRule="auto"/>
        <w:ind w:left="360"/>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4.Показатели оказания материальной помощи.</w:t>
      </w:r>
    </w:p>
    <w:p w:rsidR="009877E6" w:rsidRPr="00884B64" w:rsidRDefault="009877E6" w:rsidP="009877E6">
      <w:pPr>
        <w:tabs>
          <w:tab w:val="left" w:pos="2534"/>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Членам профсоюза:</w:t>
      </w:r>
    </w:p>
    <w:p w:rsidR="009877E6" w:rsidRPr="00884B64" w:rsidRDefault="009877E6" w:rsidP="009877E6">
      <w:pPr>
        <w:widowControl w:val="0"/>
        <w:tabs>
          <w:tab w:val="left" w:pos="2534"/>
        </w:tabs>
        <w:suppressAutoHyphens/>
        <w:autoSpaceDE w:val="0"/>
        <w:spacing w:after="0" w:line="240" w:lineRule="auto"/>
        <w:ind w:left="108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больным с тяжелыми формами заболеваний и для частичной оплаты перенесенных в связи с этим операций;</w:t>
      </w:r>
    </w:p>
    <w:p w:rsidR="009877E6" w:rsidRPr="00884B64" w:rsidRDefault="009877E6" w:rsidP="009877E6">
      <w:pPr>
        <w:widowControl w:val="0"/>
        <w:tabs>
          <w:tab w:val="left" w:pos="2534"/>
        </w:tabs>
        <w:suppressAutoHyphens/>
        <w:autoSpaceDE w:val="0"/>
        <w:spacing w:after="0" w:line="240" w:lineRule="auto"/>
        <w:ind w:left="108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работникам ставшим безработным, особенно лицам пред пенсионного возраста;</w:t>
      </w:r>
    </w:p>
    <w:p w:rsidR="009877E6" w:rsidRPr="00884B64" w:rsidRDefault="009877E6" w:rsidP="009877E6">
      <w:pPr>
        <w:widowControl w:val="0"/>
        <w:tabs>
          <w:tab w:val="left" w:pos="2534"/>
        </w:tabs>
        <w:suppressAutoHyphens/>
        <w:autoSpaceDE w:val="0"/>
        <w:spacing w:after="0" w:line="240" w:lineRule="auto"/>
        <w:ind w:left="108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пострадавшим от стихийных бедствий (пожаров, наводнений и т.д.) по степени сложности бедствия;</w:t>
      </w:r>
    </w:p>
    <w:p w:rsidR="009877E6" w:rsidRPr="00884B64" w:rsidRDefault="009877E6" w:rsidP="009877E6">
      <w:pPr>
        <w:widowControl w:val="0"/>
        <w:tabs>
          <w:tab w:val="left" w:pos="2534"/>
        </w:tabs>
        <w:suppressAutoHyphens/>
        <w:autoSpaceDE w:val="0"/>
        <w:spacing w:after="0" w:line="240" w:lineRule="auto"/>
        <w:ind w:left="108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по случаю смерти члена профсоюза и членов его семьи (муж, жена, дети).</w:t>
      </w:r>
    </w:p>
    <w:p w:rsidR="009877E6" w:rsidRPr="00884B64" w:rsidRDefault="009877E6" w:rsidP="009877E6">
      <w:pPr>
        <w:tabs>
          <w:tab w:val="left" w:pos="2534"/>
        </w:tabs>
        <w:spacing w:after="0" w:line="240" w:lineRule="auto"/>
        <w:ind w:firstLine="360"/>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5. Условия оказания материальной помощи.</w:t>
      </w:r>
    </w:p>
    <w:p w:rsidR="009877E6" w:rsidRPr="00884B64" w:rsidRDefault="009877E6" w:rsidP="009877E6">
      <w:pPr>
        <w:spacing w:after="160" w:line="256" w:lineRule="auto"/>
        <w:rPr>
          <w:rFonts w:ascii="Times New Roman" w:hAnsi="Times New Roman" w:cs="Times New Roman"/>
          <w:sz w:val="24"/>
          <w:szCs w:val="24"/>
        </w:rPr>
      </w:pPr>
      <w:r w:rsidRPr="00884B64">
        <w:rPr>
          <w:rFonts w:ascii="Times New Roman" w:hAnsi="Times New Roman" w:cs="Times New Roman"/>
          <w:sz w:val="24"/>
          <w:szCs w:val="24"/>
          <w:lang w:eastAsia="ru-RU"/>
        </w:rPr>
        <w:t>Св</w:t>
      </w:r>
      <w:r w:rsidR="00A65740">
        <w:rPr>
          <w:rFonts w:ascii="Times New Roman" w:hAnsi="Times New Roman" w:cs="Times New Roman"/>
          <w:sz w:val="24"/>
          <w:szCs w:val="24"/>
          <w:lang w:eastAsia="ru-RU"/>
        </w:rPr>
        <w:t>оевременная и 100%  поступающая сумма</w:t>
      </w:r>
      <w:r w:rsidRPr="00884B64">
        <w:rPr>
          <w:rFonts w:ascii="Times New Roman" w:hAnsi="Times New Roman" w:cs="Times New Roman"/>
          <w:sz w:val="24"/>
          <w:szCs w:val="24"/>
          <w:lang w:eastAsia="ru-RU"/>
        </w:rPr>
        <w:t xml:space="preserve"> членских взносов учреждения на расчетный счет Нижнегорской районной организации профсоюза.</w:t>
      </w:r>
    </w:p>
    <w:p w:rsidR="009877E6" w:rsidRPr="00884B64" w:rsidRDefault="009877E6" w:rsidP="009877E6">
      <w:pPr>
        <w:spacing w:after="160" w:line="256" w:lineRule="auto"/>
        <w:rPr>
          <w:rFonts w:ascii="Times New Roman" w:hAnsi="Times New Roman" w:cs="Times New Roman"/>
          <w:sz w:val="24"/>
          <w:szCs w:val="24"/>
        </w:rPr>
      </w:pPr>
    </w:p>
    <w:p w:rsidR="009877E6" w:rsidRPr="00884B64" w:rsidRDefault="009877E6" w:rsidP="009877E6">
      <w:pPr>
        <w:spacing w:after="160" w:line="256" w:lineRule="auto"/>
        <w:rPr>
          <w:rFonts w:ascii="Times New Roman" w:hAnsi="Times New Roman" w:cs="Times New Roman"/>
          <w:sz w:val="24"/>
          <w:szCs w:val="24"/>
        </w:rPr>
      </w:pPr>
    </w:p>
    <w:p w:rsidR="009877E6" w:rsidRPr="00884B64" w:rsidRDefault="009877E6" w:rsidP="009877E6">
      <w:pPr>
        <w:spacing w:after="160" w:line="256" w:lineRule="auto"/>
        <w:rPr>
          <w:rFonts w:ascii="Times New Roman" w:hAnsi="Times New Roman" w:cs="Times New Roman"/>
          <w:sz w:val="24"/>
          <w:szCs w:val="24"/>
        </w:rPr>
      </w:pPr>
    </w:p>
    <w:p w:rsidR="009877E6" w:rsidRPr="00884B64" w:rsidRDefault="009877E6" w:rsidP="009877E6">
      <w:pPr>
        <w:spacing w:after="160" w:line="256" w:lineRule="auto"/>
        <w:rPr>
          <w:rFonts w:ascii="Times New Roman" w:hAnsi="Times New Roman" w:cs="Times New Roman"/>
          <w:sz w:val="24"/>
          <w:szCs w:val="24"/>
        </w:rPr>
      </w:pPr>
    </w:p>
    <w:p w:rsidR="009877E6" w:rsidRPr="00884B64" w:rsidRDefault="009877E6" w:rsidP="009877E6">
      <w:pPr>
        <w:spacing w:after="160" w:line="256" w:lineRule="auto"/>
        <w:rPr>
          <w:rFonts w:ascii="Times New Roman" w:hAnsi="Times New Roman" w:cs="Times New Roman"/>
          <w:sz w:val="24"/>
          <w:szCs w:val="24"/>
        </w:rPr>
      </w:pPr>
    </w:p>
    <w:p w:rsidR="009877E6" w:rsidRPr="00884B64" w:rsidRDefault="009877E6" w:rsidP="009877E6">
      <w:pPr>
        <w:spacing w:after="160" w:line="256" w:lineRule="auto"/>
        <w:rPr>
          <w:rFonts w:ascii="Times New Roman" w:hAnsi="Times New Roman" w:cs="Times New Roman"/>
          <w:sz w:val="24"/>
          <w:szCs w:val="24"/>
        </w:rPr>
      </w:pPr>
    </w:p>
    <w:p w:rsidR="009877E6" w:rsidRPr="00884B64" w:rsidRDefault="009877E6" w:rsidP="009877E6">
      <w:pPr>
        <w:spacing w:after="160" w:line="256" w:lineRule="auto"/>
        <w:rPr>
          <w:rFonts w:ascii="Times New Roman" w:hAnsi="Times New Roman" w:cs="Times New Roman"/>
          <w:sz w:val="24"/>
          <w:szCs w:val="24"/>
        </w:rPr>
      </w:pPr>
    </w:p>
    <w:p w:rsidR="009877E6" w:rsidRPr="00884B64" w:rsidRDefault="009877E6" w:rsidP="009877E6">
      <w:pPr>
        <w:spacing w:after="160" w:line="256" w:lineRule="auto"/>
        <w:rPr>
          <w:rFonts w:ascii="Times New Roman" w:hAnsi="Times New Roman" w:cs="Times New Roman"/>
          <w:sz w:val="24"/>
          <w:szCs w:val="24"/>
        </w:rPr>
      </w:pPr>
    </w:p>
    <w:p w:rsidR="009877E6" w:rsidRPr="00884B64" w:rsidRDefault="009877E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Pr="00884B64" w:rsidRDefault="00D84C66" w:rsidP="00C76AEE">
      <w:pPr>
        <w:spacing w:after="160" w:line="259" w:lineRule="auto"/>
        <w:rPr>
          <w:rFonts w:ascii="Times New Roman" w:hAnsi="Times New Roman" w:cs="Times New Roman"/>
          <w:sz w:val="24"/>
          <w:szCs w:val="24"/>
        </w:rPr>
      </w:pPr>
    </w:p>
    <w:p w:rsidR="00D84C66" w:rsidRDefault="00D84C66" w:rsidP="00C76AEE">
      <w:pPr>
        <w:spacing w:after="160" w:line="259" w:lineRule="auto"/>
        <w:rPr>
          <w:rFonts w:ascii="Times New Roman" w:hAnsi="Times New Roman" w:cs="Times New Roman"/>
          <w:sz w:val="24"/>
          <w:szCs w:val="24"/>
        </w:rPr>
      </w:pPr>
    </w:p>
    <w:p w:rsidR="00F90697" w:rsidRDefault="00F90697" w:rsidP="00C76AEE">
      <w:pPr>
        <w:spacing w:after="160" w:line="259" w:lineRule="auto"/>
        <w:rPr>
          <w:rFonts w:ascii="Times New Roman" w:hAnsi="Times New Roman" w:cs="Times New Roman"/>
          <w:sz w:val="24"/>
          <w:szCs w:val="24"/>
        </w:rPr>
      </w:pPr>
    </w:p>
    <w:p w:rsidR="00B807DB" w:rsidRDefault="00B807DB" w:rsidP="00C76AEE">
      <w:pPr>
        <w:spacing w:after="160" w:line="259" w:lineRule="auto"/>
        <w:rPr>
          <w:rFonts w:ascii="Times New Roman" w:hAnsi="Times New Roman" w:cs="Times New Roman"/>
          <w:sz w:val="24"/>
          <w:szCs w:val="24"/>
        </w:rPr>
      </w:pPr>
    </w:p>
    <w:p w:rsidR="00913FC7" w:rsidRDefault="00913FC7" w:rsidP="00C76AEE">
      <w:pPr>
        <w:spacing w:after="160" w:line="259" w:lineRule="auto"/>
        <w:rPr>
          <w:rFonts w:ascii="Times New Roman" w:hAnsi="Times New Roman" w:cs="Times New Roman"/>
          <w:sz w:val="24"/>
          <w:szCs w:val="24"/>
        </w:rPr>
      </w:pPr>
    </w:p>
    <w:p w:rsidR="008834B4" w:rsidRPr="00884B64" w:rsidRDefault="008834B4" w:rsidP="00C76AEE">
      <w:pPr>
        <w:spacing w:after="160" w:line="259" w:lineRule="auto"/>
        <w:rPr>
          <w:rFonts w:ascii="Times New Roman" w:hAnsi="Times New Roman" w:cs="Times New Roman"/>
          <w:sz w:val="24"/>
          <w:szCs w:val="24"/>
        </w:rPr>
      </w:pPr>
    </w:p>
    <w:p w:rsidR="00D84C66" w:rsidRPr="00884B64" w:rsidRDefault="00D84C66" w:rsidP="00D84C66">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15</w:t>
      </w:r>
    </w:p>
    <w:p w:rsidR="00D84C66" w:rsidRPr="00884B64" w:rsidRDefault="00D84C66"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D84C66" w:rsidRPr="00884B64" w:rsidRDefault="00BE757F" w:rsidP="00D84C66">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D84C66" w:rsidRPr="00884B64">
        <w:rPr>
          <w:rFonts w:ascii="Times New Roman" w:hAnsi="Times New Roman" w:cs="Times New Roman"/>
          <w:i/>
          <w:iCs/>
          <w:sz w:val="24"/>
          <w:szCs w:val="24"/>
        </w:rPr>
        <w:t xml:space="preserve"> гг.</w:t>
      </w:r>
    </w:p>
    <w:p w:rsidR="00D84C66" w:rsidRPr="00884B64" w:rsidRDefault="00D84C66" w:rsidP="00D84C66">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D84C66" w:rsidRPr="00884B64" w:rsidTr="00C820F4">
        <w:tc>
          <w:tcPr>
            <w:tcW w:w="3190" w:type="dxa"/>
            <w:hideMark/>
          </w:tcPr>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D84C66" w:rsidRPr="00884B64" w:rsidRDefault="00D84C66"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D84C66" w:rsidRPr="00884B64" w:rsidRDefault="00D84C66"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D84C66" w:rsidRPr="00884B64" w:rsidRDefault="00D84C66"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D84C66" w:rsidRPr="00884B64" w:rsidRDefault="00D84C66" w:rsidP="00C820F4">
            <w:pPr>
              <w:spacing w:after="160" w:line="256" w:lineRule="auto"/>
              <w:jc w:val="center"/>
              <w:rPr>
                <w:rFonts w:ascii="Times New Roman" w:hAnsi="Times New Roman" w:cs="Times New Roman"/>
                <w:sz w:val="24"/>
                <w:szCs w:val="24"/>
                <w:lang w:eastAsia="ru-RU"/>
              </w:rPr>
            </w:pPr>
          </w:p>
        </w:tc>
        <w:tc>
          <w:tcPr>
            <w:tcW w:w="3190" w:type="dxa"/>
            <w:hideMark/>
          </w:tcPr>
          <w:p w:rsidR="00D84C66" w:rsidRPr="00884B64" w:rsidRDefault="00F90697"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D84C66" w:rsidRPr="00884B64" w:rsidRDefault="00D84C66" w:rsidP="00D84C66">
      <w:pPr>
        <w:spacing w:after="160" w:line="259" w:lineRule="auto"/>
        <w:rPr>
          <w:rFonts w:ascii="Times New Roman" w:hAnsi="Times New Roman" w:cs="Times New Roman"/>
          <w:sz w:val="24"/>
          <w:szCs w:val="24"/>
        </w:rPr>
      </w:pPr>
    </w:p>
    <w:p w:rsidR="00D84C66" w:rsidRPr="00884B64" w:rsidRDefault="00D84C66" w:rsidP="00D84C66">
      <w:pPr>
        <w:spacing w:after="160" w:line="259" w:lineRule="auto"/>
        <w:rPr>
          <w:rFonts w:ascii="Times New Roman" w:hAnsi="Times New Roman" w:cs="Times New Roman"/>
          <w:sz w:val="24"/>
          <w:szCs w:val="24"/>
        </w:rPr>
      </w:pPr>
    </w:p>
    <w:p w:rsidR="00D84C66" w:rsidRPr="00884B64" w:rsidRDefault="00D84C66" w:rsidP="00D84C66">
      <w:pPr>
        <w:shd w:val="clear" w:color="auto" w:fill="FFFFFF"/>
        <w:spacing w:after="0" w:line="240" w:lineRule="auto"/>
        <w:ind w:firstLine="72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Положение</w:t>
      </w:r>
    </w:p>
    <w:p w:rsidR="00D84C66" w:rsidRPr="00884B64" w:rsidRDefault="00D84C66" w:rsidP="00D84C66">
      <w:pPr>
        <w:shd w:val="clear" w:color="auto" w:fill="FFFFFF"/>
        <w:spacing w:after="0" w:line="240" w:lineRule="auto"/>
        <w:ind w:firstLine="72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о хранении и использовании персональных данных работников</w:t>
      </w:r>
    </w:p>
    <w:p w:rsidR="00D84C66" w:rsidRPr="00884B64" w:rsidRDefault="00D84C66" w:rsidP="00D84C66">
      <w:pPr>
        <w:shd w:val="clear" w:color="auto" w:fill="FFFFFF"/>
        <w:spacing w:after="0" w:line="240" w:lineRule="auto"/>
        <w:ind w:firstLine="720"/>
        <w:jc w:val="center"/>
        <w:rPr>
          <w:rFonts w:ascii="Times New Roman" w:hAnsi="Times New Roman" w:cs="Times New Roman"/>
          <w:b/>
          <w:bCs/>
          <w:sz w:val="24"/>
          <w:szCs w:val="24"/>
          <w:lang w:eastAsia="ru-RU"/>
        </w:rPr>
      </w:pPr>
    </w:p>
    <w:p w:rsidR="00D84C66" w:rsidRPr="00884B64" w:rsidRDefault="00D84C66" w:rsidP="00B807DB">
      <w:pPr>
        <w:spacing w:after="120" w:line="240" w:lineRule="auto"/>
        <w:ind w:left="283"/>
        <w:rPr>
          <w:rFonts w:ascii="Times New Roman" w:hAnsi="Times New Roman" w:cs="Times New Roman"/>
          <w:sz w:val="24"/>
          <w:szCs w:val="24"/>
        </w:rPr>
      </w:pPr>
      <w:r w:rsidRPr="00884B64">
        <w:rPr>
          <w:rFonts w:ascii="Times New Roman" w:hAnsi="Times New Roman" w:cs="Times New Roman"/>
          <w:sz w:val="24"/>
          <w:szCs w:val="24"/>
        </w:rPr>
        <w:t xml:space="preserve">Настоящее Положение определяет основные требования к порядку получения, хранения, использования и передачи (далее - обработке) </w:t>
      </w:r>
      <w:r w:rsidR="00B807DB">
        <w:rPr>
          <w:rFonts w:ascii="Times New Roman" w:hAnsi="Times New Roman" w:cs="Times New Roman"/>
          <w:sz w:val="24"/>
          <w:szCs w:val="24"/>
        </w:rPr>
        <w:t>персональных данных работников.</w:t>
      </w:r>
    </w:p>
    <w:p w:rsidR="00D84C66" w:rsidRPr="00884B64" w:rsidRDefault="00D84C66" w:rsidP="00D84C66">
      <w:pPr>
        <w:shd w:val="clear" w:color="auto" w:fill="FFFFFF"/>
        <w:spacing w:after="0" w:line="240" w:lineRule="auto"/>
        <w:ind w:firstLine="720"/>
        <w:jc w:val="center"/>
        <w:rPr>
          <w:rFonts w:ascii="Times New Roman" w:hAnsi="Times New Roman" w:cs="Times New Roman"/>
          <w:b/>
          <w:bCs/>
          <w:caps/>
          <w:sz w:val="24"/>
          <w:szCs w:val="24"/>
          <w:lang w:eastAsia="ru-RU"/>
        </w:rPr>
      </w:pPr>
      <w:r w:rsidRPr="00884B64">
        <w:rPr>
          <w:rFonts w:ascii="Times New Roman" w:hAnsi="Times New Roman" w:cs="Times New Roman"/>
          <w:b/>
          <w:bCs/>
          <w:caps/>
          <w:sz w:val="24"/>
          <w:szCs w:val="24"/>
          <w:lang w:eastAsia="ru-RU"/>
        </w:rPr>
        <w:t>1. Общие положения</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Персональные данные работника - это информация, необходимая работодателю в связи с трудовыми отношениями и касающаяся конкретного работника.</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Персональные данные работника содержатся в основном документе персонального учета работников - личном деле работника.</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Личное дело состоит из следующих разделов:</w:t>
      </w:r>
    </w:p>
    <w:p w:rsidR="00D84C66" w:rsidRPr="00884B64" w:rsidRDefault="00D84C66" w:rsidP="00D84C66">
      <w:pPr>
        <w:shd w:val="clear" w:color="auto" w:fill="FFFFFF"/>
        <w:tabs>
          <w:tab w:val="left" w:pos="280"/>
        </w:tabs>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Анкетно-биографические и характеризующие материалы, к которым относятся: </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анкета;</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автобиография;</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описи документов об образовании;</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результаты медицинского обследования на предмет годности к осуществлению трудовых обязанностей;</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копия приказа о приеме на работу;</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трудовой договор;</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документы, связанные с переводом и перемещением работника (копии приказов, дополнительные соглашения);</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выписки (копии) из документов о присвоении почетных званий, ученой степени, награждении государственными наградами:</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копии наградных листов;</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аттестационные листы;</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копии приказов о поощрениях, взысканиях; </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характеристики и рекомендательные письма;</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заявление работника об увольнении;</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копия приказа об увольнении;</w:t>
      </w:r>
    </w:p>
    <w:p w:rsidR="00D84C66" w:rsidRPr="00884B64" w:rsidRDefault="00D84C66" w:rsidP="00D84C66">
      <w:pPr>
        <w:widowControl w:val="0"/>
        <w:numPr>
          <w:ilvl w:val="0"/>
          <w:numId w:val="9"/>
        </w:numPr>
        <w:shd w:val="clear" w:color="auto" w:fill="FFFFFF"/>
        <w:tabs>
          <w:tab w:val="left" w:pos="1080"/>
        </w:tabs>
        <w:suppressAutoHyphens/>
        <w:autoSpaceDE w:val="0"/>
        <w:spacing w:after="0" w:line="240" w:lineRule="auto"/>
        <w:ind w:left="1080"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другие документы, нахождение которых в личном деле будет признано целесообразным. </w:t>
      </w:r>
    </w:p>
    <w:p w:rsidR="00D84C66" w:rsidRPr="00884B64" w:rsidRDefault="00D84C66" w:rsidP="00D84C66">
      <w:pPr>
        <w:shd w:val="clear" w:color="auto" w:fill="FFFFFF"/>
        <w:tabs>
          <w:tab w:val="left" w:pos="274"/>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Дополнительные материалы, к которым относятся:</w:t>
      </w:r>
    </w:p>
    <w:p w:rsidR="00D84C66" w:rsidRPr="00884B64" w:rsidRDefault="00D84C66" w:rsidP="00D84C66">
      <w:pPr>
        <w:widowControl w:val="0"/>
        <w:numPr>
          <w:ilvl w:val="0"/>
          <w:numId w:val="43"/>
        </w:numPr>
        <w:shd w:val="clear" w:color="auto" w:fill="FFFFFF"/>
        <w:tabs>
          <w:tab w:val="left" w:pos="278"/>
          <w:tab w:val="left" w:pos="1080"/>
          <w:tab w:val="num" w:pos="2149"/>
        </w:tabs>
        <w:suppressAutoHyphens/>
        <w:autoSpaceDE w:val="0"/>
        <w:spacing w:after="0" w:line="240" w:lineRule="auto"/>
        <w:ind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расписка работника об ознакомлении с документами организации, устанавливающими порядок обработки персональных данных работников, а так же о его правах и обязанностях в этой области;</w:t>
      </w:r>
    </w:p>
    <w:p w:rsidR="00D84C66" w:rsidRPr="00884B64" w:rsidRDefault="00D84C66" w:rsidP="00D84C66">
      <w:pPr>
        <w:widowControl w:val="0"/>
        <w:numPr>
          <w:ilvl w:val="0"/>
          <w:numId w:val="43"/>
        </w:numPr>
        <w:shd w:val="clear" w:color="auto" w:fill="FFFFFF"/>
        <w:tabs>
          <w:tab w:val="left" w:pos="278"/>
          <w:tab w:val="left" w:pos="1080"/>
          <w:tab w:val="num" w:pos="2149"/>
        </w:tabs>
        <w:suppressAutoHyphens/>
        <w:autoSpaceDE w:val="0"/>
        <w:spacing w:after="0" w:line="240" w:lineRule="auto"/>
        <w:ind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характеристики с прежнего места работы;</w:t>
      </w:r>
    </w:p>
    <w:p w:rsidR="00D84C66" w:rsidRPr="00884B64" w:rsidRDefault="00D84C66" w:rsidP="00D84C66">
      <w:pPr>
        <w:widowControl w:val="0"/>
        <w:numPr>
          <w:ilvl w:val="0"/>
          <w:numId w:val="43"/>
        </w:numPr>
        <w:shd w:val="clear" w:color="auto" w:fill="FFFFFF"/>
        <w:tabs>
          <w:tab w:val="left" w:pos="278"/>
          <w:tab w:val="left" w:pos="1080"/>
          <w:tab w:val="num" w:pos="2149"/>
        </w:tabs>
        <w:suppressAutoHyphens/>
        <w:autoSpaceDE w:val="0"/>
        <w:spacing w:after="0" w:line="240" w:lineRule="auto"/>
        <w:ind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дополнение к личному делу;</w:t>
      </w:r>
    </w:p>
    <w:p w:rsidR="00D84C66" w:rsidRPr="00884B64" w:rsidRDefault="00D84C66" w:rsidP="00D84C66">
      <w:pPr>
        <w:widowControl w:val="0"/>
        <w:numPr>
          <w:ilvl w:val="0"/>
          <w:numId w:val="43"/>
        </w:numPr>
        <w:shd w:val="clear" w:color="auto" w:fill="FFFFFF"/>
        <w:tabs>
          <w:tab w:val="left" w:pos="1080"/>
          <w:tab w:val="num" w:pos="2149"/>
        </w:tabs>
        <w:suppressAutoHyphens/>
        <w:autoSpaceDE w:val="0"/>
        <w:spacing w:after="0" w:line="240" w:lineRule="auto"/>
        <w:ind w:hanging="24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другие документы, нахождение которых в личном деле будет признано целесообразным. В личное дело работника включается также опись всех документов, находящихся в деле.</w:t>
      </w:r>
    </w:p>
    <w:p w:rsidR="00D84C66" w:rsidRPr="00884B64" w:rsidRDefault="00D84C66" w:rsidP="00D84C66">
      <w:pPr>
        <w:shd w:val="clear" w:color="auto" w:fill="FFFFFF"/>
        <w:spacing w:after="0" w:line="240" w:lineRule="auto"/>
        <w:ind w:firstLine="709"/>
        <w:jc w:val="both"/>
        <w:rPr>
          <w:rFonts w:ascii="Times New Roman" w:hAnsi="Times New Roman" w:cs="Times New Roman"/>
          <w:sz w:val="24"/>
          <w:szCs w:val="24"/>
          <w:lang w:eastAsia="ru-RU"/>
        </w:rPr>
      </w:pPr>
    </w:p>
    <w:p w:rsidR="00D84C66" w:rsidRPr="00B807DB" w:rsidRDefault="00D84C66" w:rsidP="00B807DB">
      <w:pPr>
        <w:shd w:val="clear" w:color="auto" w:fill="FFFFFF"/>
        <w:spacing w:after="0" w:line="240" w:lineRule="auto"/>
        <w:ind w:firstLine="72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2. ПОЛУЧЕНИ</w:t>
      </w:r>
      <w:r w:rsidR="00B807DB">
        <w:rPr>
          <w:rFonts w:ascii="Times New Roman" w:hAnsi="Times New Roman" w:cs="Times New Roman"/>
          <w:b/>
          <w:bCs/>
          <w:sz w:val="24"/>
          <w:szCs w:val="24"/>
          <w:lang w:eastAsia="ru-RU"/>
        </w:rPr>
        <w:t>Е ПЕРСОНАЛЬНЫХ ДАННЫХ РАБОТНИКА</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Получение, хранение, комбинирование, передача или любое другое использование персональных данных работника может осуществляется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продвижения по службе, обеспечения личной безопасности работников, контроля и качества выполняемой работы и обеспечения сохранности имущества. Все персональные данные работника получаются у него самого. Если персональные данные работника возможно получить только у третьей стороны, то работник должен быть уведомлен об этом заранее, и от него должно быть получено письменное согласие. Работодатель должен сообщить работнику о целях, предполагаемых источниках и способах получения персональных данных, а так же о характере подлежащих получению персональных данных и последствиях отказа работника дать письменное согласие на их получение.</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Не допускается получение и обработка персональных данных работника о его политических, религиозных и иных убеждениях и частной жизни, а так же о его членстве в общественных объединениях или его профсоюзной деятельности, за исключением случаев, предусмотренных законодательством РФ.</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принятии решений относительно работника на основании его персональных данных не допускается использование данных, полученных исключительно в результате их автоматизированной обработки или электронного получения.</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случаях, непосредственно связанных с вопросами трудовых отношений, в соответствии со ст.24 Конституции РФ возможно получение и обработка данных о частной жизни работника только с его письменного согласия.</w:t>
      </w:r>
    </w:p>
    <w:p w:rsidR="00D84C66" w:rsidRPr="00884B64" w:rsidRDefault="00D84C66" w:rsidP="00D84C66">
      <w:pPr>
        <w:keepNext/>
        <w:shd w:val="clear" w:color="auto" w:fill="FFFFFF"/>
        <w:spacing w:after="0" w:line="240" w:lineRule="auto"/>
        <w:ind w:left="720"/>
        <w:jc w:val="center"/>
        <w:rPr>
          <w:rFonts w:ascii="Times New Roman" w:hAnsi="Times New Roman" w:cs="Times New Roman"/>
          <w:b/>
          <w:bCs/>
          <w:sz w:val="24"/>
          <w:szCs w:val="24"/>
          <w:lang w:eastAsia="ru-RU"/>
        </w:rPr>
      </w:pPr>
    </w:p>
    <w:p w:rsidR="00D84C66" w:rsidRPr="00884B64" w:rsidRDefault="00D84C66" w:rsidP="00D84C66">
      <w:pPr>
        <w:keepNext/>
        <w:shd w:val="clear" w:color="auto" w:fill="FFFFFF"/>
        <w:spacing w:after="0" w:line="240" w:lineRule="auto"/>
        <w:ind w:left="72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3. ФОРМИРОВАНИЕ И ВЕДЕНИЕ ЛИЧНЫХ ДЕЛ</w:t>
      </w:r>
    </w:p>
    <w:p w:rsidR="00D84C66" w:rsidRPr="00884B64" w:rsidRDefault="00D84C66" w:rsidP="00B807DB">
      <w:pPr>
        <w:keepNext/>
        <w:shd w:val="clear" w:color="auto" w:fill="FFFFFF"/>
        <w:spacing w:after="0" w:line="240" w:lineRule="auto"/>
        <w:jc w:val="both"/>
        <w:rPr>
          <w:rFonts w:ascii="Times New Roman" w:hAnsi="Times New Roman" w:cs="Times New Roman"/>
          <w:sz w:val="24"/>
          <w:szCs w:val="24"/>
          <w:lang w:eastAsia="ru-RU"/>
        </w:rPr>
      </w:pPr>
    </w:p>
    <w:p w:rsidR="00D84C66" w:rsidRPr="00884B64" w:rsidRDefault="00D84C66" w:rsidP="00D84C66">
      <w:pPr>
        <w:keepNext/>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Личное дело работника формируется после издания приказа о его приеме на работу. Первоначально в личное дело группируются документы, содержащие </w:t>
      </w:r>
    </w:p>
    <w:p w:rsidR="00D84C66" w:rsidRPr="00884B64" w:rsidRDefault="00D84C66" w:rsidP="00D84C66">
      <w:pPr>
        <w:keepNext/>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персональные данные работника, в порядке, отражающем процесс приема на работу: заявление работника о приеме на работу, анкета, автобиография, характеристика-рекомендация, результат медицинского обследования на предмет годности к осуществлению трудовых обязанностей, копия приказа о приеме на работу, расписка работника об ознакомлении с документами организации, устанавливающими порядок обработки персональны</w:t>
      </w:r>
      <w:r w:rsidR="00A65740">
        <w:rPr>
          <w:rFonts w:ascii="Times New Roman" w:hAnsi="Times New Roman" w:cs="Times New Roman"/>
          <w:sz w:val="24"/>
          <w:szCs w:val="24"/>
          <w:lang w:eastAsia="ru-RU"/>
        </w:rPr>
        <w:t xml:space="preserve">х данных работников, а так же  </w:t>
      </w:r>
      <w:r w:rsidRPr="00884B64">
        <w:rPr>
          <w:rFonts w:ascii="Times New Roman" w:hAnsi="Times New Roman" w:cs="Times New Roman"/>
          <w:sz w:val="24"/>
          <w:szCs w:val="24"/>
          <w:lang w:eastAsia="ru-RU"/>
        </w:rPr>
        <w:t>его</w:t>
      </w:r>
      <w:r w:rsidR="00A65740">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 xml:space="preserve">правах и обязанностях в этой области, расписка об ознакомлении его с локальными нормативными актами организации, расписка об ознакомлении с правилами внутреннего трудового распорядка организации, </w:t>
      </w:r>
      <w:r w:rsidRPr="00884B64">
        <w:rPr>
          <w:rFonts w:ascii="Times New Roman" w:hAnsi="Times New Roman" w:cs="Times New Roman"/>
          <w:sz w:val="24"/>
          <w:szCs w:val="24"/>
          <w:lang w:eastAsia="ru-RU"/>
        </w:rPr>
        <w:lastRenderedPageBreak/>
        <w:t>дополнение к личному делу, трудовой договор, договоры о материальной ответственности, внутренняя опись.</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Все документы подшиваются в обложку образца, установленного в образовательном учреждении, на обложке должны быть фамилия, имя, отчество работника.</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Личному делу присваивается номер, который фиксируется в журнале учета личных дел. В каждом разделе личного дела ведется внутренняя опись, куда заносятся наименования всех подшитых документов, дата их включения в дело, количество листов, а так же дата изъятия документа из дела с указанием лица, изъявшего документ, и причину изъятия. В случае временного изъятия документа вместо него вкладывается лист-заменитель. Изъятие документов из личного дела производится исключительно с разрешения директора департамента персонала. Внутренняя опись подписывается лицом, ее составляющим, с указанием даты составления. Все документы, поступающие в личное дело, ведутся в хронологическом порядке. Листы документов, подшитых в личное дело, нумеруются. Личное дело ведется на протяжении всей трудовой деятельности работника. Изменения, вносимые в личное дело, должны быть подтверждены соответствующими документами (например, копия свидетельства о браке).</w:t>
      </w:r>
    </w:p>
    <w:p w:rsidR="00D84C66" w:rsidRPr="00884B64" w:rsidRDefault="00D84C66" w:rsidP="00D84C66">
      <w:pPr>
        <w:suppressAutoHyphens/>
        <w:autoSpaceDE w:val="0"/>
        <w:spacing w:after="0" w:line="240" w:lineRule="auto"/>
        <w:ind w:firstLine="55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Работник, ответственный за документационное обеспечение кадровой деятельности, принимает от принимаемого на работу работника документы, проверяет полноту их заполнения и правильность указываемых сведений в соответствии с предъявленными документами, затем заверят: должность, подпись, дата включения в личное дело.</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p>
    <w:p w:rsidR="00D84C66" w:rsidRPr="00884B64" w:rsidRDefault="00D84C66" w:rsidP="00D84C66">
      <w:pPr>
        <w:shd w:val="clear" w:color="auto" w:fill="FFFFFF"/>
        <w:spacing w:after="0" w:line="240" w:lineRule="auto"/>
        <w:ind w:firstLine="108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4. ПРАВА И ОБЯЗАННОСТИ РАБОТНИКА В ОБЛАСТИ ЗАЩИТЫ ЕГО ПЕРСОНАЛЬНЫХ ДАННЫХ</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Работник обязуется предоставлять персональные данные, соответствующие действительности. Работник имеет право на:</w:t>
      </w:r>
    </w:p>
    <w:p w:rsidR="00D84C66" w:rsidRPr="00884B64" w:rsidRDefault="00D84C66" w:rsidP="00D84C66">
      <w:pPr>
        <w:widowControl w:val="0"/>
        <w:numPr>
          <w:ilvl w:val="0"/>
          <w:numId w:val="11"/>
        </w:numPr>
        <w:shd w:val="clear" w:color="auto" w:fill="FFFFFF"/>
        <w:tabs>
          <w:tab w:val="left" w:pos="1176"/>
        </w:tabs>
        <w:suppressAutoHyphens/>
        <w:autoSpaceDE w:val="0"/>
        <w:spacing w:after="0" w:line="240" w:lineRule="auto"/>
        <w:ind w:left="1022" w:hanging="23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полную информацию о своих персональных данных и обработке этих данных;</w:t>
      </w:r>
    </w:p>
    <w:p w:rsidR="00D84C66" w:rsidRPr="00884B64" w:rsidRDefault="00D84C66" w:rsidP="00D84C66">
      <w:pPr>
        <w:widowControl w:val="0"/>
        <w:numPr>
          <w:ilvl w:val="0"/>
          <w:numId w:val="11"/>
        </w:numPr>
        <w:shd w:val="clear" w:color="auto" w:fill="FFFFFF"/>
        <w:tabs>
          <w:tab w:val="left" w:pos="1176"/>
        </w:tabs>
        <w:suppressAutoHyphens/>
        <w:autoSpaceDE w:val="0"/>
        <w:spacing w:after="0" w:line="240" w:lineRule="auto"/>
        <w:ind w:left="1022" w:hanging="23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свободный бесплатный доступ к своим персональным данным, включая право на получение копий любой записи, содержащей персональные данные работника, за исключением случаев, предусмотренных законодательством РФ;</w:t>
      </w:r>
    </w:p>
    <w:p w:rsidR="00D84C66" w:rsidRPr="00884B64" w:rsidRDefault="00D84C66" w:rsidP="00D84C66">
      <w:pPr>
        <w:widowControl w:val="0"/>
        <w:numPr>
          <w:ilvl w:val="0"/>
          <w:numId w:val="11"/>
        </w:numPr>
        <w:shd w:val="clear" w:color="auto" w:fill="FFFFFF"/>
        <w:tabs>
          <w:tab w:val="left" w:pos="1176"/>
        </w:tabs>
        <w:suppressAutoHyphens/>
        <w:autoSpaceDE w:val="0"/>
        <w:spacing w:after="0" w:line="240" w:lineRule="auto"/>
        <w:ind w:left="1022" w:hanging="23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определение своих представителей для защиты своих персональных данных;</w:t>
      </w:r>
    </w:p>
    <w:p w:rsidR="00D84C66" w:rsidRPr="00884B64" w:rsidRDefault="00D84C66" w:rsidP="00D84C66">
      <w:pPr>
        <w:widowControl w:val="0"/>
        <w:numPr>
          <w:ilvl w:val="0"/>
          <w:numId w:val="11"/>
        </w:numPr>
        <w:shd w:val="clear" w:color="auto" w:fill="FFFFFF"/>
        <w:tabs>
          <w:tab w:val="left" w:pos="1176"/>
        </w:tabs>
        <w:suppressAutoHyphens/>
        <w:autoSpaceDE w:val="0"/>
        <w:spacing w:after="0" w:line="240" w:lineRule="auto"/>
        <w:ind w:left="1022" w:hanging="23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доступ к относящимся к нему медицинским данным с помощью медицинского специалиста по своему выбору;</w:t>
      </w:r>
    </w:p>
    <w:p w:rsidR="00D84C66" w:rsidRPr="00884B64" w:rsidRDefault="00D84C66" w:rsidP="00D84C66">
      <w:pPr>
        <w:widowControl w:val="0"/>
        <w:numPr>
          <w:ilvl w:val="0"/>
          <w:numId w:val="11"/>
        </w:numPr>
        <w:shd w:val="clear" w:color="auto" w:fill="FFFFFF"/>
        <w:tabs>
          <w:tab w:val="left" w:pos="1176"/>
        </w:tabs>
        <w:suppressAutoHyphens/>
        <w:autoSpaceDE w:val="0"/>
        <w:spacing w:after="0" w:line="240" w:lineRule="auto"/>
        <w:ind w:left="1022" w:hanging="238"/>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требование об исключении или исправлении неверных или неполных персональных данных, а так же данных, обработанных с нарушением требований.</w:t>
      </w:r>
    </w:p>
    <w:p w:rsidR="00D84C66" w:rsidRPr="00884B64" w:rsidRDefault="00D84C66" w:rsidP="00F90697">
      <w:pPr>
        <w:suppressAutoHyphens/>
        <w:autoSpaceDE w:val="0"/>
        <w:spacing w:after="0" w:line="240" w:lineRule="auto"/>
        <w:ind w:firstLine="55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При отказе работодателя исключить или исправить персональные данные работника он имеет право заявить в письменной форме работодателю о своем несогласии с соответствующим обоснованием такого несогласия. Персональные</w:t>
      </w:r>
      <w:r w:rsidR="00F90697">
        <w:rPr>
          <w:rFonts w:ascii="Times New Roman" w:hAnsi="Times New Roman" w:cs="Times New Roman"/>
          <w:sz w:val="24"/>
          <w:szCs w:val="24"/>
          <w:lang w:eastAsia="ar-SA"/>
        </w:rPr>
        <w:t xml:space="preserve"> данные оценочного </w:t>
      </w:r>
    </w:p>
    <w:p w:rsidR="00D84C66" w:rsidRPr="00884B64" w:rsidRDefault="00D84C66" w:rsidP="00D84C66">
      <w:pPr>
        <w:suppressAutoHyphens/>
        <w:autoSpaceDE w:val="0"/>
        <w:spacing w:after="0" w:line="240" w:lineRule="auto"/>
        <w:ind w:firstLine="550"/>
        <w:jc w:val="both"/>
        <w:rPr>
          <w:rFonts w:ascii="Times New Roman" w:hAnsi="Times New Roman" w:cs="Times New Roman"/>
          <w:sz w:val="24"/>
          <w:szCs w:val="24"/>
          <w:lang w:eastAsia="ar-SA"/>
        </w:rPr>
      </w:pPr>
      <w:r w:rsidRPr="00884B64">
        <w:rPr>
          <w:rFonts w:ascii="Times New Roman" w:hAnsi="Times New Roman" w:cs="Times New Roman"/>
          <w:sz w:val="24"/>
          <w:szCs w:val="24"/>
          <w:lang w:eastAsia="ar-SA"/>
        </w:rPr>
        <w:t>характера работник имеет право дополнить заявлением, выражающим его собственную точку зрения:</w:t>
      </w:r>
    </w:p>
    <w:p w:rsidR="00D84C66" w:rsidRPr="00884B64" w:rsidRDefault="00D84C66" w:rsidP="00D84C66">
      <w:pPr>
        <w:widowControl w:val="0"/>
        <w:numPr>
          <w:ilvl w:val="0"/>
          <w:numId w:val="12"/>
        </w:numPr>
        <w:shd w:val="clear" w:color="auto" w:fill="FFFFFF"/>
        <w:tabs>
          <w:tab w:val="left" w:pos="1022"/>
        </w:tabs>
        <w:suppressAutoHyphens/>
        <w:autoSpaceDE w:val="0"/>
        <w:spacing w:after="0" w:line="240" w:lineRule="auto"/>
        <w:ind w:left="1064" w:hanging="28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требование об извещении работодателем всех лиц, которые ранее были сообщены неверные или неполные персональные данные работника, обо всех произведенных в них исключениях, исправлениях или дополнениях;</w:t>
      </w:r>
    </w:p>
    <w:p w:rsidR="00D84C66" w:rsidRPr="00884B64" w:rsidRDefault="00D84C66" w:rsidP="00D84C66">
      <w:pPr>
        <w:widowControl w:val="0"/>
        <w:numPr>
          <w:ilvl w:val="0"/>
          <w:numId w:val="12"/>
        </w:numPr>
        <w:shd w:val="clear" w:color="auto" w:fill="FFFFFF"/>
        <w:tabs>
          <w:tab w:val="left" w:pos="1022"/>
        </w:tabs>
        <w:suppressAutoHyphens/>
        <w:autoSpaceDE w:val="0"/>
        <w:spacing w:after="0" w:line="240" w:lineRule="auto"/>
        <w:ind w:left="1064" w:hanging="28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обжалование в суд любых неправомерных действий или бездействия работодателя при обработке и защите его персональных данных.</w:t>
      </w:r>
    </w:p>
    <w:p w:rsidR="00F90697" w:rsidRPr="00884B64" w:rsidRDefault="00F90697" w:rsidP="00D84C66">
      <w:pPr>
        <w:shd w:val="clear" w:color="auto" w:fill="FFFFFF"/>
        <w:tabs>
          <w:tab w:val="left" w:pos="120"/>
        </w:tabs>
        <w:spacing w:after="0" w:line="240" w:lineRule="auto"/>
        <w:jc w:val="both"/>
        <w:rPr>
          <w:rFonts w:ascii="Times New Roman" w:hAnsi="Times New Roman" w:cs="Times New Roman"/>
          <w:sz w:val="24"/>
          <w:szCs w:val="24"/>
          <w:lang w:eastAsia="ru-RU"/>
        </w:rPr>
      </w:pPr>
    </w:p>
    <w:p w:rsidR="00D84C66" w:rsidRPr="00884B64" w:rsidRDefault="00D84C66" w:rsidP="00D84C66">
      <w:pPr>
        <w:suppressAutoHyphens/>
        <w:spacing w:after="0" w:line="240" w:lineRule="auto"/>
        <w:ind w:firstLine="709"/>
        <w:jc w:val="center"/>
        <w:rPr>
          <w:rFonts w:ascii="Times New Roman" w:hAnsi="Times New Roman" w:cs="Times New Roman"/>
          <w:b/>
          <w:bCs/>
          <w:sz w:val="24"/>
          <w:szCs w:val="24"/>
          <w:lang w:eastAsia="ar-SA"/>
        </w:rPr>
      </w:pPr>
      <w:r w:rsidRPr="00884B64">
        <w:rPr>
          <w:rFonts w:ascii="Times New Roman" w:hAnsi="Times New Roman" w:cs="Times New Roman"/>
          <w:b/>
          <w:bCs/>
          <w:sz w:val="24"/>
          <w:szCs w:val="24"/>
          <w:lang w:eastAsia="ar-SA"/>
        </w:rPr>
        <w:t>5. УЧЕТ, ХРАНЕНИЕ И ПЕРЕДАЧА ПЕРСОНАЛЬНЫХ ДАННЫХ РАБОТНИКА</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Личные дела, в которых хранятся персональные данные работников, являются документами «Для внутреннего пользования».</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Личное дело регистрируется, о чем вносится запись в «Журнал учета личных дел».</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Журнал содержит следующие графы:</w:t>
      </w:r>
    </w:p>
    <w:p w:rsidR="00D84C66" w:rsidRPr="00884B64" w:rsidRDefault="00D84C66" w:rsidP="00D84C66">
      <w:pPr>
        <w:widowControl w:val="0"/>
        <w:numPr>
          <w:ilvl w:val="0"/>
          <w:numId w:val="13"/>
        </w:numPr>
        <w:shd w:val="clear" w:color="auto" w:fill="FFFFFF"/>
        <w:tabs>
          <w:tab w:val="left" w:pos="682"/>
        </w:tabs>
        <w:suppressAutoHyphens/>
        <w:autoSpaceDE w:val="0"/>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Порядковый номер личного дела.</w:t>
      </w:r>
    </w:p>
    <w:p w:rsidR="00D84C66" w:rsidRPr="00884B64" w:rsidRDefault="00D84C66" w:rsidP="00D84C66">
      <w:pPr>
        <w:widowControl w:val="0"/>
        <w:numPr>
          <w:ilvl w:val="0"/>
          <w:numId w:val="13"/>
        </w:numPr>
        <w:shd w:val="clear" w:color="auto" w:fill="FFFFFF"/>
        <w:tabs>
          <w:tab w:val="left" w:pos="682"/>
        </w:tabs>
        <w:suppressAutoHyphens/>
        <w:autoSpaceDE w:val="0"/>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Фамилия, имя, отчество сотрудника.</w:t>
      </w:r>
    </w:p>
    <w:p w:rsidR="00D84C66" w:rsidRPr="00884B64" w:rsidRDefault="00D84C66" w:rsidP="00D84C66">
      <w:pPr>
        <w:widowControl w:val="0"/>
        <w:numPr>
          <w:ilvl w:val="0"/>
          <w:numId w:val="13"/>
        </w:numPr>
        <w:shd w:val="clear" w:color="auto" w:fill="FFFFFF"/>
        <w:tabs>
          <w:tab w:val="left" w:pos="682"/>
        </w:tabs>
        <w:suppressAutoHyphens/>
        <w:autoSpaceDE w:val="0"/>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Дата постановки дела на учет.</w:t>
      </w:r>
    </w:p>
    <w:p w:rsidR="00D84C66" w:rsidRPr="00884B64" w:rsidRDefault="00D84C66" w:rsidP="00D84C66">
      <w:pPr>
        <w:widowControl w:val="0"/>
        <w:numPr>
          <w:ilvl w:val="0"/>
          <w:numId w:val="13"/>
        </w:numPr>
        <w:shd w:val="clear" w:color="auto" w:fill="FFFFFF"/>
        <w:tabs>
          <w:tab w:val="left" w:pos="682"/>
        </w:tabs>
        <w:suppressAutoHyphens/>
        <w:autoSpaceDE w:val="0"/>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Дата снятие с учета.</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школе хранятся личные дела работников, работающих в настоящее время. Для этого используется специально оборудованные шкафы или сейфы, которые запираются и опечатываются. Личные дела располагаются в алфавитном порядке.</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После увольнения работника в личное дело вносятся соответствующие документы (заявление о расторжении трудового договора, копия приказа о расторжении трудового договора) составляется окончательная опись, само личное дело оформляется и передается для хранения в архив организации. </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Не допускается:</w:t>
      </w:r>
    </w:p>
    <w:p w:rsidR="00D84C66" w:rsidRPr="00884B64" w:rsidRDefault="00D84C66" w:rsidP="00D84C66">
      <w:pPr>
        <w:widowControl w:val="0"/>
        <w:numPr>
          <w:ilvl w:val="0"/>
          <w:numId w:val="44"/>
        </w:numPr>
        <w:shd w:val="clear" w:color="auto" w:fill="FFFFFF"/>
        <w:tabs>
          <w:tab w:val="left" w:pos="701"/>
        </w:tabs>
        <w:suppressAutoHyphens/>
        <w:autoSpaceDE w:val="0"/>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 же в случаях установленных законодательством РФ.</w:t>
      </w:r>
    </w:p>
    <w:p w:rsidR="00D84C66" w:rsidRPr="00884B64" w:rsidRDefault="00D84C66" w:rsidP="00D84C66">
      <w:pPr>
        <w:widowControl w:val="0"/>
        <w:numPr>
          <w:ilvl w:val="0"/>
          <w:numId w:val="44"/>
        </w:numPr>
        <w:shd w:val="clear" w:color="auto" w:fill="FFFFFF"/>
        <w:tabs>
          <w:tab w:val="left" w:pos="701"/>
        </w:tabs>
        <w:suppressAutoHyphens/>
        <w:autoSpaceDE w:val="0"/>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Сообщать персональные данные работника в коммерческих целях без его письменного согласия.</w:t>
      </w:r>
    </w:p>
    <w:p w:rsidR="00D84C66" w:rsidRPr="00884B64" w:rsidRDefault="00D84C66" w:rsidP="00D84C66">
      <w:pPr>
        <w:widowControl w:val="0"/>
        <w:numPr>
          <w:ilvl w:val="0"/>
          <w:numId w:val="44"/>
        </w:numPr>
        <w:shd w:val="clear" w:color="auto" w:fill="FFFFFF"/>
        <w:tabs>
          <w:tab w:val="left" w:pos="701"/>
        </w:tabs>
        <w:suppressAutoHyphens/>
        <w:autoSpaceDE w:val="0"/>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Доступ к персональным данным работников разрешается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передаче персональных данных работника третьим лицам необходимо предупреждать их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данные работника, обязаны соблюдать режим секретности (конфиденциальности).</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Исключение составляет обмен персональными данными работников в порядке, установленном законодательством РФ.</w:t>
      </w:r>
    </w:p>
    <w:p w:rsidR="00D84C66" w:rsidRPr="00884B64" w:rsidRDefault="00D84C66" w:rsidP="00D84C66">
      <w:pPr>
        <w:shd w:val="clear" w:color="auto" w:fill="FFFFFF"/>
        <w:spacing w:after="0" w:line="240" w:lineRule="auto"/>
        <w:ind w:firstLine="72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Передача персональных данных работника его представителям осуществляется в порядке, установленном в организации. Объем передаваемой информации ограничивается только теми персональными данными работника, которые необходимы для выполнения указанными представителями их функций.</w:t>
      </w:r>
    </w:p>
    <w:p w:rsidR="00D84C66" w:rsidRPr="00884B64" w:rsidRDefault="00D84C66" w:rsidP="00D84C66">
      <w:pPr>
        <w:spacing w:after="160" w:line="256" w:lineRule="auto"/>
        <w:rPr>
          <w:rFonts w:ascii="Times New Roman" w:hAnsi="Times New Roman" w:cs="Times New Roman"/>
          <w:sz w:val="24"/>
          <w:szCs w:val="24"/>
        </w:rPr>
      </w:pPr>
    </w:p>
    <w:p w:rsidR="00D84C66" w:rsidRPr="00884B64" w:rsidRDefault="00D84C66" w:rsidP="00D84C66">
      <w:pPr>
        <w:spacing w:after="160" w:line="256" w:lineRule="auto"/>
        <w:rPr>
          <w:rFonts w:ascii="Times New Roman" w:hAnsi="Times New Roman" w:cs="Times New Roman"/>
          <w:sz w:val="24"/>
          <w:szCs w:val="24"/>
        </w:rPr>
      </w:pPr>
    </w:p>
    <w:p w:rsidR="00D84C66" w:rsidRPr="00884B64" w:rsidRDefault="00D84C66" w:rsidP="00D84C66">
      <w:pPr>
        <w:spacing w:after="160" w:line="256" w:lineRule="auto"/>
        <w:rPr>
          <w:rFonts w:ascii="Times New Roman" w:hAnsi="Times New Roman" w:cs="Times New Roman"/>
          <w:sz w:val="24"/>
          <w:szCs w:val="24"/>
        </w:rPr>
      </w:pPr>
    </w:p>
    <w:p w:rsidR="00D84C66" w:rsidRDefault="00D84C66" w:rsidP="00D84C66">
      <w:pPr>
        <w:spacing w:after="160" w:line="259" w:lineRule="auto"/>
        <w:rPr>
          <w:rFonts w:ascii="Times New Roman" w:hAnsi="Times New Roman" w:cs="Times New Roman"/>
          <w:sz w:val="24"/>
          <w:szCs w:val="24"/>
        </w:rPr>
      </w:pPr>
    </w:p>
    <w:p w:rsidR="00913FC7" w:rsidRDefault="00913FC7" w:rsidP="00D84C66">
      <w:pPr>
        <w:spacing w:after="160" w:line="259" w:lineRule="auto"/>
        <w:rPr>
          <w:rFonts w:ascii="Times New Roman" w:hAnsi="Times New Roman" w:cs="Times New Roman"/>
          <w:sz w:val="24"/>
          <w:szCs w:val="24"/>
        </w:rPr>
      </w:pPr>
    </w:p>
    <w:p w:rsidR="00913FC7" w:rsidRDefault="00913FC7" w:rsidP="00D84C66">
      <w:pPr>
        <w:spacing w:after="160" w:line="259" w:lineRule="auto"/>
        <w:rPr>
          <w:rFonts w:ascii="Times New Roman" w:hAnsi="Times New Roman" w:cs="Times New Roman"/>
          <w:sz w:val="24"/>
          <w:szCs w:val="24"/>
        </w:rPr>
      </w:pPr>
    </w:p>
    <w:p w:rsidR="00F90697" w:rsidRDefault="00F90697" w:rsidP="00D84C66">
      <w:pPr>
        <w:spacing w:after="160" w:line="259" w:lineRule="auto"/>
        <w:rPr>
          <w:rFonts w:ascii="Times New Roman" w:hAnsi="Times New Roman" w:cs="Times New Roman"/>
          <w:sz w:val="24"/>
          <w:szCs w:val="24"/>
        </w:rPr>
      </w:pPr>
    </w:p>
    <w:p w:rsidR="00B807DB" w:rsidRDefault="00B807DB" w:rsidP="00D84C66">
      <w:pPr>
        <w:spacing w:after="160" w:line="259" w:lineRule="auto"/>
        <w:rPr>
          <w:rFonts w:ascii="Times New Roman" w:hAnsi="Times New Roman" w:cs="Times New Roman"/>
          <w:sz w:val="24"/>
          <w:szCs w:val="24"/>
        </w:rPr>
      </w:pPr>
    </w:p>
    <w:p w:rsidR="008834B4" w:rsidRPr="00884B64" w:rsidRDefault="008834B4" w:rsidP="00D84C66">
      <w:pPr>
        <w:spacing w:after="160" w:line="259" w:lineRule="auto"/>
        <w:rPr>
          <w:rFonts w:ascii="Times New Roman" w:hAnsi="Times New Roman" w:cs="Times New Roman"/>
          <w:sz w:val="24"/>
          <w:szCs w:val="24"/>
        </w:rPr>
      </w:pPr>
    </w:p>
    <w:p w:rsidR="00D84C66" w:rsidRPr="00884B64" w:rsidRDefault="00D84C66" w:rsidP="00D84C66">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16</w:t>
      </w:r>
    </w:p>
    <w:p w:rsidR="00D84C66" w:rsidRPr="00884B64" w:rsidRDefault="00D84C66"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D84C66" w:rsidRPr="00884B64" w:rsidRDefault="00BE757F" w:rsidP="00D84C66">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D84C66" w:rsidRPr="00884B64">
        <w:rPr>
          <w:rFonts w:ascii="Times New Roman" w:hAnsi="Times New Roman" w:cs="Times New Roman"/>
          <w:i/>
          <w:iCs/>
          <w:sz w:val="24"/>
          <w:szCs w:val="24"/>
        </w:rPr>
        <w:t xml:space="preserve"> гг.</w:t>
      </w:r>
    </w:p>
    <w:p w:rsidR="00D84C66" w:rsidRPr="00884B64" w:rsidRDefault="00D84C66" w:rsidP="00D84C66">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D84C66" w:rsidRPr="00884B64" w:rsidTr="00C820F4">
        <w:tc>
          <w:tcPr>
            <w:tcW w:w="3190" w:type="dxa"/>
            <w:hideMark/>
          </w:tcPr>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D84C66" w:rsidRPr="00884B64" w:rsidRDefault="00D84C66"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D84C66" w:rsidRPr="00884B64" w:rsidRDefault="00D84C66"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D84C66" w:rsidRPr="00884B64" w:rsidRDefault="00D84C66"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D84C66" w:rsidRPr="00884B64" w:rsidRDefault="00D84C66" w:rsidP="00C820F4">
            <w:pPr>
              <w:spacing w:after="160" w:line="256" w:lineRule="auto"/>
              <w:jc w:val="center"/>
              <w:rPr>
                <w:rFonts w:ascii="Times New Roman" w:hAnsi="Times New Roman" w:cs="Times New Roman"/>
                <w:sz w:val="24"/>
                <w:szCs w:val="24"/>
                <w:lang w:eastAsia="ru-RU"/>
              </w:rPr>
            </w:pPr>
          </w:p>
        </w:tc>
        <w:tc>
          <w:tcPr>
            <w:tcW w:w="3190" w:type="dxa"/>
            <w:hideMark/>
          </w:tcPr>
          <w:p w:rsidR="00D84C66" w:rsidRPr="00884B64" w:rsidRDefault="00F90697"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D84C66" w:rsidRPr="00884B64" w:rsidRDefault="00D84C66" w:rsidP="00D84C66">
      <w:pPr>
        <w:spacing w:after="160" w:line="259" w:lineRule="auto"/>
        <w:rPr>
          <w:rFonts w:ascii="Times New Roman" w:hAnsi="Times New Roman" w:cs="Times New Roman"/>
          <w:sz w:val="24"/>
          <w:szCs w:val="24"/>
        </w:rPr>
      </w:pP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eastAsia="ru-RU"/>
        </w:rPr>
      </w:pP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ПОЛОЖЕНИЕ</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О порядке и условиях предоставления педагогическим работникам</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образовательного учреждения</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lang w:eastAsia="ru-RU"/>
        </w:rPr>
      </w:pPr>
      <w:r w:rsidRPr="00884B64">
        <w:rPr>
          <w:rFonts w:ascii="Times New Roman" w:hAnsi="Times New Roman" w:cs="Times New Roman"/>
          <w:b/>
          <w:bCs/>
          <w:sz w:val="24"/>
          <w:szCs w:val="24"/>
          <w:lang w:eastAsia="ru-RU"/>
        </w:rPr>
        <w:t>длительного отпуска сроком до 1 года.</w:t>
      </w:r>
    </w:p>
    <w:p w:rsidR="00D84C66" w:rsidRPr="00884B64" w:rsidRDefault="00D84C66" w:rsidP="00D84C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840"/>
        <w:rPr>
          <w:rFonts w:ascii="Times New Roman" w:hAnsi="Times New Roman" w:cs="Times New Roman"/>
          <w:sz w:val="24"/>
          <w:szCs w:val="24"/>
          <w:lang w:eastAsia="ru-RU"/>
        </w:rPr>
      </w:pP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Настоящее Положение устанавливает порядок и условия предоставления длительного отпуска сроком до 1 года педагогическим работникам образовательного учреждения, учредителем которого является администрация Нижнегорского района Республики Крым и в отношении которых осуществляет полномочия собственника. </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Педагогические работники образовательных учреждений имеют право на длительный отпуск сроком до 1 года не реже чем через каждые 10 лет непрерывной преподавательской работы в соответствии с ч. 4 п. 5 ст. 55 Закона РФ «Об образовании».</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 Руководитель образовательного учреждения при наличии условий  вправе по согласованию с профсоюзным комитетом предоставить длительный отпуск работнику, имеющему стаж работы менее 10 лет.</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 Продолжительность стажа непрерывной работы, дающей право на предоставление длительного отпуска определяется в соответствии с записями в трудовой книжке или на основании других надлежащим образом оформленных документов.</w:t>
      </w:r>
    </w:p>
    <w:p w:rsidR="00D84C66" w:rsidRPr="00884B64" w:rsidRDefault="00D84C66" w:rsidP="00F90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 В стаж работы, дающий право на длительный отпуск, засчитывается время работы в образовательных учреждениях любых форм собственности, имеющих государственную аккредитацию, в должностях (с занятием и без занятия штатной должности) и на условиях, предусмотренных в Приложении к</w:t>
      </w:r>
      <w:r w:rsidR="00F90697">
        <w:rPr>
          <w:rFonts w:ascii="Times New Roman" w:hAnsi="Times New Roman" w:cs="Times New Roman"/>
          <w:sz w:val="24"/>
          <w:szCs w:val="24"/>
          <w:lang w:eastAsia="ru-RU"/>
        </w:rPr>
        <w:t xml:space="preserve"> настоящему Положению.</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5.  Непосредственно в стаж работы, дающий право на длительный отпуск, засчитывается: </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а) фактически проработанное время;</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б) время, когда педагогический работник фактически не работал, но за ним сохранялось место работы (должность) и заработная плата полностью или частично:</w:t>
      </w:r>
    </w:p>
    <w:p w:rsidR="00D84C66" w:rsidRPr="00884B64" w:rsidRDefault="00D84C66" w:rsidP="00D84C66">
      <w:pPr>
        <w:tabs>
          <w:tab w:val="left" w:pos="993"/>
          <w:tab w:val="left" w:pos="1276"/>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время нахождения в основном и дополнительном отпусках;</w:t>
      </w:r>
    </w:p>
    <w:p w:rsidR="00D84C66" w:rsidRPr="00884B64" w:rsidRDefault="00D84C66" w:rsidP="00D84C66">
      <w:pPr>
        <w:tabs>
          <w:tab w:val="left" w:pos="993"/>
          <w:tab w:val="left" w:pos="1276"/>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время нахождения в отпусках по беременности и родам;</w:t>
      </w:r>
    </w:p>
    <w:p w:rsidR="00D84C66" w:rsidRPr="00884B64" w:rsidRDefault="00D84C66" w:rsidP="00D84C66">
      <w:pPr>
        <w:tabs>
          <w:tab w:val="left" w:pos="993"/>
          <w:tab w:val="left" w:pos="1276"/>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ab/>
        <w:t>- время нахождения в командировках;</w:t>
      </w:r>
    </w:p>
    <w:p w:rsidR="00D84C66" w:rsidRPr="00884B64" w:rsidRDefault="00D84C66" w:rsidP="00D84C66">
      <w:pPr>
        <w:tabs>
          <w:tab w:val="left" w:pos="993"/>
          <w:tab w:val="left" w:pos="1276"/>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повышение квалификации с отрывом от основной работы по направлению работодателя;</w:t>
      </w:r>
    </w:p>
    <w:p w:rsidR="00D84C66" w:rsidRPr="00884B64" w:rsidRDefault="00D84C66" w:rsidP="00D84C66">
      <w:pPr>
        <w:tabs>
          <w:tab w:val="left" w:pos="993"/>
          <w:tab w:val="left" w:pos="1276"/>
        </w:tabs>
        <w:spacing w:after="0" w:line="240"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время простоя не по вине работника;</w:t>
      </w:r>
    </w:p>
    <w:p w:rsidR="00D84C66" w:rsidRPr="00884B64" w:rsidRDefault="00D84C66" w:rsidP="00D84C66">
      <w:pPr>
        <w:tabs>
          <w:tab w:val="left" w:pos="993"/>
          <w:tab w:val="left" w:pos="1276"/>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xml:space="preserve">- время вынужденного прогула при неправильном увольнении или переводе на другую работу и последующем восстановлении на работе); </w:t>
      </w:r>
    </w:p>
    <w:p w:rsidR="00D84C66" w:rsidRPr="00884B64" w:rsidRDefault="00D84C66" w:rsidP="00D84C66">
      <w:pPr>
        <w:tabs>
          <w:tab w:val="left" w:pos="993"/>
          <w:tab w:val="left" w:pos="1276"/>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время, когда работник получал пособие по временной нетрудоспособности из средств государственного социального страхования.</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6. В стаж работы, дающий право на предоставление длительного отпуска,  включаются следующие периоды времени:</w:t>
      </w:r>
    </w:p>
    <w:p w:rsidR="00D84C66" w:rsidRPr="00884B64" w:rsidRDefault="00D84C66" w:rsidP="00D84C66">
      <w:pPr>
        <w:tabs>
          <w:tab w:val="left" w:pos="993"/>
        </w:tabs>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переход работника в установленном порядке из одного образовательного учреждения в другое, если перерыв в работе составил не более 1 месяца;</w:t>
      </w:r>
    </w:p>
    <w:p w:rsidR="00D84C66" w:rsidRPr="00884B64" w:rsidRDefault="00D84C66" w:rsidP="00D84C66">
      <w:pPr>
        <w:tabs>
          <w:tab w:val="left" w:pos="993"/>
        </w:tabs>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поступление на работу в образовательное учреждение после увольнения с работы, дающей право на предоставление длительного отпуска, по истечении срочного трудового договора, если перерыв в работе составил не более 2 месяцев;</w:t>
      </w:r>
    </w:p>
    <w:p w:rsidR="00D84C66" w:rsidRPr="00884B64" w:rsidRDefault="00D84C66" w:rsidP="00D84C66">
      <w:pPr>
        <w:tabs>
          <w:tab w:val="left" w:pos="993"/>
        </w:tabs>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поступление на работу в образовательное учреждение после увольнения с работы, дающей право на предоставление длительного отпуска, в связи с ликвидацией или сокращением численности или штата, если перерыв в работе составил не более 3 месяцев;</w:t>
      </w:r>
    </w:p>
    <w:p w:rsidR="00D84C66" w:rsidRPr="00884B64" w:rsidRDefault="00D84C66" w:rsidP="00D84C66">
      <w:pPr>
        <w:tabs>
          <w:tab w:val="left" w:pos="993"/>
        </w:tabs>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поступление на работу в образовательное учреждение после освобождения от работы, дающей право на предоставление длительного отпуска, в российских образовательных учреждениях за рубежом, образовательных учреждениях стран ближнего зарубежья, если перерыв в работе составил не более 2 месяцев;</w:t>
      </w:r>
    </w:p>
    <w:p w:rsidR="00D84C66" w:rsidRPr="00884B64" w:rsidRDefault="00D84C66" w:rsidP="00D84C66">
      <w:pPr>
        <w:tabs>
          <w:tab w:val="left" w:pos="993"/>
        </w:tabs>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поступление на работу в образовательное учреждение после увольнения с работы, дающей право на предоставление длительного отпуска,  вследствие обнаружившегося несоответствия работника занимаемой должности или выполняемой работе по состоянию здоровья, препятствующему продолжению данной работы, если перерыв в работе составил не более 3 месяцев (если причиной явилась инвалидность, то время перерыва исчисляется со дня восстановления трудоспособности);</w:t>
      </w:r>
    </w:p>
    <w:p w:rsidR="00D84C66" w:rsidRPr="00884B64" w:rsidRDefault="00D84C66" w:rsidP="00D84C66">
      <w:pPr>
        <w:tabs>
          <w:tab w:val="left" w:pos="993"/>
        </w:tabs>
        <w:spacing w:after="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поступление на работу в образовательное учреждение после увольнения с работы, дающей право на предоставление длительного отпуска, по собственному желанию в связи с выходом на пенсию, если перерыв в работе составил не более 2 месяцев.</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7. При переезде на  работу в другую местность и связанной с этим переходом на другую работу, продолжительность перерыва в работе, при котором стаж, дающий право на длительный отпуск не прерывается, увеличивается на количество дней, необходимых для переезда.</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8. Время начала и окончания длительного отпуска должны быть установлены таким образом, чтобы его продолжительность не выходила за рамки одного учебного года.</w:t>
      </w:r>
    </w:p>
    <w:p w:rsidR="00D84C66" w:rsidRPr="00884B64" w:rsidRDefault="00D84C66" w:rsidP="00F90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9. Заявление о предоставлении отпуска в течение учебного года с указанием его продолжительности подаются руководителю образоват</w:t>
      </w:r>
      <w:r w:rsidR="00F90697">
        <w:rPr>
          <w:rFonts w:ascii="Times New Roman" w:hAnsi="Times New Roman" w:cs="Times New Roman"/>
          <w:sz w:val="24"/>
          <w:szCs w:val="24"/>
          <w:lang w:eastAsia="ru-RU"/>
        </w:rPr>
        <w:t xml:space="preserve">ельного учреждения до 1 апреля </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учебного года, предшествующего тому, в течение которого работник изъявил желание воспользоваться своим правом на длительный отпуск </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10. При распределении учебной нагрузки на новый учебный год, администрация образовательного учреждения предлагает другим работникам дополнительную нагрузку при условиях:</w:t>
      </w:r>
    </w:p>
    <w:p w:rsidR="00D84C66" w:rsidRPr="00884B64" w:rsidRDefault="00D84C66" w:rsidP="00D84C66">
      <w:pPr>
        <w:tabs>
          <w:tab w:val="left" w:pos="993"/>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ab/>
        <w:t xml:space="preserve">- если их квалификация и образование удовлетворяют  требованиям  ТКХ по соответствующим должностям; </w:t>
      </w:r>
    </w:p>
    <w:p w:rsidR="00D84C66" w:rsidRPr="00884B64" w:rsidRDefault="00D84C66" w:rsidP="00D84C66">
      <w:pPr>
        <w:tabs>
          <w:tab w:val="left" w:pos="993"/>
        </w:tabs>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ab/>
        <w:t>- если их  собственная нагрузка не превышает предел, установленный Уставом образовательного учреждения.</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Данные работники должны добровольно давать согласие на увеличение нагрузки обязательно в письменном виде с указанием  конкретного периода, на  который увеличивается их педагогическая нагрузка.</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Право работодателя применить временный перевод для замещения отсутствующего работника в этом случае не применяется.</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Если замещение описанным способом осуществить не представляется невозможным, то руководитель образовательного учреждения вправе заключить срочный трудовой договор с работником другого учреждения, организации,  с неработающим пенсионером, либо воспользоваться услугами территориальных органов по трудоустройству, при условии, если такие работники соответствуют требованиям  ТКХ по замещаемым должностям.</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 Если  проведение упомянутых мероприятий не дает возможности распределить нагрузку на весь заявленный период, то руководитель образовательного учреждения совместно с профсоюзным комитетом предлагает заявителю:</w:t>
      </w:r>
    </w:p>
    <w:p w:rsidR="00D84C66" w:rsidRPr="00884B64" w:rsidRDefault="00D84C66" w:rsidP="00D84C66">
      <w:pPr>
        <w:tabs>
          <w:tab w:val="left" w:pos="993"/>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сократить заявленный срок длительного отпуска до продолжительности, в течение которой возможно распределить нагрузку заявителя;</w:t>
      </w:r>
    </w:p>
    <w:p w:rsidR="00D84C66" w:rsidRPr="00884B64" w:rsidRDefault="00D84C66" w:rsidP="00D84C66">
      <w:pPr>
        <w:tabs>
          <w:tab w:val="left" w:pos="993"/>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согласиться на установление  очередности в течение учебного года заявителям однородных должностей (специальностей);</w:t>
      </w:r>
    </w:p>
    <w:p w:rsidR="00D84C66" w:rsidRPr="00884B64" w:rsidRDefault="00D84C66" w:rsidP="00D84C66">
      <w:pPr>
        <w:tabs>
          <w:tab w:val="left" w:pos="993"/>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перенести срок длительного отпуска на следующий учебный год после заявленного.</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12. При отказе работника на предложения, приведенные в п. 11, руководитель по согласованию с профсоюзным комитетом учреждения вправе установить очередность предоставления длительного отпуска, не уменьшая заявленную продолжительность.</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При этом преимущественным правом пользуется работник, имеющий больший стаж работы, исчисленный в соответствии с п. 5 настоящего Положения.</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13. При невозможности предоставления длительного отпуска с учетом использования всех способов, перечисленных  в пунктах 10  и 11 настоящего Положения и согласования с профсоюзным комитетом, он может быть перенесен в связи с производственной необходимостью, но не более чем на 1 год.</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14. Длительный отпуск подлежит продлению только в том случае, если работник находился на лечении в стационарных условиях. Количество дней, на которое данный отпуск продляется, должно соответствовать количеству дней пребывания в медицинском учреждении при наличии официального  документа, подтверждающего этот факт.</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15. Предъявленный работником больничный лист, выданный в период нахождения его в длительном отпуске, подлежит оплате.</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16. Нахождение работника в длительном отпуске не прекращает его права на получение компенсации на приобретение книгоиздательской продукции в размерах, установленных действующим законодательством для педагогических работников. </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17. Время нахождения в длительном отпуске не засчитывается в стаж работы, дающий право на очередной отпуск за рабочий год.</w:t>
      </w:r>
    </w:p>
    <w:p w:rsidR="00D84C66" w:rsidRPr="00884B64" w:rsidRDefault="00D84C66" w:rsidP="00F90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18. В период нахождения в длительном отпуске работник не может работать на условиях совместительства или по гражданскому  договору, если данная </w:t>
      </w:r>
      <w:r w:rsidR="00F90697">
        <w:rPr>
          <w:rFonts w:ascii="Times New Roman" w:hAnsi="Times New Roman" w:cs="Times New Roman"/>
          <w:sz w:val="24"/>
          <w:szCs w:val="24"/>
          <w:lang w:eastAsia="ru-RU"/>
        </w:rPr>
        <w:t>работа является педагогической.</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19. За педагогическими работниками, находящимися в длительном отпуске в установленном законом порядке сохраняется место работы, должность и педагогическая нагрузка,  установленная до ухода его в длительный отпуск, при условии, что за время нахождения в длительном отпуске не изменилось количество часов по учебным планам и программам, а также количество учебных классов (групп).</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20. Если  существенные условия труда не могут быть сохранены в связи с изменениями в организации производства и труда, а также в случае сокращения штатов </w:t>
      </w:r>
      <w:r w:rsidRPr="00884B64">
        <w:rPr>
          <w:rFonts w:ascii="Times New Roman" w:hAnsi="Times New Roman" w:cs="Times New Roman"/>
          <w:sz w:val="24"/>
          <w:szCs w:val="24"/>
          <w:lang w:eastAsia="ru-RU"/>
        </w:rPr>
        <w:lastRenderedPageBreak/>
        <w:t>учреждения,  работодатель обязан направить работнику, находящемуся в длительном отпуске соответствующее письменное уведомление под роспись.</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21. Истечение срока действия квалификационной категории в период нахождения работника в длительном отпуске  является основанием продления срока ее действия на 1 год. </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22. Продолжительность отпуска определяется истечением  периода времени, который исчисляется месяцами.</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23. Длительный отпуск не может быть разделен на части.</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24. Продолжительность длительного отпуска может быть сокращена по инициативе работодателя или работника только по взаимному согласию сторон.</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Каждая сторона должна уведомить другую  сторону о желании прервать  длительный отпуск в письменном виде не менее  чем за 4 недели до момента взаимообусловленной даты его преждевременного окончания. </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25. Работникам-совместителям, работающим в учреждениях образования, в случае предоставления им длительного отпуска по основной работе, одновременно предоставляется отпуск за свой счет на  аналогичный период.</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Основанием предоставления отпуска является копия приказа о предоставлении длительного отпуска по основному месту работы.</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26. Основанием предоставления длительного отпуска является личное заявление работника, поданное руководителю образовательного учреждения в соответствии с п. 9 настоящего Положения с указанием конкретной продолжительности отпуска и даты его начала.</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27. Решение о предоставлении длительного отпуска работнику или об отказе в его предоставлении должно быть принято и доведено до сведения работника до 1 июня предыдущего уходу в длительный отпуск учебного года.</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28. Работник в праве уйти в длительный отпуск только после издания соответствующего приказа руководителя образовательного учреждения, в котором должно быть указано, что работник ознакомлен с настоящим Положением.</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Приказ доводится до сведения работника по роспись.</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29. Руководители образовательных учреждений имеют право на получение длительного отпуска в соответствии с настоящим Положением; при этом  они рассматриваются в статусе «работников», а органы управления образованием муниципальных образований – «работодателей».</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30. Споры, возникающие при реализации права работников на длительный отпуск,  разрешаются в комиссиях по трудовым спорам или в судебном порядке.</w:t>
      </w:r>
    </w:p>
    <w:p w:rsidR="00D84C66" w:rsidRPr="00884B64" w:rsidRDefault="00D84C66" w:rsidP="00D84C66">
      <w:pPr>
        <w:keepNext/>
        <w:tabs>
          <w:tab w:val="left" w:pos="708"/>
        </w:tabs>
        <w:spacing w:after="0" w:line="240" w:lineRule="auto"/>
        <w:ind w:firstLine="706"/>
        <w:jc w:val="both"/>
        <w:outlineLvl w:val="0"/>
        <w:rPr>
          <w:rFonts w:ascii="Times New Roman" w:hAnsi="Times New Roman" w:cs="Times New Roman"/>
          <w:sz w:val="24"/>
          <w:szCs w:val="24"/>
          <w:u w:val="single"/>
          <w:lang w:eastAsia="ru-RU"/>
        </w:rPr>
      </w:pPr>
      <w:r w:rsidRPr="00884B64">
        <w:rPr>
          <w:rFonts w:ascii="Times New Roman" w:hAnsi="Times New Roman" w:cs="Times New Roman"/>
          <w:sz w:val="24"/>
          <w:szCs w:val="24"/>
          <w:u w:val="single"/>
          <w:lang w:eastAsia="ru-RU"/>
        </w:rPr>
        <w:t>Перечень должностей, работа в которых засчитывается в стаж непрерывной работы, дающей право на получение длительного отпуска до одного года.</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 Время работы в нижеперечисленных должностях засчитываются в стаж работы, дающий право на получение длительного отпуска, в объеме, соответствующем не менее ставки заработной платы (суммарно по основному и другим местам работы):</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Учитель-логопед</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Музыкальный руководитель</w:t>
      </w:r>
    </w:p>
    <w:p w:rsidR="00D84C66" w:rsidRPr="00884B64" w:rsidRDefault="00D84C66" w:rsidP="00D84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Педагог-психолог</w:t>
      </w:r>
    </w:p>
    <w:p w:rsidR="00D84C66" w:rsidRPr="00884B64" w:rsidRDefault="00D84C66" w:rsidP="00F90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Ин</w:t>
      </w:r>
      <w:r w:rsidR="00F90697">
        <w:rPr>
          <w:rFonts w:ascii="Times New Roman" w:hAnsi="Times New Roman" w:cs="Times New Roman"/>
          <w:sz w:val="24"/>
          <w:szCs w:val="24"/>
          <w:lang w:eastAsia="ru-RU"/>
        </w:rPr>
        <w:t>структор по физической культуре</w:t>
      </w:r>
    </w:p>
    <w:p w:rsidR="00F90697" w:rsidRDefault="00D84C66" w:rsidP="00F90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6"/>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2. Время работы в иных должностях работников образовательных учреждений засчитывается в стаж, дающий право на длительный отпуск сроком до 1 года при условии, если данные работники, помимо своей основной работы, выполняемой в объеме ставки (должностного оклада), проводят в течение учитываемого периода работу по должностям, перечисленным в п. 1 Приложения (как с занятием так и без занятия штатной должности), в объемах, соответствующих не менее 1/3 тарифной ставки.  </w:t>
      </w:r>
    </w:p>
    <w:p w:rsidR="00F90697" w:rsidRPr="00884B64" w:rsidRDefault="00F90697" w:rsidP="00D84C66">
      <w:pPr>
        <w:spacing w:after="160" w:line="259" w:lineRule="auto"/>
        <w:rPr>
          <w:rFonts w:ascii="Times New Roman" w:hAnsi="Times New Roman" w:cs="Times New Roman"/>
          <w:sz w:val="24"/>
          <w:szCs w:val="24"/>
        </w:rPr>
      </w:pPr>
    </w:p>
    <w:p w:rsidR="00D84C66" w:rsidRPr="00884B64" w:rsidRDefault="00D84C66" w:rsidP="00D84C66">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17</w:t>
      </w:r>
    </w:p>
    <w:p w:rsidR="00D84C66" w:rsidRPr="00884B64" w:rsidRDefault="00D84C66"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D84C66" w:rsidRPr="00884B64" w:rsidRDefault="00D84C66" w:rsidP="00D84C66">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D84C66" w:rsidRPr="00884B64" w:rsidRDefault="00BE757F" w:rsidP="00D84C66">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D84C66" w:rsidRPr="00884B64">
        <w:rPr>
          <w:rFonts w:ascii="Times New Roman" w:hAnsi="Times New Roman" w:cs="Times New Roman"/>
          <w:i/>
          <w:iCs/>
          <w:sz w:val="24"/>
          <w:szCs w:val="24"/>
        </w:rPr>
        <w:t xml:space="preserve"> гг.</w:t>
      </w:r>
    </w:p>
    <w:p w:rsidR="00D84C66" w:rsidRPr="00884B64" w:rsidRDefault="00D84C66" w:rsidP="00D84C66">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D84C66" w:rsidRPr="00884B64" w:rsidTr="00C820F4">
        <w:tc>
          <w:tcPr>
            <w:tcW w:w="3190" w:type="dxa"/>
            <w:hideMark/>
          </w:tcPr>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D84C66" w:rsidRPr="00884B64" w:rsidRDefault="00D84C66"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D84C66" w:rsidRPr="00884B64" w:rsidRDefault="00D84C66"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D84C66" w:rsidRPr="00884B64" w:rsidRDefault="00D84C66"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D84C66" w:rsidRPr="00884B64" w:rsidRDefault="00D84C66" w:rsidP="00C820F4">
            <w:pPr>
              <w:spacing w:after="160" w:line="256" w:lineRule="auto"/>
              <w:jc w:val="center"/>
              <w:rPr>
                <w:rFonts w:ascii="Times New Roman" w:hAnsi="Times New Roman" w:cs="Times New Roman"/>
                <w:sz w:val="24"/>
                <w:szCs w:val="24"/>
                <w:lang w:eastAsia="ru-RU"/>
              </w:rPr>
            </w:pPr>
          </w:p>
        </w:tc>
        <w:tc>
          <w:tcPr>
            <w:tcW w:w="3190" w:type="dxa"/>
            <w:hideMark/>
          </w:tcPr>
          <w:p w:rsidR="00D84C66" w:rsidRPr="00884B64" w:rsidRDefault="00F90697"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D84C66" w:rsidRPr="00884B64" w:rsidRDefault="00D84C66"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D84C66" w:rsidRPr="00884B64" w:rsidRDefault="00D84C66" w:rsidP="00D84C66">
      <w:pPr>
        <w:spacing w:after="160" w:line="259" w:lineRule="auto"/>
        <w:rPr>
          <w:rFonts w:ascii="Times New Roman" w:hAnsi="Times New Roman" w:cs="Times New Roman"/>
          <w:sz w:val="24"/>
          <w:szCs w:val="24"/>
        </w:rPr>
      </w:pPr>
    </w:p>
    <w:p w:rsidR="00D84C66" w:rsidRPr="00884B64" w:rsidRDefault="00D84C66" w:rsidP="00D84C66">
      <w:pPr>
        <w:spacing w:after="0" w:line="240" w:lineRule="auto"/>
        <w:ind w:left="1416" w:firstLine="708"/>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Положение о комиссии по трудовым спорам.</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Настоящее Положение определяет компетенцию, порядок формирования и работы комиссии по трудовым спорам  в соответствии с законодательством Российской Федерации.</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p>
    <w:p w:rsidR="00D84C66" w:rsidRPr="00884B64" w:rsidRDefault="00D84C66" w:rsidP="00D84C66">
      <w:pPr>
        <w:widowControl w:val="0"/>
        <w:numPr>
          <w:ilvl w:val="0"/>
          <w:numId w:val="45"/>
        </w:numPr>
        <w:suppressAutoHyphens/>
        <w:autoSpaceDE w:val="0"/>
        <w:autoSpaceDN w:val="0"/>
        <w:adjustRightInd w:val="0"/>
        <w:spacing w:after="0" w:line="240" w:lineRule="auto"/>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Порядок формирования комиссии по трудовым спорам.</w:t>
      </w:r>
    </w:p>
    <w:p w:rsidR="00D84C66" w:rsidRPr="00884B64" w:rsidRDefault="00D84C66" w:rsidP="00D84C66">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1.1 Комиссия рассматривает индивидуальные трудовые споры, возникающие между работниками и работодателем, по вопросам применения законов и иных нормативных правовых актов о труде, коллективного договора, соглашения, трудового договора (в том числе об установлении или изменении индивидуальных условий труда), если работник не урегулировал разногласия при непосредственных переговорах с работодателем. </w:t>
      </w:r>
    </w:p>
    <w:p w:rsidR="00D84C66" w:rsidRPr="00884B64" w:rsidRDefault="00D84C66" w:rsidP="00D84C66">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1.2 Комиссия образуется из равного числа представителей работников и работодателя.</w:t>
      </w:r>
    </w:p>
    <w:p w:rsidR="00D84C66" w:rsidRPr="00884B64" w:rsidRDefault="00D84C66" w:rsidP="00D84C66">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1.3 Представители работников в Комиссию избираются общим собранием (конференцией) работников организации (структурного подразделения) либо делегируются представленным органом (выборным профсоюзным органом) работников с последующим утверждением на общем собрании (конференции) работников организации.</w:t>
      </w:r>
    </w:p>
    <w:p w:rsidR="00D84C66" w:rsidRPr="00884B64" w:rsidRDefault="00D84C66" w:rsidP="00B807DB">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1.4 Общее собрание (конференция) работников правомочно, если в нем принимают участие половина от общего числа работников организации (делегатов конференции), без учета работников, находящихся в отпуске либо отсутствующих</w:t>
      </w:r>
      <w:r w:rsidR="00B807DB">
        <w:rPr>
          <w:rFonts w:ascii="Times New Roman" w:hAnsi="Times New Roman" w:cs="Times New Roman"/>
          <w:sz w:val="24"/>
          <w:szCs w:val="24"/>
          <w:lang w:eastAsia="ru-RU"/>
        </w:rPr>
        <w:t xml:space="preserve"> по иным уважительным причинам.</w:t>
      </w:r>
    </w:p>
    <w:p w:rsidR="00D84C66" w:rsidRPr="00884B64" w:rsidRDefault="00D84C66" w:rsidP="00D84C66">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1.5 Избранными в состав Комиссии считаются кандидатуры, за которых проголосовало более половины участвующих на собрании (конференции) либо квалифицированное большинство (2/3 от участвующих на собрании (конференции)).</w:t>
      </w:r>
    </w:p>
    <w:p w:rsidR="00D84C66" w:rsidRPr="00884B64" w:rsidRDefault="00D84C66" w:rsidP="00D84C66">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1.6 Представители работодателя назначаются в Комиссию руководителем организации письменным распоряжением (приказом).</w:t>
      </w:r>
    </w:p>
    <w:p w:rsidR="00D84C66" w:rsidRPr="00884B64" w:rsidRDefault="00D84C66" w:rsidP="00D84C66">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1.7 Не допускается избрание временных кандидатов в состав Комиссии. Члены Комиссии избираются на весь срок полномочий комиссии. При выбытии члена Комиссии взамен в том же порядке избирается другой.</w:t>
      </w:r>
    </w:p>
    <w:p w:rsidR="00D84C66" w:rsidRPr="00884B64" w:rsidRDefault="00D84C66" w:rsidP="00D84C66">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1.8 По решению общего собрания (конференции) работников Комиссии могут быть образованы в структурных подразделениях организации. В этом случае Комиссии в структурных подразделениях образуются и действуют в соответствии с настоящим положением.</w:t>
      </w:r>
    </w:p>
    <w:p w:rsidR="00D84C66" w:rsidRPr="00884B64" w:rsidRDefault="00D84C66" w:rsidP="00D84C66">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1.9 Члены Комиссии должны быть знакомы с нормами трудового законодательства и объективно подходить к решению вопроса о его применении. По решению общего собрания (конференции) работников организации возможен досрочный отзыв члена Комиссии, если выявится его недостаточная компетентность, недобросовестность, недостаточно ответственное отношение к участию в работе Комиссии.</w:t>
      </w:r>
    </w:p>
    <w:p w:rsidR="00D84C66" w:rsidRPr="00884B64" w:rsidRDefault="00D84C66" w:rsidP="00D84C66">
      <w:pPr>
        <w:spacing w:after="0" w:line="240" w:lineRule="auto"/>
        <w:ind w:right="200"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1.10 Численность комиссии по трудовым спорам   4 человека.</w:t>
      </w:r>
    </w:p>
    <w:p w:rsidR="00D84C66" w:rsidRPr="00884B64" w:rsidRDefault="00D84C66" w:rsidP="00C26BFC">
      <w:pPr>
        <w:widowControl w:val="0"/>
        <w:suppressAutoHyphens/>
        <w:autoSpaceDE w:val="0"/>
        <w:spacing w:after="0" w:line="240" w:lineRule="auto"/>
        <w:ind w:right="20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Срок полномочий  три  года.</w:t>
      </w:r>
    </w:p>
    <w:p w:rsidR="00D84C66" w:rsidRPr="00884B64" w:rsidRDefault="00D84C66" w:rsidP="00C26BFC">
      <w:pPr>
        <w:widowControl w:val="0"/>
        <w:tabs>
          <w:tab w:val="left" w:pos="0"/>
          <w:tab w:val="left" w:pos="900"/>
        </w:tabs>
        <w:suppressAutoHyphens/>
        <w:autoSpaceDE w:val="0"/>
        <w:spacing w:after="0" w:line="240" w:lineRule="auto"/>
        <w:ind w:right="20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 истечении сроков полномочий Комиссии она переизбирается в установленном настоящим  Положением порядке.</w:t>
      </w:r>
    </w:p>
    <w:p w:rsidR="00D84C66" w:rsidRPr="00884B64" w:rsidRDefault="00D84C66" w:rsidP="00C26BFC">
      <w:pPr>
        <w:widowControl w:val="0"/>
        <w:tabs>
          <w:tab w:val="left" w:pos="0"/>
          <w:tab w:val="left" w:pos="900"/>
        </w:tabs>
        <w:suppressAutoHyphens/>
        <w:autoSpaceDE w:val="0"/>
        <w:spacing w:after="0" w:line="240" w:lineRule="auto"/>
        <w:ind w:right="20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Комиссия избирает из своего состава председателя, заместителя пре</w:t>
      </w:r>
      <w:r w:rsidR="00C26BFC">
        <w:rPr>
          <w:rFonts w:ascii="Times New Roman" w:hAnsi="Times New Roman" w:cs="Times New Roman"/>
          <w:sz w:val="24"/>
          <w:szCs w:val="24"/>
          <w:lang w:eastAsia="ru-RU"/>
        </w:rPr>
        <w:t>дседателя и секретаря Комиссии.</w:t>
      </w:r>
    </w:p>
    <w:p w:rsidR="00D84C66" w:rsidRPr="00884B64" w:rsidRDefault="00D84C66" w:rsidP="00D84C66">
      <w:pPr>
        <w:tabs>
          <w:tab w:val="left" w:pos="900"/>
        </w:tabs>
        <w:spacing w:after="0" w:line="240" w:lineRule="auto"/>
        <w:ind w:right="200"/>
        <w:jc w:val="both"/>
        <w:rPr>
          <w:rFonts w:ascii="Times New Roman" w:hAnsi="Times New Roman" w:cs="Times New Roman"/>
          <w:b/>
          <w:bCs/>
          <w:sz w:val="24"/>
          <w:szCs w:val="24"/>
          <w:lang w:eastAsia="ru-RU"/>
        </w:rPr>
      </w:pPr>
      <w:r w:rsidRPr="00884B64">
        <w:rPr>
          <w:rFonts w:ascii="Times New Roman" w:hAnsi="Times New Roman" w:cs="Times New Roman"/>
          <w:sz w:val="24"/>
          <w:szCs w:val="24"/>
          <w:lang w:eastAsia="ru-RU"/>
        </w:rPr>
        <w:t xml:space="preserve">Председатель комиссии по трудовым спорам:                     </w:t>
      </w:r>
    </w:p>
    <w:p w:rsidR="00D84C66" w:rsidRPr="00884B64" w:rsidRDefault="00D84C66" w:rsidP="00D84C66">
      <w:pPr>
        <w:tabs>
          <w:tab w:val="left" w:pos="900"/>
        </w:tabs>
        <w:spacing w:after="0" w:line="240" w:lineRule="auto"/>
        <w:ind w:right="200"/>
        <w:jc w:val="both"/>
        <w:rPr>
          <w:rFonts w:ascii="Times New Roman" w:hAnsi="Times New Roman" w:cs="Times New Roman"/>
          <w:b/>
          <w:bCs/>
          <w:sz w:val="24"/>
          <w:szCs w:val="24"/>
          <w:lang w:eastAsia="ru-RU"/>
        </w:rPr>
      </w:pPr>
      <w:r w:rsidRPr="00884B64">
        <w:rPr>
          <w:rFonts w:ascii="Times New Roman" w:hAnsi="Times New Roman" w:cs="Times New Roman"/>
          <w:sz w:val="24"/>
          <w:szCs w:val="24"/>
          <w:lang w:eastAsia="ru-RU"/>
        </w:rPr>
        <w:t xml:space="preserve">Заместитель председателя комиссии по трудовым спорам: </w:t>
      </w:r>
    </w:p>
    <w:p w:rsidR="00D84C66" w:rsidRPr="00C26BFC" w:rsidRDefault="00D84C66" w:rsidP="00C26BFC">
      <w:pPr>
        <w:tabs>
          <w:tab w:val="left" w:pos="900"/>
        </w:tabs>
        <w:spacing w:after="0" w:line="240" w:lineRule="auto"/>
        <w:ind w:right="200"/>
        <w:jc w:val="both"/>
        <w:rPr>
          <w:rFonts w:ascii="Times New Roman" w:hAnsi="Times New Roman" w:cs="Times New Roman"/>
          <w:b/>
          <w:bCs/>
          <w:sz w:val="24"/>
          <w:szCs w:val="24"/>
          <w:lang w:eastAsia="ru-RU"/>
        </w:rPr>
      </w:pPr>
      <w:r w:rsidRPr="00884B64">
        <w:rPr>
          <w:rFonts w:ascii="Times New Roman" w:hAnsi="Times New Roman" w:cs="Times New Roman"/>
          <w:sz w:val="24"/>
          <w:szCs w:val="24"/>
          <w:lang w:eastAsia="ru-RU"/>
        </w:rPr>
        <w:t>Секретарь комиссии по трудовым спорам</w:t>
      </w:r>
      <w:r w:rsidRPr="00884B64">
        <w:rPr>
          <w:rFonts w:ascii="Times New Roman" w:hAnsi="Times New Roman" w:cs="Times New Roman"/>
          <w:b/>
          <w:bCs/>
          <w:sz w:val="24"/>
          <w:szCs w:val="24"/>
          <w:lang w:eastAsia="ru-RU"/>
        </w:rPr>
        <w:t xml:space="preserve">:                    </w:t>
      </w:r>
      <w:r w:rsidR="00C26BFC">
        <w:rPr>
          <w:rFonts w:ascii="Times New Roman" w:hAnsi="Times New Roman" w:cs="Times New Roman"/>
          <w:b/>
          <w:bCs/>
          <w:sz w:val="24"/>
          <w:szCs w:val="24"/>
          <w:lang w:eastAsia="ru-RU"/>
        </w:rPr>
        <w:t xml:space="preserve">      </w:t>
      </w:r>
    </w:p>
    <w:p w:rsidR="00D84C66" w:rsidRPr="00884B64" w:rsidRDefault="00D84C66" w:rsidP="00C26BFC">
      <w:pPr>
        <w:widowControl w:val="0"/>
        <w:suppressAutoHyphens/>
        <w:autoSpaceDE w:val="0"/>
        <w:spacing w:after="0" w:line="240" w:lineRule="auto"/>
        <w:ind w:left="1080"/>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2.Организация рабо</w:t>
      </w:r>
      <w:r w:rsidR="00C26BFC">
        <w:rPr>
          <w:rFonts w:ascii="Times New Roman" w:hAnsi="Times New Roman" w:cs="Times New Roman"/>
          <w:b/>
          <w:bCs/>
          <w:sz w:val="24"/>
          <w:szCs w:val="24"/>
          <w:lang w:eastAsia="ru-RU"/>
        </w:rPr>
        <w:t>ты комиссии по трудовым спорам.</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2.1 Организационно-техническое обеспечение деятельности комиссии по трудовым спорам осуществляется работодателем. Работодатель должен предоставить помещение, необходимое для деятельности Комиссии, обеспечить всеми необходимыми материалами, сведениями, средствами, предоставить в пользование оргтехнику, обеспечить Комиссию печатью.</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2.2 Работодатель в течение одного месяца после избрания Комиссии организует обучение членов Комиссии за счет собственных средств. Членам  Комиссии предоставляется свободное время с сохранением среднего заработка для участия  в работе указанной Комиссии (включая время подготовки к заседаниям, их проведения, вынесение решения).</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2.3 Члены Комиссии не могут быть по инициативе работодателя переведены на другую работу или подвергнуты дисциплинированному взысканию без предварительного согласия комиссии по трудовым спорам, членами которой они являются. Увольнение работника, избранного или назначенного в комиссию по трудовым спорам, в соответствии с п.2, п. «б» п.3 и п. 5 ст.81 Трудового кодекса РФ допускается в порядке, определенном статьей 373 кодекса РФ.</w:t>
      </w:r>
    </w:p>
    <w:p w:rsidR="00C26BFC" w:rsidRPr="00B807DB" w:rsidRDefault="00D84C66" w:rsidP="00B807D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2.4 Прием заявлений в комиссию по трудовым </w:t>
      </w:r>
      <w:r w:rsidR="00C26BFC">
        <w:rPr>
          <w:rFonts w:ascii="Times New Roman" w:hAnsi="Times New Roman" w:cs="Times New Roman"/>
          <w:sz w:val="24"/>
          <w:szCs w:val="24"/>
          <w:lang w:eastAsia="ru-RU"/>
        </w:rPr>
        <w:t>спорам производится секретар</w:t>
      </w:r>
      <w:r w:rsidR="00B807DB">
        <w:rPr>
          <w:rFonts w:ascii="Times New Roman" w:hAnsi="Times New Roman" w:cs="Times New Roman"/>
          <w:sz w:val="24"/>
          <w:szCs w:val="24"/>
          <w:lang w:eastAsia="ru-RU"/>
        </w:rPr>
        <w:t>ём.</w:t>
      </w:r>
    </w:p>
    <w:p w:rsidR="00D84C66" w:rsidRPr="00884B64" w:rsidRDefault="00D84C66" w:rsidP="00D84C66">
      <w:pPr>
        <w:spacing w:after="0" w:line="240" w:lineRule="auto"/>
        <w:ind w:firstLine="360"/>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3.  Порядок рассмотрения индивидуального трудового спора в КТС.</w:t>
      </w:r>
    </w:p>
    <w:p w:rsidR="00C26BFC" w:rsidRDefault="00D84C66" w:rsidP="00B807D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 Работник может обратиться в КТС в трехмесячный срок, когда</w:t>
      </w:r>
      <w:r w:rsidR="00C26BFC">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он узнал или</w:t>
      </w:r>
      <w:r w:rsidR="00C26BFC">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должен</w:t>
      </w:r>
      <w:r w:rsidR="00C26BFC">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был у</w:t>
      </w:r>
      <w:r w:rsidR="00B807DB">
        <w:rPr>
          <w:rFonts w:ascii="Times New Roman" w:hAnsi="Times New Roman" w:cs="Times New Roman"/>
          <w:sz w:val="24"/>
          <w:szCs w:val="24"/>
          <w:lang w:eastAsia="ru-RU"/>
        </w:rPr>
        <w:t>знать о нарушении своего права.</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3.2 Заявление работника, поступившее в</w:t>
      </w:r>
      <w:r w:rsidR="008834B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КТС</w:t>
      </w:r>
      <w:r w:rsidRPr="00884B64">
        <w:rPr>
          <w:rFonts w:ascii="Times New Roman" w:hAnsi="Times New Roman" w:cs="Times New Roman"/>
          <w:b/>
          <w:bCs/>
          <w:sz w:val="24"/>
          <w:szCs w:val="24"/>
          <w:lang w:eastAsia="ru-RU"/>
        </w:rPr>
        <w:t>,</w:t>
      </w:r>
      <w:r w:rsidRPr="00884B64">
        <w:rPr>
          <w:rFonts w:ascii="Times New Roman" w:hAnsi="Times New Roman" w:cs="Times New Roman"/>
          <w:sz w:val="24"/>
          <w:szCs w:val="24"/>
          <w:lang w:eastAsia="ru-RU"/>
        </w:rPr>
        <w:t xml:space="preserve"> подлежит</w:t>
      </w:r>
      <w:r w:rsidR="008834B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обязательной регистрации и рассматривается в течение 10 календарных</w:t>
      </w:r>
      <w:r w:rsidR="008834B4">
        <w:rPr>
          <w:rFonts w:ascii="Times New Roman" w:hAnsi="Times New Roman" w:cs="Times New Roman"/>
          <w:sz w:val="24"/>
          <w:szCs w:val="24"/>
          <w:lang w:eastAsia="ru-RU"/>
        </w:rPr>
        <w:t xml:space="preserve"> </w:t>
      </w:r>
      <w:r w:rsidRPr="00884B64">
        <w:rPr>
          <w:rFonts w:ascii="Times New Roman" w:hAnsi="Times New Roman" w:cs="Times New Roman"/>
          <w:sz w:val="24"/>
          <w:szCs w:val="24"/>
          <w:lang w:eastAsia="ru-RU"/>
        </w:rPr>
        <w:t>дней</w:t>
      </w:r>
      <w:r w:rsidRPr="00884B64">
        <w:rPr>
          <w:rFonts w:ascii="Times New Roman" w:hAnsi="Times New Roman" w:cs="Times New Roman"/>
          <w:b/>
          <w:bCs/>
          <w:sz w:val="24"/>
          <w:szCs w:val="24"/>
          <w:lang w:eastAsia="ru-RU"/>
        </w:rPr>
        <w:t xml:space="preserve">. </w:t>
      </w:r>
      <w:r w:rsidRPr="00884B64">
        <w:rPr>
          <w:rFonts w:ascii="Times New Roman" w:hAnsi="Times New Roman" w:cs="Times New Roman"/>
          <w:sz w:val="24"/>
          <w:szCs w:val="24"/>
          <w:lang w:eastAsia="ru-RU"/>
        </w:rPr>
        <w:t>Заявление в комиссию должно содержать дату (когда работник узнал о нарушении своего права, и с которой он связывает начало течения срока для обращения в Комиссию); доказательства, подтверждающие его доводы; требования работника; перечень прилагаемых к заявлению документов.</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3.3 Комиссии имеет право требовать у руководителя организации необходимые для разрешения спора документы, вызывать на заседания свидетелей, приглашать специалистов, представителей профсоюзов. Эти лица могут быть вызваны на заседание, как по ходатайству сторон спора, так и по инициативе самой Комиссии.</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В случае неявки вызванных лиц, Комиссия не имеет права применять меры принуждения.</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3.4 По требованию Комиссии руководитель организации обязан представить все необходимые расчеты и документы.</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случае непредставления руководителем организации затребованных документов, Комиссия руководствуется расчетами и документами представленными заявителем.</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3.5 Комиссия отказывает о принятии заявления если в производстве Комиссии (или суда) имеется другое заявление по спору между теми же сторонами, о том же предмете и по тем же основаниями либо если заявление от имени заинтересованного лица подано лицом, не имеющим на то полномочии.</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Председатель Комиссии или лицо заменяющее выдает заявителю мотивированный отказ в принятии заявления. Отказ может быть обжалован работником в установленном законом порядке в суд.</w:t>
      </w:r>
    </w:p>
    <w:p w:rsidR="00D84C66" w:rsidRPr="00884B64" w:rsidRDefault="00D84C66" w:rsidP="00D84C66">
      <w:pPr>
        <w:spacing w:after="0" w:line="240" w:lineRule="auto"/>
        <w:ind w:firstLine="360"/>
        <w:jc w:val="both"/>
        <w:rPr>
          <w:rFonts w:ascii="Times New Roman" w:hAnsi="Times New Roman" w:cs="Times New Roman"/>
          <w:b/>
          <w:bCs/>
          <w:sz w:val="24"/>
          <w:szCs w:val="24"/>
          <w:lang w:eastAsia="ru-RU"/>
        </w:rPr>
      </w:pPr>
    </w:p>
    <w:p w:rsidR="00D84C66" w:rsidRPr="00B807DB" w:rsidRDefault="00D84C66" w:rsidP="00B807DB">
      <w:pPr>
        <w:widowControl w:val="0"/>
        <w:numPr>
          <w:ilvl w:val="0"/>
          <w:numId w:val="44"/>
        </w:numPr>
        <w:suppressAutoHyphens/>
        <w:autoSpaceDE w:val="0"/>
        <w:autoSpaceDN w:val="0"/>
        <w:adjustRightInd w:val="0"/>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Исчисление сроков.</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4.1 Течение сроков, предусмотренных настоящим Положением, начинается на следующий день после календарного даты, которой определено его начало.</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4.2 Сроки, исчисляемые месяцами, неделями, истекают в соответствующее число последнего месяца или недели срока. В срок, исчисляемый в календарных неделях или днях, включается и нерабочие дни.</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4.3 Если последний день срока приходится на нерабочий лень, то днем окончания срока считается ближайший следующий за ним рабочий день.</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p>
    <w:p w:rsidR="00D84C66" w:rsidRPr="00B807DB" w:rsidRDefault="00D84C66" w:rsidP="00B807DB">
      <w:pPr>
        <w:widowControl w:val="0"/>
        <w:numPr>
          <w:ilvl w:val="0"/>
          <w:numId w:val="44"/>
        </w:numPr>
        <w:suppressAutoHyphens/>
        <w:autoSpaceDE w:val="0"/>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Подготовка заявления к слушанию.</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5.1 Комиссия по трудовым спорам до проведения заседания разрешает следующие вопросы:</w:t>
      </w:r>
    </w:p>
    <w:p w:rsidR="00D84C66" w:rsidRPr="00884B64" w:rsidRDefault="00D84C66" w:rsidP="00D84C66">
      <w:pPr>
        <w:spacing w:after="0" w:line="240" w:lineRule="auto"/>
        <w:ind w:left="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Обстоятельства, имеющие значение для правильного разрешения спора (выясняет предмет доказывания);</w:t>
      </w:r>
    </w:p>
    <w:p w:rsidR="00D84C66" w:rsidRPr="00884B64" w:rsidRDefault="00D84C66" w:rsidP="00D84C66">
      <w:pPr>
        <w:spacing w:after="0" w:line="240" w:lineRule="auto"/>
        <w:ind w:left="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Круг законов и иных нормативно-правовых актов, которыми следует руководствоваться при разрешении спора;</w:t>
      </w:r>
    </w:p>
    <w:p w:rsidR="00D84C66" w:rsidRPr="00884B64" w:rsidRDefault="00D84C66" w:rsidP="00D84C66">
      <w:pPr>
        <w:spacing w:after="0" w:line="240" w:lineRule="auto"/>
        <w:ind w:left="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Состав лиц, участвующих в рассмотрении спора;</w:t>
      </w:r>
    </w:p>
    <w:p w:rsidR="00D84C66" w:rsidRPr="00884B64" w:rsidRDefault="00D84C66" w:rsidP="00D84C66">
      <w:pPr>
        <w:spacing w:after="0" w:line="240" w:lineRule="auto"/>
        <w:ind w:left="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Перечень доказательств, которые должна представить каждая сторона в обосновании своих требований.</w:t>
      </w:r>
    </w:p>
    <w:p w:rsidR="00521B45" w:rsidRPr="00884B64" w:rsidRDefault="00D84C66" w:rsidP="00B807D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5.2 Работник на любой стадии рассмотрения спора в Комиссии вправе прекратить данный спор, даже если это прекращение ущемляет его права. В этом случае Комиссия разъясняет работнику, что он теряет право повторного обращения и Комиссию с </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аналогичным заявлением. Данное обстоятельство должно быть сообщено работнику под расписку на заседании комиссии.</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p>
    <w:p w:rsidR="00D84C66" w:rsidRPr="00B807DB" w:rsidRDefault="00D84C66" w:rsidP="00B807DB">
      <w:pPr>
        <w:widowControl w:val="0"/>
        <w:numPr>
          <w:ilvl w:val="0"/>
          <w:numId w:val="44"/>
        </w:numPr>
        <w:suppressAutoHyphens/>
        <w:autoSpaceDE w:val="0"/>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Проведения заседания комиссией по трудовым спорам.</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Комиссия по трудовым спорам обязана рассмотреть трудовой спор в 10-ти дневный срок со дня подачи заявления. О времени рассмотрения Комиссия извещает заблаговременно работника (его представителя) и работодателя.</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Заседания Комиссии проводятся открыто.</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Заседание Комиссии считается правомочным, если на нем присутствует не менее половины членов, представляющих работников, и не менее половины членов, представляющих работодателя, избранных в ее состав.</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Количество членов комиссии, участвующих в заседании Комиссии, должно быть равное как представителей работодателя, так и представителей работников.</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Рассмотрение трудового спора неуполномоченным составом Комиссии является основанием к признанию решения Комиссии незаконным.</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Спор рассматривается в присутствии работника, подавшего заявление и </w:t>
      </w:r>
      <w:r w:rsidRPr="00884B64">
        <w:rPr>
          <w:rFonts w:ascii="Times New Roman" w:hAnsi="Times New Roman" w:cs="Times New Roman"/>
          <w:sz w:val="24"/>
          <w:szCs w:val="24"/>
          <w:lang w:eastAsia="ru-RU"/>
        </w:rPr>
        <w:lastRenderedPageBreak/>
        <w:t>уполномоченного им представителя.</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Рассмотрение спора в отсутствие работника или его представителя допускается лишь при наличии письменного заявления работника (его представителя).</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случае неявки работника или его представителя на заседании Комиссии рассмотрение трудового спора откладывается.</w:t>
      </w:r>
    </w:p>
    <w:p w:rsidR="00D84C66" w:rsidRPr="00884B64" w:rsidRDefault="00D84C66" w:rsidP="00D84C66">
      <w:pPr>
        <w:tabs>
          <w:tab w:val="left" w:pos="900"/>
        </w:tabs>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случае вторичной неявки работника или его представителя без уважительных причин Комиссия вправе вынести решение о снятии данного заявления с рассмотрения, о чем работник (его представитель) извещается в письменной.</w:t>
      </w:r>
    </w:p>
    <w:p w:rsidR="00D84C66" w:rsidRPr="00884B64" w:rsidRDefault="00D84C66" w:rsidP="00D84C66">
      <w:pPr>
        <w:tabs>
          <w:tab w:val="left" w:pos="900"/>
        </w:tabs>
        <w:spacing w:after="0" w:line="240" w:lineRule="auto"/>
        <w:jc w:val="both"/>
        <w:rPr>
          <w:rFonts w:ascii="Times New Roman" w:hAnsi="Times New Roman" w:cs="Times New Roman"/>
          <w:sz w:val="24"/>
          <w:szCs w:val="24"/>
          <w:lang w:eastAsia="ru-RU"/>
        </w:rPr>
      </w:pPr>
    </w:p>
    <w:p w:rsidR="00D84C66" w:rsidRPr="00884B64" w:rsidRDefault="00D84C66" w:rsidP="00D84C66">
      <w:pPr>
        <w:widowControl w:val="0"/>
        <w:numPr>
          <w:ilvl w:val="0"/>
          <w:numId w:val="44"/>
        </w:numPr>
        <w:suppressAutoHyphens/>
        <w:autoSpaceDE w:val="0"/>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Вынесение решения  комиссией по трудовым спорам.</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Рассмотрев трудовой спор, комиссия по трудовым спорам выносит мотивирование решение.</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Комиссия принимает решение тайным голосованием простым большинством голосов присутствующих на заседании членов комиссии.</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Принятое Комиссией решение должно содержать указание на дату заседания, результаты голосования, мотивировку, правовое обоснование и содержание решения.</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Решение подписывается членами комиссии, председательствующим на заседании и секретарем, заверяется печатью и регистрируется в журнале Комиссии.</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Заверенные копии решения Комиссии вручаются работнику и руководителю организации в 3-дневный срок со дня принятия решения. О дате получения (вручения) им копии делается отметка (расписка) в журнале.</w:t>
      </w:r>
    </w:p>
    <w:p w:rsidR="00D84C66" w:rsidRPr="00884B64" w:rsidRDefault="00D84C66" w:rsidP="00D84C66">
      <w:pPr>
        <w:widowControl w:val="0"/>
        <w:numPr>
          <w:ilvl w:val="1"/>
          <w:numId w:val="44"/>
        </w:numPr>
        <w:tabs>
          <w:tab w:val="left" w:pos="900"/>
        </w:tabs>
        <w:suppressAutoHyphens/>
        <w:autoSpaceDE w:val="0"/>
        <w:spacing w:after="0" w:line="240" w:lineRule="auto"/>
        <w:ind w:firstLine="360"/>
        <w:jc w:val="both"/>
        <w:rPr>
          <w:rFonts w:ascii="Times New Roman" w:hAnsi="Times New Roman" w:cs="Times New Roman"/>
          <w:sz w:val="24"/>
          <w:szCs w:val="24"/>
          <w:lang w:eastAsia="ru-RU"/>
        </w:rPr>
      </w:pPr>
    </w:p>
    <w:p w:rsidR="00D84C66" w:rsidRPr="00B807DB" w:rsidRDefault="00D84C66" w:rsidP="00B807DB">
      <w:pPr>
        <w:widowControl w:val="0"/>
        <w:numPr>
          <w:ilvl w:val="0"/>
          <w:numId w:val="44"/>
        </w:numPr>
        <w:suppressAutoHyphens/>
        <w:autoSpaceDE w:val="0"/>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Исполнение решений комиссии по трудовым спорам.</w:t>
      </w:r>
    </w:p>
    <w:p w:rsidR="00D84C66" w:rsidRPr="00884B64" w:rsidRDefault="00D84C66" w:rsidP="00D84C66">
      <w:pPr>
        <w:widowControl w:val="0"/>
        <w:numPr>
          <w:ilvl w:val="1"/>
          <w:numId w:val="44"/>
        </w:numPr>
        <w:tabs>
          <w:tab w:val="left" w:pos="72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Решение комиссии по трудовым спорам подлежит исполнению руководителем организации в 3-дненый срок по истечении 10 дней, предусмотренных на обжалование.</w:t>
      </w:r>
    </w:p>
    <w:p w:rsidR="00D84C66" w:rsidRPr="00884B64" w:rsidRDefault="00D84C66" w:rsidP="00D84C66">
      <w:pPr>
        <w:widowControl w:val="0"/>
        <w:numPr>
          <w:ilvl w:val="1"/>
          <w:numId w:val="44"/>
        </w:numPr>
        <w:tabs>
          <w:tab w:val="left" w:pos="72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В случае неисполнения руководителем организации решения Комиссии в установленный срок, комиссия выдает работнику удостоверение, имеющее силу исполнительного листа.</w:t>
      </w:r>
    </w:p>
    <w:p w:rsidR="00521B45" w:rsidRPr="00884B64" w:rsidRDefault="00D84C66" w:rsidP="00B807D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Удостоверение подписывается председателем (заместителем председателя) Комиссии, заверяется печатью и выдается работнику под роспись. О выдаче удостоверения делае</w:t>
      </w:r>
      <w:r w:rsidR="00B807DB">
        <w:rPr>
          <w:rFonts w:ascii="Times New Roman" w:hAnsi="Times New Roman" w:cs="Times New Roman"/>
          <w:sz w:val="24"/>
          <w:szCs w:val="24"/>
          <w:lang w:eastAsia="ru-RU"/>
        </w:rPr>
        <w:t>тся отметка в журнале Комиссии.</w:t>
      </w:r>
    </w:p>
    <w:p w:rsidR="00D84C66" w:rsidRPr="00884B64" w:rsidRDefault="00D84C66" w:rsidP="00D84C66">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Удостоверение не выдается, если работник или (и) руководитель организации обратились в установленный законом срок с заявлением о перенесении трудового спора в суд.</w:t>
      </w:r>
    </w:p>
    <w:p w:rsidR="00D84C66" w:rsidRPr="00884B64" w:rsidRDefault="00D84C66" w:rsidP="00D84C66">
      <w:pPr>
        <w:widowControl w:val="0"/>
        <w:numPr>
          <w:ilvl w:val="1"/>
          <w:numId w:val="44"/>
        </w:numPr>
        <w:tabs>
          <w:tab w:val="left" w:pos="72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На основании удостоверения, выданного Комиссией и предъявленного не позднее 3-месячного срока со дня его получения в суд, решение Комиссии приводит в исполнение в принудительном порядке судебный пристав.</w:t>
      </w:r>
    </w:p>
    <w:p w:rsidR="00D84C66" w:rsidRPr="00884B64" w:rsidRDefault="00D84C66" w:rsidP="00D84C66">
      <w:pPr>
        <w:widowControl w:val="0"/>
        <w:numPr>
          <w:ilvl w:val="1"/>
          <w:numId w:val="44"/>
        </w:numPr>
        <w:tabs>
          <w:tab w:val="left" w:pos="72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И в случае, пропуска работником установленного 3-месячного срока по уважительным причинам Комиссия, выдавшая удостоверение, восстановить этот срок, </w:t>
      </w:r>
    </w:p>
    <w:p w:rsidR="00D84C66" w:rsidRPr="00884B64" w:rsidRDefault="00D84C66" w:rsidP="00D84C66">
      <w:pPr>
        <w:widowControl w:val="0"/>
        <w:numPr>
          <w:ilvl w:val="1"/>
          <w:numId w:val="44"/>
        </w:numPr>
        <w:tabs>
          <w:tab w:val="left" w:pos="720"/>
        </w:tabs>
        <w:suppressAutoHyphens/>
        <w:autoSpaceDE w:val="0"/>
        <w:spacing w:after="0" w:line="240" w:lineRule="auto"/>
        <w:ind w:firstLine="360"/>
        <w:jc w:val="both"/>
        <w:rPr>
          <w:rFonts w:ascii="Times New Roman" w:hAnsi="Times New Roman" w:cs="Times New Roman"/>
          <w:sz w:val="24"/>
          <w:szCs w:val="24"/>
          <w:lang w:eastAsia="ru-RU"/>
        </w:rPr>
      </w:pPr>
    </w:p>
    <w:p w:rsidR="00D84C66" w:rsidRPr="00884B64" w:rsidRDefault="00D84C66" w:rsidP="00D84C66">
      <w:pPr>
        <w:widowControl w:val="0"/>
        <w:numPr>
          <w:ilvl w:val="1"/>
          <w:numId w:val="44"/>
        </w:numPr>
        <w:tabs>
          <w:tab w:val="left" w:pos="72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рассмотрев, заявление работника на своем заседании.</w:t>
      </w:r>
    </w:p>
    <w:p w:rsidR="00D84C66" w:rsidRPr="00884B64" w:rsidRDefault="00D84C66" w:rsidP="00D84C66">
      <w:pPr>
        <w:widowControl w:val="0"/>
        <w:tabs>
          <w:tab w:val="left" w:pos="720"/>
        </w:tabs>
        <w:suppressAutoHyphens/>
        <w:autoSpaceDE w:val="0"/>
        <w:spacing w:after="0" w:line="240" w:lineRule="auto"/>
        <w:jc w:val="both"/>
        <w:rPr>
          <w:rFonts w:ascii="Times New Roman" w:hAnsi="Times New Roman" w:cs="Times New Roman"/>
          <w:sz w:val="24"/>
          <w:szCs w:val="24"/>
          <w:lang w:eastAsia="ru-RU"/>
        </w:rPr>
      </w:pPr>
    </w:p>
    <w:p w:rsidR="00D84C66" w:rsidRPr="00884B64" w:rsidRDefault="00D84C66" w:rsidP="00D84C66">
      <w:pPr>
        <w:widowControl w:val="0"/>
        <w:numPr>
          <w:ilvl w:val="0"/>
          <w:numId w:val="44"/>
        </w:numPr>
        <w:suppressAutoHyphens/>
        <w:autoSpaceDE w:val="0"/>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Обжалование решения комиссии по трудовым спорам и перенесение рассмотрения спора суд.</w:t>
      </w:r>
    </w:p>
    <w:p w:rsidR="00D84C66" w:rsidRPr="00884B64" w:rsidRDefault="00D84C66" w:rsidP="00D84C66">
      <w:pPr>
        <w:widowControl w:val="0"/>
        <w:numPr>
          <w:ilvl w:val="1"/>
          <w:numId w:val="44"/>
        </w:numPr>
        <w:tabs>
          <w:tab w:val="left" w:pos="720"/>
        </w:tabs>
        <w:suppressAutoHyphens/>
        <w:autoSpaceDE w:val="0"/>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Если комиссия по трудовым спорам в установленный 10-дневный срок не рассмотрела трудовой спор, работник вправе обратиться в суд, кроме случаев, когда рассмотрение не состоялось из-за отсутствия работника.</w:t>
      </w:r>
    </w:p>
    <w:p w:rsidR="00913FC7" w:rsidRPr="00B807DB" w:rsidRDefault="00D84C66" w:rsidP="00B807DB">
      <w:pPr>
        <w:spacing w:after="0" w:line="240" w:lineRule="auto"/>
        <w:ind w:firstLine="360"/>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9.2 Решение Комиссии может быть обжаловано сторонами в суд в 10-дневный срок со дня вручения ИМ КОПИЙ решения комиссии. Если указанный срок пропущен по уважительной причине, то суд вправе его восстановить и рассмотреть спор по существу.</w:t>
      </w:r>
    </w:p>
    <w:p w:rsidR="000860BB" w:rsidRDefault="000860BB" w:rsidP="000860BB">
      <w:pPr>
        <w:spacing w:after="120" w:line="240" w:lineRule="auto"/>
        <w:rPr>
          <w:rFonts w:ascii="Times New Roman" w:hAnsi="Times New Roman" w:cs="Times New Roman"/>
          <w:b/>
          <w:bCs/>
          <w:i/>
          <w:iCs/>
          <w:sz w:val="24"/>
          <w:szCs w:val="24"/>
        </w:rPr>
      </w:pPr>
    </w:p>
    <w:p w:rsidR="00521B45" w:rsidRPr="00884B64" w:rsidRDefault="00521B45" w:rsidP="00521B45">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18</w:t>
      </w:r>
    </w:p>
    <w:p w:rsidR="00521B45" w:rsidRPr="00884B64" w:rsidRDefault="00521B45"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521B45" w:rsidRPr="00884B64" w:rsidRDefault="00521B45" w:rsidP="00521B45">
      <w:pPr>
        <w:spacing w:after="120" w:line="240" w:lineRule="auto"/>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на 2021 </w:t>
      </w:r>
      <w:r w:rsidR="00BE757F">
        <w:rPr>
          <w:rFonts w:ascii="Times New Roman" w:hAnsi="Times New Roman" w:cs="Times New Roman"/>
          <w:i/>
          <w:iCs/>
          <w:sz w:val="24"/>
          <w:szCs w:val="24"/>
        </w:rPr>
        <w:t>– 2024</w:t>
      </w:r>
      <w:r w:rsidRPr="00884B64">
        <w:rPr>
          <w:rFonts w:ascii="Times New Roman" w:hAnsi="Times New Roman" w:cs="Times New Roman"/>
          <w:i/>
          <w:iCs/>
          <w:sz w:val="24"/>
          <w:szCs w:val="24"/>
        </w:rPr>
        <w:t xml:space="preserve"> гг.</w:t>
      </w:r>
    </w:p>
    <w:p w:rsidR="00521B45" w:rsidRPr="00884B64" w:rsidRDefault="00521B45" w:rsidP="00521B45">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521B45" w:rsidRPr="00884B64" w:rsidTr="00C820F4">
        <w:tc>
          <w:tcPr>
            <w:tcW w:w="3190" w:type="dxa"/>
            <w:hideMark/>
          </w:tcPr>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521B45" w:rsidRPr="00884B64" w:rsidRDefault="00521B45"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521B45" w:rsidRPr="00884B64" w:rsidRDefault="00521B45"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521B45" w:rsidRPr="00884B64" w:rsidRDefault="00521B45"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521B45" w:rsidRPr="00884B64" w:rsidRDefault="00521B45" w:rsidP="00C820F4">
            <w:pPr>
              <w:spacing w:after="160" w:line="256" w:lineRule="auto"/>
              <w:jc w:val="center"/>
              <w:rPr>
                <w:rFonts w:ascii="Times New Roman" w:hAnsi="Times New Roman" w:cs="Times New Roman"/>
                <w:sz w:val="24"/>
                <w:szCs w:val="24"/>
                <w:lang w:eastAsia="ru-RU"/>
              </w:rPr>
            </w:pPr>
          </w:p>
        </w:tc>
        <w:tc>
          <w:tcPr>
            <w:tcW w:w="3190" w:type="dxa"/>
            <w:hideMark/>
          </w:tcPr>
          <w:p w:rsidR="00521B45" w:rsidRPr="00884B64" w:rsidRDefault="00F90697"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521B45" w:rsidRPr="00884B64" w:rsidRDefault="00521B45" w:rsidP="00C76AEE">
      <w:pPr>
        <w:spacing w:after="160" w:line="259" w:lineRule="auto"/>
        <w:rPr>
          <w:rFonts w:ascii="Times New Roman" w:hAnsi="Times New Roman" w:cs="Times New Roman"/>
          <w:sz w:val="24"/>
          <w:szCs w:val="24"/>
        </w:rPr>
      </w:pPr>
    </w:p>
    <w:p w:rsidR="00521B45" w:rsidRPr="00884B64" w:rsidRDefault="00521B45" w:rsidP="00C76AEE">
      <w:pPr>
        <w:spacing w:after="160" w:line="259" w:lineRule="auto"/>
        <w:rPr>
          <w:rFonts w:ascii="Times New Roman" w:hAnsi="Times New Roman" w:cs="Times New Roman"/>
          <w:sz w:val="24"/>
          <w:szCs w:val="24"/>
        </w:rPr>
      </w:pPr>
    </w:p>
    <w:p w:rsidR="00521B45" w:rsidRPr="00884B64" w:rsidRDefault="00521B45" w:rsidP="00521B45">
      <w:pPr>
        <w:autoSpaceDE w:val="0"/>
        <w:autoSpaceDN w:val="0"/>
        <w:adjustRightInd w:val="0"/>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Положение</w:t>
      </w:r>
    </w:p>
    <w:p w:rsidR="00521B45" w:rsidRPr="00884B64" w:rsidRDefault="00521B45" w:rsidP="00521B45">
      <w:pPr>
        <w:autoSpaceDE w:val="0"/>
        <w:autoSpaceDN w:val="0"/>
        <w:adjustRightInd w:val="0"/>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о комиссии по социальному страхованию</w:t>
      </w:r>
    </w:p>
    <w:p w:rsidR="00521B45" w:rsidRPr="00884B64" w:rsidRDefault="00521B45" w:rsidP="00521B45">
      <w:pPr>
        <w:autoSpaceDE w:val="0"/>
        <w:autoSpaceDN w:val="0"/>
        <w:adjustRightInd w:val="0"/>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в школе</w:t>
      </w:r>
    </w:p>
    <w:p w:rsidR="00521B45" w:rsidRPr="00884B64" w:rsidRDefault="00521B45" w:rsidP="00521B45">
      <w:pPr>
        <w:autoSpaceDE w:val="0"/>
        <w:autoSpaceDN w:val="0"/>
        <w:adjustRightInd w:val="0"/>
        <w:spacing w:after="0" w:line="240" w:lineRule="auto"/>
        <w:jc w:val="both"/>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Положение о комиссии по социальному страхованию в школе</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В соответствии с положением о Фонде социального страхования Российской Федерации, утвержденным постановлением Правительства Российской Федерации от 12 февраля 1994 г. N101, для осуществления практической работы по социальному страхованию создать комиссию и избирать уполномоченного по социальному страхованию.</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Комиссия (уполномоченный) по социальному страхованию осуществляет свою деятельность в соответствии с Конституцией Российской Федерации, законами Российской Федерации, указами Президента Российской Федерации, постановлениями и распоряжениями Правительства Российской Федерации, а также решениями Фонда социального страхования Российской Федерации.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Общие положения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1.1. Комиссия по социальному страхованию образована в школе, зарегистрированном в качестве страхователя в отделении (филиале отделения) Фонда социального страхования Российской Федерации.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1.2. Члены комиссии по социальному страхованию избираются из числа представителей</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администрации предприятия (работников отдела кадров, бухгалтерии и других) и профсоюзов (трудового коллектива) на общем собрании (конференции) трудового коллектива. В таком же порядке избирается уполномочен</w:t>
      </w:r>
      <w:r w:rsidR="00B807DB">
        <w:rPr>
          <w:rFonts w:ascii="Times New Roman" w:hAnsi="Times New Roman" w:cs="Times New Roman"/>
          <w:sz w:val="24"/>
          <w:szCs w:val="24"/>
          <w:lang w:eastAsia="ru-RU"/>
        </w:rPr>
        <w:t>ный по социальному страхованию.</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1.3. Положение о комиссии по социальному страхованию, определяют число членов комиссии, нормы представительства от администрации и профсоюзов (трудового коллектива), срок полномочий и порядок принятия решений комиссией, предусматривается создание комиссий в структурных подразделениях предприятия, конкретизируются функции и обязанности комиссии, а</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также устанавливаются дополнительные льготы и гарантии для членов комиссии, в том числе по оплате их труда, за счет средств предприятия и утверждается общим собранием трудового коллектива.</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Комиссии в структурных подразделениях предприятия осуществляют свою деятельность на основании общего Положения о комиссии предприятия.</w:t>
      </w:r>
    </w:p>
    <w:p w:rsidR="00521B45" w:rsidRPr="00884B64" w:rsidRDefault="00521B45" w:rsidP="00521B45">
      <w:pPr>
        <w:tabs>
          <w:tab w:val="right" w:pos="8505"/>
        </w:tabs>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2.1. Комиссия решает вопросы:</w:t>
      </w:r>
      <w:r w:rsidRPr="00884B64">
        <w:rPr>
          <w:rFonts w:ascii="Times New Roman" w:hAnsi="Times New Roman" w:cs="Times New Roman"/>
          <w:sz w:val="24"/>
          <w:szCs w:val="24"/>
          <w:lang w:eastAsia="ru-RU"/>
        </w:rPr>
        <w:tab/>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 расходовании средств социального страхования, предусмотренных на санаторно-курортное лечение и отдых работников и членов их семей, в том числе на частичное содержание санаториев - профилакториев, санаторных и оздоровительных лагерей для детей и юношества; осуществляет контроль за их использованием;</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 распределении, порядке и условиях выдачи застрахованным путевок для санаторно- курортного лечения, отдыха, лечебного (диетического) питания, приобретенных за счет средств социального страхования; ведет учет работников и членов их семей, нуждающихся в санаторно- курортном лечении, отдыхе, лечебном (диетическом) питании.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2.2. Комиссия: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осуществляет контроль за правильным начислением и своевременной выплатой пособий по социальному страхованию администрацией предприятия;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проверяет правильность определения администрацией предприятия права на пособие, обоснованность лишения или отказа в пособии;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рассматривает спорные вопросы по обеспечению пособиями по социальному страхованию между работниками и администрацией предприятия.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2.3. Комиссия проводит анализ использования средств социального страхования в учебном учреждении, вносит предложения администрации и профсоюзам (иным уполномоченным органам трудового коллектива) предприятия о снижении заболеваемости, улучшении условий труда, оздоровлении работников и учащихся и членов их семей и проведении других мероприятий по социальному страхованию.</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Права и обязанности комиссии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3.1. Комиссия вправе:</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проводить проверки правильности назначения и выплаты пособий по социальному страхованию администрацией школы, как по собственной инициативе, так и по заявлениям (жалобам) работников предприятия;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запрашивать у администрации предприятия, органов государственного надзора и контроля и органов общественного контроля за охраной труда материалы и сведения, необходимые для рассмотрения вопросов, входящих в ее компетенцию, и выносить соответствующие решения;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принимать участие в выяснении администрацией предприятия, органами государственного надзора и контроля и органами общественного контроля за охраной труда обстоятельств несчастных случаев на производстве, в быту, в пути на работу или с работы и др.;</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участвовать в проведении органами Фонда социального страхования Российской Федерации ревизий (проверок) в целях осуществления контроля за правильным и рациональным расходованием средств социального страхования;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участвовать в разработке планов оздоровления лиц, направляемых в санатории -</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w:t>
      </w:r>
      <w:r w:rsidR="00913FC7">
        <w:rPr>
          <w:rFonts w:ascii="Times New Roman" w:hAnsi="Times New Roman" w:cs="Times New Roman"/>
          <w:sz w:val="24"/>
          <w:szCs w:val="24"/>
          <w:lang w:eastAsia="ru-RU"/>
        </w:rPr>
        <w:t>филактории данного предприятия;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участвовать в осуществлении органами управления здравоохранения контроля за выдачей листков нетрудоспособности лечебно-профилактическими учреждениями, обслуживающими работников и учащихся предприятия;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обращаться в отделение Фонда социального страхования Российской Федерации, зарегистрировавшее страхователя, при возникновении спора между комиссией и администрацией предприятия, а также в случаях неисполнения администрацией предприятия решений комиссии;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lastRenderedPageBreak/>
        <w:t>- получать в отделении Фонда нормативные акты и необходимую информацию по вопросам, входящим в ее компетенцию;</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проходить обучение по вопросам социального страхования, организуемое отделением (филиалом отделения) Фонда;</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вносить в отделение Фонда предложения по организации работы по социальному страхованию в учебном учреждении;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участвовать в развитии добровольных форм социального страхования работников и учащихся предприятия.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3.2. Комиссия обязана:</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в случае установления нарушений действующего законодательства по социальному страхованию информировать администрацию предприятия и отделение Фонда;</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представлять материалы о работе комиссии по запросам отделения Фонда;</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представлять общему собранию трудового коллектива и администрации предприятия отчет о своей деятельности не реже одного раза в год и по истечении срока полномочий;</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 рассматривать в 10-дневный срок заявления (жалобы) работников и учащихся предприятия по вопросам социального страхования.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Порядок работы комиссии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4.1. Комиссия избирается на срок от 1 до 3-х лет. Члены комиссии могут быть переизбраны до истечения срока полномочий решением общего собрания трудового коллектива, в том числе по представлению отделения Фонда.</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4.2. Из числа членов комиссии большинством голосов избирается председатель комиссии.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4.3. Заседания комиссии проводятся по мере необходимости, но не реже одного раза в месяц. Решения комиссии (уполномоченного) по социальному страхованию оформляются протоколом.</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4.4. Порядок организации работы комиссии устанавливается Положением о комиссии (уполномоченном) по социальному страхованию предприятия (п. 1.3 настоящего Положения).</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4.5. На время выполнения обязанностей членов комиссии, если эти обязанности</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осуществляются в рабочее время, работникам может гарантироваться сохранение места работы (должности) и среднего заработка в соответствии с коллективным договором или соглашением.</w:t>
      </w:r>
    </w:p>
    <w:p w:rsidR="00521B45" w:rsidRPr="00884B64" w:rsidRDefault="00521B45" w:rsidP="00521B45">
      <w:pPr>
        <w:autoSpaceDE w:val="0"/>
        <w:autoSpaceDN w:val="0"/>
        <w:adjustRightInd w:val="0"/>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4.6. По решению отделения (филиала отделения) Фонда членам комиссии может быть выплачено единовременное вознаграждение за счет средств Фонда социального страхования Российской Федерации.</w:t>
      </w:r>
    </w:p>
    <w:p w:rsidR="00521B45" w:rsidRPr="00884B64" w:rsidRDefault="00521B45" w:rsidP="00521B45">
      <w:pPr>
        <w:spacing w:after="160" w:line="256" w:lineRule="auto"/>
        <w:jc w:val="both"/>
        <w:rPr>
          <w:rFonts w:ascii="Times New Roman" w:hAnsi="Times New Roman" w:cs="Times New Roman"/>
          <w:sz w:val="24"/>
          <w:szCs w:val="24"/>
        </w:rPr>
      </w:pPr>
    </w:p>
    <w:p w:rsidR="00521B45" w:rsidRPr="00884B64" w:rsidRDefault="00521B45" w:rsidP="00521B45">
      <w:pPr>
        <w:spacing w:after="160" w:line="256" w:lineRule="auto"/>
        <w:jc w:val="both"/>
        <w:rPr>
          <w:rFonts w:ascii="Times New Roman" w:hAnsi="Times New Roman" w:cs="Times New Roman"/>
          <w:sz w:val="24"/>
          <w:szCs w:val="24"/>
        </w:rPr>
      </w:pPr>
    </w:p>
    <w:p w:rsidR="00521B45" w:rsidRPr="00884B64" w:rsidRDefault="00521B45" w:rsidP="00521B45">
      <w:pPr>
        <w:spacing w:after="160" w:line="256" w:lineRule="auto"/>
        <w:jc w:val="both"/>
        <w:rPr>
          <w:rFonts w:ascii="Times New Roman" w:hAnsi="Times New Roman" w:cs="Times New Roman"/>
          <w:sz w:val="24"/>
          <w:szCs w:val="24"/>
        </w:rPr>
      </w:pPr>
    </w:p>
    <w:p w:rsidR="00521B45" w:rsidRPr="00884B64" w:rsidRDefault="00521B45" w:rsidP="00C76AEE">
      <w:pPr>
        <w:spacing w:after="160" w:line="259" w:lineRule="auto"/>
        <w:rPr>
          <w:rFonts w:ascii="Times New Roman" w:hAnsi="Times New Roman" w:cs="Times New Roman"/>
          <w:sz w:val="24"/>
          <w:szCs w:val="24"/>
        </w:rPr>
      </w:pPr>
    </w:p>
    <w:p w:rsidR="00521B45" w:rsidRPr="00884B64" w:rsidRDefault="00521B45" w:rsidP="00C76AEE">
      <w:pPr>
        <w:spacing w:after="160" w:line="259" w:lineRule="auto"/>
        <w:rPr>
          <w:rFonts w:ascii="Times New Roman" w:hAnsi="Times New Roman" w:cs="Times New Roman"/>
          <w:sz w:val="24"/>
          <w:szCs w:val="24"/>
        </w:rPr>
      </w:pPr>
    </w:p>
    <w:p w:rsidR="00521B45" w:rsidRPr="00884B64" w:rsidRDefault="00521B45" w:rsidP="00C76AEE">
      <w:pPr>
        <w:spacing w:after="160" w:line="259" w:lineRule="auto"/>
        <w:rPr>
          <w:rFonts w:ascii="Times New Roman" w:hAnsi="Times New Roman" w:cs="Times New Roman"/>
          <w:sz w:val="24"/>
          <w:szCs w:val="24"/>
        </w:rPr>
      </w:pPr>
    </w:p>
    <w:p w:rsidR="00521B45" w:rsidRPr="00884B64" w:rsidRDefault="00521B45" w:rsidP="00C76AEE">
      <w:pPr>
        <w:spacing w:after="160" w:line="259" w:lineRule="auto"/>
        <w:rPr>
          <w:rFonts w:ascii="Times New Roman" w:hAnsi="Times New Roman" w:cs="Times New Roman"/>
          <w:sz w:val="24"/>
          <w:szCs w:val="24"/>
        </w:rPr>
      </w:pPr>
    </w:p>
    <w:p w:rsidR="00521B45" w:rsidRDefault="00521B45" w:rsidP="00C76AEE">
      <w:pPr>
        <w:spacing w:after="160" w:line="259" w:lineRule="auto"/>
        <w:rPr>
          <w:rFonts w:ascii="Times New Roman" w:hAnsi="Times New Roman" w:cs="Times New Roman"/>
          <w:sz w:val="24"/>
          <w:szCs w:val="24"/>
        </w:rPr>
      </w:pPr>
    </w:p>
    <w:p w:rsidR="00913FC7" w:rsidRDefault="00913FC7" w:rsidP="00C76AEE">
      <w:pPr>
        <w:spacing w:after="160" w:line="259" w:lineRule="auto"/>
        <w:rPr>
          <w:rFonts w:ascii="Times New Roman" w:hAnsi="Times New Roman" w:cs="Times New Roman"/>
          <w:sz w:val="24"/>
          <w:szCs w:val="24"/>
        </w:rPr>
      </w:pPr>
    </w:p>
    <w:p w:rsidR="000860BB" w:rsidRPr="00884B64" w:rsidRDefault="000860BB" w:rsidP="00C76AEE">
      <w:pPr>
        <w:spacing w:after="160" w:line="259" w:lineRule="auto"/>
        <w:rPr>
          <w:rFonts w:ascii="Times New Roman" w:hAnsi="Times New Roman" w:cs="Times New Roman"/>
          <w:sz w:val="24"/>
          <w:szCs w:val="24"/>
        </w:rPr>
      </w:pPr>
    </w:p>
    <w:p w:rsidR="00F90697" w:rsidRDefault="00F90697" w:rsidP="000860BB">
      <w:pPr>
        <w:spacing w:after="120" w:line="240" w:lineRule="auto"/>
        <w:rPr>
          <w:rFonts w:ascii="Times New Roman" w:hAnsi="Times New Roman" w:cs="Times New Roman"/>
          <w:b/>
          <w:bCs/>
          <w:i/>
          <w:iCs/>
          <w:sz w:val="24"/>
          <w:szCs w:val="24"/>
        </w:rPr>
      </w:pPr>
    </w:p>
    <w:p w:rsidR="00521B45" w:rsidRPr="00884B64" w:rsidRDefault="00521B45" w:rsidP="00521B45">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19</w:t>
      </w:r>
    </w:p>
    <w:p w:rsidR="00521B45" w:rsidRPr="00884B64" w:rsidRDefault="00521B45"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521B45" w:rsidRPr="00884B64" w:rsidRDefault="00BE757F" w:rsidP="00521B45">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521B45" w:rsidRPr="00884B64">
        <w:rPr>
          <w:rFonts w:ascii="Times New Roman" w:hAnsi="Times New Roman" w:cs="Times New Roman"/>
          <w:i/>
          <w:iCs/>
          <w:sz w:val="24"/>
          <w:szCs w:val="24"/>
        </w:rPr>
        <w:t xml:space="preserve"> гг.</w:t>
      </w:r>
    </w:p>
    <w:p w:rsidR="00521B45" w:rsidRPr="00884B64" w:rsidRDefault="00521B45" w:rsidP="00521B45">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521B45" w:rsidRPr="00884B64" w:rsidTr="00C820F4">
        <w:tc>
          <w:tcPr>
            <w:tcW w:w="3190" w:type="dxa"/>
            <w:hideMark/>
          </w:tcPr>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521B45" w:rsidRPr="00884B64" w:rsidRDefault="00521B45"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521B45" w:rsidRPr="00884B64" w:rsidRDefault="00521B45"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521B45" w:rsidRPr="00884B64" w:rsidRDefault="00521B45"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521B45" w:rsidRPr="00884B64" w:rsidRDefault="00521B45" w:rsidP="00C820F4">
            <w:pPr>
              <w:spacing w:after="160" w:line="256" w:lineRule="auto"/>
              <w:jc w:val="center"/>
              <w:rPr>
                <w:rFonts w:ascii="Times New Roman" w:hAnsi="Times New Roman" w:cs="Times New Roman"/>
                <w:sz w:val="24"/>
                <w:szCs w:val="24"/>
                <w:lang w:eastAsia="ru-RU"/>
              </w:rPr>
            </w:pPr>
          </w:p>
        </w:tc>
        <w:tc>
          <w:tcPr>
            <w:tcW w:w="3190" w:type="dxa"/>
            <w:hideMark/>
          </w:tcPr>
          <w:p w:rsidR="00521B45" w:rsidRPr="00884B64" w:rsidRDefault="00F90697"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521B45" w:rsidRPr="00884B64" w:rsidRDefault="00521B45" w:rsidP="00521B45">
      <w:pPr>
        <w:spacing w:after="160" w:line="259" w:lineRule="auto"/>
        <w:rPr>
          <w:rFonts w:ascii="Times New Roman" w:hAnsi="Times New Roman" w:cs="Times New Roman"/>
          <w:sz w:val="24"/>
          <w:szCs w:val="24"/>
        </w:rPr>
      </w:pPr>
    </w:p>
    <w:p w:rsidR="00521B45" w:rsidRPr="00884B64" w:rsidRDefault="00521B45" w:rsidP="00521B45">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Перечень</w:t>
      </w:r>
    </w:p>
    <w:p w:rsidR="00521B45" w:rsidRPr="00884B64" w:rsidRDefault="00521B45" w:rsidP="00521B45">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организационно-педагогической деятельности, выполнение</w:t>
      </w:r>
    </w:p>
    <w:p w:rsidR="00521B45" w:rsidRPr="00884B64" w:rsidRDefault="00521B45" w:rsidP="00521B45">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которой предполагает выплату заработной платы по простою по</w:t>
      </w:r>
    </w:p>
    <w:p w:rsidR="00521B45" w:rsidRPr="00884B64" w:rsidRDefault="00521B45" w:rsidP="00521B45">
      <w:pPr>
        <w:spacing w:after="0" w:line="240" w:lineRule="auto"/>
        <w:jc w:val="center"/>
        <w:rPr>
          <w:rFonts w:ascii="Times New Roman" w:hAnsi="Times New Roman" w:cs="Times New Roman"/>
          <w:b/>
          <w:bCs/>
          <w:sz w:val="24"/>
          <w:szCs w:val="24"/>
          <w:lang w:eastAsia="ru-RU"/>
        </w:rPr>
      </w:pPr>
      <w:r w:rsidRPr="00884B64">
        <w:rPr>
          <w:rFonts w:ascii="Times New Roman" w:hAnsi="Times New Roman" w:cs="Times New Roman"/>
          <w:b/>
          <w:bCs/>
          <w:sz w:val="24"/>
          <w:szCs w:val="24"/>
          <w:lang w:eastAsia="ru-RU"/>
        </w:rPr>
        <w:t>независимым от работников причинам</w:t>
      </w:r>
    </w:p>
    <w:p w:rsidR="00521B45" w:rsidRPr="00884B64" w:rsidRDefault="00521B45" w:rsidP="00521B45">
      <w:pPr>
        <w:spacing w:after="0" w:line="240" w:lineRule="auto"/>
        <w:jc w:val="both"/>
        <w:rPr>
          <w:rFonts w:ascii="Times New Roman" w:hAnsi="Times New Roman" w:cs="Times New Roman"/>
          <w:b/>
          <w:bCs/>
          <w:sz w:val="24"/>
          <w:szCs w:val="24"/>
          <w:lang w:eastAsia="ru-RU"/>
        </w:rPr>
      </w:pP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Работа с учебными программами по их корректировке в части последующей интенсификации учебно-воспитательного процесса, ведения тематического учёта;</w:t>
      </w: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Работа по совершенствованию материальной , учебной  и методической базы;</w:t>
      </w: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Разработка методических пособий по предметам, дидактических материалов;</w:t>
      </w: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Работа по систематизации имеющихся учебно-методических пособий и материалов, по составлению каталогов и карточек;</w:t>
      </w: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Работа с литературой для  повышения своего профессионального уровня, выполнение планов по самообразованию;</w:t>
      </w: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Подготовка докладов для проведения педагогических советов .Составление каталогов статей, опубликованных в предметно- методических изданиях;</w:t>
      </w: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Работа по совершенствованию оформления учебных кабинетов, подготовка учебной наглядной агитации;</w:t>
      </w: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Индивидуальные и групповые консультации  по месту проживания учащихся и учителей;</w:t>
      </w: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Проведение учебных походов и экскурсий;</w:t>
      </w:r>
    </w:p>
    <w:p w:rsidR="00521B45" w:rsidRPr="00884B64" w:rsidRDefault="00521B45" w:rsidP="00521B45">
      <w:pPr>
        <w:numPr>
          <w:ilvl w:val="0"/>
          <w:numId w:val="16"/>
        </w:numPr>
        <w:spacing w:after="0" w:line="240" w:lineRule="auto"/>
        <w:jc w:val="both"/>
        <w:rPr>
          <w:rFonts w:ascii="Times New Roman" w:hAnsi="Times New Roman" w:cs="Times New Roman"/>
          <w:sz w:val="24"/>
          <w:szCs w:val="24"/>
          <w:lang w:eastAsia="ru-RU"/>
        </w:rPr>
      </w:pPr>
      <w:r w:rsidRPr="00884B64">
        <w:rPr>
          <w:rFonts w:ascii="Times New Roman" w:hAnsi="Times New Roman" w:cs="Times New Roman"/>
          <w:sz w:val="24"/>
          <w:szCs w:val="24"/>
          <w:lang w:eastAsia="ru-RU"/>
        </w:rPr>
        <w:t>Работа с семьями учащихся;</w:t>
      </w:r>
    </w:p>
    <w:p w:rsidR="00521B45" w:rsidRPr="00884B64" w:rsidRDefault="00521B45" w:rsidP="00521B45">
      <w:pPr>
        <w:spacing w:after="160" w:line="256" w:lineRule="auto"/>
        <w:jc w:val="both"/>
        <w:rPr>
          <w:rFonts w:ascii="Times New Roman" w:hAnsi="Times New Roman" w:cs="Times New Roman"/>
          <w:sz w:val="24"/>
          <w:szCs w:val="24"/>
        </w:rPr>
      </w:pPr>
    </w:p>
    <w:p w:rsidR="00521B45" w:rsidRPr="00884B64" w:rsidRDefault="00521B45" w:rsidP="00521B45">
      <w:pPr>
        <w:spacing w:after="160" w:line="256" w:lineRule="auto"/>
        <w:rPr>
          <w:rFonts w:ascii="Times New Roman" w:hAnsi="Times New Roman" w:cs="Times New Roman"/>
          <w:sz w:val="24"/>
          <w:szCs w:val="24"/>
        </w:rPr>
      </w:pPr>
    </w:p>
    <w:p w:rsidR="00521B45" w:rsidRPr="00884B64" w:rsidRDefault="00521B45" w:rsidP="00521B45">
      <w:pPr>
        <w:spacing w:after="160" w:line="256" w:lineRule="auto"/>
        <w:rPr>
          <w:rFonts w:ascii="Times New Roman" w:hAnsi="Times New Roman" w:cs="Times New Roman"/>
          <w:sz w:val="24"/>
          <w:szCs w:val="24"/>
        </w:rPr>
      </w:pPr>
    </w:p>
    <w:p w:rsidR="00521B45" w:rsidRDefault="00521B45" w:rsidP="00521B45">
      <w:pPr>
        <w:spacing w:after="160" w:line="256" w:lineRule="auto"/>
        <w:rPr>
          <w:rFonts w:ascii="Times New Roman" w:hAnsi="Times New Roman" w:cs="Times New Roman"/>
          <w:sz w:val="24"/>
          <w:szCs w:val="24"/>
        </w:rPr>
      </w:pPr>
    </w:p>
    <w:p w:rsidR="00F90697" w:rsidRPr="00884B64" w:rsidRDefault="00F90697" w:rsidP="00521B45">
      <w:pPr>
        <w:spacing w:after="160" w:line="256" w:lineRule="auto"/>
        <w:rPr>
          <w:rFonts w:ascii="Times New Roman" w:hAnsi="Times New Roman" w:cs="Times New Roman"/>
          <w:sz w:val="24"/>
          <w:szCs w:val="24"/>
        </w:rPr>
      </w:pPr>
    </w:p>
    <w:p w:rsidR="00BE757F" w:rsidRDefault="00BE757F" w:rsidP="00521B45">
      <w:pPr>
        <w:spacing w:after="120" w:line="240" w:lineRule="auto"/>
        <w:jc w:val="right"/>
        <w:rPr>
          <w:rFonts w:ascii="Times New Roman" w:hAnsi="Times New Roman" w:cs="Times New Roman"/>
          <w:b/>
          <w:bCs/>
          <w:i/>
          <w:iCs/>
          <w:sz w:val="24"/>
          <w:szCs w:val="24"/>
        </w:rPr>
      </w:pPr>
    </w:p>
    <w:p w:rsidR="00521B45" w:rsidRPr="00884B64" w:rsidRDefault="00521B45" w:rsidP="00521B45">
      <w:pPr>
        <w:spacing w:after="120" w:line="240" w:lineRule="auto"/>
        <w:jc w:val="right"/>
        <w:rPr>
          <w:rFonts w:ascii="Times New Roman" w:hAnsi="Times New Roman" w:cs="Times New Roman"/>
          <w:b/>
          <w:bCs/>
          <w:i/>
          <w:iCs/>
          <w:sz w:val="24"/>
          <w:szCs w:val="24"/>
        </w:rPr>
      </w:pPr>
      <w:r w:rsidRPr="00884B64">
        <w:rPr>
          <w:rFonts w:ascii="Times New Roman" w:hAnsi="Times New Roman" w:cs="Times New Roman"/>
          <w:b/>
          <w:bCs/>
          <w:i/>
          <w:iCs/>
          <w:sz w:val="24"/>
          <w:szCs w:val="24"/>
        </w:rPr>
        <w:lastRenderedPageBreak/>
        <w:t>Приложение № 20</w:t>
      </w:r>
    </w:p>
    <w:p w:rsidR="00521B45" w:rsidRPr="00884B64" w:rsidRDefault="00521B45" w:rsidP="00F90697">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 xml:space="preserve">к коллективному договору </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муниципального бюджетного</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общеобразовательного учреждения</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«Желябовская средняя</w:t>
      </w:r>
    </w:p>
    <w:p w:rsidR="00521B45" w:rsidRPr="00884B64" w:rsidRDefault="00521B45" w:rsidP="00521B45">
      <w:pPr>
        <w:spacing w:after="120" w:line="240" w:lineRule="auto"/>
        <w:ind w:left="283"/>
        <w:jc w:val="right"/>
        <w:rPr>
          <w:rFonts w:ascii="Times New Roman" w:hAnsi="Times New Roman" w:cs="Times New Roman"/>
          <w:i/>
          <w:iCs/>
          <w:sz w:val="24"/>
          <w:szCs w:val="24"/>
        </w:rPr>
      </w:pPr>
      <w:r w:rsidRPr="00884B64">
        <w:rPr>
          <w:rFonts w:ascii="Times New Roman" w:hAnsi="Times New Roman" w:cs="Times New Roman"/>
          <w:i/>
          <w:iCs/>
          <w:sz w:val="24"/>
          <w:szCs w:val="24"/>
        </w:rPr>
        <w:t>общеобразовательная школа»</w:t>
      </w:r>
    </w:p>
    <w:p w:rsidR="00521B45" w:rsidRPr="00884B64" w:rsidRDefault="00BE757F" w:rsidP="00521B45">
      <w:pPr>
        <w:spacing w:after="120" w:line="240" w:lineRule="auto"/>
        <w:jc w:val="right"/>
        <w:rPr>
          <w:rFonts w:ascii="Times New Roman" w:hAnsi="Times New Roman" w:cs="Times New Roman"/>
          <w:i/>
          <w:iCs/>
          <w:sz w:val="24"/>
          <w:szCs w:val="24"/>
        </w:rPr>
      </w:pPr>
      <w:r>
        <w:rPr>
          <w:rFonts w:ascii="Times New Roman" w:hAnsi="Times New Roman" w:cs="Times New Roman"/>
          <w:i/>
          <w:iCs/>
          <w:sz w:val="24"/>
          <w:szCs w:val="24"/>
        </w:rPr>
        <w:t>на 2021 - 2024</w:t>
      </w:r>
      <w:r w:rsidR="00521B45" w:rsidRPr="00884B64">
        <w:rPr>
          <w:rFonts w:ascii="Times New Roman" w:hAnsi="Times New Roman" w:cs="Times New Roman"/>
          <w:i/>
          <w:iCs/>
          <w:sz w:val="24"/>
          <w:szCs w:val="24"/>
        </w:rPr>
        <w:t xml:space="preserve"> гг.</w:t>
      </w:r>
    </w:p>
    <w:p w:rsidR="00521B45" w:rsidRPr="00884B64" w:rsidRDefault="00521B45" w:rsidP="00521B45">
      <w:pPr>
        <w:spacing w:after="120" w:line="240" w:lineRule="auto"/>
        <w:jc w:val="right"/>
        <w:rPr>
          <w:rFonts w:ascii="Times New Roman" w:hAnsi="Times New Roman" w:cs="Times New Roman"/>
          <w:i/>
          <w:iCs/>
          <w:sz w:val="24"/>
          <w:szCs w:val="24"/>
        </w:rPr>
      </w:pPr>
    </w:p>
    <w:tbl>
      <w:tblPr>
        <w:tblW w:w="0" w:type="auto"/>
        <w:tblInd w:w="-106" w:type="dxa"/>
        <w:tblLook w:val="01E0" w:firstRow="1" w:lastRow="1" w:firstColumn="1" w:lastColumn="1" w:noHBand="0" w:noVBand="0"/>
      </w:tblPr>
      <w:tblGrid>
        <w:gridCol w:w="3190"/>
        <w:gridCol w:w="3190"/>
        <w:gridCol w:w="3190"/>
      </w:tblGrid>
      <w:tr w:rsidR="00521B45" w:rsidRPr="00884B64" w:rsidTr="00C820F4">
        <w:tc>
          <w:tcPr>
            <w:tcW w:w="3190" w:type="dxa"/>
            <w:hideMark/>
          </w:tcPr>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Согласовано</w:t>
            </w:r>
          </w:p>
          <w:p w:rsidR="00521B45" w:rsidRPr="00884B64" w:rsidRDefault="00521B45"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Председатель ППО МБОУ </w:t>
            </w:r>
          </w:p>
          <w:p w:rsidR="00521B45" w:rsidRPr="00884B64" w:rsidRDefault="00521B45" w:rsidP="00C820F4">
            <w:pPr>
              <w:shd w:val="clear" w:color="auto" w:fill="FFFFFF"/>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521B45" w:rsidRPr="00884B64" w:rsidRDefault="00521B45" w:rsidP="00C820F4">
            <w:pPr>
              <w:shd w:val="clear" w:color="auto" w:fill="FFFFFF"/>
              <w:spacing w:after="160" w:line="256" w:lineRule="auto"/>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         ______Н.Н.Османова</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xml:space="preserve">« 15 » ноября 2021г.      </w:t>
            </w:r>
          </w:p>
        </w:tc>
        <w:tc>
          <w:tcPr>
            <w:tcW w:w="3190" w:type="dxa"/>
          </w:tcPr>
          <w:p w:rsidR="00521B45" w:rsidRPr="00884B64" w:rsidRDefault="00521B45" w:rsidP="00C820F4">
            <w:pPr>
              <w:spacing w:after="160" w:line="256" w:lineRule="auto"/>
              <w:jc w:val="center"/>
              <w:rPr>
                <w:rFonts w:ascii="Times New Roman" w:hAnsi="Times New Roman" w:cs="Times New Roman"/>
                <w:sz w:val="24"/>
                <w:szCs w:val="24"/>
                <w:lang w:eastAsia="ru-RU"/>
              </w:rPr>
            </w:pPr>
          </w:p>
        </w:tc>
        <w:tc>
          <w:tcPr>
            <w:tcW w:w="3190" w:type="dxa"/>
            <w:hideMark/>
          </w:tcPr>
          <w:p w:rsidR="00521B45" w:rsidRPr="00884B64" w:rsidRDefault="00F90697" w:rsidP="00C820F4">
            <w:pPr>
              <w:spacing w:after="160"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 xml:space="preserve">Директор МБОУ </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"Желябовская СОШ"</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ru-RU"/>
              </w:rPr>
              <w:t>________Т.Ю. Тупальская</w:t>
            </w:r>
          </w:p>
          <w:p w:rsidR="00521B45" w:rsidRPr="00884B64" w:rsidRDefault="00521B45" w:rsidP="00C820F4">
            <w:pPr>
              <w:spacing w:after="160" w:line="256" w:lineRule="auto"/>
              <w:jc w:val="center"/>
              <w:rPr>
                <w:rFonts w:ascii="Times New Roman" w:hAnsi="Times New Roman" w:cs="Times New Roman"/>
                <w:sz w:val="24"/>
                <w:szCs w:val="24"/>
                <w:lang w:eastAsia="ru-RU"/>
              </w:rPr>
            </w:pPr>
            <w:r w:rsidRPr="00884B64">
              <w:rPr>
                <w:rFonts w:ascii="Times New Roman" w:hAnsi="Times New Roman" w:cs="Times New Roman"/>
                <w:sz w:val="24"/>
                <w:szCs w:val="24"/>
                <w:lang w:eastAsia="ar-SA"/>
              </w:rPr>
              <w:t>« 15 » ноября 2021г</w:t>
            </w:r>
          </w:p>
        </w:tc>
      </w:tr>
    </w:tbl>
    <w:p w:rsidR="00521B45" w:rsidRPr="00884B64" w:rsidRDefault="00521B45" w:rsidP="00C76AEE">
      <w:pPr>
        <w:spacing w:after="160" w:line="259" w:lineRule="auto"/>
        <w:rPr>
          <w:rFonts w:ascii="Times New Roman" w:hAnsi="Times New Roman" w:cs="Times New Roman"/>
          <w:sz w:val="24"/>
          <w:szCs w:val="24"/>
        </w:rPr>
      </w:pPr>
    </w:p>
    <w:p w:rsidR="00521B45" w:rsidRPr="00884B64" w:rsidRDefault="00521B45" w:rsidP="00C76AEE">
      <w:pPr>
        <w:spacing w:after="160" w:line="259" w:lineRule="auto"/>
        <w:rPr>
          <w:rFonts w:ascii="Times New Roman" w:hAnsi="Times New Roman" w:cs="Times New Roman"/>
          <w:sz w:val="24"/>
          <w:szCs w:val="24"/>
        </w:rPr>
      </w:pPr>
    </w:p>
    <w:p w:rsidR="00521B45" w:rsidRPr="00884B64" w:rsidRDefault="00521B45" w:rsidP="00521B45">
      <w:pPr>
        <w:tabs>
          <w:tab w:val="left" w:pos="7020"/>
        </w:tabs>
        <w:spacing w:after="160" w:line="256" w:lineRule="auto"/>
        <w:jc w:val="center"/>
        <w:rPr>
          <w:rFonts w:ascii="Times New Roman" w:hAnsi="Times New Roman" w:cs="Times New Roman"/>
          <w:b/>
          <w:bCs/>
          <w:sz w:val="24"/>
          <w:szCs w:val="24"/>
        </w:rPr>
      </w:pPr>
      <w:r w:rsidRPr="00884B64">
        <w:rPr>
          <w:rFonts w:ascii="Times New Roman" w:hAnsi="Times New Roman" w:cs="Times New Roman"/>
          <w:b/>
          <w:bCs/>
          <w:sz w:val="24"/>
          <w:szCs w:val="24"/>
        </w:rPr>
        <w:t xml:space="preserve">ПОЛОЖЕНИЕ </w:t>
      </w:r>
    </w:p>
    <w:p w:rsidR="00521B45" w:rsidRPr="00884B64" w:rsidRDefault="00521B45" w:rsidP="00521B45">
      <w:pPr>
        <w:tabs>
          <w:tab w:val="left" w:pos="7020"/>
        </w:tabs>
        <w:spacing w:after="160" w:line="256" w:lineRule="auto"/>
        <w:jc w:val="center"/>
        <w:rPr>
          <w:rFonts w:ascii="Times New Roman" w:hAnsi="Times New Roman" w:cs="Times New Roman"/>
          <w:b/>
          <w:bCs/>
          <w:sz w:val="24"/>
          <w:szCs w:val="24"/>
        </w:rPr>
      </w:pPr>
      <w:r w:rsidRPr="00884B64">
        <w:rPr>
          <w:rFonts w:ascii="Times New Roman" w:hAnsi="Times New Roman" w:cs="Times New Roman"/>
          <w:b/>
          <w:bCs/>
          <w:sz w:val="24"/>
          <w:szCs w:val="24"/>
        </w:rPr>
        <w:t xml:space="preserve">о комиссии по ведению коллективных переговоров, подготовке проекта, </w:t>
      </w:r>
    </w:p>
    <w:p w:rsidR="00521B45" w:rsidRPr="00884B64" w:rsidRDefault="00521B45" w:rsidP="00521B45">
      <w:pPr>
        <w:tabs>
          <w:tab w:val="left" w:pos="7020"/>
        </w:tabs>
        <w:spacing w:after="160" w:line="256" w:lineRule="auto"/>
        <w:jc w:val="center"/>
        <w:rPr>
          <w:rFonts w:ascii="Times New Roman" w:hAnsi="Times New Roman" w:cs="Times New Roman"/>
          <w:b/>
          <w:bCs/>
          <w:sz w:val="24"/>
          <w:szCs w:val="24"/>
        </w:rPr>
      </w:pPr>
      <w:r w:rsidRPr="00884B64">
        <w:rPr>
          <w:rFonts w:ascii="Times New Roman" w:hAnsi="Times New Roman" w:cs="Times New Roman"/>
          <w:b/>
          <w:bCs/>
          <w:sz w:val="24"/>
          <w:szCs w:val="24"/>
        </w:rPr>
        <w:t xml:space="preserve">заключению и организации контроля за выполнением коллективного договора </w:t>
      </w:r>
    </w:p>
    <w:p w:rsidR="00521B45" w:rsidRPr="00884B64" w:rsidRDefault="00884B64" w:rsidP="00884B64">
      <w:pPr>
        <w:tabs>
          <w:tab w:val="left" w:pos="7020"/>
        </w:tabs>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МБОУ «Желябовская СОШ»</w:t>
      </w:r>
    </w:p>
    <w:p w:rsidR="00521B45" w:rsidRPr="00884B64" w:rsidRDefault="00521B45" w:rsidP="00521B45">
      <w:pPr>
        <w:tabs>
          <w:tab w:val="left" w:pos="7020"/>
        </w:tabs>
        <w:spacing w:after="160" w:line="256" w:lineRule="auto"/>
        <w:ind w:firstLine="567"/>
        <w:jc w:val="center"/>
        <w:rPr>
          <w:rFonts w:ascii="Times New Roman" w:hAnsi="Times New Roman" w:cs="Times New Roman"/>
          <w:b/>
          <w:bCs/>
          <w:sz w:val="24"/>
          <w:szCs w:val="24"/>
        </w:rPr>
      </w:pPr>
      <w:r w:rsidRPr="00884B64">
        <w:rPr>
          <w:rFonts w:ascii="Times New Roman" w:hAnsi="Times New Roman" w:cs="Times New Roman"/>
          <w:b/>
          <w:bCs/>
          <w:sz w:val="24"/>
          <w:szCs w:val="24"/>
        </w:rPr>
        <w:t>1.Общие положения</w:t>
      </w:r>
    </w:p>
    <w:p w:rsidR="00521B45" w:rsidRPr="00884B64" w:rsidRDefault="00521B45" w:rsidP="00521B45">
      <w:pPr>
        <w:tabs>
          <w:tab w:val="left" w:pos="7020"/>
        </w:tabs>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Комиссия по ведению коллективных переговоров, подготовки проекта, заключении и организации контроля за выполнением коллективного </w:t>
      </w:r>
      <w:r w:rsidR="00F90697">
        <w:rPr>
          <w:rFonts w:ascii="Times New Roman" w:hAnsi="Times New Roman" w:cs="Times New Roman"/>
          <w:sz w:val="24"/>
          <w:szCs w:val="24"/>
        </w:rPr>
        <w:t>договора на 2021-2024</w:t>
      </w:r>
      <w:r w:rsidRPr="00884B64">
        <w:rPr>
          <w:rFonts w:ascii="Times New Roman" w:hAnsi="Times New Roman" w:cs="Times New Roman"/>
          <w:sz w:val="24"/>
          <w:szCs w:val="24"/>
        </w:rPr>
        <w:t xml:space="preserve"> годы  (далее – Комиссия), образованная в МБОУ «Желябовская СОШ» в соответствии со ст. 35 Трудового кодекса Российской Федерации, в своей деятельности Руководствуется Конституцией РФ, действующим законодательством, соглашениями всех уровней, действие которых распространяется на организацию, настоящим Положением и заключенным коллективным договором.</w:t>
      </w:r>
    </w:p>
    <w:p w:rsidR="00521B45" w:rsidRPr="00884B64" w:rsidRDefault="00521B45" w:rsidP="00521B45">
      <w:pPr>
        <w:tabs>
          <w:tab w:val="left" w:pos="7020"/>
        </w:tabs>
        <w:spacing w:after="160" w:line="256" w:lineRule="auto"/>
        <w:ind w:firstLine="567"/>
        <w:jc w:val="both"/>
        <w:rPr>
          <w:rFonts w:ascii="Times New Roman" w:hAnsi="Times New Roman" w:cs="Times New Roman"/>
          <w:b/>
          <w:bCs/>
          <w:sz w:val="24"/>
          <w:szCs w:val="24"/>
        </w:rPr>
      </w:pPr>
      <w:r w:rsidRPr="00884B64">
        <w:rPr>
          <w:rFonts w:ascii="Times New Roman" w:hAnsi="Times New Roman" w:cs="Times New Roman"/>
          <w:sz w:val="24"/>
          <w:szCs w:val="24"/>
        </w:rPr>
        <w:t>При формировании и осуществлении деятельности Комиссии стороны руководствуются следующими принципами социального партнерства:</w:t>
      </w:r>
    </w:p>
    <w:p w:rsidR="00521B45" w:rsidRPr="00884B64" w:rsidRDefault="00521B45" w:rsidP="00521B45">
      <w:pPr>
        <w:numPr>
          <w:ilvl w:val="0"/>
          <w:numId w:val="47"/>
        </w:numPr>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Равноправие сторон.</w:t>
      </w:r>
    </w:p>
    <w:p w:rsidR="00521B45" w:rsidRPr="00884B64" w:rsidRDefault="00521B45" w:rsidP="00521B45">
      <w:pPr>
        <w:numPr>
          <w:ilvl w:val="0"/>
          <w:numId w:val="47"/>
        </w:numPr>
        <w:tabs>
          <w:tab w:val="left" w:pos="142"/>
        </w:tabs>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Уважение и учет интересов сторон.</w:t>
      </w:r>
    </w:p>
    <w:p w:rsidR="00521B45" w:rsidRPr="00884B64" w:rsidRDefault="00521B45" w:rsidP="00521B45">
      <w:pPr>
        <w:numPr>
          <w:ilvl w:val="0"/>
          <w:numId w:val="47"/>
        </w:numPr>
        <w:tabs>
          <w:tab w:val="left" w:pos="0"/>
        </w:tabs>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Заинтересованность сторон в участии в договорных отношениях.</w:t>
      </w:r>
    </w:p>
    <w:p w:rsidR="00521B45" w:rsidRPr="00884B64" w:rsidRDefault="00521B45" w:rsidP="00521B45">
      <w:pPr>
        <w:numPr>
          <w:ilvl w:val="0"/>
          <w:numId w:val="47"/>
        </w:numPr>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Соблюдение сторонами и их представителями законов и иных нормативных правовых актов.</w:t>
      </w:r>
    </w:p>
    <w:p w:rsidR="00521B45" w:rsidRPr="00884B64" w:rsidRDefault="00521B45" w:rsidP="00521B45">
      <w:pPr>
        <w:numPr>
          <w:ilvl w:val="0"/>
          <w:numId w:val="47"/>
        </w:numPr>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Полномочность представителей сторон.</w:t>
      </w:r>
    </w:p>
    <w:p w:rsidR="00521B45" w:rsidRPr="00884B64" w:rsidRDefault="00521B45" w:rsidP="00521B45">
      <w:pPr>
        <w:numPr>
          <w:ilvl w:val="0"/>
          <w:numId w:val="47"/>
        </w:numPr>
        <w:tabs>
          <w:tab w:val="left" w:pos="142"/>
        </w:tabs>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Свобода выбора при обсуждении вопросов, входящих в сферу труда.</w:t>
      </w:r>
    </w:p>
    <w:p w:rsidR="00521B45" w:rsidRPr="00884B64" w:rsidRDefault="00521B45" w:rsidP="00521B45">
      <w:pPr>
        <w:numPr>
          <w:ilvl w:val="0"/>
          <w:numId w:val="47"/>
        </w:numPr>
        <w:tabs>
          <w:tab w:val="left" w:pos="142"/>
        </w:tabs>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Добровольность принятия сторонами на себя обязательств.</w:t>
      </w:r>
    </w:p>
    <w:p w:rsidR="00521B45" w:rsidRPr="00884B64" w:rsidRDefault="00521B45" w:rsidP="00521B45">
      <w:pPr>
        <w:numPr>
          <w:ilvl w:val="0"/>
          <w:numId w:val="47"/>
        </w:numPr>
        <w:tabs>
          <w:tab w:val="left" w:pos="142"/>
        </w:tabs>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Реальность обязательств, принимаемых на себя сторонами.</w:t>
      </w:r>
    </w:p>
    <w:p w:rsidR="00521B45" w:rsidRPr="00884B64" w:rsidRDefault="00521B45" w:rsidP="00521B45">
      <w:pPr>
        <w:numPr>
          <w:ilvl w:val="0"/>
          <w:numId w:val="47"/>
        </w:numPr>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Обязательность выполнения коллективного договора.</w:t>
      </w:r>
    </w:p>
    <w:p w:rsidR="00521B45" w:rsidRPr="00884B64" w:rsidRDefault="00521B45" w:rsidP="00521B45">
      <w:pPr>
        <w:numPr>
          <w:ilvl w:val="0"/>
          <w:numId w:val="47"/>
        </w:numPr>
        <w:tabs>
          <w:tab w:val="left" w:pos="142"/>
        </w:tabs>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lastRenderedPageBreak/>
        <w:t>Контроль за выполнением принятого коллективного договора.</w:t>
      </w:r>
    </w:p>
    <w:p w:rsidR="00521B45" w:rsidRPr="00884B64" w:rsidRDefault="00521B45" w:rsidP="00521B45">
      <w:pPr>
        <w:numPr>
          <w:ilvl w:val="0"/>
          <w:numId w:val="47"/>
        </w:numPr>
        <w:tabs>
          <w:tab w:val="left" w:pos="142"/>
        </w:tabs>
        <w:spacing w:after="0" w:line="240" w:lineRule="auto"/>
        <w:ind w:left="993" w:hanging="426"/>
        <w:jc w:val="both"/>
        <w:rPr>
          <w:rFonts w:ascii="Times New Roman" w:hAnsi="Times New Roman" w:cs="Times New Roman"/>
          <w:sz w:val="24"/>
          <w:szCs w:val="24"/>
        </w:rPr>
      </w:pPr>
      <w:r w:rsidRPr="00884B64">
        <w:rPr>
          <w:rFonts w:ascii="Times New Roman" w:hAnsi="Times New Roman" w:cs="Times New Roman"/>
          <w:sz w:val="24"/>
          <w:szCs w:val="24"/>
        </w:rPr>
        <w:t xml:space="preserve"> Ответственность сторон, их представителей за невыполнение по их вине коллективного договора.</w:t>
      </w:r>
    </w:p>
    <w:p w:rsidR="00521B45" w:rsidRPr="00884B64" w:rsidRDefault="00521B45" w:rsidP="00521B45">
      <w:pPr>
        <w:tabs>
          <w:tab w:val="left" w:pos="7020"/>
        </w:tabs>
        <w:spacing w:after="0" w:line="240" w:lineRule="auto"/>
        <w:ind w:left="993"/>
        <w:jc w:val="both"/>
        <w:rPr>
          <w:rFonts w:ascii="Times New Roman" w:hAnsi="Times New Roman" w:cs="Times New Roman"/>
          <w:sz w:val="24"/>
          <w:szCs w:val="24"/>
        </w:rPr>
      </w:pPr>
    </w:p>
    <w:p w:rsidR="00521B45" w:rsidRPr="00884B64" w:rsidRDefault="00521B45" w:rsidP="00521B45">
      <w:pPr>
        <w:widowControl w:val="0"/>
        <w:tabs>
          <w:tab w:val="left" w:pos="7020"/>
        </w:tabs>
        <w:autoSpaceDE w:val="0"/>
        <w:autoSpaceDN w:val="0"/>
        <w:adjustRightInd w:val="0"/>
        <w:spacing w:after="0" w:line="240" w:lineRule="auto"/>
        <w:ind w:left="720"/>
        <w:jc w:val="center"/>
        <w:rPr>
          <w:rFonts w:ascii="Times New Roman" w:hAnsi="Times New Roman" w:cs="Times New Roman"/>
          <w:b/>
          <w:bCs/>
          <w:sz w:val="24"/>
          <w:szCs w:val="24"/>
        </w:rPr>
      </w:pPr>
      <w:r w:rsidRPr="00884B64">
        <w:rPr>
          <w:rFonts w:ascii="Times New Roman" w:hAnsi="Times New Roman" w:cs="Times New Roman"/>
          <w:b/>
          <w:bCs/>
          <w:sz w:val="24"/>
          <w:szCs w:val="24"/>
        </w:rPr>
        <w:t>2.Основные цели и задачи комиссии</w:t>
      </w:r>
    </w:p>
    <w:p w:rsidR="00521B45" w:rsidRPr="00884B64" w:rsidRDefault="00521B45" w:rsidP="00521B45">
      <w:pPr>
        <w:tabs>
          <w:tab w:val="left" w:pos="7020"/>
        </w:tabs>
        <w:spacing w:after="160" w:line="256" w:lineRule="auto"/>
        <w:ind w:firstLine="567"/>
        <w:jc w:val="both"/>
        <w:rPr>
          <w:rFonts w:ascii="Times New Roman" w:hAnsi="Times New Roman" w:cs="Times New Roman"/>
          <w:b/>
          <w:bCs/>
          <w:sz w:val="24"/>
          <w:szCs w:val="24"/>
        </w:rPr>
      </w:pPr>
      <w:r w:rsidRPr="00884B64">
        <w:rPr>
          <w:rFonts w:ascii="Times New Roman" w:hAnsi="Times New Roman" w:cs="Times New Roman"/>
          <w:sz w:val="24"/>
          <w:szCs w:val="24"/>
        </w:rPr>
        <w:t>Основными целями Комиссии являются:</w:t>
      </w:r>
    </w:p>
    <w:p w:rsidR="00521B45" w:rsidRPr="00884B64" w:rsidRDefault="00521B45" w:rsidP="00521B45">
      <w:pPr>
        <w:numPr>
          <w:ilvl w:val="0"/>
          <w:numId w:val="48"/>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Достижение согласования интересов сторон трудовых отношений.</w:t>
      </w:r>
    </w:p>
    <w:p w:rsidR="00521B45" w:rsidRPr="00884B64" w:rsidRDefault="00521B45" w:rsidP="00521B45">
      <w:pPr>
        <w:numPr>
          <w:ilvl w:val="0"/>
          <w:numId w:val="48"/>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Содействие коллективно-договорному регулированию социально-трудовых отношений в учреждении.</w:t>
      </w:r>
    </w:p>
    <w:p w:rsidR="00521B45" w:rsidRPr="00884B64" w:rsidRDefault="00521B45" w:rsidP="00521B45">
      <w:pPr>
        <w:spacing w:after="160" w:line="256"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Основными задачами Комиссии являются:</w:t>
      </w:r>
    </w:p>
    <w:p w:rsidR="00521B45" w:rsidRPr="00884B64" w:rsidRDefault="00521B45" w:rsidP="00521B45">
      <w:pPr>
        <w:numPr>
          <w:ilvl w:val="0"/>
          <w:numId w:val="49"/>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Развитие системы социального партнерства между работниками МБОУ «Желябовская СОШ» и работодателем, направленной на обеспечение согласования интересов работников и работодателя по вопросам регулирования трудовых отношений и иных, непосредственно связанных с ними отношений.</w:t>
      </w:r>
    </w:p>
    <w:p w:rsidR="00521B45" w:rsidRPr="00884B64" w:rsidRDefault="00521B45" w:rsidP="00521B45">
      <w:pPr>
        <w:numPr>
          <w:ilvl w:val="0"/>
          <w:numId w:val="49"/>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Ведение коллективных переговоров и подготовка коллективного договора (изменений и дополнений).</w:t>
      </w:r>
    </w:p>
    <w:p w:rsidR="00521B45" w:rsidRPr="00884B64" w:rsidRDefault="00521B45" w:rsidP="00521B45">
      <w:pPr>
        <w:numPr>
          <w:ilvl w:val="0"/>
          <w:numId w:val="49"/>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Развитие социального партнерства в учреждении.</w:t>
      </w:r>
    </w:p>
    <w:p w:rsidR="00521B45" w:rsidRPr="00884B64" w:rsidRDefault="00521B45" w:rsidP="00521B45">
      <w:pPr>
        <w:numPr>
          <w:ilvl w:val="0"/>
          <w:numId w:val="49"/>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Обеспечение регулирования социально-трудовых отношений.</w:t>
      </w:r>
    </w:p>
    <w:p w:rsidR="00521B45" w:rsidRPr="00884B64" w:rsidRDefault="00521B45" w:rsidP="00521B45">
      <w:pPr>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Комиссия:</w:t>
      </w:r>
    </w:p>
    <w:p w:rsidR="00521B45" w:rsidRPr="00884B64" w:rsidRDefault="00521B45" w:rsidP="00521B45">
      <w:pPr>
        <w:numPr>
          <w:ilvl w:val="0"/>
          <w:numId w:val="24"/>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ведет коллективные переговоры;</w:t>
      </w:r>
    </w:p>
    <w:p w:rsidR="00521B45" w:rsidRPr="00884B64" w:rsidRDefault="00521B45" w:rsidP="00521B45">
      <w:pPr>
        <w:numPr>
          <w:ilvl w:val="0"/>
          <w:numId w:val="24"/>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готовит проект коллективного договора (изменений и дополнений);</w:t>
      </w:r>
    </w:p>
    <w:p w:rsidR="00521B45" w:rsidRPr="00884B64" w:rsidRDefault="00521B45" w:rsidP="00521B45">
      <w:pPr>
        <w:numPr>
          <w:ilvl w:val="0"/>
          <w:numId w:val="24"/>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организует контроль за исполнением коллективного договора;</w:t>
      </w:r>
    </w:p>
    <w:p w:rsidR="00521B45" w:rsidRPr="00884B64" w:rsidRDefault="00521B45" w:rsidP="00521B45">
      <w:pPr>
        <w:numPr>
          <w:ilvl w:val="0"/>
          <w:numId w:val="24"/>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рассматривает коллективные трудовые споры по поводу заключения или изменения коллективного договора, осуществления контроля за его выполнением;</w:t>
      </w:r>
    </w:p>
    <w:p w:rsidR="00521B45" w:rsidRPr="00884B64" w:rsidRDefault="00521B45" w:rsidP="00521B45">
      <w:pPr>
        <w:numPr>
          <w:ilvl w:val="0"/>
          <w:numId w:val="24"/>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создает рабочие группы с привлечением специалистов;</w:t>
      </w:r>
    </w:p>
    <w:p w:rsidR="00521B45" w:rsidRPr="00884B64" w:rsidRDefault="00521B45" w:rsidP="00521B45">
      <w:pPr>
        <w:numPr>
          <w:ilvl w:val="0"/>
          <w:numId w:val="24"/>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приглашает для участия в своей работе представителей вышестоящей профсоюзной организации, органов государственной власти и местного самоуправления, специалистов, представителей других организаций;</w:t>
      </w:r>
    </w:p>
    <w:p w:rsidR="00521B45" w:rsidRPr="00884B64" w:rsidRDefault="00521B45" w:rsidP="00521B45">
      <w:pPr>
        <w:numPr>
          <w:ilvl w:val="0"/>
          <w:numId w:val="24"/>
        </w:numPr>
        <w:spacing w:after="0" w:line="240"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получает по договоренности с представительными органами государственной власти и местного самоуправления информацию о социально-экономическом положении в регионе, отдельных отраслях его экономики, необходимую для ведения коллективных переговоров и заключения коллективного договора (изменений и дополнений).</w:t>
      </w:r>
    </w:p>
    <w:p w:rsidR="00521B45" w:rsidRPr="00884B64" w:rsidRDefault="00521B45" w:rsidP="00521B45">
      <w:pPr>
        <w:numPr>
          <w:ilvl w:val="0"/>
          <w:numId w:val="24"/>
        </w:numPr>
        <w:tabs>
          <w:tab w:val="left" w:pos="7020"/>
        </w:tabs>
        <w:spacing w:after="0" w:line="240" w:lineRule="auto"/>
        <w:ind w:left="851" w:hanging="284"/>
        <w:jc w:val="both"/>
        <w:rPr>
          <w:rFonts w:ascii="Times New Roman" w:hAnsi="Times New Roman" w:cs="Times New Roman"/>
          <w:sz w:val="24"/>
          <w:szCs w:val="24"/>
        </w:rPr>
      </w:pPr>
    </w:p>
    <w:p w:rsidR="00521B45" w:rsidRPr="00884B64" w:rsidRDefault="00521B45" w:rsidP="00521B45">
      <w:pPr>
        <w:tabs>
          <w:tab w:val="left" w:pos="7020"/>
        </w:tabs>
        <w:spacing w:after="160" w:line="256" w:lineRule="auto"/>
        <w:ind w:firstLine="567"/>
        <w:jc w:val="center"/>
        <w:rPr>
          <w:rFonts w:ascii="Times New Roman" w:hAnsi="Times New Roman" w:cs="Times New Roman"/>
          <w:b/>
          <w:bCs/>
          <w:sz w:val="24"/>
          <w:szCs w:val="24"/>
        </w:rPr>
      </w:pPr>
      <w:r w:rsidRPr="00884B64">
        <w:rPr>
          <w:rFonts w:ascii="Times New Roman" w:hAnsi="Times New Roman" w:cs="Times New Roman"/>
          <w:b/>
          <w:bCs/>
          <w:sz w:val="24"/>
          <w:szCs w:val="24"/>
        </w:rPr>
        <w:t>3.Состав и формирование Комиссии</w:t>
      </w:r>
    </w:p>
    <w:p w:rsidR="00521B45" w:rsidRPr="00884B64" w:rsidRDefault="00521B45" w:rsidP="00521B45">
      <w:pPr>
        <w:tabs>
          <w:tab w:val="left" w:pos="7020"/>
        </w:tabs>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При проведении коллективных переговоров о заключении и об изменении коллективного договора, решении коллективных трудовых споров по поводу заключения или изменения коллективного договора, осуществлении контроля за его выполнением, а также при формировании и осуществлении деятельности Комиссии интересы работников представляет Первичная профсоюзная организация МБОУ «Желябовская СОШ», интересы работодателя – руководитель или уполномоченные им лица.</w:t>
      </w:r>
    </w:p>
    <w:p w:rsidR="00521B45" w:rsidRPr="00884B64" w:rsidRDefault="00964755" w:rsidP="00964755">
      <w:pPr>
        <w:tabs>
          <w:tab w:val="left" w:pos="7020"/>
        </w:tabs>
        <w:spacing w:after="160" w:line="25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A6C86">
        <w:rPr>
          <w:rFonts w:ascii="Times New Roman" w:hAnsi="Times New Roman" w:cs="Times New Roman"/>
          <w:sz w:val="24"/>
          <w:szCs w:val="24"/>
        </w:rPr>
        <w:t>+</w:t>
      </w:r>
      <w:r w:rsidR="00521B45" w:rsidRPr="00884B64">
        <w:rPr>
          <w:rFonts w:ascii="Times New Roman" w:hAnsi="Times New Roman" w:cs="Times New Roman"/>
          <w:sz w:val="24"/>
          <w:szCs w:val="24"/>
        </w:rPr>
        <w:t>Количество членов Комиссии от каждой стороны – не более 4 человек. Первичная профсоюзная организация и работодатель самостоятельно определяют персональный состав своих представителей в Комиссию и порядок их ротации.</w:t>
      </w:r>
    </w:p>
    <w:p w:rsidR="00521B45" w:rsidRPr="00884B64" w:rsidRDefault="00521B45" w:rsidP="00521B45">
      <w:pPr>
        <w:tabs>
          <w:tab w:val="left" w:pos="142"/>
        </w:tabs>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Образуя комиссию, стороны наделяют своих представителей полномочиями на:</w:t>
      </w:r>
    </w:p>
    <w:p w:rsidR="00521B45" w:rsidRPr="00884B64" w:rsidRDefault="00521B45" w:rsidP="00521B45">
      <w:pPr>
        <w:numPr>
          <w:ilvl w:val="0"/>
          <w:numId w:val="25"/>
        </w:numPr>
        <w:tabs>
          <w:tab w:val="left" w:pos="142"/>
        </w:tabs>
        <w:spacing w:after="0" w:line="240" w:lineRule="auto"/>
        <w:ind w:left="709" w:hanging="142"/>
        <w:jc w:val="both"/>
        <w:rPr>
          <w:rFonts w:ascii="Times New Roman" w:hAnsi="Times New Roman" w:cs="Times New Roman"/>
          <w:sz w:val="24"/>
          <w:szCs w:val="24"/>
        </w:rPr>
      </w:pPr>
      <w:r w:rsidRPr="00884B64">
        <w:rPr>
          <w:rFonts w:ascii="Times New Roman" w:hAnsi="Times New Roman" w:cs="Times New Roman"/>
          <w:sz w:val="24"/>
          <w:szCs w:val="24"/>
        </w:rPr>
        <w:t>ведение коллективных переговоров;</w:t>
      </w:r>
    </w:p>
    <w:p w:rsidR="00521B45" w:rsidRPr="00884B64" w:rsidRDefault="00521B45" w:rsidP="00521B45">
      <w:pPr>
        <w:numPr>
          <w:ilvl w:val="0"/>
          <w:numId w:val="25"/>
        </w:numPr>
        <w:tabs>
          <w:tab w:val="left" w:pos="142"/>
        </w:tabs>
        <w:spacing w:after="0" w:line="240" w:lineRule="auto"/>
        <w:ind w:left="709" w:hanging="142"/>
        <w:jc w:val="both"/>
        <w:rPr>
          <w:rFonts w:ascii="Times New Roman" w:hAnsi="Times New Roman" w:cs="Times New Roman"/>
          <w:sz w:val="24"/>
          <w:szCs w:val="24"/>
        </w:rPr>
      </w:pPr>
      <w:r w:rsidRPr="00884B64">
        <w:rPr>
          <w:rFonts w:ascii="Times New Roman" w:hAnsi="Times New Roman" w:cs="Times New Roman"/>
          <w:sz w:val="24"/>
          <w:szCs w:val="24"/>
        </w:rPr>
        <w:t>подготовку проекта коллективного договора (изменений и дополнений);</w:t>
      </w:r>
    </w:p>
    <w:p w:rsidR="00521B45" w:rsidRPr="00884B64" w:rsidRDefault="00521B45" w:rsidP="00521B45">
      <w:pPr>
        <w:numPr>
          <w:ilvl w:val="0"/>
          <w:numId w:val="25"/>
        </w:numPr>
        <w:tabs>
          <w:tab w:val="left" w:pos="142"/>
        </w:tabs>
        <w:spacing w:after="0" w:line="240" w:lineRule="auto"/>
        <w:ind w:left="709" w:hanging="142"/>
        <w:jc w:val="both"/>
        <w:rPr>
          <w:rFonts w:ascii="Times New Roman" w:hAnsi="Times New Roman" w:cs="Times New Roman"/>
          <w:sz w:val="24"/>
          <w:szCs w:val="24"/>
        </w:rPr>
      </w:pPr>
      <w:r w:rsidRPr="00884B64">
        <w:rPr>
          <w:rFonts w:ascii="Times New Roman" w:hAnsi="Times New Roman" w:cs="Times New Roman"/>
          <w:sz w:val="24"/>
          <w:szCs w:val="24"/>
        </w:rPr>
        <w:lastRenderedPageBreak/>
        <w:t>организацию контроля за выполнением коллективного договора;</w:t>
      </w:r>
    </w:p>
    <w:p w:rsidR="00521B45" w:rsidRPr="00884B64" w:rsidRDefault="00521B45" w:rsidP="00521B45">
      <w:pPr>
        <w:numPr>
          <w:ilvl w:val="0"/>
          <w:numId w:val="25"/>
        </w:numPr>
        <w:tabs>
          <w:tab w:val="left" w:pos="142"/>
        </w:tabs>
        <w:spacing w:after="0" w:line="240" w:lineRule="auto"/>
        <w:ind w:left="709" w:hanging="142"/>
        <w:jc w:val="both"/>
        <w:rPr>
          <w:rFonts w:ascii="Times New Roman" w:hAnsi="Times New Roman" w:cs="Times New Roman"/>
          <w:sz w:val="24"/>
          <w:szCs w:val="24"/>
        </w:rPr>
      </w:pPr>
      <w:r w:rsidRPr="00884B64">
        <w:rPr>
          <w:rFonts w:ascii="Times New Roman" w:hAnsi="Times New Roman" w:cs="Times New Roman"/>
          <w:sz w:val="24"/>
          <w:szCs w:val="24"/>
        </w:rPr>
        <w:t>разрешение коллективных трудовых споров.</w:t>
      </w:r>
    </w:p>
    <w:p w:rsidR="00521B45" w:rsidRPr="00884B64" w:rsidRDefault="00521B45" w:rsidP="00521B45">
      <w:pPr>
        <w:tabs>
          <w:tab w:val="left" w:pos="7020"/>
        </w:tabs>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Стороны, образовавшие Комиссию, назначают из числа своих представителей в Комиссии – координатора стороны.</w:t>
      </w:r>
    </w:p>
    <w:p w:rsidR="00521B45" w:rsidRPr="00884B64" w:rsidRDefault="00521B45" w:rsidP="00521B45">
      <w:pPr>
        <w:tabs>
          <w:tab w:val="left" w:pos="7020"/>
        </w:tabs>
        <w:spacing w:after="160" w:line="256" w:lineRule="auto"/>
        <w:jc w:val="center"/>
        <w:rPr>
          <w:rFonts w:ascii="Times New Roman" w:hAnsi="Times New Roman" w:cs="Times New Roman"/>
          <w:b/>
          <w:bCs/>
          <w:sz w:val="24"/>
          <w:szCs w:val="24"/>
        </w:rPr>
      </w:pPr>
      <w:r w:rsidRPr="00884B64">
        <w:rPr>
          <w:rFonts w:ascii="Times New Roman" w:hAnsi="Times New Roman" w:cs="Times New Roman"/>
          <w:b/>
          <w:bCs/>
          <w:sz w:val="24"/>
          <w:szCs w:val="24"/>
        </w:rPr>
        <w:t>4.Члены Комиссии</w:t>
      </w:r>
    </w:p>
    <w:p w:rsidR="00521B45" w:rsidRPr="00884B64" w:rsidRDefault="00521B45" w:rsidP="00521B45">
      <w:pPr>
        <w:tabs>
          <w:tab w:val="left" w:pos="7020"/>
        </w:tabs>
        <w:spacing w:after="160" w:line="256" w:lineRule="auto"/>
        <w:ind w:left="851" w:hanging="284"/>
        <w:jc w:val="both"/>
        <w:rPr>
          <w:rFonts w:ascii="Times New Roman" w:hAnsi="Times New Roman" w:cs="Times New Roman"/>
          <w:b/>
          <w:bCs/>
          <w:sz w:val="24"/>
          <w:szCs w:val="24"/>
        </w:rPr>
      </w:pPr>
      <w:r w:rsidRPr="00884B64">
        <w:rPr>
          <w:rFonts w:ascii="Times New Roman" w:hAnsi="Times New Roman" w:cs="Times New Roman"/>
          <w:sz w:val="24"/>
          <w:szCs w:val="24"/>
        </w:rPr>
        <w:t>1. Участвуют в заседаниях Комиссии и рабочих групп, в подготовке проектов решений Комиссии.</w:t>
      </w:r>
    </w:p>
    <w:p w:rsidR="00521B45" w:rsidRPr="00884B64" w:rsidRDefault="00521B45" w:rsidP="00521B45">
      <w:pPr>
        <w:tabs>
          <w:tab w:val="left" w:pos="7020"/>
        </w:tabs>
        <w:spacing w:after="160" w:line="256"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2. Вносят предложения по вопросам, относящимся к компетенции Комиссии, для рассмотрения на заседании Комиссии и ее рабочих групп.</w:t>
      </w:r>
    </w:p>
    <w:p w:rsidR="00521B45" w:rsidRPr="00884B64" w:rsidRDefault="00521B45" w:rsidP="00521B45">
      <w:pPr>
        <w:tabs>
          <w:tab w:val="left" w:pos="7020"/>
        </w:tabs>
        <w:spacing w:after="160" w:line="256" w:lineRule="auto"/>
        <w:ind w:left="851" w:hanging="284"/>
        <w:jc w:val="both"/>
        <w:rPr>
          <w:rFonts w:ascii="Times New Roman" w:hAnsi="Times New Roman" w:cs="Times New Roman"/>
          <w:sz w:val="24"/>
          <w:szCs w:val="24"/>
        </w:rPr>
      </w:pPr>
      <w:r w:rsidRPr="00884B64">
        <w:rPr>
          <w:rFonts w:ascii="Times New Roman" w:hAnsi="Times New Roman" w:cs="Times New Roman"/>
          <w:sz w:val="24"/>
          <w:szCs w:val="24"/>
        </w:rPr>
        <w:t>3. Полномочия членов, координаторов Комиссии удостоверяется соответствующими решениями сторон социального партнерства, образовавшими Комиссию.</w:t>
      </w:r>
    </w:p>
    <w:p w:rsidR="00521B45" w:rsidRPr="00884B64" w:rsidRDefault="00521B45" w:rsidP="00521B45">
      <w:pPr>
        <w:tabs>
          <w:tab w:val="left" w:pos="7020"/>
        </w:tabs>
        <w:spacing w:after="160" w:line="256" w:lineRule="auto"/>
        <w:ind w:firstLine="567"/>
        <w:jc w:val="center"/>
        <w:rPr>
          <w:rFonts w:ascii="Times New Roman" w:hAnsi="Times New Roman" w:cs="Times New Roman"/>
          <w:b/>
          <w:bCs/>
          <w:sz w:val="24"/>
          <w:szCs w:val="24"/>
        </w:rPr>
      </w:pPr>
      <w:r w:rsidRPr="00884B64">
        <w:rPr>
          <w:rFonts w:ascii="Times New Roman" w:hAnsi="Times New Roman" w:cs="Times New Roman"/>
          <w:b/>
          <w:bCs/>
          <w:sz w:val="24"/>
          <w:szCs w:val="24"/>
        </w:rPr>
        <w:t>5.Порядок работы Комиссии</w:t>
      </w:r>
    </w:p>
    <w:p w:rsidR="00521B45" w:rsidRPr="00884B64" w:rsidRDefault="00521B45" w:rsidP="00521B45">
      <w:pPr>
        <w:tabs>
          <w:tab w:val="left" w:pos="7020"/>
        </w:tabs>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Заседание Комиссии правомочны если на нем присутствуют координаторы от каждой из сторон, образовавших Комиссию. Первое заседание комиссии, образованной на равноправной основе по решению сторон из наделенных необходимыми полномочиями представителей, проводится не позже истечения семи календарных дней с момента получения представителями одной из сторон социального партнерства уведомления от другой стороны в письменной форме с предложением начать коллективные переговоры или в иной срок, предложенный в уведомлении представителями стороны, инициирующей переговоры. Дата первого заседания Комиссии является датой начала переговоров.</w:t>
      </w:r>
    </w:p>
    <w:p w:rsidR="00521B45" w:rsidRPr="00884B64" w:rsidRDefault="00521B45" w:rsidP="00521B45">
      <w:pPr>
        <w:tabs>
          <w:tab w:val="left" w:pos="284"/>
        </w:tabs>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На первом заседании комиссии председательствует координатор стороны, инициировавшей переговоры. Заседания комиссии оформляются протоколом, который ведет один из членов комиссии по поручению председателя. Протокол не позже начала следующего заседания комиссии подписывается координаторами сторон, размножается в двух экземплярах и передается координаторам сторон. Решение комиссии считается принятым, если за его принятие высказались координаторы каждой стороны социального партнерства, образовавших Комиссию. Ведут подготовку очередных заседаний Комиссии и председательствуют на них координаторы сторон социального партнерства, образовавших Комиссию, по очереди. Решение о назначении председательствующего на следующее заседание Комиссии принимается Комиссией каждый раз перед окончанием очередного заседания. Координатор стороны, назначенный председательствующим на следующее заседание Комиссии:</w:t>
      </w:r>
    </w:p>
    <w:p w:rsidR="00521B45" w:rsidRPr="00884B64" w:rsidRDefault="00521B45" w:rsidP="00521B45">
      <w:pPr>
        <w:numPr>
          <w:ilvl w:val="0"/>
          <w:numId w:val="26"/>
        </w:numPr>
        <w:tabs>
          <w:tab w:val="left" w:pos="284"/>
        </w:tabs>
        <w:spacing w:after="0" w:line="240" w:lineRule="auto"/>
        <w:ind w:left="709" w:hanging="142"/>
        <w:jc w:val="both"/>
        <w:rPr>
          <w:rFonts w:ascii="Times New Roman" w:hAnsi="Times New Roman" w:cs="Times New Roman"/>
          <w:sz w:val="24"/>
          <w:szCs w:val="24"/>
        </w:rPr>
      </w:pPr>
      <w:r w:rsidRPr="00884B64">
        <w:rPr>
          <w:rFonts w:ascii="Times New Roman" w:hAnsi="Times New Roman" w:cs="Times New Roman"/>
          <w:sz w:val="24"/>
          <w:szCs w:val="24"/>
        </w:rPr>
        <w:t>обеспечивает взаимодействие сторон с целью достижения согласия между ними при выработке проектов решений Комиссии, выносимых на рассмотрение следующего заседания Комиссии;</w:t>
      </w:r>
    </w:p>
    <w:p w:rsidR="00521B45" w:rsidRPr="00884B64" w:rsidRDefault="00521B45" w:rsidP="00521B45">
      <w:pPr>
        <w:numPr>
          <w:ilvl w:val="0"/>
          <w:numId w:val="26"/>
        </w:numPr>
        <w:tabs>
          <w:tab w:val="left" w:pos="284"/>
        </w:tabs>
        <w:spacing w:after="0" w:line="240" w:lineRule="auto"/>
        <w:ind w:left="709" w:hanging="142"/>
        <w:jc w:val="both"/>
        <w:rPr>
          <w:rFonts w:ascii="Times New Roman" w:hAnsi="Times New Roman" w:cs="Times New Roman"/>
          <w:sz w:val="24"/>
          <w:szCs w:val="24"/>
        </w:rPr>
      </w:pPr>
      <w:r w:rsidRPr="00884B64">
        <w:rPr>
          <w:rFonts w:ascii="Times New Roman" w:hAnsi="Times New Roman" w:cs="Times New Roman"/>
          <w:sz w:val="24"/>
          <w:szCs w:val="24"/>
        </w:rPr>
        <w:t>утверждает по предложениям сторон перечень и состав рабочих групп (и их руководителей), создаваемых для подготовки мероприятий и проектов решений Комиссии;</w:t>
      </w:r>
    </w:p>
    <w:p w:rsidR="00521B45" w:rsidRPr="00884B64" w:rsidRDefault="00521B45" w:rsidP="00521B45">
      <w:pPr>
        <w:numPr>
          <w:ilvl w:val="0"/>
          <w:numId w:val="26"/>
        </w:numPr>
        <w:tabs>
          <w:tab w:val="left" w:pos="284"/>
        </w:tabs>
        <w:spacing w:after="0" w:line="240" w:lineRule="auto"/>
        <w:ind w:left="709" w:hanging="142"/>
        <w:jc w:val="both"/>
        <w:rPr>
          <w:rFonts w:ascii="Times New Roman" w:hAnsi="Times New Roman" w:cs="Times New Roman"/>
          <w:sz w:val="24"/>
          <w:szCs w:val="24"/>
        </w:rPr>
      </w:pPr>
      <w:r w:rsidRPr="00884B64">
        <w:rPr>
          <w:rFonts w:ascii="Times New Roman" w:hAnsi="Times New Roman" w:cs="Times New Roman"/>
          <w:sz w:val="24"/>
          <w:szCs w:val="24"/>
        </w:rPr>
        <w:t>председательствует на заседании Комиссии и организует ее работу;</w:t>
      </w:r>
    </w:p>
    <w:p w:rsidR="00521B45" w:rsidRPr="00884B64" w:rsidRDefault="00521B45" w:rsidP="00521B45">
      <w:pPr>
        <w:numPr>
          <w:ilvl w:val="0"/>
          <w:numId w:val="26"/>
        </w:numPr>
        <w:tabs>
          <w:tab w:val="left" w:pos="284"/>
        </w:tabs>
        <w:spacing w:after="0" w:line="240" w:lineRule="auto"/>
        <w:ind w:left="709" w:hanging="142"/>
        <w:jc w:val="both"/>
        <w:rPr>
          <w:rFonts w:ascii="Times New Roman" w:hAnsi="Times New Roman" w:cs="Times New Roman"/>
          <w:sz w:val="24"/>
          <w:szCs w:val="24"/>
        </w:rPr>
      </w:pPr>
      <w:r w:rsidRPr="00884B64">
        <w:rPr>
          <w:rFonts w:ascii="Times New Roman" w:hAnsi="Times New Roman" w:cs="Times New Roman"/>
          <w:sz w:val="24"/>
          <w:szCs w:val="24"/>
        </w:rPr>
        <w:t>проводит в период между заседаниями Комиссии консультации по вопросам, требующим принятия оперативного решения.</w:t>
      </w:r>
    </w:p>
    <w:p w:rsidR="00521B45" w:rsidRPr="00884B64" w:rsidRDefault="00521B45" w:rsidP="00521B45">
      <w:pPr>
        <w:tabs>
          <w:tab w:val="left" w:pos="7020"/>
        </w:tabs>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 xml:space="preserve">Представители сторон, подписавшие коллективный договор, в период его действия имеют право проявить инициативу по проведению переговоров по его изменению и дополнению к нему или заключению нового коллективного договора. Изменения и дополнения в коллективный договор вносятся в порядке, установленном для его </w:t>
      </w:r>
      <w:r w:rsidRPr="00884B64">
        <w:rPr>
          <w:rFonts w:ascii="Times New Roman" w:hAnsi="Times New Roman" w:cs="Times New Roman"/>
          <w:sz w:val="24"/>
          <w:szCs w:val="24"/>
        </w:rPr>
        <w:lastRenderedPageBreak/>
        <w:t>заключения (инициатива одной из сторон, переговоры, выработка согласованного проекта изменений и дополнений, обсуждение в подразделениях и экспертиза в территориальном комитете профсоюза, доработка проекта, утверждение на собрании (конференции), регистрация).</w:t>
      </w:r>
    </w:p>
    <w:p w:rsidR="00521B45" w:rsidRPr="00884B64" w:rsidRDefault="00521B45" w:rsidP="00521B45">
      <w:pPr>
        <w:tabs>
          <w:tab w:val="left" w:pos="7020"/>
        </w:tabs>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Решение по представленному одной из сторон проекту изменений условий коллективного договора Комиссия принимает в течении месяца со дня его подачи. Редакционные изменения по отдельным позициям коллективного договора согласовываются Комиссией в течении двух недель со дня их представления в комиссию.</w:t>
      </w:r>
    </w:p>
    <w:p w:rsidR="00521B45" w:rsidRPr="00884B64" w:rsidRDefault="00521B45" w:rsidP="00521B45">
      <w:pPr>
        <w:tabs>
          <w:tab w:val="left" w:pos="7020"/>
        </w:tabs>
        <w:spacing w:after="160" w:line="256" w:lineRule="auto"/>
        <w:ind w:firstLine="567"/>
        <w:jc w:val="center"/>
        <w:rPr>
          <w:rFonts w:ascii="Times New Roman" w:hAnsi="Times New Roman" w:cs="Times New Roman"/>
          <w:b/>
          <w:bCs/>
          <w:sz w:val="24"/>
          <w:szCs w:val="24"/>
        </w:rPr>
      </w:pPr>
      <w:r w:rsidRPr="00884B64">
        <w:rPr>
          <w:rFonts w:ascii="Times New Roman" w:hAnsi="Times New Roman" w:cs="Times New Roman"/>
          <w:b/>
          <w:bCs/>
          <w:sz w:val="24"/>
          <w:szCs w:val="24"/>
        </w:rPr>
        <w:t>6.Обеспечение деятельности Комиссии</w:t>
      </w:r>
    </w:p>
    <w:p w:rsidR="00521B45" w:rsidRPr="00884B64" w:rsidRDefault="00521B45" w:rsidP="00521B45">
      <w:pPr>
        <w:tabs>
          <w:tab w:val="left" w:pos="7020"/>
        </w:tabs>
        <w:spacing w:after="160" w:line="256" w:lineRule="auto"/>
        <w:ind w:firstLine="567"/>
        <w:jc w:val="both"/>
        <w:rPr>
          <w:rFonts w:ascii="Times New Roman" w:hAnsi="Times New Roman" w:cs="Times New Roman"/>
          <w:sz w:val="24"/>
          <w:szCs w:val="24"/>
        </w:rPr>
      </w:pPr>
      <w:r w:rsidRPr="00884B64">
        <w:rPr>
          <w:rFonts w:ascii="Times New Roman" w:hAnsi="Times New Roman" w:cs="Times New Roman"/>
          <w:sz w:val="24"/>
          <w:szCs w:val="24"/>
        </w:rPr>
        <w:t>Организационное и материально-техническое обеспечение деятельности Комиссии осуществляется работодателем.</w:t>
      </w:r>
    </w:p>
    <w:p w:rsidR="00521B45" w:rsidRPr="00884B64" w:rsidRDefault="00521B45" w:rsidP="00521B45">
      <w:pPr>
        <w:spacing w:after="160" w:line="256" w:lineRule="auto"/>
        <w:rPr>
          <w:rFonts w:ascii="Times New Roman" w:hAnsi="Times New Roman" w:cs="Times New Roman"/>
          <w:b/>
          <w:bCs/>
          <w:sz w:val="24"/>
          <w:szCs w:val="24"/>
        </w:rPr>
      </w:pPr>
    </w:p>
    <w:p w:rsidR="00521B45" w:rsidRPr="00884B64" w:rsidRDefault="00521B45" w:rsidP="00521B45">
      <w:pPr>
        <w:spacing w:after="160" w:line="256" w:lineRule="auto"/>
        <w:rPr>
          <w:rFonts w:ascii="Times New Roman" w:hAnsi="Times New Roman" w:cs="Times New Roman"/>
          <w:sz w:val="24"/>
          <w:szCs w:val="24"/>
        </w:rPr>
      </w:pPr>
    </w:p>
    <w:p w:rsidR="00521B45" w:rsidRPr="00884B64" w:rsidRDefault="00521B45" w:rsidP="00C76AEE">
      <w:pPr>
        <w:spacing w:after="160" w:line="259" w:lineRule="auto"/>
        <w:rPr>
          <w:rFonts w:ascii="Times New Roman" w:hAnsi="Times New Roman" w:cs="Times New Roman"/>
          <w:sz w:val="24"/>
          <w:szCs w:val="24"/>
        </w:rPr>
      </w:pPr>
    </w:p>
    <w:sectPr w:rsidR="00521B45" w:rsidRPr="00884B64" w:rsidSect="00CC5441">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DB4" w:rsidRDefault="00742DB4" w:rsidP="00D2246B">
      <w:pPr>
        <w:spacing w:after="0" w:line="240" w:lineRule="auto"/>
      </w:pPr>
      <w:r>
        <w:separator/>
      </w:r>
    </w:p>
  </w:endnote>
  <w:endnote w:type="continuationSeparator" w:id="0">
    <w:p w:rsidR="00742DB4" w:rsidRDefault="00742DB4" w:rsidP="00D22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DejaVu Sans">
    <w:panose1 w:val="00000000000000000000"/>
    <w:charset w:val="80"/>
    <w:family w:val="auto"/>
    <w:notTrueType/>
    <w:pitch w:val="variable"/>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441" w:rsidRDefault="00CC5441">
    <w:pPr>
      <w:pStyle w:val="af"/>
      <w:jc w:val="right"/>
    </w:pPr>
    <w:r>
      <w:fldChar w:fldCharType="begin"/>
    </w:r>
    <w:r>
      <w:instrText>PAGE   \* MERGEFORMAT</w:instrText>
    </w:r>
    <w:r>
      <w:fldChar w:fldCharType="separate"/>
    </w:r>
    <w:r w:rsidR="00D84CFB">
      <w:rPr>
        <w:noProof/>
      </w:rPr>
      <w:t>5</w:t>
    </w:r>
    <w:r>
      <w:fldChar w:fldCharType="end"/>
    </w:r>
  </w:p>
  <w:p w:rsidR="004B389B" w:rsidRDefault="004B389B">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DB4" w:rsidRDefault="00742DB4" w:rsidP="00D2246B">
      <w:pPr>
        <w:spacing w:after="0" w:line="240" w:lineRule="auto"/>
      </w:pPr>
      <w:r>
        <w:separator/>
      </w:r>
    </w:p>
  </w:footnote>
  <w:footnote w:type="continuationSeparator" w:id="0">
    <w:p w:rsidR="00742DB4" w:rsidRDefault="00742DB4" w:rsidP="00D224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2"/>
      <w:numFmt w:val="bullet"/>
      <w:lvlText w:val="-"/>
      <w:lvlJc w:val="left"/>
      <w:pPr>
        <w:tabs>
          <w:tab w:val="num" w:pos="910"/>
        </w:tabs>
        <w:ind w:left="910" w:hanging="360"/>
      </w:pPr>
      <w:rPr>
        <w:rFonts w:ascii="Times New Roman" w:hAnsi="Times New Roman" w:cs="Times New Roman"/>
      </w:rPr>
    </w:lvl>
    <w:lvl w:ilvl="1">
      <w:start w:val="1"/>
      <w:numFmt w:val="bullet"/>
      <w:lvlText w:val="o"/>
      <w:lvlJc w:val="left"/>
      <w:pPr>
        <w:tabs>
          <w:tab w:val="num" w:pos="1630"/>
        </w:tabs>
        <w:ind w:left="1630" w:hanging="360"/>
      </w:pPr>
      <w:rPr>
        <w:rFonts w:ascii="Courier New" w:hAnsi="Courier New" w:cs="Courier New"/>
      </w:rPr>
    </w:lvl>
    <w:lvl w:ilvl="2">
      <w:start w:val="1"/>
      <w:numFmt w:val="bullet"/>
      <w:lvlText w:val=""/>
      <w:lvlJc w:val="left"/>
      <w:pPr>
        <w:tabs>
          <w:tab w:val="num" w:pos="2350"/>
        </w:tabs>
        <w:ind w:left="2350" w:hanging="360"/>
      </w:pPr>
      <w:rPr>
        <w:rFonts w:ascii="Wingdings" w:hAnsi="Wingdings" w:cs="Wingdings"/>
      </w:rPr>
    </w:lvl>
    <w:lvl w:ilvl="3">
      <w:start w:val="1"/>
      <w:numFmt w:val="bullet"/>
      <w:lvlText w:val=""/>
      <w:lvlJc w:val="left"/>
      <w:pPr>
        <w:tabs>
          <w:tab w:val="num" w:pos="3070"/>
        </w:tabs>
        <w:ind w:left="3070" w:hanging="360"/>
      </w:pPr>
      <w:rPr>
        <w:rFonts w:ascii="Symbol" w:hAnsi="Symbol" w:cs="Symbol"/>
      </w:rPr>
    </w:lvl>
    <w:lvl w:ilvl="4">
      <w:start w:val="1"/>
      <w:numFmt w:val="bullet"/>
      <w:lvlText w:val="o"/>
      <w:lvlJc w:val="left"/>
      <w:pPr>
        <w:tabs>
          <w:tab w:val="num" w:pos="3790"/>
        </w:tabs>
        <w:ind w:left="3790" w:hanging="360"/>
      </w:pPr>
      <w:rPr>
        <w:rFonts w:ascii="Courier New" w:hAnsi="Courier New" w:cs="Courier New"/>
      </w:rPr>
    </w:lvl>
    <w:lvl w:ilvl="5">
      <w:start w:val="1"/>
      <w:numFmt w:val="bullet"/>
      <w:lvlText w:val=""/>
      <w:lvlJc w:val="left"/>
      <w:pPr>
        <w:tabs>
          <w:tab w:val="num" w:pos="4510"/>
        </w:tabs>
        <w:ind w:left="4510" w:hanging="360"/>
      </w:pPr>
      <w:rPr>
        <w:rFonts w:ascii="Wingdings" w:hAnsi="Wingdings" w:cs="Wingdings"/>
      </w:rPr>
    </w:lvl>
    <w:lvl w:ilvl="6">
      <w:start w:val="1"/>
      <w:numFmt w:val="bullet"/>
      <w:lvlText w:val=""/>
      <w:lvlJc w:val="left"/>
      <w:pPr>
        <w:tabs>
          <w:tab w:val="num" w:pos="5230"/>
        </w:tabs>
        <w:ind w:left="5230" w:hanging="360"/>
      </w:pPr>
      <w:rPr>
        <w:rFonts w:ascii="Symbol" w:hAnsi="Symbol" w:cs="Symbol"/>
      </w:rPr>
    </w:lvl>
    <w:lvl w:ilvl="7">
      <w:start w:val="1"/>
      <w:numFmt w:val="bullet"/>
      <w:lvlText w:val="o"/>
      <w:lvlJc w:val="left"/>
      <w:pPr>
        <w:tabs>
          <w:tab w:val="num" w:pos="5950"/>
        </w:tabs>
        <w:ind w:left="5950" w:hanging="360"/>
      </w:pPr>
      <w:rPr>
        <w:rFonts w:ascii="Courier New" w:hAnsi="Courier New" w:cs="Courier New"/>
      </w:rPr>
    </w:lvl>
    <w:lvl w:ilvl="8">
      <w:start w:val="1"/>
      <w:numFmt w:val="bullet"/>
      <w:lvlText w:val=""/>
      <w:lvlJc w:val="left"/>
      <w:pPr>
        <w:tabs>
          <w:tab w:val="num" w:pos="6670"/>
        </w:tabs>
        <w:ind w:left="6670" w:hanging="360"/>
      </w:pPr>
      <w:rPr>
        <w:rFonts w:ascii="Wingdings" w:hAnsi="Wingdings" w:cs="Wingdings"/>
      </w:rPr>
    </w:lvl>
  </w:abstractNum>
  <w:abstractNum w:abstractNumId="1">
    <w:nsid w:val="00000003"/>
    <w:multiLevelType w:val="multilevel"/>
    <w:tmpl w:val="00000003"/>
    <w:name w:val="WW8Num3"/>
    <w:lvl w:ilvl="0">
      <w:start w:val="9"/>
      <w:numFmt w:val="decimal"/>
      <w:lvlText w:val="%1"/>
      <w:lvlJc w:val="left"/>
      <w:pPr>
        <w:tabs>
          <w:tab w:val="num" w:pos="480"/>
        </w:tabs>
        <w:ind w:left="480" w:hanging="480"/>
      </w:pPr>
      <w:rPr>
        <w:b/>
        <w:bCs/>
      </w:rPr>
    </w:lvl>
    <w:lvl w:ilvl="1">
      <w:start w:val="7"/>
      <w:numFmt w:val="decimal"/>
      <w:lvlText w:val="%1.%2"/>
      <w:lvlJc w:val="left"/>
      <w:pPr>
        <w:tabs>
          <w:tab w:val="num" w:pos="840"/>
        </w:tabs>
        <w:ind w:left="840" w:hanging="480"/>
      </w:pPr>
      <w:rPr>
        <w:b/>
        <w:bCs/>
      </w:rPr>
    </w:lvl>
    <w:lvl w:ilvl="2">
      <w:start w:val="1"/>
      <w:numFmt w:val="decimal"/>
      <w:lvlText w:val="%1.%2.%3"/>
      <w:lvlJc w:val="left"/>
      <w:pPr>
        <w:tabs>
          <w:tab w:val="num" w:pos="1440"/>
        </w:tabs>
        <w:ind w:left="1440" w:hanging="720"/>
      </w:pPr>
      <w:rPr>
        <w:b/>
        <w:bCs/>
      </w:rPr>
    </w:lvl>
    <w:lvl w:ilvl="3">
      <w:start w:val="1"/>
      <w:numFmt w:val="decimal"/>
      <w:lvlText w:val="%1.%2.%3.%4"/>
      <w:lvlJc w:val="left"/>
      <w:pPr>
        <w:tabs>
          <w:tab w:val="num" w:pos="1800"/>
        </w:tabs>
        <w:ind w:left="1800" w:hanging="720"/>
      </w:pPr>
      <w:rPr>
        <w:b/>
        <w:bCs/>
      </w:rPr>
    </w:lvl>
    <w:lvl w:ilvl="4">
      <w:start w:val="1"/>
      <w:numFmt w:val="decimal"/>
      <w:lvlText w:val="%1.%2.%3.%4.%5"/>
      <w:lvlJc w:val="left"/>
      <w:pPr>
        <w:tabs>
          <w:tab w:val="num" w:pos="2520"/>
        </w:tabs>
        <w:ind w:left="2520" w:hanging="1080"/>
      </w:pPr>
      <w:rPr>
        <w:b/>
        <w:bCs/>
      </w:rPr>
    </w:lvl>
    <w:lvl w:ilvl="5">
      <w:start w:val="1"/>
      <w:numFmt w:val="decimal"/>
      <w:lvlText w:val="%1.%2.%3.%4.%5.%6"/>
      <w:lvlJc w:val="left"/>
      <w:pPr>
        <w:tabs>
          <w:tab w:val="num" w:pos="2880"/>
        </w:tabs>
        <w:ind w:left="2880" w:hanging="1080"/>
      </w:pPr>
      <w:rPr>
        <w:b/>
        <w:bCs/>
      </w:rPr>
    </w:lvl>
    <w:lvl w:ilvl="6">
      <w:start w:val="1"/>
      <w:numFmt w:val="decimal"/>
      <w:lvlText w:val="%1.%2.%3.%4.%5.%6.%7"/>
      <w:lvlJc w:val="left"/>
      <w:pPr>
        <w:tabs>
          <w:tab w:val="num" w:pos="3600"/>
        </w:tabs>
        <w:ind w:left="3600" w:hanging="1440"/>
      </w:pPr>
      <w:rPr>
        <w:b/>
        <w:bCs/>
      </w:rPr>
    </w:lvl>
    <w:lvl w:ilvl="7">
      <w:start w:val="1"/>
      <w:numFmt w:val="decimal"/>
      <w:lvlText w:val="%1.%2.%3.%4.%5.%6.%7.%8"/>
      <w:lvlJc w:val="left"/>
      <w:pPr>
        <w:tabs>
          <w:tab w:val="num" w:pos="3960"/>
        </w:tabs>
        <w:ind w:left="3960" w:hanging="1440"/>
      </w:pPr>
      <w:rPr>
        <w:b/>
        <w:bCs/>
      </w:rPr>
    </w:lvl>
    <w:lvl w:ilvl="8">
      <w:start w:val="1"/>
      <w:numFmt w:val="decimal"/>
      <w:lvlText w:val="%1.%2.%3.%4.%5.%6.%7.%8.%9"/>
      <w:lvlJc w:val="left"/>
      <w:pPr>
        <w:tabs>
          <w:tab w:val="num" w:pos="4680"/>
        </w:tabs>
        <w:ind w:left="4680" w:hanging="1800"/>
      </w:pPr>
      <w:rPr>
        <w:b/>
        <w:bCs/>
      </w:rPr>
    </w:lvl>
  </w:abstractNum>
  <w:abstractNum w:abstractNumId="2">
    <w:nsid w:val="00000005"/>
    <w:multiLevelType w:val="singleLevel"/>
    <w:tmpl w:val="C0283E16"/>
    <w:name w:val="WW8Num5"/>
    <w:lvl w:ilvl="0">
      <w:start w:val="13"/>
      <w:numFmt w:val="decimal"/>
      <w:lvlText w:val="%1."/>
      <w:lvlJc w:val="left"/>
      <w:pPr>
        <w:tabs>
          <w:tab w:val="num" w:pos="1080"/>
        </w:tabs>
        <w:ind w:left="1080" w:hanging="360"/>
      </w:pPr>
      <w:rPr>
        <w:i w:val="0"/>
        <w:iCs w:val="0"/>
      </w:rPr>
    </w:lvl>
  </w:abstractNum>
  <w:abstractNum w:abstractNumId="3">
    <w:nsid w:val="00000006"/>
    <w:multiLevelType w:val="singleLevel"/>
    <w:tmpl w:val="00000006"/>
    <w:name w:val="WW8Num6"/>
    <w:lvl w:ilvl="0">
      <w:start w:val="1"/>
      <w:numFmt w:val="decimal"/>
      <w:lvlText w:val="%1."/>
      <w:lvlJc w:val="left"/>
      <w:pPr>
        <w:tabs>
          <w:tab w:val="num" w:pos="-720"/>
        </w:tabs>
        <w:ind w:left="720" w:hanging="360"/>
      </w:pPr>
    </w:lvl>
  </w:abstractNum>
  <w:abstractNum w:abstractNumId="4">
    <w:nsid w:val="00000007"/>
    <w:multiLevelType w:val="singleLevel"/>
    <w:tmpl w:val="00000007"/>
    <w:name w:val="WW8Num7"/>
    <w:lvl w:ilvl="0">
      <w:start w:val="1"/>
      <w:numFmt w:val="bullet"/>
      <w:lvlText w:val="­"/>
      <w:lvlJc w:val="left"/>
      <w:pPr>
        <w:tabs>
          <w:tab w:val="num" w:pos="1969"/>
        </w:tabs>
        <w:ind w:left="1969" w:hanging="360"/>
      </w:pPr>
      <w:rPr>
        <w:rFonts w:ascii="Times New Roman" w:hAnsi="Times New Roman" w:cs="Times New Roman"/>
        <w:sz w:val="20"/>
        <w:szCs w:val="20"/>
      </w:rPr>
    </w:lvl>
  </w:abstractNum>
  <w:abstractNum w:abstractNumId="5">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0000009"/>
    <w:multiLevelType w:val="singleLevel"/>
    <w:tmpl w:val="00000009"/>
    <w:name w:val="WW8Num9"/>
    <w:lvl w:ilvl="0">
      <w:start w:val="1"/>
      <w:numFmt w:val="bullet"/>
      <w:lvlText w:val=""/>
      <w:lvlJc w:val="left"/>
      <w:pPr>
        <w:tabs>
          <w:tab w:val="num" w:pos="790"/>
        </w:tabs>
        <w:ind w:left="790" w:hanging="360"/>
      </w:pPr>
      <w:rPr>
        <w:rFonts w:ascii="Symbol" w:hAnsi="Symbol" w:cs="Symbol"/>
      </w:rPr>
    </w:lvl>
  </w:abstractNum>
  <w:abstractNum w:abstractNumId="7">
    <w:nsid w:val="0000000B"/>
    <w:multiLevelType w:val="singleLevel"/>
    <w:tmpl w:val="0000000B"/>
    <w:name w:val="WW8Num11"/>
    <w:lvl w:ilvl="0">
      <w:start w:val="1"/>
      <w:numFmt w:val="decimal"/>
      <w:lvlText w:val="%1."/>
      <w:lvlJc w:val="left"/>
      <w:pPr>
        <w:tabs>
          <w:tab w:val="num" w:pos="0"/>
        </w:tabs>
      </w:pPr>
      <w:rPr>
        <w:rFonts w:ascii="Times New Roman" w:hAnsi="Times New Roman" w:cs="Times New Roman"/>
      </w:rPr>
    </w:lvl>
  </w:abstractNum>
  <w:abstractNum w:abstractNumId="8">
    <w:nsid w:val="0000000E"/>
    <w:multiLevelType w:val="multilevel"/>
    <w:tmpl w:val="8206A1B0"/>
    <w:name w:val="WW8Num15"/>
    <w:lvl w:ilvl="0">
      <w:start w:val="1"/>
      <w:numFmt w:val="decimal"/>
      <w:lvlText w:val="%1."/>
      <w:lvlJc w:val="left"/>
      <w:pPr>
        <w:tabs>
          <w:tab w:val="num" w:pos="0"/>
        </w:tabs>
      </w:pPr>
      <w:rPr>
        <w:rFonts w:ascii="Times New Roman" w:hAnsi="Times New Roman" w:cs="Times New Roman"/>
      </w:rPr>
    </w:lvl>
    <w:lvl w:ilvl="1">
      <w:numFmt w:val="none"/>
      <w:suff w:val="nothing"/>
      <w:lvlText w:val=""/>
      <w:lvlJc w:val="left"/>
      <w:pPr>
        <w:tabs>
          <w:tab w:val="num" w:pos="360"/>
        </w:tabs>
      </w:pPr>
    </w:lvl>
    <w:lvl w:ilvl="2">
      <w:numFmt w:val="none"/>
      <w:suff w:val="nothing"/>
      <w:lvlText w:val=""/>
      <w:lvlJc w:val="left"/>
      <w:pPr>
        <w:tabs>
          <w:tab w:val="num" w:pos="360"/>
        </w:tabs>
      </w:pPr>
    </w:lvl>
    <w:lvl w:ilvl="3">
      <w:numFmt w:val="none"/>
      <w:suff w:val="nothing"/>
      <w:lvlText w:val=""/>
      <w:lvlJc w:val="left"/>
      <w:pPr>
        <w:tabs>
          <w:tab w:val="num" w:pos="360"/>
        </w:tabs>
      </w:pPr>
    </w:lvl>
    <w:lvl w:ilvl="4">
      <w:numFmt w:val="none"/>
      <w:suff w:val="nothing"/>
      <w:lvlText w:val=""/>
      <w:lvlJc w:val="left"/>
      <w:pPr>
        <w:tabs>
          <w:tab w:val="num" w:pos="360"/>
        </w:tabs>
      </w:pPr>
    </w:lvl>
    <w:lvl w:ilvl="5">
      <w:numFmt w:val="none"/>
      <w:suff w:val="nothing"/>
      <w:lvlText w:val=""/>
      <w:lvlJc w:val="left"/>
      <w:pPr>
        <w:tabs>
          <w:tab w:val="num" w:pos="360"/>
        </w:tabs>
      </w:pPr>
    </w:lvl>
    <w:lvl w:ilvl="6">
      <w:numFmt w:val="none"/>
      <w:suff w:val="nothing"/>
      <w:lvlText w:val=""/>
      <w:lvlJc w:val="left"/>
      <w:pPr>
        <w:tabs>
          <w:tab w:val="num" w:pos="360"/>
        </w:tabs>
      </w:pPr>
    </w:lvl>
    <w:lvl w:ilvl="7">
      <w:numFmt w:val="none"/>
      <w:suff w:val="nothing"/>
      <w:lvlText w:val=""/>
      <w:lvlJc w:val="left"/>
      <w:pPr>
        <w:tabs>
          <w:tab w:val="num" w:pos="360"/>
        </w:tabs>
      </w:pPr>
    </w:lvl>
    <w:lvl w:ilvl="8">
      <w:numFmt w:val="none"/>
      <w:suff w:val="nothing"/>
      <w:lvlText w:val=""/>
      <w:lvlJc w:val="left"/>
      <w:pPr>
        <w:tabs>
          <w:tab w:val="num" w:pos="360"/>
        </w:tabs>
      </w:pPr>
    </w:lvl>
  </w:abstractNum>
  <w:abstractNum w:abstractNumId="9">
    <w:nsid w:val="0000000F"/>
    <w:multiLevelType w:val="multilevel"/>
    <w:tmpl w:val="0000000F"/>
    <w:name w:val="WW8Num16"/>
    <w:lvl w:ilvl="0">
      <w:start w:val="1"/>
      <w:numFmt w:val="decimal"/>
      <w:lvlText w:val="%1."/>
      <w:lvlJc w:val="left"/>
      <w:pPr>
        <w:tabs>
          <w:tab w:val="num" w:pos="720"/>
        </w:tabs>
        <w:ind w:left="720" w:hanging="360"/>
      </w:pPr>
      <w:rPr>
        <w:u w:val="single"/>
      </w:rPr>
    </w:lvl>
    <w:lvl w:ilvl="1">
      <w:numFmt w:val="none"/>
      <w:suff w:val="nothing"/>
      <w:lvlText w:val=""/>
      <w:lvlJc w:val="left"/>
      <w:pPr>
        <w:tabs>
          <w:tab w:val="num" w:pos="360"/>
        </w:tabs>
      </w:pPr>
    </w:lvl>
    <w:lvl w:ilvl="2">
      <w:numFmt w:val="none"/>
      <w:suff w:val="nothing"/>
      <w:lvlText w:val=""/>
      <w:lvlJc w:val="left"/>
      <w:pPr>
        <w:tabs>
          <w:tab w:val="num" w:pos="360"/>
        </w:tabs>
      </w:pPr>
    </w:lvl>
    <w:lvl w:ilvl="3">
      <w:numFmt w:val="none"/>
      <w:suff w:val="nothing"/>
      <w:lvlText w:val=""/>
      <w:lvlJc w:val="left"/>
      <w:pPr>
        <w:tabs>
          <w:tab w:val="num" w:pos="360"/>
        </w:tabs>
      </w:pPr>
    </w:lvl>
    <w:lvl w:ilvl="4">
      <w:numFmt w:val="none"/>
      <w:suff w:val="nothing"/>
      <w:lvlText w:val=""/>
      <w:lvlJc w:val="left"/>
      <w:pPr>
        <w:tabs>
          <w:tab w:val="num" w:pos="360"/>
        </w:tabs>
      </w:pPr>
    </w:lvl>
    <w:lvl w:ilvl="5">
      <w:numFmt w:val="none"/>
      <w:suff w:val="nothing"/>
      <w:lvlText w:val=""/>
      <w:lvlJc w:val="left"/>
      <w:pPr>
        <w:tabs>
          <w:tab w:val="num" w:pos="360"/>
        </w:tabs>
      </w:pPr>
    </w:lvl>
    <w:lvl w:ilvl="6">
      <w:numFmt w:val="none"/>
      <w:suff w:val="nothing"/>
      <w:lvlText w:val=""/>
      <w:lvlJc w:val="left"/>
      <w:pPr>
        <w:tabs>
          <w:tab w:val="num" w:pos="360"/>
        </w:tabs>
      </w:pPr>
    </w:lvl>
    <w:lvl w:ilvl="7">
      <w:numFmt w:val="none"/>
      <w:suff w:val="nothing"/>
      <w:lvlText w:val=""/>
      <w:lvlJc w:val="left"/>
      <w:pPr>
        <w:tabs>
          <w:tab w:val="num" w:pos="360"/>
        </w:tabs>
      </w:pPr>
    </w:lvl>
    <w:lvl w:ilvl="8">
      <w:numFmt w:val="none"/>
      <w:suff w:val="nothing"/>
      <w:lvlText w:val=""/>
      <w:lvlJc w:val="left"/>
      <w:pPr>
        <w:tabs>
          <w:tab w:val="num" w:pos="360"/>
        </w:tabs>
      </w:pPr>
    </w:lvl>
  </w:abstractNum>
  <w:abstractNum w:abstractNumId="10">
    <w:nsid w:val="00000010"/>
    <w:multiLevelType w:val="multilevel"/>
    <w:tmpl w:val="00000010"/>
    <w:name w:val="WW8Num17"/>
    <w:lvl w:ilvl="0">
      <w:start w:val="1"/>
      <w:numFmt w:val="bullet"/>
      <w:lvlText w:val=""/>
      <w:lvlJc w:val="left"/>
      <w:pPr>
        <w:tabs>
          <w:tab w:val="num" w:pos="720"/>
        </w:tabs>
        <w:ind w:left="720" w:hanging="360"/>
      </w:pPr>
      <w:rPr>
        <w:rFonts w:ascii="Wingdings" w:hAnsi="Wingdings" w:cs="Wingdings"/>
      </w:rPr>
    </w:lvl>
    <w:lvl w:ilvl="1">
      <w:start w:val="3"/>
      <w:numFmt w:val="bullet"/>
      <w:lvlText w:val=""/>
      <w:lvlJc w:val="left"/>
      <w:pPr>
        <w:tabs>
          <w:tab w:val="num" w:pos="1440"/>
        </w:tabs>
        <w:ind w:left="1440" w:hanging="360"/>
      </w:pPr>
      <w:rPr>
        <w:rFonts w:ascii="Symbol" w:hAnsi="Symbol" w:cs="Symbol"/>
        <w:i/>
        <w:iCs/>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1">
    <w:nsid w:val="00000011"/>
    <w:multiLevelType w:val="singleLevel"/>
    <w:tmpl w:val="00000011"/>
    <w:lvl w:ilvl="0">
      <w:numFmt w:val="bullet"/>
      <w:lvlText w:val="-"/>
      <w:lvlJc w:val="left"/>
      <w:pPr>
        <w:tabs>
          <w:tab w:val="num" w:pos="0"/>
        </w:tabs>
      </w:pPr>
      <w:rPr>
        <w:rFonts w:ascii="Times New Roman" w:hAnsi="Times New Roman" w:cs="Times New Roman"/>
      </w:rPr>
    </w:lvl>
  </w:abstractNum>
  <w:abstractNum w:abstractNumId="12">
    <w:nsid w:val="00000012"/>
    <w:multiLevelType w:val="singleLevel"/>
    <w:tmpl w:val="00000012"/>
    <w:lvl w:ilvl="0">
      <w:numFmt w:val="bullet"/>
      <w:lvlText w:val="-"/>
      <w:lvlJc w:val="left"/>
      <w:pPr>
        <w:tabs>
          <w:tab w:val="num" w:pos="0"/>
        </w:tabs>
      </w:pPr>
      <w:rPr>
        <w:rFonts w:ascii="Times New Roman" w:hAnsi="Times New Roman" w:cs="Times New Roman"/>
      </w:rPr>
    </w:lvl>
  </w:abstractNum>
  <w:abstractNum w:abstractNumId="13">
    <w:nsid w:val="003A668E"/>
    <w:multiLevelType w:val="multilevel"/>
    <w:tmpl w:val="B5FC2B8C"/>
    <w:lvl w:ilvl="0">
      <w:start w:val="1"/>
      <w:numFmt w:val="upperRoman"/>
      <w:lvlText w:val="%1."/>
      <w:lvlJc w:val="left"/>
      <w:pPr>
        <w:ind w:left="1245" w:hanging="720"/>
      </w:pPr>
      <w:rPr>
        <w:rFonts w:hint="default"/>
      </w:rPr>
    </w:lvl>
    <w:lvl w:ilvl="1">
      <w:start w:val="13"/>
      <w:numFmt w:val="decimal"/>
      <w:isLgl/>
      <w:lvlText w:val="%1.%2."/>
      <w:lvlJc w:val="left"/>
      <w:pPr>
        <w:ind w:left="1080" w:hanging="720"/>
      </w:pPr>
      <w:rPr>
        <w:rFonts w:hint="default"/>
      </w:rPr>
    </w:lvl>
    <w:lvl w:ilvl="2">
      <w:start w:val="1"/>
      <w:numFmt w:val="decimal"/>
      <w:isLgl/>
      <w:lvlText w:val="%1.%2.%3."/>
      <w:lvlJc w:val="left"/>
      <w:pPr>
        <w:ind w:left="1245" w:hanging="720"/>
      </w:pPr>
      <w:rPr>
        <w:rFonts w:hint="default"/>
      </w:rPr>
    </w:lvl>
    <w:lvl w:ilvl="3">
      <w:start w:val="1"/>
      <w:numFmt w:val="decimal"/>
      <w:isLgl/>
      <w:lvlText w:val="%1.%2.%3.%4."/>
      <w:lvlJc w:val="left"/>
      <w:pPr>
        <w:ind w:left="1605" w:hanging="1080"/>
      </w:pPr>
      <w:rPr>
        <w:rFonts w:hint="default"/>
      </w:rPr>
    </w:lvl>
    <w:lvl w:ilvl="4">
      <w:start w:val="1"/>
      <w:numFmt w:val="decimal"/>
      <w:isLgl/>
      <w:lvlText w:val="%1.%2.%3.%4.%5."/>
      <w:lvlJc w:val="left"/>
      <w:pPr>
        <w:ind w:left="1605" w:hanging="1080"/>
      </w:pPr>
      <w:rPr>
        <w:rFonts w:hint="default"/>
      </w:rPr>
    </w:lvl>
    <w:lvl w:ilvl="5">
      <w:start w:val="1"/>
      <w:numFmt w:val="decimal"/>
      <w:isLgl/>
      <w:lvlText w:val="%1.%2.%3.%4.%5.%6."/>
      <w:lvlJc w:val="left"/>
      <w:pPr>
        <w:ind w:left="1965" w:hanging="1440"/>
      </w:pPr>
      <w:rPr>
        <w:rFonts w:hint="default"/>
      </w:rPr>
    </w:lvl>
    <w:lvl w:ilvl="6">
      <w:start w:val="1"/>
      <w:numFmt w:val="decimal"/>
      <w:isLgl/>
      <w:lvlText w:val="%1.%2.%3.%4.%5.%6.%7."/>
      <w:lvlJc w:val="left"/>
      <w:pPr>
        <w:ind w:left="2325" w:hanging="1800"/>
      </w:pPr>
      <w:rPr>
        <w:rFonts w:hint="default"/>
      </w:rPr>
    </w:lvl>
    <w:lvl w:ilvl="7">
      <w:start w:val="1"/>
      <w:numFmt w:val="decimal"/>
      <w:isLgl/>
      <w:lvlText w:val="%1.%2.%3.%4.%5.%6.%7.%8."/>
      <w:lvlJc w:val="left"/>
      <w:pPr>
        <w:ind w:left="2325" w:hanging="1800"/>
      </w:pPr>
      <w:rPr>
        <w:rFonts w:hint="default"/>
      </w:rPr>
    </w:lvl>
    <w:lvl w:ilvl="8">
      <w:start w:val="1"/>
      <w:numFmt w:val="decimal"/>
      <w:isLgl/>
      <w:lvlText w:val="%1.%2.%3.%4.%5.%6.%7.%8.%9."/>
      <w:lvlJc w:val="left"/>
      <w:pPr>
        <w:ind w:left="2685" w:hanging="2160"/>
      </w:pPr>
      <w:rPr>
        <w:rFonts w:hint="default"/>
      </w:rPr>
    </w:lvl>
  </w:abstractNum>
  <w:abstractNum w:abstractNumId="14">
    <w:nsid w:val="025A6CAE"/>
    <w:multiLevelType w:val="multilevel"/>
    <w:tmpl w:val="3B4ADD9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33216F3"/>
    <w:multiLevelType w:val="hybridMultilevel"/>
    <w:tmpl w:val="431E55A4"/>
    <w:lvl w:ilvl="0" w:tplc="C19AE224">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6">
    <w:nsid w:val="1B276027"/>
    <w:multiLevelType w:val="multilevel"/>
    <w:tmpl w:val="F29C0F1C"/>
    <w:lvl w:ilvl="0">
      <w:start w:val="1"/>
      <w:numFmt w:val="decimal"/>
      <w:lvlText w:val="%1."/>
      <w:lvlJc w:val="left"/>
      <w:pPr>
        <w:ind w:left="2629" w:hanging="360"/>
      </w:pPr>
    </w:lvl>
    <w:lvl w:ilvl="1">
      <w:start w:val="3"/>
      <w:numFmt w:val="decimal"/>
      <w:isLgl/>
      <w:lvlText w:val="%1.%2."/>
      <w:lvlJc w:val="left"/>
      <w:pPr>
        <w:ind w:left="2989" w:hanging="720"/>
      </w:pPr>
    </w:lvl>
    <w:lvl w:ilvl="2">
      <w:start w:val="1"/>
      <w:numFmt w:val="decimal"/>
      <w:isLgl/>
      <w:lvlText w:val="%1.%2.%3."/>
      <w:lvlJc w:val="left"/>
      <w:pPr>
        <w:ind w:left="2989" w:hanging="720"/>
      </w:pPr>
    </w:lvl>
    <w:lvl w:ilvl="3">
      <w:start w:val="1"/>
      <w:numFmt w:val="decimal"/>
      <w:isLgl/>
      <w:lvlText w:val="%1.%2.%3.%4."/>
      <w:lvlJc w:val="left"/>
      <w:pPr>
        <w:ind w:left="3349" w:hanging="1080"/>
      </w:pPr>
    </w:lvl>
    <w:lvl w:ilvl="4">
      <w:start w:val="1"/>
      <w:numFmt w:val="decimal"/>
      <w:isLgl/>
      <w:lvlText w:val="%1.%2.%3.%4.%5."/>
      <w:lvlJc w:val="left"/>
      <w:pPr>
        <w:ind w:left="3349" w:hanging="1080"/>
      </w:pPr>
    </w:lvl>
    <w:lvl w:ilvl="5">
      <w:start w:val="1"/>
      <w:numFmt w:val="decimal"/>
      <w:isLgl/>
      <w:lvlText w:val="%1.%2.%3.%4.%5.%6."/>
      <w:lvlJc w:val="left"/>
      <w:pPr>
        <w:ind w:left="3709" w:hanging="1440"/>
      </w:pPr>
    </w:lvl>
    <w:lvl w:ilvl="6">
      <w:start w:val="1"/>
      <w:numFmt w:val="decimal"/>
      <w:isLgl/>
      <w:lvlText w:val="%1.%2.%3.%4.%5.%6.%7."/>
      <w:lvlJc w:val="left"/>
      <w:pPr>
        <w:ind w:left="3709" w:hanging="1440"/>
      </w:pPr>
    </w:lvl>
    <w:lvl w:ilvl="7">
      <w:start w:val="1"/>
      <w:numFmt w:val="decimal"/>
      <w:isLgl/>
      <w:lvlText w:val="%1.%2.%3.%4.%5.%6.%7.%8."/>
      <w:lvlJc w:val="left"/>
      <w:pPr>
        <w:ind w:left="4069" w:hanging="1800"/>
      </w:pPr>
    </w:lvl>
    <w:lvl w:ilvl="8">
      <w:start w:val="1"/>
      <w:numFmt w:val="decimal"/>
      <w:isLgl/>
      <w:lvlText w:val="%1.%2.%3.%4.%5.%6.%7.%8.%9."/>
      <w:lvlJc w:val="left"/>
      <w:pPr>
        <w:ind w:left="4069" w:hanging="1800"/>
      </w:pPr>
    </w:lvl>
  </w:abstractNum>
  <w:abstractNum w:abstractNumId="17">
    <w:nsid w:val="1E5B4741"/>
    <w:multiLevelType w:val="hybridMultilevel"/>
    <w:tmpl w:val="ABA2E026"/>
    <w:lvl w:ilvl="0" w:tplc="C19AE224">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8">
    <w:nsid w:val="1F05485C"/>
    <w:multiLevelType w:val="hybridMultilevel"/>
    <w:tmpl w:val="EFAE93D2"/>
    <w:lvl w:ilvl="0" w:tplc="FDB49E6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22A72B2D"/>
    <w:multiLevelType w:val="hybridMultilevel"/>
    <w:tmpl w:val="B186D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CC4E42"/>
    <w:multiLevelType w:val="hybridMultilevel"/>
    <w:tmpl w:val="FBB01242"/>
    <w:lvl w:ilvl="0" w:tplc="BD10834E">
      <w:numFmt w:val="bullet"/>
      <w:lvlText w:val=""/>
      <w:lvlJc w:val="left"/>
      <w:pPr>
        <w:ind w:left="762" w:hanging="360"/>
      </w:pPr>
      <w:rPr>
        <w:rFonts w:ascii="Symbol" w:eastAsia="Symbol" w:hAnsi="Symbol" w:cs="Symbol" w:hint="default"/>
        <w:w w:val="100"/>
        <w:sz w:val="24"/>
        <w:szCs w:val="24"/>
        <w:lang w:val="ru-RU" w:eastAsia="en-US" w:bidi="ar-SA"/>
      </w:rPr>
    </w:lvl>
    <w:lvl w:ilvl="1" w:tplc="EEAE5070">
      <w:numFmt w:val="bullet"/>
      <w:lvlText w:val="•"/>
      <w:lvlJc w:val="left"/>
      <w:pPr>
        <w:ind w:left="1744" w:hanging="360"/>
      </w:pPr>
      <w:rPr>
        <w:rFonts w:hint="default"/>
        <w:lang w:val="ru-RU" w:eastAsia="en-US" w:bidi="ar-SA"/>
      </w:rPr>
    </w:lvl>
    <w:lvl w:ilvl="2" w:tplc="4BDC954C">
      <w:numFmt w:val="bullet"/>
      <w:lvlText w:val="•"/>
      <w:lvlJc w:val="left"/>
      <w:pPr>
        <w:ind w:left="2728" w:hanging="360"/>
      </w:pPr>
      <w:rPr>
        <w:rFonts w:hint="default"/>
        <w:lang w:val="ru-RU" w:eastAsia="en-US" w:bidi="ar-SA"/>
      </w:rPr>
    </w:lvl>
    <w:lvl w:ilvl="3" w:tplc="0F36DA1E">
      <w:numFmt w:val="bullet"/>
      <w:lvlText w:val="•"/>
      <w:lvlJc w:val="left"/>
      <w:pPr>
        <w:ind w:left="3713" w:hanging="360"/>
      </w:pPr>
      <w:rPr>
        <w:rFonts w:hint="default"/>
        <w:lang w:val="ru-RU" w:eastAsia="en-US" w:bidi="ar-SA"/>
      </w:rPr>
    </w:lvl>
    <w:lvl w:ilvl="4" w:tplc="2E0CEC88">
      <w:numFmt w:val="bullet"/>
      <w:lvlText w:val="•"/>
      <w:lvlJc w:val="left"/>
      <w:pPr>
        <w:ind w:left="4697" w:hanging="360"/>
      </w:pPr>
      <w:rPr>
        <w:rFonts w:hint="default"/>
        <w:lang w:val="ru-RU" w:eastAsia="en-US" w:bidi="ar-SA"/>
      </w:rPr>
    </w:lvl>
    <w:lvl w:ilvl="5" w:tplc="B2A86A3C">
      <w:numFmt w:val="bullet"/>
      <w:lvlText w:val="•"/>
      <w:lvlJc w:val="left"/>
      <w:pPr>
        <w:ind w:left="5682" w:hanging="360"/>
      </w:pPr>
      <w:rPr>
        <w:rFonts w:hint="default"/>
        <w:lang w:val="ru-RU" w:eastAsia="en-US" w:bidi="ar-SA"/>
      </w:rPr>
    </w:lvl>
    <w:lvl w:ilvl="6" w:tplc="EF34519C">
      <w:numFmt w:val="bullet"/>
      <w:lvlText w:val="•"/>
      <w:lvlJc w:val="left"/>
      <w:pPr>
        <w:ind w:left="6666" w:hanging="360"/>
      </w:pPr>
      <w:rPr>
        <w:rFonts w:hint="default"/>
        <w:lang w:val="ru-RU" w:eastAsia="en-US" w:bidi="ar-SA"/>
      </w:rPr>
    </w:lvl>
    <w:lvl w:ilvl="7" w:tplc="629EC670">
      <w:numFmt w:val="bullet"/>
      <w:lvlText w:val="•"/>
      <w:lvlJc w:val="left"/>
      <w:pPr>
        <w:ind w:left="7650" w:hanging="360"/>
      </w:pPr>
      <w:rPr>
        <w:rFonts w:hint="default"/>
        <w:lang w:val="ru-RU" w:eastAsia="en-US" w:bidi="ar-SA"/>
      </w:rPr>
    </w:lvl>
    <w:lvl w:ilvl="8" w:tplc="6A84BAEA">
      <w:numFmt w:val="bullet"/>
      <w:lvlText w:val="•"/>
      <w:lvlJc w:val="left"/>
      <w:pPr>
        <w:ind w:left="8635" w:hanging="360"/>
      </w:pPr>
      <w:rPr>
        <w:rFonts w:hint="default"/>
        <w:lang w:val="ru-RU" w:eastAsia="en-US" w:bidi="ar-SA"/>
      </w:rPr>
    </w:lvl>
  </w:abstractNum>
  <w:abstractNum w:abstractNumId="21">
    <w:nsid w:val="2D7F12C4"/>
    <w:multiLevelType w:val="hybridMultilevel"/>
    <w:tmpl w:val="2E9A4CFC"/>
    <w:lvl w:ilvl="0" w:tplc="E67E1486">
      <w:numFmt w:val="bullet"/>
      <w:lvlText w:val="-"/>
      <w:lvlJc w:val="left"/>
      <w:pPr>
        <w:ind w:left="762" w:hanging="380"/>
      </w:pPr>
      <w:rPr>
        <w:rFonts w:ascii="Times New Roman" w:eastAsia="Times New Roman" w:hAnsi="Times New Roman" w:cs="Times New Roman" w:hint="default"/>
        <w:w w:val="99"/>
        <w:sz w:val="24"/>
        <w:szCs w:val="24"/>
        <w:lang w:val="ru-RU" w:eastAsia="en-US" w:bidi="ar-SA"/>
      </w:rPr>
    </w:lvl>
    <w:lvl w:ilvl="1" w:tplc="AD66D6F0">
      <w:numFmt w:val="bullet"/>
      <w:lvlText w:val="•"/>
      <w:lvlJc w:val="left"/>
      <w:pPr>
        <w:ind w:left="1744" w:hanging="380"/>
      </w:pPr>
      <w:rPr>
        <w:rFonts w:hint="default"/>
        <w:lang w:val="ru-RU" w:eastAsia="en-US" w:bidi="ar-SA"/>
      </w:rPr>
    </w:lvl>
    <w:lvl w:ilvl="2" w:tplc="3E8A89EC">
      <w:numFmt w:val="bullet"/>
      <w:lvlText w:val="•"/>
      <w:lvlJc w:val="left"/>
      <w:pPr>
        <w:ind w:left="2728" w:hanging="380"/>
      </w:pPr>
      <w:rPr>
        <w:rFonts w:hint="default"/>
        <w:lang w:val="ru-RU" w:eastAsia="en-US" w:bidi="ar-SA"/>
      </w:rPr>
    </w:lvl>
    <w:lvl w:ilvl="3" w:tplc="A14437EC">
      <w:numFmt w:val="bullet"/>
      <w:lvlText w:val="•"/>
      <w:lvlJc w:val="left"/>
      <w:pPr>
        <w:ind w:left="3713" w:hanging="380"/>
      </w:pPr>
      <w:rPr>
        <w:rFonts w:hint="default"/>
        <w:lang w:val="ru-RU" w:eastAsia="en-US" w:bidi="ar-SA"/>
      </w:rPr>
    </w:lvl>
    <w:lvl w:ilvl="4" w:tplc="ACFAA6FA">
      <w:numFmt w:val="bullet"/>
      <w:lvlText w:val="•"/>
      <w:lvlJc w:val="left"/>
      <w:pPr>
        <w:ind w:left="4697" w:hanging="380"/>
      </w:pPr>
      <w:rPr>
        <w:rFonts w:hint="default"/>
        <w:lang w:val="ru-RU" w:eastAsia="en-US" w:bidi="ar-SA"/>
      </w:rPr>
    </w:lvl>
    <w:lvl w:ilvl="5" w:tplc="489299CA">
      <w:numFmt w:val="bullet"/>
      <w:lvlText w:val="•"/>
      <w:lvlJc w:val="left"/>
      <w:pPr>
        <w:ind w:left="5682" w:hanging="380"/>
      </w:pPr>
      <w:rPr>
        <w:rFonts w:hint="default"/>
        <w:lang w:val="ru-RU" w:eastAsia="en-US" w:bidi="ar-SA"/>
      </w:rPr>
    </w:lvl>
    <w:lvl w:ilvl="6" w:tplc="4C6ADE1C">
      <w:numFmt w:val="bullet"/>
      <w:lvlText w:val="•"/>
      <w:lvlJc w:val="left"/>
      <w:pPr>
        <w:ind w:left="6666" w:hanging="380"/>
      </w:pPr>
      <w:rPr>
        <w:rFonts w:hint="default"/>
        <w:lang w:val="ru-RU" w:eastAsia="en-US" w:bidi="ar-SA"/>
      </w:rPr>
    </w:lvl>
    <w:lvl w:ilvl="7" w:tplc="69E277B8">
      <w:numFmt w:val="bullet"/>
      <w:lvlText w:val="•"/>
      <w:lvlJc w:val="left"/>
      <w:pPr>
        <w:ind w:left="7650" w:hanging="380"/>
      </w:pPr>
      <w:rPr>
        <w:rFonts w:hint="default"/>
        <w:lang w:val="ru-RU" w:eastAsia="en-US" w:bidi="ar-SA"/>
      </w:rPr>
    </w:lvl>
    <w:lvl w:ilvl="8" w:tplc="2EF01B62">
      <w:numFmt w:val="bullet"/>
      <w:lvlText w:val="•"/>
      <w:lvlJc w:val="left"/>
      <w:pPr>
        <w:ind w:left="8635" w:hanging="380"/>
      </w:pPr>
      <w:rPr>
        <w:rFonts w:hint="default"/>
        <w:lang w:val="ru-RU" w:eastAsia="en-US" w:bidi="ar-SA"/>
      </w:rPr>
    </w:lvl>
  </w:abstractNum>
  <w:abstractNum w:abstractNumId="22">
    <w:nsid w:val="2F521B10"/>
    <w:multiLevelType w:val="multilevel"/>
    <w:tmpl w:val="40B2419C"/>
    <w:lvl w:ilvl="0">
      <w:start w:val="1"/>
      <w:numFmt w:val="decimal"/>
      <w:lvlText w:val="%1."/>
      <w:lvlJc w:val="left"/>
      <w:pPr>
        <w:ind w:left="405" w:hanging="405"/>
      </w:pPr>
      <w:rPr>
        <w:rFonts w:hint="default"/>
        <w:b/>
        <w:bCs/>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b/>
        <w:bCs/>
      </w:rPr>
    </w:lvl>
    <w:lvl w:ilvl="6">
      <w:start w:val="1"/>
      <w:numFmt w:val="decimal"/>
      <w:lvlText w:val="%1.%2.%3.%4.%5.%6.%7."/>
      <w:lvlJc w:val="left"/>
      <w:pPr>
        <w:ind w:left="1440" w:hanging="1440"/>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800" w:hanging="1800"/>
      </w:pPr>
      <w:rPr>
        <w:rFonts w:hint="default"/>
        <w:b/>
        <w:bCs/>
      </w:rPr>
    </w:lvl>
  </w:abstractNum>
  <w:abstractNum w:abstractNumId="23">
    <w:nsid w:val="3B9457C9"/>
    <w:multiLevelType w:val="hybridMultilevel"/>
    <w:tmpl w:val="F5AA06A4"/>
    <w:lvl w:ilvl="0" w:tplc="13EC8DCE">
      <w:start w:val="1"/>
      <w:numFmt w:val="bullet"/>
      <w:lvlText w:val=""/>
      <w:lvlJc w:val="left"/>
      <w:pPr>
        <w:tabs>
          <w:tab w:val="num" w:pos="1425"/>
        </w:tabs>
        <w:ind w:left="1425" w:hanging="360"/>
      </w:pPr>
      <w:rPr>
        <w:rFonts w:ascii="Symbol" w:hAnsi="Symbol" w:cs="Symbol" w:hint="default"/>
      </w:rPr>
    </w:lvl>
    <w:lvl w:ilvl="1" w:tplc="04190003">
      <w:start w:val="1"/>
      <w:numFmt w:val="bullet"/>
      <w:lvlText w:val="o"/>
      <w:lvlJc w:val="left"/>
      <w:pPr>
        <w:tabs>
          <w:tab w:val="num" w:pos="2145"/>
        </w:tabs>
        <w:ind w:left="2145" w:hanging="360"/>
      </w:pPr>
      <w:rPr>
        <w:rFonts w:ascii="Courier New" w:hAnsi="Courier New" w:cs="Courier New" w:hint="default"/>
      </w:rPr>
    </w:lvl>
    <w:lvl w:ilvl="2" w:tplc="04190005">
      <w:start w:val="1"/>
      <w:numFmt w:val="bullet"/>
      <w:lvlText w:val=""/>
      <w:lvlJc w:val="left"/>
      <w:pPr>
        <w:tabs>
          <w:tab w:val="num" w:pos="2865"/>
        </w:tabs>
        <w:ind w:left="2865" w:hanging="360"/>
      </w:pPr>
      <w:rPr>
        <w:rFonts w:ascii="Wingdings" w:hAnsi="Wingdings" w:cs="Wingdings" w:hint="default"/>
      </w:rPr>
    </w:lvl>
    <w:lvl w:ilvl="3" w:tplc="04190001">
      <w:start w:val="1"/>
      <w:numFmt w:val="bullet"/>
      <w:lvlText w:val=""/>
      <w:lvlJc w:val="left"/>
      <w:pPr>
        <w:tabs>
          <w:tab w:val="num" w:pos="3585"/>
        </w:tabs>
        <w:ind w:left="3585" w:hanging="360"/>
      </w:pPr>
      <w:rPr>
        <w:rFonts w:ascii="Symbol" w:hAnsi="Symbol" w:cs="Symbol" w:hint="default"/>
      </w:rPr>
    </w:lvl>
    <w:lvl w:ilvl="4" w:tplc="04190003">
      <w:start w:val="1"/>
      <w:numFmt w:val="bullet"/>
      <w:lvlText w:val="o"/>
      <w:lvlJc w:val="left"/>
      <w:pPr>
        <w:tabs>
          <w:tab w:val="num" w:pos="4305"/>
        </w:tabs>
        <w:ind w:left="4305" w:hanging="360"/>
      </w:pPr>
      <w:rPr>
        <w:rFonts w:ascii="Courier New" w:hAnsi="Courier New" w:cs="Courier New" w:hint="default"/>
      </w:rPr>
    </w:lvl>
    <w:lvl w:ilvl="5" w:tplc="04190005">
      <w:start w:val="1"/>
      <w:numFmt w:val="bullet"/>
      <w:lvlText w:val=""/>
      <w:lvlJc w:val="left"/>
      <w:pPr>
        <w:tabs>
          <w:tab w:val="num" w:pos="5025"/>
        </w:tabs>
        <w:ind w:left="5025" w:hanging="360"/>
      </w:pPr>
      <w:rPr>
        <w:rFonts w:ascii="Wingdings" w:hAnsi="Wingdings" w:cs="Wingdings" w:hint="default"/>
      </w:rPr>
    </w:lvl>
    <w:lvl w:ilvl="6" w:tplc="04190001">
      <w:start w:val="1"/>
      <w:numFmt w:val="bullet"/>
      <w:lvlText w:val=""/>
      <w:lvlJc w:val="left"/>
      <w:pPr>
        <w:tabs>
          <w:tab w:val="num" w:pos="5745"/>
        </w:tabs>
        <w:ind w:left="5745" w:hanging="360"/>
      </w:pPr>
      <w:rPr>
        <w:rFonts w:ascii="Symbol" w:hAnsi="Symbol" w:cs="Symbol" w:hint="default"/>
      </w:rPr>
    </w:lvl>
    <w:lvl w:ilvl="7" w:tplc="04190003">
      <w:start w:val="1"/>
      <w:numFmt w:val="bullet"/>
      <w:lvlText w:val="o"/>
      <w:lvlJc w:val="left"/>
      <w:pPr>
        <w:tabs>
          <w:tab w:val="num" w:pos="6465"/>
        </w:tabs>
        <w:ind w:left="6465" w:hanging="360"/>
      </w:pPr>
      <w:rPr>
        <w:rFonts w:ascii="Courier New" w:hAnsi="Courier New" w:cs="Courier New" w:hint="default"/>
      </w:rPr>
    </w:lvl>
    <w:lvl w:ilvl="8" w:tplc="04190005">
      <w:start w:val="1"/>
      <w:numFmt w:val="bullet"/>
      <w:lvlText w:val=""/>
      <w:lvlJc w:val="left"/>
      <w:pPr>
        <w:tabs>
          <w:tab w:val="num" w:pos="7185"/>
        </w:tabs>
        <w:ind w:left="7185" w:hanging="360"/>
      </w:pPr>
      <w:rPr>
        <w:rFonts w:ascii="Wingdings" w:hAnsi="Wingdings" w:cs="Wingdings" w:hint="default"/>
      </w:rPr>
    </w:lvl>
  </w:abstractNum>
  <w:abstractNum w:abstractNumId="24">
    <w:nsid w:val="41355CD8"/>
    <w:multiLevelType w:val="multilevel"/>
    <w:tmpl w:val="D0969DB6"/>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b w:val="0"/>
        <w:bCs w:val="0"/>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25">
    <w:nsid w:val="41F76E6A"/>
    <w:multiLevelType w:val="hybridMultilevel"/>
    <w:tmpl w:val="387A1514"/>
    <w:lvl w:ilvl="0" w:tplc="B88ECEC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45EB7B1E"/>
    <w:multiLevelType w:val="hybridMultilevel"/>
    <w:tmpl w:val="B2167BCC"/>
    <w:lvl w:ilvl="0" w:tplc="9C6C54C0">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7">
    <w:nsid w:val="53813052"/>
    <w:multiLevelType w:val="hybridMultilevel"/>
    <w:tmpl w:val="D4D0AA3E"/>
    <w:lvl w:ilvl="0" w:tplc="C19AE224">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8">
    <w:nsid w:val="60B9702B"/>
    <w:multiLevelType w:val="hybridMultilevel"/>
    <w:tmpl w:val="CA3AAF0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nsid w:val="60E2026B"/>
    <w:multiLevelType w:val="multilevel"/>
    <w:tmpl w:val="C702334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4FC5902"/>
    <w:multiLevelType w:val="hybridMultilevel"/>
    <w:tmpl w:val="D8640BAA"/>
    <w:lvl w:ilvl="0" w:tplc="7BBEA5B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66C447D8"/>
    <w:multiLevelType w:val="multilevel"/>
    <w:tmpl w:val="1B029298"/>
    <w:lvl w:ilvl="0">
      <w:start w:val="3"/>
      <w:numFmt w:val="decimal"/>
      <w:lvlText w:val="%1"/>
      <w:lvlJc w:val="left"/>
      <w:pPr>
        <w:ind w:left="402" w:hanging="449"/>
      </w:pPr>
      <w:rPr>
        <w:rFonts w:hint="default"/>
        <w:lang w:val="ru-RU" w:eastAsia="en-US" w:bidi="ar-SA"/>
      </w:rPr>
    </w:lvl>
    <w:lvl w:ilvl="1">
      <w:start w:val="1"/>
      <w:numFmt w:val="decimal"/>
      <w:lvlText w:val="%1.%2."/>
      <w:lvlJc w:val="left"/>
      <w:pPr>
        <w:ind w:left="402" w:hanging="449"/>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829" w:hanging="140"/>
      </w:pPr>
      <w:rPr>
        <w:rFonts w:ascii="Times New Roman" w:eastAsia="Times New Roman" w:hAnsi="Times New Roman" w:cs="Times New Roman" w:hint="default"/>
        <w:w w:val="99"/>
        <w:sz w:val="24"/>
        <w:szCs w:val="24"/>
        <w:lang w:val="ru-RU" w:eastAsia="en-US" w:bidi="ar-SA"/>
      </w:rPr>
    </w:lvl>
    <w:lvl w:ilvl="3">
      <w:numFmt w:val="bullet"/>
      <w:lvlText w:val="•"/>
      <w:lvlJc w:val="left"/>
      <w:pPr>
        <w:ind w:left="2994" w:hanging="140"/>
      </w:pPr>
      <w:rPr>
        <w:rFonts w:hint="default"/>
        <w:lang w:val="ru-RU" w:eastAsia="en-US" w:bidi="ar-SA"/>
      </w:rPr>
    </w:lvl>
    <w:lvl w:ilvl="4">
      <w:numFmt w:val="bullet"/>
      <w:lvlText w:val="•"/>
      <w:lvlJc w:val="left"/>
      <w:pPr>
        <w:ind w:left="4081" w:hanging="140"/>
      </w:pPr>
      <w:rPr>
        <w:rFonts w:hint="default"/>
        <w:lang w:val="ru-RU" w:eastAsia="en-US" w:bidi="ar-SA"/>
      </w:rPr>
    </w:lvl>
    <w:lvl w:ilvl="5">
      <w:numFmt w:val="bullet"/>
      <w:lvlText w:val="•"/>
      <w:lvlJc w:val="left"/>
      <w:pPr>
        <w:ind w:left="5168" w:hanging="140"/>
      </w:pPr>
      <w:rPr>
        <w:rFonts w:hint="default"/>
        <w:lang w:val="ru-RU" w:eastAsia="en-US" w:bidi="ar-SA"/>
      </w:rPr>
    </w:lvl>
    <w:lvl w:ilvl="6">
      <w:numFmt w:val="bullet"/>
      <w:lvlText w:val="•"/>
      <w:lvlJc w:val="left"/>
      <w:pPr>
        <w:ind w:left="6255" w:hanging="140"/>
      </w:pPr>
      <w:rPr>
        <w:rFonts w:hint="default"/>
        <w:lang w:val="ru-RU" w:eastAsia="en-US" w:bidi="ar-SA"/>
      </w:rPr>
    </w:lvl>
    <w:lvl w:ilvl="7">
      <w:numFmt w:val="bullet"/>
      <w:lvlText w:val="•"/>
      <w:lvlJc w:val="left"/>
      <w:pPr>
        <w:ind w:left="7342" w:hanging="140"/>
      </w:pPr>
      <w:rPr>
        <w:rFonts w:hint="default"/>
        <w:lang w:val="ru-RU" w:eastAsia="en-US" w:bidi="ar-SA"/>
      </w:rPr>
    </w:lvl>
    <w:lvl w:ilvl="8">
      <w:numFmt w:val="bullet"/>
      <w:lvlText w:val="•"/>
      <w:lvlJc w:val="left"/>
      <w:pPr>
        <w:ind w:left="8429" w:hanging="140"/>
      </w:pPr>
      <w:rPr>
        <w:rFonts w:hint="default"/>
        <w:lang w:val="ru-RU" w:eastAsia="en-US" w:bidi="ar-SA"/>
      </w:rPr>
    </w:lvl>
  </w:abstractNum>
  <w:abstractNum w:abstractNumId="32">
    <w:nsid w:val="6AC83FF4"/>
    <w:multiLevelType w:val="hybridMultilevel"/>
    <w:tmpl w:val="76925288"/>
    <w:lvl w:ilvl="0" w:tplc="00000011">
      <w:numFmt w:val="bullet"/>
      <w:lvlText w:val="-"/>
      <w:lvlJc w:val="left"/>
      <w:pPr>
        <w:ind w:left="720" w:hanging="360"/>
      </w:pPr>
      <w:rPr>
        <w:rFonts w:ascii="Times New Roman"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nsid w:val="6D1B70AB"/>
    <w:multiLevelType w:val="hybridMultilevel"/>
    <w:tmpl w:val="7C30C888"/>
    <w:lvl w:ilvl="0" w:tplc="DE46A1F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nsid w:val="6EF74376"/>
    <w:multiLevelType w:val="hybridMultilevel"/>
    <w:tmpl w:val="B2143AFA"/>
    <w:lvl w:ilvl="0" w:tplc="C298D244">
      <w:start w:val="1"/>
      <w:numFmt w:val="bullet"/>
      <w:pStyle w:val="1"/>
      <w:lvlText w:val="-"/>
      <w:lvlJc w:val="left"/>
      <w:pPr>
        <w:ind w:left="1286" w:hanging="360"/>
      </w:pPr>
      <w:rPr>
        <w:rFonts w:ascii="Times New Roman" w:eastAsia="Times New Roman" w:hAnsi="Times New Roman" w:hint="default"/>
        <w:color w:val="auto"/>
      </w:rPr>
    </w:lvl>
    <w:lvl w:ilvl="1" w:tplc="04190003">
      <w:start w:val="1"/>
      <w:numFmt w:val="bullet"/>
      <w:pStyle w:val="2"/>
      <w:lvlText w:val="o"/>
      <w:lvlJc w:val="left"/>
      <w:pPr>
        <w:ind w:left="2006" w:hanging="360"/>
      </w:pPr>
      <w:rPr>
        <w:rFonts w:ascii="Courier New" w:hAnsi="Courier New" w:cs="Courier New" w:hint="default"/>
      </w:rPr>
    </w:lvl>
    <w:lvl w:ilvl="2" w:tplc="04190005">
      <w:start w:val="1"/>
      <w:numFmt w:val="bullet"/>
      <w:pStyle w:val="3"/>
      <w:lvlText w:val=""/>
      <w:lvlJc w:val="left"/>
      <w:pPr>
        <w:ind w:left="2726" w:hanging="360"/>
      </w:pPr>
      <w:rPr>
        <w:rFonts w:ascii="Wingdings" w:hAnsi="Wingdings" w:cs="Wingdings" w:hint="default"/>
      </w:rPr>
    </w:lvl>
    <w:lvl w:ilvl="3" w:tplc="04190001">
      <w:start w:val="1"/>
      <w:numFmt w:val="bullet"/>
      <w:pStyle w:val="4"/>
      <w:lvlText w:val=""/>
      <w:lvlJc w:val="left"/>
      <w:pPr>
        <w:ind w:left="3446" w:hanging="360"/>
      </w:pPr>
      <w:rPr>
        <w:rFonts w:ascii="Symbol" w:hAnsi="Symbol" w:cs="Symbol" w:hint="default"/>
      </w:rPr>
    </w:lvl>
    <w:lvl w:ilvl="4" w:tplc="04190003">
      <w:start w:val="1"/>
      <w:numFmt w:val="bullet"/>
      <w:pStyle w:val="5"/>
      <w:lvlText w:val="o"/>
      <w:lvlJc w:val="left"/>
      <w:pPr>
        <w:ind w:left="4166" w:hanging="360"/>
      </w:pPr>
      <w:rPr>
        <w:rFonts w:ascii="Courier New" w:hAnsi="Courier New" w:cs="Courier New" w:hint="default"/>
      </w:rPr>
    </w:lvl>
    <w:lvl w:ilvl="5" w:tplc="04190005">
      <w:start w:val="1"/>
      <w:numFmt w:val="bullet"/>
      <w:pStyle w:val="6"/>
      <w:lvlText w:val=""/>
      <w:lvlJc w:val="left"/>
      <w:pPr>
        <w:ind w:left="4886" w:hanging="360"/>
      </w:pPr>
      <w:rPr>
        <w:rFonts w:ascii="Wingdings" w:hAnsi="Wingdings" w:cs="Wingdings" w:hint="default"/>
      </w:rPr>
    </w:lvl>
    <w:lvl w:ilvl="6" w:tplc="04190001">
      <w:start w:val="1"/>
      <w:numFmt w:val="bullet"/>
      <w:lvlText w:val=""/>
      <w:lvlJc w:val="left"/>
      <w:pPr>
        <w:ind w:left="5606" w:hanging="360"/>
      </w:pPr>
      <w:rPr>
        <w:rFonts w:ascii="Symbol" w:hAnsi="Symbol" w:cs="Symbol" w:hint="default"/>
      </w:rPr>
    </w:lvl>
    <w:lvl w:ilvl="7" w:tplc="04190003">
      <w:start w:val="1"/>
      <w:numFmt w:val="bullet"/>
      <w:lvlText w:val="o"/>
      <w:lvlJc w:val="left"/>
      <w:pPr>
        <w:ind w:left="6326" w:hanging="360"/>
      </w:pPr>
      <w:rPr>
        <w:rFonts w:ascii="Courier New" w:hAnsi="Courier New" w:cs="Courier New" w:hint="default"/>
      </w:rPr>
    </w:lvl>
    <w:lvl w:ilvl="8" w:tplc="04190005">
      <w:start w:val="1"/>
      <w:numFmt w:val="bullet"/>
      <w:lvlText w:val=""/>
      <w:lvlJc w:val="left"/>
      <w:pPr>
        <w:ind w:left="7046" w:hanging="360"/>
      </w:pPr>
      <w:rPr>
        <w:rFonts w:ascii="Wingdings" w:hAnsi="Wingdings" w:cs="Wingdings" w:hint="default"/>
      </w:rPr>
    </w:lvl>
  </w:abstractNum>
  <w:abstractNum w:abstractNumId="35">
    <w:nsid w:val="70D731E4"/>
    <w:multiLevelType w:val="hybridMultilevel"/>
    <w:tmpl w:val="DBB8A81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nsid w:val="713A109A"/>
    <w:multiLevelType w:val="hybridMultilevel"/>
    <w:tmpl w:val="44C81E6C"/>
    <w:lvl w:ilvl="0" w:tplc="7124FB80">
      <w:start w:val="5"/>
      <w:numFmt w:val="upperRoman"/>
      <w:lvlText w:val="%1."/>
      <w:lvlJc w:val="left"/>
      <w:pPr>
        <w:ind w:left="1440" w:hanging="720"/>
      </w:pPr>
      <w:rPr>
        <w:rFonts w:hint="default"/>
      </w:rPr>
    </w:lvl>
    <w:lvl w:ilvl="1" w:tplc="E2021842">
      <w:numFmt w:val="none"/>
      <w:lvlText w:val=""/>
      <w:lvlJc w:val="left"/>
      <w:pPr>
        <w:tabs>
          <w:tab w:val="num" w:pos="555"/>
        </w:tabs>
      </w:pPr>
    </w:lvl>
    <w:lvl w:ilvl="2" w:tplc="150A5EEE">
      <w:numFmt w:val="none"/>
      <w:lvlText w:val=""/>
      <w:lvlJc w:val="left"/>
      <w:pPr>
        <w:tabs>
          <w:tab w:val="num" w:pos="555"/>
        </w:tabs>
      </w:pPr>
    </w:lvl>
    <w:lvl w:ilvl="3" w:tplc="26FCE95A">
      <w:numFmt w:val="none"/>
      <w:lvlText w:val=""/>
      <w:lvlJc w:val="left"/>
      <w:pPr>
        <w:tabs>
          <w:tab w:val="num" w:pos="555"/>
        </w:tabs>
      </w:pPr>
    </w:lvl>
    <w:lvl w:ilvl="4" w:tplc="B5B2119A">
      <w:numFmt w:val="none"/>
      <w:lvlText w:val=""/>
      <w:lvlJc w:val="left"/>
      <w:pPr>
        <w:tabs>
          <w:tab w:val="num" w:pos="555"/>
        </w:tabs>
      </w:pPr>
    </w:lvl>
    <w:lvl w:ilvl="5" w:tplc="961631B0">
      <w:numFmt w:val="none"/>
      <w:lvlText w:val=""/>
      <w:lvlJc w:val="left"/>
      <w:pPr>
        <w:tabs>
          <w:tab w:val="num" w:pos="555"/>
        </w:tabs>
      </w:pPr>
    </w:lvl>
    <w:lvl w:ilvl="6" w:tplc="75AA7030">
      <w:numFmt w:val="none"/>
      <w:lvlText w:val=""/>
      <w:lvlJc w:val="left"/>
      <w:pPr>
        <w:tabs>
          <w:tab w:val="num" w:pos="555"/>
        </w:tabs>
      </w:pPr>
    </w:lvl>
    <w:lvl w:ilvl="7" w:tplc="7A860D68">
      <w:numFmt w:val="none"/>
      <w:lvlText w:val=""/>
      <w:lvlJc w:val="left"/>
      <w:pPr>
        <w:tabs>
          <w:tab w:val="num" w:pos="555"/>
        </w:tabs>
      </w:pPr>
    </w:lvl>
    <w:lvl w:ilvl="8" w:tplc="9F3E82A2">
      <w:numFmt w:val="none"/>
      <w:lvlText w:val=""/>
      <w:lvlJc w:val="left"/>
      <w:pPr>
        <w:tabs>
          <w:tab w:val="num" w:pos="555"/>
        </w:tabs>
      </w:pPr>
    </w:lvl>
  </w:abstractNum>
  <w:abstractNum w:abstractNumId="37">
    <w:nsid w:val="72BB5148"/>
    <w:multiLevelType w:val="hybridMultilevel"/>
    <w:tmpl w:val="776CFC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78731CC4"/>
    <w:multiLevelType w:val="hybridMultilevel"/>
    <w:tmpl w:val="A0E28B4E"/>
    <w:lvl w:ilvl="0" w:tplc="3F82C61A">
      <w:numFmt w:val="bullet"/>
      <w:lvlText w:val="•"/>
      <w:legacy w:legacy="1" w:legacySpace="0" w:legacyIndent="326"/>
      <w:lvlJc w:val="left"/>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34"/>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10"/>
  </w:num>
  <w:num w:numId="4">
    <w:abstractNumId w:val="1"/>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6"/>
  </w:num>
  <w:num w:numId="9">
    <w:abstractNumId w:val="4"/>
  </w:num>
  <w:num w:numId="10">
    <w:abstractNumId w:val="2"/>
  </w:num>
  <w:num w:numId="11">
    <w:abstractNumId w:val="11"/>
  </w:num>
  <w:num w:numId="12">
    <w:abstractNumId w:val="12"/>
  </w:num>
  <w:num w:numId="13">
    <w:abstractNumId w:val="7"/>
    <w:lvlOverride w:ilvl="0">
      <w:startOverride w:val="1"/>
    </w:lvlOverride>
  </w:num>
  <w:num w:numId="14">
    <w:abstractNumId w:val="8"/>
    <w:lvlOverride w:ilvl="0">
      <w:startOverride w:val="1"/>
    </w:lvlOverride>
  </w:num>
  <w:num w:numId="15">
    <w:abstractNumId w:val="38"/>
  </w:num>
  <w:num w:numId="16">
    <w:abstractNumId w:val="32"/>
  </w:num>
  <w:num w:numId="17">
    <w:abstractNumId w:val="24"/>
  </w:num>
  <w:num w:numId="18">
    <w:abstractNumId w:val="23"/>
  </w:num>
  <w:num w:numId="19">
    <w:abstractNumId w:val="35"/>
  </w:num>
  <w:num w:numId="20">
    <w:abstractNumId w:val="26"/>
  </w:num>
  <w:num w:numId="21">
    <w:abstractNumId w:val="18"/>
  </w:num>
  <w:num w:numId="22">
    <w:abstractNumId w:val="37"/>
  </w:num>
  <w:num w:numId="23">
    <w:abstractNumId w:val="25"/>
  </w:num>
  <w:num w:numId="24">
    <w:abstractNumId w:val="17"/>
  </w:num>
  <w:num w:numId="25">
    <w:abstractNumId w:val="27"/>
  </w:num>
  <w:num w:numId="26">
    <w:abstractNumId w:val="15"/>
  </w:num>
  <w:num w:numId="27">
    <w:abstractNumId w:val="13"/>
  </w:num>
  <w:num w:numId="28">
    <w:abstractNumId w:val="3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2"/>
  </w:num>
  <w:num w:numId="32">
    <w:abstractNumId w:val="21"/>
  </w:num>
  <w:num w:numId="33">
    <w:abstractNumId w:val="31"/>
  </w:num>
  <w:num w:numId="34">
    <w:abstractNumId w:val="20"/>
  </w:num>
  <w:num w:numId="35">
    <w:abstractNumId w:val="14"/>
  </w:num>
  <w:num w:numId="36">
    <w:abstractNumId w:val="29"/>
  </w:num>
  <w:num w:numId="37">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3"/>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5"/>
    </w:lvlOverride>
    <w:lvlOverride w:ilvl="1"/>
    <w:lvlOverride w:ilvl="2"/>
    <w:lvlOverride w:ilvl="3"/>
    <w:lvlOverride w:ilvl="4"/>
    <w:lvlOverride w:ilvl="5"/>
    <w:lvlOverride w:ilvl="6"/>
    <w:lvlOverride w:ilvl="7"/>
    <w:lvlOverride w:ilvl="8"/>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
    <w:lvlOverride w:ilvl="0">
      <w:startOverride w:val="13"/>
    </w:lvlOverride>
  </w:num>
  <w:num w:numId="44">
    <w:abstractNumId w:val="8"/>
    <w:lvlOverride w:ilvl="0">
      <w:startOverride w:val="1"/>
    </w:lvlOverride>
    <w:lvlOverride w:ilvl="1"/>
    <w:lvlOverride w:ilvl="2"/>
    <w:lvlOverride w:ilvl="3"/>
    <w:lvlOverride w:ilvl="4"/>
    <w:lvlOverride w:ilvl="5"/>
    <w:lvlOverride w:ilvl="6"/>
    <w:lvlOverride w:ilvl="7"/>
    <w:lvlOverride w:ilvl="8"/>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4FEB"/>
    <w:rsid w:val="00005ACD"/>
    <w:rsid w:val="0001729D"/>
    <w:rsid w:val="00026DEA"/>
    <w:rsid w:val="0003095C"/>
    <w:rsid w:val="0003268D"/>
    <w:rsid w:val="0007372F"/>
    <w:rsid w:val="000764E7"/>
    <w:rsid w:val="00077E1D"/>
    <w:rsid w:val="00080E57"/>
    <w:rsid w:val="000860BB"/>
    <w:rsid w:val="00086917"/>
    <w:rsid w:val="00094FEB"/>
    <w:rsid w:val="000A09D8"/>
    <w:rsid w:val="000A3880"/>
    <w:rsid w:val="000A6FA4"/>
    <w:rsid w:val="000C40F5"/>
    <w:rsid w:val="000D79EC"/>
    <w:rsid w:val="000E704C"/>
    <w:rsid w:val="00135BC9"/>
    <w:rsid w:val="00136F60"/>
    <w:rsid w:val="001431C3"/>
    <w:rsid w:val="00144E8A"/>
    <w:rsid w:val="001513E7"/>
    <w:rsid w:val="0017439A"/>
    <w:rsid w:val="001746D4"/>
    <w:rsid w:val="00195526"/>
    <w:rsid w:val="001A4B02"/>
    <w:rsid w:val="001A6BC3"/>
    <w:rsid w:val="001D1AE5"/>
    <w:rsid w:val="001D5905"/>
    <w:rsid w:val="00212F18"/>
    <w:rsid w:val="00225D36"/>
    <w:rsid w:val="002366F4"/>
    <w:rsid w:val="00240C8A"/>
    <w:rsid w:val="00243094"/>
    <w:rsid w:val="00251E5D"/>
    <w:rsid w:val="0026492A"/>
    <w:rsid w:val="00264D91"/>
    <w:rsid w:val="00265688"/>
    <w:rsid w:val="002931C8"/>
    <w:rsid w:val="00294A8F"/>
    <w:rsid w:val="002C050B"/>
    <w:rsid w:val="00306AA7"/>
    <w:rsid w:val="00307EC0"/>
    <w:rsid w:val="00322F8A"/>
    <w:rsid w:val="003417EF"/>
    <w:rsid w:val="003419B0"/>
    <w:rsid w:val="003438E7"/>
    <w:rsid w:val="00354859"/>
    <w:rsid w:val="003730D2"/>
    <w:rsid w:val="00393642"/>
    <w:rsid w:val="003D0BFF"/>
    <w:rsid w:val="003D7DA6"/>
    <w:rsid w:val="003E7626"/>
    <w:rsid w:val="00426400"/>
    <w:rsid w:val="00433B3D"/>
    <w:rsid w:val="00443B4B"/>
    <w:rsid w:val="00466131"/>
    <w:rsid w:val="00475A14"/>
    <w:rsid w:val="004A1DCE"/>
    <w:rsid w:val="004B389B"/>
    <w:rsid w:val="004E336E"/>
    <w:rsid w:val="004F6D94"/>
    <w:rsid w:val="004F742B"/>
    <w:rsid w:val="0050297C"/>
    <w:rsid w:val="00521B45"/>
    <w:rsid w:val="00531CD2"/>
    <w:rsid w:val="00534B82"/>
    <w:rsid w:val="00544345"/>
    <w:rsid w:val="00552D51"/>
    <w:rsid w:val="005B17EF"/>
    <w:rsid w:val="005C1CAB"/>
    <w:rsid w:val="005E5D42"/>
    <w:rsid w:val="005F5D2F"/>
    <w:rsid w:val="006009F1"/>
    <w:rsid w:val="0060479E"/>
    <w:rsid w:val="00616824"/>
    <w:rsid w:val="00617DA1"/>
    <w:rsid w:val="006216A6"/>
    <w:rsid w:val="00624E0E"/>
    <w:rsid w:val="006343B8"/>
    <w:rsid w:val="006512BD"/>
    <w:rsid w:val="00663621"/>
    <w:rsid w:val="006670A4"/>
    <w:rsid w:val="00670A31"/>
    <w:rsid w:val="0068613D"/>
    <w:rsid w:val="00690D3D"/>
    <w:rsid w:val="006D6FB0"/>
    <w:rsid w:val="00706AA6"/>
    <w:rsid w:val="007079F7"/>
    <w:rsid w:val="00742DB4"/>
    <w:rsid w:val="007821ED"/>
    <w:rsid w:val="00790990"/>
    <w:rsid w:val="00796028"/>
    <w:rsid w:val="007A2ACB"/>
    <w:rsid w:val="007B6C59"/>
    <w:rsid w:val="007D224D"/>
    <w:rsid w:val="008060EC"/>
    <w:rsid w:val="00823FD0"/>
    <w:rsid w:val="00825862"/>
    <w:rsid w:val="008834B4"/>
    <w:rsid w:val="00884B64"/>
    <w:rsid w:val="008A0773"/>
    <w:rsid w:val="008C1B5E"/>
    <w:rsid w:val="008D07E2"/>
    <w:rsid w:val="008F61AA"/>
    <w:rsid w:val="008F7F44"/>
    <w:rsid w:val="0090444D"/>
    <w:rsid w:val="00907DBC"/>
    <w:rsid w:val="00913FC7"/>
    <w:rsid w:val="00921736"/>
    <w:rsid w:val="00924CB0"/>
    <w:rsid w:val="00925103"/>
    <w:rsid w:val="00925BBB"/>
    <w:rsid w:val="00927E7A"/>
    <w:rsid w:val="00940649"/>
    <w:rsid w:val="00953479"/>
    <w:rsid w:val="009546B0"/>
    <w:rsid w:val="00964755"/>
    <w:rsid w:val="009673E3"/>
    <w:rsid w:val="00967412"/>
    <w:rsid w:val="00972B94"/>
    <w:rsid w:val="00974211"/>
    <w:rsid w:val="009877E6"/>
    <w:rsid w:val="009B4B0B"/>
    <w:rsid w:val="00A17E2E"/>
    <w:rsid w:val="00A40AD6"/>
    <w:rsid w:val="00A633C3"/>
    <w:rsid w:val="00A65740"/>
    <w:rsid w:val="00AA2ECB"/>
    <w:rsid w:val="00AA5DE9"/>
    <w:rsid w:val="00AA6C86"/>
    <w:rsid w:val="00AB10E6"/>
    <w:rsid w:val="00AB2D93"/>
    <w:rsid w:val="00AC4324"/>
    <w:rsid w:val="00AC5093"/>
    <w:rsid w:val="00AD6543"/>
    <w:rsid w:val="00AE0FF9"/>
    <w:rsid w:val="00B13C22"/>
    <w:rsid w:val="00B21A81"/>
    <w:rsid w:val="00B6395E"/>
    <w:rsid w:val="00B807DB"/>
    <w:rsid w:val="00B80BFE"/>
    <w:rsid w:val="00BA2E0E"/>
    <w:rsid w:val="00BA4317"/>
    <w:rsid w:val="00BB3934"/>
    <w:rsid w:val="00BB4B88"/>
    <w:rsid w:val="00BE5840"/>
    <w:rsid w:val="00BE757F"/>
    <w:rsid w:val="00C05241"/>
    <w:rsid w:val="00C23B90"/>
    <w:rsid w:val="00C26BFC"/>
    <w:rsid w:val="00C36245"/>
    <w:rsid w:val="00C3770A"/>
    <w:rsid w:val="00C37E98"/>
    <w:rsid w:val="00C4650E"/>
    <w:rsid w:val="00C5490B"/>
    <w:rsid w:val="00C76AEE"/>
    <w:rsid w:val="00C808E4"/>
    <w:rsid w:val="00C820F4"/>
    <w:rsid w:val="00C90F22"/>
    <w:rsid w:val="00CA3743"/>
    <w:rsid w:val="00CA4313"/>
    <w:rsid w:val="00CA5307"/>
    <w:rsid w:val="00CB08DD"/>
    <w:rsid w:val="00CB649A"/>
    <w:rsid w:val="00CC5441"/>
    <w:rsid w:val="00CD6382"/>
    <w:rsid w:val="00CE08AB"/>
    <w:rsid w:val="00D2246B"/>
    <w:rsid w:val="00D30658"/>
    <w:rsid w:val="00D36548"/>
    <w:rsid w:val="00D82320"/>
    <w:rsid w:val="00D84C66"/>
    <w:rsid w:val="00D84CFB"/>
    <w:rsid w:val="00D9197B"/>
    <w:rsid w:val="00D95979"/>
    <w:rsid w:val="00DA418B"/>
    <w:rsid w:val="00DB5FF9"/>
    <w:rsid w:val="00DC2115"/>
    <w:rsid w:val="00DC60F8"/>
    <w:rsid w:val="00DF4A6C"/>
    <w:rsid w:val="00E1348B"/>
    <w:rsid w:val="00E15364"/>
    <w:rsid w:val="00E21F42"/>
    <w:rsid w:val="00E224F1"/>
    <w:rsid w:val="00E22FDB"/>
    <w:rsid w:val="00E54AA8"/>
    <w:rsid w:val="00EE1A89"/>
    <w:rsid w:val="00EE7D9C"/>
    <w:rsid w:val="00EE7FE2"/>
    <w:rsid w:val="00EF7EE3"/>
    <w:rsid w:val="00F4485D"/>
    <w:rsid w:val="00F90697"/>
    <w:rsid w:val="00FC48C5"/>
    <w:rsid w:val="00FD6A33"/>
    <w:rsid w:val="00FD6D1E"/>
    <w:rsid w:val="00FE4ACE"/>
    <w:rsid w:val="00FF6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F742B"/>
    <w:pPr>
      <w:spacing w:after="200" w:line="276" w:lineRule="auto"/>
    </w:pPr>
    <w:rPr>
      <w:rFonts w:cs="Calibri"/>
      <w:sz w:val="22"/>
      <w:szCs w:val="22"/>
      <w:lang w:eastAsia="en-US"/>
    </w:rPr>
  </w:style>
  <w:style w:type="paragraph" w:styleId="1">
    <w:name w:val="heading 1"/>
    <w:basedOn w:val="a"/>
    <w:next w:val="a"/>
    <w:link w:val="10"/>
    <w:uiPriority w:val="99"/>
    <w:qFormat/>
    <w:rsid w:val="00D2246B"/>
    <w:pPr>
      <w:keepNext/>
      <w:numPr>
        <w:numId w:val="1"/>
      </w:numPr>
      <w:suppressAutoHyphens/>
      <w:spacing w:after="0" w:line="240" w:lineRule="auto"/>
      <w:jc w:val="both"/>
      <w:outlineLvl w:val="0"/>
    </w:pPr>
    <w:rPr>
      <w:rFonts w:ascii="Times New Roman" w:eastAsia="Times New Roman" w:hAnsi="Times New Roman" w:cs="Times New Roman"/>
      <w:sz w:val="28"/>
      <w:szCs w:val="28"/>
      <w:lang w:eastAsia="ar-SA"/>
    </w:rPr>
  </w:style>
  <w:style w:type="paragraph" w:styleId="2">
    <w:name w:val="heading 2"/>
    <w:basedOn w:val="a"/>
    <w:next w:val="a"/>
    <w:link w:val="20"/>
    <w:uiPriority w:val="99"/>
    <w:qFormat/>
    <w:rsid w:val="00D2246B"/>
    <w:pPr>
      <w:keepNext/>
      <w:numPr>
        <w:ilvl w:val="1"/>
        <w:numId w:val="1"/>
      </w:numPr>
      <w:suppressAutoHyphens/>
      <w:spacing w:after="0" w:line="240" w:lineRule="auto"/>
      <w:jc w:val="both"/>
      <w:outlineLvl w:val="1"/>
    </w:pPr>
    <w:rPr>
      <w:rFonts w:ascii="Times New Roman" w:eastAsia="Times New Roman" w:hAnsi="Times New Roman" w:cs="Times New Roman"/>
      <w:b/>
      <w:bCs/>
      <w:sz w:val="24"/>
      <w:szCs w:val="24"/>
      <w:lang w:eastAsia="ar-SA"/>
    </w:rPr>
  </w:style>
  <w:style w:type="paragraph" w:styleId="3">
    <w:name w:val="heading 3"/>
    <w:basedOn w:val="a"/>
    <w:next w:val="a"/>
    <w:link w:val="30"/>
    <w:uiPriority w:val="99"/>
    <w:qFormat/>
    <w:rsid w:val="00D2246B"/>
    <w:pPr>
      <w:keepNext/>
      <w:numPr>
        <w:ilvl w:val="2"/>
        <w:numId w:val="1"/>
      </w:numPr>
      <w:suppressAutoHyphens/>
      <w:spacing w:after="0" w:line="240" w:lineRule="auto"/>
      <w:outlineLvl w:val="2"/>
    </w:pPr>
    <w:rPr>
      <w:rFonts w:ascii="Times New Roman" w:eastAsia="Times New Roman" w:hAnsi="Times New Roman" w:cs="Times New Roman"/>
      <w:sz w:val="28"/>
      <w:szCs w:val="28"/>
      <w:lang w:eastAsia="ar-SA"/>
    </w:rPr>
  </w:style>
  <w:style w:type="paragraph" w:styleId="4">
    <w:name w:val="heading 4"/>
    <w:basedOn w:val="a"/>
    <w:next w:val="a"/>
    <w:link w:val="40"/>
    <w:uiPriority w:val="99"/>
    <w:qFormat/>
    <w:rsid w:val="00D2246B"/>
    <w:pPr>
      <w:keepNext/>
      <w:numPr>
        <w:ilvl w:val="3"/>
        <w:numId w:val="1"/>
      </w:numPr>
      <w:suppressAutoHyphens/>
      <w:spacing w:after="0" w:line="240" w:lineRule="auto"/>
      <w:ind w:left="0" w:firstLine="709"/>
      <w:jc w:val="both"/>
      <w:outlineLvl w:val="3"/>
    </w:pPr>
    <w:rPr>
      <w:rFonts w:ascii="Times New Roman" w:eastAsia="Times New Roman" w:hAnsi="Times New Roman" w:cs="Times New Roman"/>
      <w:b/>
      <w:bCs/>
      <w:sz w:val="24"/>
      <w:szCs w:val="24"/>
      <w:lang w:eastAsia="ar-SA"/>
    </w:rPr>
  </w:style>
  <w:style w:type="paragraph" w:styleId="5">
    <w:name w:val="heading 5"/>
    <w:basedOn w:val="a"/>
    <w:next w:val="a"/>
    <w:link w:val="50"/>
    <w:uiPriority w:val="99"/>
    <w:qFormat/>
    <w:rsid w:val="00D2246B"/>
    <w:pPr>
      <w:keepNext/>
      <w:numPr>
        <w:ilvl w:val="4"/>
        <w:numId w:val="1"/>
      </w:numPr>
      <w:suppressAutoHyphens/>
      <w:spacing w:after="0" w:line="240" w:lineRule="auto"/>
      <w:ind w:left="0" w:firstLine="709"/>
      <w:jc w:val="both"/>
      <w:outlineLvl w:val="4"/>
    </w:pPr>
    <w:rPr>
      <w:rFonts w:ascii="Times New Roman" w:eastAsia="Times New Roman" w:hAnsi="Times New Roman" w:cs="Times New Roman"/>
      <w:sz w:val="36"/>
      <w:szCs w:val="36"/>
      <w:lang w:eastAsia="ar-SA"/>
    </w:rPr>
  </w:style>
  <w:style w:type="paragraph" w:styleId="6">
    <w:name w:val="heading 6"/>
    <w:basedOn w:val="a"/>
    <w:next w:val="a"/>
    <w:link w:val="60"/>
    <w:uiPriority w:val="99"/>
    <w:qFormat/>
    <w:rsid w:val="00D2246B"/>
    <w:pPr>
      <w:keepNext/>
      <w:numPr>
        <w:ilvl w:val="5"/>
        <w:numId w:val="1"/>
      </w:numPr>
      <w:suppressAutoHyphens/>
      <w:spacing w:after="0" w:line="240" w:lineRule="auto"/>
      <w:jc w:val="center"/>
      <w:outlineLvl w:val="5"/>
    </w:pPr>
    <w:rPr>
      <w:rFonts w:ascii="Times New Roman" w:eastAsia="Times New Roman" w:hAnsi="Times New Roman" w:cs="Times New Roman"/>
      <w:b/>
      <w:bCs/>
      <w:sz w:val="36"/>
      <w:szCs w:val="36"/>
      <w:lang w:eastAsia="ar-SA"/>
    </w:rPr>
  </w:style>
  <w:style w:type="paragraph" w:styleId="7">
    <w:name w:val="heading 7"/>
    <w:basedOn w:val="a"/>
    <w:next w:val="a"/>
    <w:link w:val="70"/>
    <w:uiPriority w:val="99"/>
    <w:qFormat/>
    <w:rsid w:val="00D2246B"/>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qFormat/>
    <w:rsid w:val="00D2246B"/>
    <w:pPr>
      <w:keepNext/>
      <w:spacing w:after="0" w:line="240" w:lineRule="auto"/>
      <w:jc w:val="center"/>
      <w:outlineLvl w:val="7"/>
    </w:pPr>
    <w:rPr>
      <w:rFonts w:ascii="Times New Roman" w:eastAsia="Times New Roman" w:hAnsi="Times New Roman" w:cs="Times New Roman"/>
      <w:b/>
      <w:bCs/>
      <w:caps/>
      <w:sz w:val="28"/>
      <w:szCs w:val="28"/>
    </w:rPr>
  </w:style>
  <w:style w:type="paragraph" w:styleId="9">
    <w:name w:val="heading 9"/>
    <w:basedOn w:val="a"/>
    <w:next w:val="a"/>
    <w:link w:val="90"/>
    <w:uiPriority w:val="99"/>
    <w:qFormat/>
    <w:rsid w:val="00D2246B"/>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2246B"/>
    <w:rPr>
      <w:rFonts w:ascii="Times New Roman" w:hAnsi="Times New Roman" w:cs="Times New Roman"/>
      <w:sz w:val="20"/>
      <w:szCs w:val="20"/>
      <w:lang w:eastAsia="ar-SA" w:bidi="ar-SA"/>
    </w:rPr>
  </w:style>
  <w:style w:type="character" w:customStyle="1" w:styleId="20">
    <w:name w:val="Заголовок 2 Знак"/>
    <w:link w:val="2"/>
    <w:uiPriority w:val="99"/>
    <w:locked/>
    <w:rsid w:val="00D2246B"/>
    <w:rPr>
      <w:rFonts w:ascii="Times New Roman" w:hAnsi="Times New Roman" w:cs="Times New Roman"/>
      <w:b/>
      <w:bCs/>
      <w:sz w:val="20"/>
      <w:szCs w:val="20"/>
      <w:lang w:eastAsia="ar-SA" w:bidi="ar-SA"/>
    </w:rPr>
  </w:style>
  <w:style w:type="character" w:customStyle="1" w:styleId="30">
    <w:name w:val="Заголовок 3 Знак"/>
    <w:link w:val="3"/>
    <w:uiPriority w:val="99"/>
    <w:locked/>
    <w:rsid w:val="00D2246B"/>
    <w:rPr>
      <w:rFonts w:ascii="Times New Roman" w:hAnsi="Times New Roman" w:cs="Times New Roman"/>
      <w:sz w:val="20"/>
      <w:szCs w:val="20"/>
      <w:lang w:eastAsia="ar-SA" w:bidi="ar-SA"/>
    </w:rPr>
  </w:style>
  <w:style w:type="character" w:customStyle="1" w:styleId="40">
    <w:name w:val="Заголовок 4 Знак"/>
    <w:link w:val="4"/>
    <w:uiPriority w:val="99"/>
    <w:locked/>
    <w:rsid w:val="00D2246B"/>
    <w:rPr>
      <w:rFonts w:ascii="Times New Roman" w:hAnsi="Times New Roman" w:cs="Times New Roman"/>
      <w:b/>
      <w:bCs/>
      <w:sz w:val="20"/>
      <w:szCs w:val="20"/>
      <w:lang w:eastAsia="ar-SA" w:bidi="ar-SA"/>
    </w:rPr>
  </w:style>
  <w:style w:type="character" w:customStyle="1" w:styleId="50">
    <w:name w:val="Заголовок 5 Знак"/>
    <w:link w:val="5"/>
    <w:uiPriority w:val="99"/>
    <w:semiHidden/>
    <w:locked/>
    <w:rsid w:val="00D2246B"/>
    <w:rPr>
      <w:rFonts w:ascii="Times New Roman" w:hAnsi="Times New Roman" w:cs="Times New Roman"/>
      <w:sz w:val="20"/>
      <w:szCs w:val="20"/>
      <w:lang w:eastAsia="ar-SA" w:bidi="ar-SA"/>
    </w:rPr>
  </w:style>
  <w:style w:type="character" w:customStyle="1" w:styleId="60">
    <w:name w:val="Заголовок 6 Знак"/>
    <w:link w:val="6"/>
    <w:uiPriority w:val="99"/>
    <w:semiHidden/>
    <w:locked/>
    <w:rsid w:val="00D2246B"/>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D2246B"/>
    <w:rPr>
      <w:rFonts w:ascii="Times New Roman" w:hAnsi="Times New Roman" w:cs="Times New Roman"/>
      <w:sz w:val="24"/>
      <w:szCs w:val="24"/>
    </w:rPr>
  </w:style>
  <w:style w:type="character" w:customStyle="1" w:styleId="80">
    <w:name w:val="Заголовок 8 Знак"/>
    <w:link w:val="8"/>
    <w:uiPriority w:val="99"/>
    <w:locked/>
    <w:rsid w:val="00D2246B"/>
    <w:rPr>
      <w:rFonts w:ascii="Times New Roman" w:hAnsi="Times New Roman" w:cs="Times New Roman"/>
      <w:b/>
      <w:bCs/>
      <w:caps/>
      <w:sz w:val="24"/>
      <w:szCs w:val="24"/>
    </w:rPr>
  </w:style>
  <w:style w:type="character" w:customStyle="1" w:styleId="90">
    <w:name w:val="Заголовок 9 Знак"/>
    <w:link w:val="9"/>
    <w:uiPriority w:val="99"/>
    <w:locked/>
    <w:rsid w:val="00D2246B"/>
    <w:rPr>
      <w:rFonts w:ascii="Arial" w:hAnsi="Arial" w:cs="Arial"/>
    </w:rPr>
  </w:style>
  <w:style w:type="character" w:styleId="a3">
    <w:name w:val="Hyperlink"/>
    <w:uiPriority w:val="99"/>
    <w:semiHidden/>
    <w:rsid w:val="00D2246B"/>
    <w:rPr>
      <w:color w:val="0000FF"/>
      <w:u w:val="single"/>
    </w:rPr>
  </w:style>
  <w:style w:type="paragraph" w:styleId="a4">
    <w:name w:val="footnote text"/>
    <w:basedOn w:val="a"/>
    <w:link w:val="a5"/>
    <w:uiPriority w:val="99"/>
    <w:semiHidden/>
    <w:rsid w:val="00D2246B"/>
    <w:pPr>
      <w:spacing w:after="0" w:line="240" w:lineRule="auto"/>
    </w:pPr>
    <w:rPr>
      <w:sz w:val="20"/>
      <w:szCs w:val="20"/>
      <w:lang w:eastAsia="ru-RU"/>
    </w:rPr>
  </w:style>
  <w:style w:type="character" w:customStyle="1" w:styleId="a5">
    <w:name w:val="Текст сноски Знак"/>
    <w:link w:val="a4"/>
    <w:uiPriority w:val="99"/>
    <w:semiHidden/>
    <w:locked/>
    <w:rsid w:val="00D2246B"/>
    <w:rPr>
      <w:rFonts w:ascii="Times New Roman" w:hAnsi="Times New Roman" w:cs="Times New Roman"/>
      <w:sz w:val="20"/>
      <w:szCs w:val="20"/>
      <w:lang w:eastAsia="ru-RU"/>
    </w:rPr>
  </w:style>
  <w:style w:type="paragraph" w:styleId="a6">
    <w:name w:val="List"/>
    <w:basedOn w:val="a"/>
    <w:uiPriority w:val="99"/>
    <w:semiHidden/>
    <w:rsid w:val="00D2246B"/>
    <w:pPr>
      <w:spacing w:after="0" w:line="240" w:lineRule="auto"/>
      <w:ind w:left="283" w:hanging="283"/>
    </w:pPr>
    <w:rPr>
      <w:rFonts w:ascii="Times New Roman" w:eastAsia="Times New Roman" w:hAnsi="Times New Roman" w:cs="Times New Roman"/>
      <w:sz w:val="24"/>
      <w:szCs w:val="24"/>
      <w:lang w:eastAsia="ru-RU"/>
    </w:rPr>
  </w:style>
  <w:style w:type="paragraph" w:styleId="31">
    <w:name w:val="List 3"/>
    <w:basedOn w:val="a"/>
    <w:uiPriority w:val="99"/>
    <w:semiHidden/>
    <w:rsid w:val="00D2246B"/>
    <w:pPr>
      <w:spacing w:after="0" w:line="240" w:lineRule="auto"/>
      <w:ind w:left="849" w:hanging="283"/>
    </w:pPr>
    <w:rPr>
      <w:rFonts w:ascii="Times New Roman" w:eastAsia="Times New Roman" w:hAnsi="Times New Roman" w:cs="Times New Roman"/>
      <w:sz w:val="24"/>
      <w:szCs w:val="24"/>
      <w:lang w:eastAsia="ru-RU"/>
    </w:rPr>
  </w:style>
  <w:style w:type="paragraph" w:styleId="41">
    <w:name w:val="List 4"/>
    <w:basedOn w:val="a"/>
    <w:uiPriority w:val="99"/>
    <w:semiHidden/>
    <w:rsid w:val="00D2246B"/>
    <w:pPr>
      <w:spacing w:after="0" w:line="240" w:lineRule="auto"/>
      <w:ind w:left="1132" w:hanging="283"/>
    </w:pPr>
    <w:rPr>
      <w:rFonts w:ascii="Times New Roman" w:eastAsia="Times New Roman" w:hAnsi="Times New Roman" w:cs="Times New Roman"/>
      <w:sz w:val="24"/>
      <w:szCs w:val="24"/>
      <w:lang w:eastAsia="ru-RU"/>
    </w:rPr>
  </w:style>
  <w:style w:type="paragraph" w:styleId="51">
    <w:name w:val="List 5"/>
    <w:basedOn w:val="a"/>
    <w:uiPriority w:val="99"/>
    <w:semiHidden/>
    <w:rsid w:val="00D2246B"/>
    <w:pPr>
      <w:spacing w:after="0" w:line="240" w:lineRule="auto"/>
      <w:ind w:left="1415" w:hanging="283"/>
    </w:pPr>
    <w:rPr>
      <w:rFonts w:ascii="Times New Roman" w:eastAsia="Times New Roman" w:hAnsi="Times New Roman" w:cs="Times New Roman"/>
      <w:sz w:val="24"/>
      <w:szCs w:val="24"/>
      <w:lang w:eastAsia="ru-RU"/>
    </w:rPr>
  </w:style>
  <w:style w:type="paragraph" w:styleId="a7">
    <w:name w:val="Body Text Indent"/>
    <w:basedOn w:val="a"/>
    <w:link w:val="a8"/>
    <w:uiPriority w:val="99"/>
    <w:semiHidden/>
    <w:rsid w:val="00D2246B"/>
    <w:pPr>
      <w:spacing w:after="120" w:line="240" w:lineRule="auto"/>
      <w:ind w:left="283"/>
    </w:pPr>
    <w:rPr>
      <w:sz w:val="24"/>
      <w:szCs w:val="24"/>
    </w:rPr>
  </w:style>
  <w:style w:type="character" w:customStyle="1" w:styleId="a8">
    <w:name w:val="Основной текст с отступом Знак"/>
    <w:link w:val="a7"/>
    <w:uiPriority w:val="99"/>
    <w:semiHidden/>
    <w:locked/>
    <w:rsid w:val="00D2246B"/>
    <w:rPr>
      <w:rFonts w:ascii="Times New Roman" w:hAnsi="Times New Roman" w:cs="Times New Roman"/>
      <w:sz w:val="24"/>
      <w:szCs w:val="24"/>
    </w:rPr>
  </w:style>
  <w:style w:type="paragraph" w:styleId="32">
    <w:name w:val="List Continue 3"/>
    <w:basedOn w:val="a"/>
    <w:uiPriority w:val="99"/>
    <w:semiHidden/>
    <w:rsid w:val="00D2246B"/>
    <w:pPr>
      <w:spacing w:after="120" w:line="240" w:lineRule="auto"/>
      <w:ind w:left="849"/>
    </w:pPr>
    <w:rPr>
      <w:rFonts w:ascii="Times New Roman" w:eastAsia="Times New Roman" w:hAnsi="Times New Roman" w:cs="Times New Roman"/>
      <w:sz w:val="24"/>
      <w:szCs w:val="24"/>
      <w:lang w:eastAsia="ru-RU"/>
    </w:rPr>
  </w:style>
  <w:style w:type="paragraph" w:styleId="33">
    <w:name w:val="Body Text 3"/>
    <w:basedOn w:val="a"/>
    <w:link w:val="34"/>
    <w:uiPriority w:val="99"/>
    <w:semiHidden/>
    <w:rsid w:val="00D2246B"/>
    <w:pPr>
      <w:spacing w:after="0" w:line="240" w:lineRule="auto"/>
      <w:jc w:val="both"/>
    </w:pPr>
    <w:rPr>
      <w:sz w:val="28"/>
      <w:szCs w:val="28"/>
      <w:lang w:eastAsia="ru-RU"/>
    </w:rPr>
  </w:style>
  <w:style w:type="character" w:customStyle="1" w:styleId="34">
    <w:name w:val="Основной текст 3 Знак"/>
    <w:link w:val="33"/>
    <w:uiPriority w:val="99"/>
    <w:semiHidden/>
    <w:locked/>
    <w:rsid w:val="00D2246B"/>
    <w:rPr>
      <w:rFonts w:ascii="Times New Roman" w:hAnsi="Times New Roman" w:cs="Times New Roman"/>
      <w:sz w:val="28"/>
      <w:szCs w:val="28"/>
      <w:lang w:eastAsia="ru-RU"/>
    </w:rPr>
  </w:style>
  <w:style w:type="paragraph" w:styleId="21">
    <w:name w:val="Body Text Indent 2"/>
    <w:basedOn w:val="a"/>
    <w:link w:val="22"/>
    <w:uiPriority w:val="99"/>
    <w:semiHidden/>
    <w:rsid w:val="00D2246B"/>
    <w:pPr>
      <w:spacing w:after="120" w:line="480" w:lineRule="auto"/>
      <w:ind w:left="283"/>
    </w:pPr>
    <w:rPr>
      <w:sz w:val="24"/>
      <w:szCs w:val="24"/>
    </w:rPr>
  </w:style>
  <w:style w:type="character" w:customStyle="1" w:styleId="22">
    <w:name w:val="Основной текст с отступом 2 Знак"/>
    <w:link w:val="21"/>
    <w:uiPriority w:val="99"/>
    <w:semiHidden/>
    <w:locked/>
    <w:rsid w:val="00D2246B"/>
    <w:rPr>
      <w:rFonts w:ascii="Times New Roman" w:hAnsi="Times New Roman" w:cs="Times New Roman"/>
      <w:sz w:val="24"/>
      <w:szCs w:val="24"/>
    </w:rPr>
  </w:style>
  <w:style w:type="paragraph" w:styleId="35">
    <w:name w:val="Body Text Indent 3"/>
    <w:basedOn w:val="a"/>
    <w:link w:val="36"/>
    <w:uiPriority w:val="99"/>
    <w:semiHidden/>
    <w:rsid w:val="00D2246B"/>
    <w:pPr>
      <w:spacing w:after="120" w:line="240" w:lineRule="auto"/>
      <w:ind w:left="283"/>
    </w:pPr>
    <w:rPr>
      <w:sz w:val="16"/>
      <w:szCs w:val="16"/>
      <w:lang w:eastAsia="ru-RU"/>
    </w:rPr>
  </w:style>
  <w:style w:type="character" w:customStyle="1" w:styleId="36">
    <w:name w:val="Основной текст с отступом 3 Знак"/>
    <w:link w:val="35"/>
    <w:uiPriority w:val="99"/>
    <w:semiHidden/>
    <w:locked/>
    <w:rsid w:val="00D2246B"/>
    <w:rPr>
      <w:rFonts w:ascii="Times New Roman" w:hAnsi="Times New Roman" w:cs="Times New Roman"/>
      <w:sz w:val="16"/>
      <w:szCs w:val="16"/>
      <w:lang w:eastAsia="ru-RU"/>
    </w:rPr>
  </w:style>
  <w:style w:type="paragraph" w:styleId="a9">
    <w:name w:val="Plain Text"/>
    <w:basedOn w:val="a"/>
    <w:link w:val="aa"/>
    <w:uiPriority w:val="99"/>
    <w:semiHidden/>
    <w:rsid w:val="00D2246B"/>
    <w:pPr>
      <w:spacing w:after="0" w:line="240" w:lineRule="auto"/>
    </w:pPr>
    <w:rPr>
      <w:rFonts w:ascii="Courier New" w:hAnsi="Courier New" w:cs="Courier New"/>
      <w:sz w:val="20"/>
      <w:szCs w:val="20"/>
    </w:rPr>
  </w:style>
  <w:style w:type="character" w:customStyle="1" w:styleId="aa">
    <w:name w:val="Текст Знак"/>
    <w:link w:val="a9"/>
    <w:uiPriority w:val="99"/>
    <w:semiHidden/>
    <w:locked/>
    <w:rsid w:val="00D2246B"/>
    <w:rPr>
      <w:rFonts w:ascii="Courier New" w:hAnsi="Courier New" w:cs="Courier New"/>
      <w:sz w:val="20"/>
      <w:szCs w:val="20"/>
    </w:rPr>
  </w:style>
  <w:style w:type="paragraph" w:customStyle="1" w:styleId="ab">
    <w:name w:val="Прижатый влево"/>
    <w:basedOn w:val="a"/>
    <w:next w:val="a"/>
    <w:uiPriority w:val="99"/>
    <w:rsid w:val="00D2246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1">
    <w:name w:val="Цитата1"/>
    <w:basedOn w:val="a"/>
    <w:uiPriority w:val="99"/>
    <w:rsid w:val="00D2246B"/>
    <w:pPr>
      <w:widowControl w:val="0"/>
      <w:shd w:val="clear" w:color="auto" w:fill="FFFFFF"/>
      <w:spacing w:after="0" w:line="240" w:lineRule="auto"/>
      <w:ind w:left="1075" w:right="922"/>
      <w:jc w:val="center"/>
    </w:pPr>
    <w:rPr>
      <w:rFonts w:ascii="Times New Roman" w:eastAsia="Times New Roman" w:hAnsi="Times New Roman" w:cs="Times New Roman"/>
      <w:b/>
      <w:bCs/>
      <w:sz w:val="28"/>
      <w:szCs w:val="28"/>
      <w:lang w:eastAsia="ru-RU"/>
    </w:rPr>
  </w:style>
  <w:style w:type="paragraph" w:customStyle="1" w:styleId="ConsPlusNormal">
    <w:name w:val="ConsPlusNormal"/>
    <w:rsid w:val="00D2246B"/>
    <w:pPr>
      <w:widowControl w:val="0"/>
      <w:suppressAutoHyphens/>
      <w:autoSpaceDE w:val="0"/>
      <w:ind w:firstLine="720"/>
    </w:pPr>
    <w:rPr>
      <w:rFonts w:ascii="Arial" w:eastAsia="Times New Roman" w:hAnsi="Arial" w:cs="Arial"/>
      <w:kern w:val="2"/>
      <w:lang w:eastAsia="ar-SA"/>
    </w:rPr>
  </w:style>
  <w:style w:type="character" w:styleId="ac">
    <w:name w:val="footnote reference"/>
    <w:uiPriority w:val="99"/>
    <w:semiHidden/>
    <w:rsid w:val="00D2246B"/>
    <w:rPr>
      <w:vertAlign w:val="superscript"/>
    </w:rPr>
  </w:style>
  <w:style w:type="paragraph" w:styleId="ad">
    <w:name w:val="header"/>
    <w:basedOn w:val="a"/>
    <w:link w:val="ae"/>
    <w:uiPriority w:val="99"/>
    <w:rsid w:val="00D2246B"/>
    <w:pPr>
      <w:tabs>
        <w:tab w:val="center" w:pos="4677"/>
        <w:tab w:val="right" w:pos="9355"/>
      </w:tabs>
      <w:spacing w:after="0" w:line="240" w:lineRule="auto"/>
    </w:pPr>
    <w:rPr>
      <w:sz w:val="24"/>
      <w:szCs w:val="24"/>
      <w:lang w:eastAsia="ru-RU"/>
    </w:rPr>
  </w:style>
  <w:style w:type="character" w:customStyle="1" w:styleId="ae">
    <w:name w:val="Верхний колонтитул Знак"/>
    <w:link w:val="ad"/>
    <w:uiPriority w:val="99"/>
    <w:locked/>
    <w:rsid w:val="00D2246B"/>
    <w:rPr>
      <w:rFonts w:ascii="Times New Roman" w:hAnsi="Times New Roman" w:cs="Times New Roman"/>
      <w:sz w:val="24"/>
      <w:szCs w:val="24"/>
      <w:lang w:eastAsia="ru-RU"/>
    </w:rPr>
  </w:style>
  <w:style w:type="paragraph" w:styleId="af">
    <w:name w:val="footer"/>
    <w:basedOn w:val="a"/>
    <w:link w:val="af0"/>
    <w:uiPriority w:val="99"/>
    <w:rsid w:val="00D2246B"/>
    <w:pPr>
      <w:tabs>
        <w:tab w:val="center" w:pos="4677"/>
        <w:tab w:val="right" w:pos="9355"/>
      </w:tabs>
      <w:spacing w:after="0" w:line="240" w:lineRule="auto"/>
    </w:pPr>
    <w:rPr>
      <w:sz w:val="24"/>
      <w:szCs w:val="24"/>
      <w:lang w:eastAsia="ru-RU"/>
    </w:rPr>
  </w:style>
  <w:style w:type="character" w:customStyle="1" w:styleId="af0">
    <w:name w:val="Нижний колонтитул Знак"/>
    <w:link w:val="af"/>
    <w:uiPriority w:val="99"/>
    <w:locked/>
    <w:rsid w:val="00D2246B"/>
    <w:rPr>
      <w:rFonts w:ascii="Times New Roman" w:hAnsi="Times New Roman" w:cs="Times New Roman"/>
      <w:sz w:val="24"/>
      <w:szCs w:val="24"/>
      <w:lang w:eastAsia="ru-RU"/>
    </w:rPr>
  </w:style>
  <w:style w:type="paragraph" w:customStyle="1" w:styleId="210">
    <w:name w:val="Основной текст с отступом 21"/>
    <w:basedOn w:val="a"/>
    <w:uiPriority w:val="99"/>
    <w:rsid w:val="00D2246B"/>
    <w:pPr>
      <w:suppressAutoHyphens/>
      <w:spacing w:after="0" w:line="240" w:lineRule="auto"/>
      <w:ind w:firstLine="709"/>
      <w:jc w:val="both"/>
    </w:pPr>
    <w:rPr>
      <w:sz w:val="28"/>
      <w:szCs w:val="28"/>
      <w:lang w:eastAsia="ar-SA"/>
    </w:rPr>
  </w:style>
  <w:style w:type="paragraph" w:customStyle="1" w:styleId="310">
    <w:name w:val="Основной текст с отступом 31"/>
    <w:basedOn w:val="a"/>
    <w:uiPriority w:val="99"/>
    <w:rsid w:val="00D2246B"/>
    <w:pPr>
      <w:suppressAutoHyphens/>
      <w:autoSpaceDE w:val="0"/>
      <w:spacing w:after="0" w:line="240" w:lineRule="auto"/>
      <w:ind w:firstLine="550"/>
      <w:jc w:val="both"/>
    </w:pPr>
    <w:rPr>
      <w:sz w:val="28"/>
      <w:szCs w:val="28"/>
      <w:lang w:eastAsia="ar-SA"/>
    </w:rPr>
  </w:style>
  <w:style w:type="paragraph" w:styleId="af1">
    <w:name w:val="Body Text"/>
    <w:basedOn w:val="a"/>
    <w:link w:val="af2"/>
    <w:uiPriority w:val="99"/>
    <w:rsid w:val="00D2246B"/>
    <w:pPr>
      <w:spacing w:after="120" w:line="240" w:lineRule="auto"/>
    </w:pPr>
    <w:rPr>
      <w:sz w:val="24"/>
      <w:szCs w:val="24"/>
    </w:rPr>
  </w:style>
  <w:style w:type="character" w:customStyle="1" w:styleId="af2">
    <w:name w:val="Основной текст Знак"/>
    <w:link w:val="af1"/>
    <w:uiPriority w:val="99"/>
    <w:locked/>
    <w:rsid w:val="00D2246B"/>
    <w:rPr>
      <w:rFonts w:ascii="Times New Roman" w:hAnsi="Times New Roman" w:cs="Times New Roman"/>
      <w:sz w:val="24"/>
      <w:szCs w:val="24"/>
    </w:rPr>
  </w:style>
  <w:style w:type="paragraph" w:customStyle="1" w:styleId="12">
    <w:name w:val="Текст1"/>
    <w:basedOn w:val="a"/>
    <w:uiPriority w:val="99"/>
    <w:rsid w:val="00D2246B"/>
    <w:pPr>
      <w:suppressAutoHyphens/>
      <w:spacing w:after="0" w:line="240" w:lineRule="auto"/>
    </w:pPr>
    <w:rPr>
      <w:rFonts w:ascii="Courier New" w:hAnsi="Courier New" w:cs="Courier New"/>
      <w:sz w:val="20"/>
      <w:szCs w:val="20"/>
      <w:lang w:eastAsia="ar-SA"/>
    </w:rPr>
  </w:style>
  <w:style w:type="paragraph" w:customStyle="1" w:styleId="23">
    <w:name w:val="Текст2"/>
    <w:basedOn w:val="a"/>
    <w:uiPriority w:val="99"/>
    <w:rsid w:val="00D2246B"/>
    <w:pPr>
      <w:suppressAutoHyphens/>
      <w:spacing w:after="0" w:line="240" w:lineRule="auto"/>
    </w:pPr>
    <w:rPr>
      <w:rFonts w:ascii="Courier New" w:hAnsi="Courier New" w:cs="Courier New"/>
      <w:sz w:val="20"/>
      <w:szCs w:val="20"/>
      <w:lang w:eastAsia="ar-SA"/>
    </w:rPr>
  </w:style>
  <w:style w:type="paragraph" w:styleId="af3">
    <w:name w:val="Block Text"/>
    <w:basedOn w:val="a"/>
    <w:uiPriority w:val="99"/>
    <w:rsid w:val="00D2246B"/>
    <w:pPr>
      <w:widowControl w:val="0"/>
      <w:shd w:val="clear" w:color="auto" w:fill="FFFFFF"/>
      <w:suppressAutoHyphens/>
      <w:spacing w:after="0" w:line="240" w:lineRule="auto"/>
      <w:ind w:left="1075" w:right="922"/>
      <w:jc w:val="center"/>
    </w:pPr>
    <w:rPr>
      <w:b/>
      <w:bCs/>
      <w:sz w:val="28"/>
      <w:szCs w:val="28"/>
      <w:lang w:eastAsia="ar-SA"/>
    </w:rPr>
  </w:style>
  <w:style w:type="character" w:customStyle="1" w:styleId="af4">
    <w:name w:val="Символ сноски"/>
    <w:uiPriority w:val="99"/>
    <w:rsid w:val="00D2246B"/>
    <w:rPr>
      <w:vertAlign w:val="superscript"/>
    </w:rPr>
  </w:style>
  <w:style w:type="table" w:styleId="af5">
    <w:name w:val="Table Grid"/>
    <w:basedOn w:val="a1"/>
    <w:uiPriority w:val="59"/>
    <w:rsid w:val="00D2246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Subtitle"/>
    <w:basedOn w:val="a"/>
    <w:next w:val="a"/>
    <w:link w:val="af7"/>
    <w:uiPriority w:val="99"/>
    <w:qFormat/>
    <w:rsid w:val="00D2246B"/>
    <w:pPr>
      <w:numPr>
        <w:ilvl w:val="1"/>
      </w:numPr>
      <w:suppressAutoHyphens/>
      <w:spacing w:after="0" w:line="240" w:lineRule="auto"/>
    </w:pPr>
    <w:rPr>
      <w:rFonts w:ascii="Cambria" w:eastAsia="Times New Roman" w:hAnsi="Cambria" w:cs="Cambria"/>
      <w:i/>
      <w:iCs/>
      <w:color w:val="4F81BD"/>
      <w:spacing w:val="15"/>
      <w:sz w:val="24"/>
      <w:szCs w:val="24"/>
      <w:lang w:eastAsia="ar-SA"/>
    </w:rPr>
  </w:style>
  <w:style w:type="character" w:customStyle="1" w:styleId="af7">
    <w:name w:val="Подзаголовок Знак"/>
    <w:link w:val="af6"/>
    <w:uiPriority w:val="99"/>
    <w:locked/>
    <w:rsid w:val="00D2246B"/>
    <w:rPr>
      <w:rFonts w:ascii="Cambria" w:hAnsi="Cambria" w:cs="Cambria"/>
      <w:i/>
      <w:iCs/>
      <w:color w:val="4F81BD"/>
      <w:spacing w:val="15"/>
      <w:sz w:val="24"/>
      <w:szCs w:val="24"/>
      <w:lang w:eastAsia="ar-SA" w:bidi="ar-SA"/>
    </w:rPr>
  </w:style>
  <w:style w:type="paragraph" w:styleId="af8">
    <w:name w:val="Title"/>
    <w:basedOn w:val="a"/>
    <w:next w:val="af6"/>
    <w:link w:val="13"/>
    <w:uiPriority w:val="99"/>
    <w:qFormat/>
    <w:rsid w:val="00D2246B"/>
    <w:pPr>
      <w:suppressAutoHyphens/>
      <w:spacing w:after="0" w:line="240" w:lineRule="auto"/>
      <w:ind w:firstLine="720"/>
      <w:jc w:val="center"/>
    </w:pPr>
    <w:rPr>
      <w:rFonts w:ascii="Times New Roman" w:eastAsia="Times New Roman" w:hAnsi="Times New Roman" w:cs="Times New Roman"/>
      <w:sz w:val="28"/>
      <w:szCs w:val="28"/>
      <w:lang w:val="en-US" w:eastAsia="ar-SA"/>
    </w:rPr>
  </w:style>
  <w:style w:type="character" w:customStyle="1" w:styleId="13">
    <w:name w:val="Название Знак1"/>
    <w:link w:val="af8"/>
    <w:uiPriority w:val="99"/>
    <w:locked/>
    <w:rsid w:val="00D2246B"/>
    <w:rPr>
      <w:rFonts w:ascii="Times New Roman" w:hAnsi="Times New Roman" w:cs="Times New Roman"/>
      <w:sz w:val="20"/>
      <w:szCs w:val="20"/>
      <w:lang w:eastAsia="ar-SA" w:bidi="ar-SA"/>
    </w:rPr>
  </w:style>
  <w:style w:type="character" w:customStyle="1" w:styleId="af9">
    <w:name w:val="Название Знак"/>
    <w:uiPriority w:val="99"/>
    <w:rsid w:val="00D2246B"/>
    <w:rPr>
      <w:rFonts w:ascii="Cambria" w:hAnsi="Cambria" w:cs="Cambria"/>
      <w:color w:val="auto"/>
      <w:spacing w:val="5"/>
      <w:kern w:val="28"/>
      <w:sz w:val="52"/>
      <w:szCs w:val="52"/>
    </w:rPr>
  </w:style>
  <w:style w:type="paragraph" w:customStyle="1" w:styleId="14">
    <w:name w:val="Заголовок1"/>
    <w:basedOn w:val="a"/>
    <w:next w:val="af1"/>
    <w:uiPriority w:val="99"/>
    <w:rsid w:val="00D2246B"/>
    <w:pPr>
      <w:keepNext/>
      <w:suppressAutoHyphens/>
      <w:spacing w:before="240" w:after="120" w:line="240" w:lineRule="auto"/>
    </w:pPr>
    <w:rPr>
      <w:rFonts w:ascii="Arial" w:eastAsia="DejaVu Sans" w:hAnsi="Arial" w:cs="Arial"/>
      <w:sz w:val="28"/>
      <w:szCs w:val="28"/>
      <w:lang w:eastAsia="ar-SA"/>
    </w:rPr>
  </w:style>
  <w:style w:type="paragraph" w:customStyle="1" w:styleId="15">
    <w:name w:val="Название1"/>
    <w:basedOn w:val="a"/>
    <w:uiPriority w:val="99"/>
    <w:rsid w:val="00D2246B"/>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6">
    <w:name w:val="Указатель1"/>
    <w:basedOn w:val="a"/>
    <w:uiPriority w:val="99"/>
    <w:rsid w:val="00D2246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
    <w:uiPriority w:val="99"/>
    <w:rsid w:val="00D2246B"/>
    <w:pPr>
      <w:suppressAutoHyphens/>
      <w:spacing w:after="0" w:line="240" w:lineRule="auto"/>
      <w:ind w:firstLine="709"/>
      <w:jc w:val="both"/>
    </w:pPr>
    <w:rPr>
      <w:rFonts w:ascii="Times New Roman" w:eastAsia="Times New Roman" w:hAnsi="Times New Roman" w:cs="Times New Roman"/>
      <w:sz w:val="28"/>
      <w:szCs w:val="28"/>
      <w:lang w:eastAsia="ar-SA"/>
    </w:rPr>
  </w:style>
  <w:style w:type="paragraph" w:customStyle="1" w:styleId="211">
    <w:name w:val="Список 21"/>
    <w:basedOn w:val="a"/>
    <w:uiPriority w:val="99"/>
    <w:rsid w:val="00D2246B"/>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17">
    <w:name w:val="Продолжение списка1"/>
    <w:basedOn w:val="a"/>
    <w:uiPriority w:val="99"/>
    <w:rsid w:val="00D2246B"/>
    <w:pPr>
      <w:suppressAutoHyphens/>
      <w:spacing w:after="120" w:line="240" w:lineRule="auto"/>
      <w:ind w:left="283"/>
    </w:pPr>
    <w:rPr>
      <w:rFonts w:ascii="Times New Roman" w:eastAsia="Times New Roman" w:hAnsi="Times New Roman" w:cs="Times New Roman"/>
      <w:sz w:val="20"/>
      <w:szCs w:val="20"/>
      <w:lang w:eastAsia="ar-SA"/>
    </w:rPr>
  </w:style>
  <w:style w:type="paragraph" w:customStyle="1" w:styleId="230">
    <w:name w:val="Основной текст с отступом 23"/>
    <w:basedOn w:val="a"/>
    <w:uiPriority w:val="99"/>
    <w:rsid w:val="00D2246B"/>
    <w:pPr>
      <w:widowControl w:val="0"/>
      <w:shd w:val="clear" w:color="auto" w:fill="FFFFFF"/>
      <w:tabs>
        <w:tab w:val="left" w:pos="1159"/>
      </w:tabs>
      <w:suppressAutoHyphens/>
      <w:spacing w:after="0" w:line="353" w:lineRule="exact"/>
      <w:ind w:left="727"/>
      <w:jc w:val="both"/>
    </w:pPr>
    <w:rPr>
      <w:rFonts w:ascii="Times New Roman" w:eastAsia="Times New Roman" w:hAnsi="Times New Roman" w:cs="Times New Roman"/>
      <w:sz w:val="28"/>
      <w:szCs w:val="28"/>
      <w:lang w:eastAsia="ar-SA"/>
    </w:rPr>
  </w:style>
  <w:style w:type="paragraph" w:customStyle="1" w:styleId="311">
    <w:name w:val="Список 31"/>
    <w:basedOn w:val="a"/>
    <w:uiPriority w:val="99"/>
    <w:rsid w:val="00D2246B"/>
    <w:pPr>
      <w:suppressAutoHyphens/>
      <w:spacing w:after="0" w:line="240" w:lineRule="auto"/>
      <w:ind w:left="849" w:hanging="283"/>
    </w:pPr>
    <w:rPr>
      <w:rFonts w:ascii="Times New Roman" w:eastAsia="Times New Roman" w:hAnsi="Times New Roman" w:cs="Times New Roman"/>
      <w:sz w:val="20"/>
      <w:szCs w:val="20"/>
      <w:lang w:eastAsia="ar-SA"/>
    </w:rPr>
  </w:style>
  <w:style w:type="paragraph" w:customStyle="1" w:styleId="410">
    <w:name w:val="Список 41"/>
    <w:basedOn w:val="a"/>
    <w:uiPriority w:val="99"/>
    <w:rsid w:val="00D2246B"/>
    <w:pPr>
      <w:suppressAutoHyphens/>
      <w:spacing w:after="0" w:line="240" w:lineRule="auto"/>
      <w:ind w:left="1132" w:hanging="283"/>
    </w:pPr>
    <w:rPr>
      <w:rFonts w:ascii="Times New Roman" w:eastAsia="Times New Roman" w:hAnsi="Times New Roman" w:cs="Times New Roman"/>
      <w:sz w:val="20"/>
      <w:szCs w:val="20"/>
      <w:lang w:eastAsia="ar-SA"/>
    </w:rPr>
  </w:style>
  <w:style w:type="paragraph" w:customStyle="1" w:styleId="24">
    <w:name w:val="Цитата2"/>
    <w:basedOn w:val="a"/>
    <w:uiPriority w:val="99"/>
    <w:rsid w:val="00D2246B"/>
    <w:pPr>
      <w:widowControl w:val="0"/>
      <w:shd w:val="clear" w:color="auto" w:fill="FFFFFF"/>
      <w:suppressAutoHyphens/>
      <w:spacing w:after="0" w:line="240" w:lineRule="auto"/>
      <w:ind w:left="1075" w:right="922"/>
      <w:jc w:val="center"/>
    </w:pPr>
    <w:rPr>
      <w:rFonts w:ascii="Times New Roman" w:eastAsia="Times New Roman" w:hAnsi="Times New Roman" w:cs="Times New Roman"/>
      <w:b/>
      <w:bCs/>
      <w:sz w:val="28"/>
      <w:szCs w:val="28"/>
      <w:lang w:eastAsia="ar-SA"/>
    </w:rPr>
  </w:style>
  <w:style w:type="paragraph" w:customStyle="1" w:styleId="afa">
    <w:name w:val="....... (...)"/>
    <w:basedOn w:val="a"/>
    <w:next w:val="a"/>
    <w:uiPriority w:val="99"/>
    <w:rsid w:val="00D2246B"/>
    <w:pPr>
      <w:suppressAutoHyphens/>
      <w:autoSpaceDE w:val="0"/>
      <w:spacing w:before="100" w:after="100" w:line="240" w:lineRule="auto"/>
    </w:pPr>
    <w:rPr>
      <w:rFonts w:ascii="Times New Roman" w:eastAsia="Times New Roman" w:hAnsi="Times New Roman" w:cs="Times New Roman"/>
      <w:sz w:val="24"/>
      <w:szCs w:val="24"/>
      <w:lang w:eastAsia="ar-SA"/>
    </w:rPr>
  </w:style>
  <w:style w:type="paragraph" w:customStyle="1" w:styleId="212">
    <w:name w:val="Основной текст 21"/>
    <w:basedOn w:val="a"/>
    <w:uiPriority w:val="99"/>
    <w:rsid w:val="00D2246B"/>
    <w:pPr>
      <w:suppressAutoHyphens/>
      <w:spacing w:after="120" w:line="480" w:lineRule="auto"/>
    </w:pPr>
    <w:rPr>
      <w:rFonts w:ascii="Times New Roman" w:eastAsia="Times New Roman" w:hAnsi="Times New Roman" w:cs="Times New Roman"/>
      <w:sz w:val="24"/>
      <w:szCs w:val="24"/>
      <w:lang w:eastAsia="ar-SA"/>
    </w:rPr>
  </w:style>
  <w:style w:type="paragraph" w:customStyle="1" w:styleId="afb">
    <w:name w:val="......."/>
    <w:basedOn w:val="a"/>
    <w:next w:val="a"/>
    <w:uiPriority w:val="99"/>
    <w:rsid w:val="00D2246B"/>
    <w:pPr>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12">
    <w:name w:val="Основной текст 31"/>
    <w:basedOn w:val="a"/>
    <w:uiPriority w:val="99"/>
    <w:rsid w:val="00D2246B"/>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nformat">
    <w:name w:val="ConsPlusNonformat"/>
    <w:uiPriority w:val="99"/>
    <w:rsid w:val="00D2246B"/>
    <w:pPr>
      <w:widowControl w:val="0"/>
      <w:suppressAutoHyphens/>
      <w:autoSpaceDE w:val="0"/>
    </w:pPr>
    <w:rPr>
      <w:rFonts w:ascii="Courier New" w:hAnsi="Courier New" w:cs="Courier New"/>
      <w:lang w:eastAsia="ar-SA"/>
    </w:rPr>
  </w:style>
  <w:style w:type="paragraph" w:customStyle="1" w:styleId="25">
    <w:name w:val="........ ..... . ........ 2"/>
    <w:basedOn w:val="a"/>
    <w:next w:val="a"/>
    <w:uiPriority w:val="99"/>
    <w:rsid w:val="00D2246B"/>
    <w:pPr>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afc">
    <w:name w:val="........ ..... . ........"/>
    <w:basedOn w:val="a"/>
    <w:next w:val="a"/>
    <w:uiPriority w:val="99"/>
    <w:rsid w:val="00D2246B"/>
    <w:pPr>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Default">
    <w:name w:val="Default"/>
    <w:uiPriority w:val="99"/>
    <w:rsid w:val="00D2246B"/>
    <w:pPr>
      <w:suppressAutoHyphens/>
      <w:autoSpaceDE w:val="0"/>
    </w:pPr>
    <w:rPr>
      <w:rFonts w:cs="Calibri"/>
      <w:color w:val="000000"/>
      <w:sz w:val="24"/>
      <w:szCs w:val="24"/>
      <w:lang w:eastAsia="ar-SA"/>
    </w:rPr>
  </w:style>
  <w:style w:type="paragraph" w:customStyle="1" w:styleId="37">
    <w:name w:val="........ ..... . ........ 3"/>
    <w:basedOn w:val="Default"/>
    <w:next w:val="Default"/>
    <w:uiPriority w:val="99"/>
    <w:rsid w:val="00D2246B"/>
    <w:rPr>
      <w:color w:val="auto"/>
    </w:rPr>
  </w:style>
  <w:style w:type="paragraph" w:customStyle="1" w:styleId="afd">
    <w:name w:val="...... . ......."/>
    <w:basedOn w:val="Default"/>
    <w:next w:val="Default"/>
    <w:uiPriority w:val="99"/>
    <w:rsid w:val="00D2246B"/>
    <w:rPr>
      <w:color w:val="auto"/>
    </w:rPr>
  </w:style>
  <w:style w:type="paragraph" w:customStyle="1" w:styleId="ConsNormal">
    <w:name w:val="ConsNormal"/>
    <w:uiPriority w:val="99"/>
    <w:rsid w:val="00D2246B"/>
    <w:pPr>
      <w:widowControl w:val="0"/>
      <w:suppressAutoHyphens/>
      <w:autoSpaceDE w:val="0"/>
      <w:ind w:right="19772" w:firstLine="720"/>
    </w:pPr>
    <w:rPr>
      <w:rFonts w:ascii="Arial" w:hAnsi="Arial" w:cs="Arial"/>
      <w:lang w:eastAsia="ar-SA"/>
    </w:rPr>
  </w:style>
  <w:style w:type="paragraph" w:customStyle="1" w:styleId="ConsPlusTitle">
    <w:name w:val="ConsPlusTitle"/>
    <w:uiPriority w:val="99"/>
    <w:rsid w:val="00D2246B"/>
    <w:pPr>
      <w:widowControl w:val="0"/>
      <w:suppressAutoHyphens/>
      <w:autoSpaceDE w:val="0"/>
    </w:pPr>
    <w:rPr>
      <w:rFonts w:ascii="Arial" w:hAnsi="Arial" w:cs="Arial"/>
      <w:b/>
      <w:bCs/>
      <w:lang w:eastAsia="ar-SA"/>
    </w:rPr>
  </w:style>
  <w:style w:type="paragraph" w:customStyle="1" w:styleId="18">
    <w:name w:val="Нижний колонтитул1"/>
    <w:uiPriority w:val="99"/>
    <w:rsid w:val="00D2246B"/>
    <w:pPr>
      <w:tabs>
        <w:tab w:val="center" w:pos="4677"/>
        <w:tab w:val="right" w:pos="9355"/>
      </w:tabs>
      <w:suppressAutoHyphens/>
    </w:pPr>
    <w:rPr>
      <w:rFonts w:cs="Calibri"/>
      <w:color w:val="000000"/>
      <w:sz w:val="22"/>
      <w:szCs w:val="22"/>
      <w:lang w:eastAsia="ar-SA"/>
    </w:rPr>
  </w:style>
  <w:style w:type="paragraph" w:customStyle="1" w:styleId="19">
    <w:name w:val="Обычный1"/>
    <w:uiPriority w:val="99"/>
    <w:rsid w:val="00D2246B"/>
    <w:pPr>
      <w:tabs>
        <w:tab w:val="left" w:pos="0"/>
        <w:tab w:val="left" w:pos="720"/>
      </w:tabs>
      <w:suppressAutoHyphens/>
      <w:jc w:val="both"/>
    </w:pPr>
    <w:rPr>
      <w:rFonts w:cs="Calibri"/>
      <w:color w:val="000000"/>
      <w:sz w:val="28"/>
      <w:szCs w:val="28"/>
      <w:lang w:eastAsia="ar-SA"/>
    </w:rPr>
  </w:style>
  <w:style w:type="paragraph" w:customStyle="1" w:styleId="ConsPlusCell">
    <w:name w:val="ConsPlusCell"/>
    <w:uiPriority w:val="99"/>
    <w:rsid w:val="00D2246B"/>
    <w:pPr>
      <w:suppressAutoHyphens/>
      <w:autoSpaceDE w:val="0"/>
    </w:pPr>
    <w:rPr>
      <w:rFonts w:ascii="Arial" w:hAnsi="Arial" w:cs="Arial"/>
      <w:lang w:eastAsia="ar-SA"/>
    </w:rPr>
  </w:style>
  <w:style w:type="paragraph" w:customStyle="1" w:styleId="afe">
    <w:name w:val="Содержимое таблицы"/>
    <w:basedOn w:val="a"/>
    <w:uiPriority w:val="99"/>
    <w:rsid w:val="00D2246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
    <w:name w:val="Заголовок таблицы"/>
    <w:basedOn w:val="afe"/>
    <w:uiPriority w:val="99"/>
    <w:rsid w:val="00D2246B"/>
    <w:pPr>
      <w:jc w:val="center"/>
    </w:pPr>
    <w:rPr>
      <w:b/>
      <w:bCs/>
    </w:rPr>
  </w:style>
  <w:style w:type="paragraph" w:customStyle="1" w:styleId="aff0">
    <w:name w:val="Содержимое врезки"/>
    <w:basedOn w:val="af1"/>
    <w:uiPriority w:val="99"/>
    <w:rsid w:val="00D2246B"/>
    <w:pPr>
      <w:suppressAutoHyphens/>
      <w:spacing w:after="0"/>
      <w:jc w:val="both"/>
    </w:pPr>
    <w:rPr>
      <w:sz w:val="28"/>
      <w:szCs w:val="28"/>
      <w:lang w:eastAsia="ar-SA"/>
    </w:rPr>
  </w:style>
  <w:style w:type="character" w:customStyle="1" w:styleId="WW8Num2z0">
    <w:name w:val="WW8Num2z0"/>
    <w:uiPriority w:val="99"/>
    <w:rsid w:val="00D2246B"/>
    <w:rPr>
      <w:b/>
      <w:bCs/>
    </w:rPr>
  </w:style>
  <w:style w:type="character" w:customStyle="1" w:styleId="WW8Num3z0">
    <w:name w:val="WW8Num3z0"/>
    <w:uiPriority w:val="99"/>
    <w:rsid w:val="00D2246B"/>
    <w:rPr>
      <w:b/>
      <w:bCs/>
    </w:rPr>
  </w:style>
  <w:style w:type="character" w:customStyle="1" w:styleId="WW8Num4z1">
    <w:name w:val="WW8Num4z1"/>
    <w:uiPriority w:val="99"/>
    <w:rsid w:val="00D2246B"/>
    <w:rPr>
      <w:rFonts w:ascii="Times New Roman" w:hAnsi="Times New Roman" w:cs="Times New Roman"/>
    </w:rPr>
  </w:style>
  <w:style w:type="character" w:customStyle="1" w:styleId="WW8Num5z0">
    <w:name w:val="WW8Num5z0"/>
    <w:uiPriority w:val="99"/>
    <w:rsid w:val="00D2246B"/>
    <w:rPr>
      <w:sz w:val="20"/>
      <w:szCs w:val="20"/>
    </w:rPr>
  </w:style>
  <w:style w:type="character" w:customStyle="1" w:styleId="WW8Num5z1">
    <w:name w:val="WW8Num5z1"/>
    <w:uiPriority w:val="99"/>
    <w:rsid w:val="00D2246B"/>
    <w:rPr>
      <w:rFonts w:ascii="Courier New" w:hAnsi="Courier New" w:cs="Courier New"/>
    </w:rPr>
  </w:style>
  <w:style w:type="character" w:customStyle="1" w:styleId="WW8Num5z2">
    <w:name w:val="WW8Num5z2"/>
    <w:uiPriority w:val="99"/>
    <w:rsid w:val="00D2246B"/>
    <w:rPr>
      <w:rFonts w:ascii="Wingdings" w:hAnsi="Wingdings" w:cs="Wingdings"/>
    </w:rPr>
  </w:style>
  <w:style w:type="character" w:customStyle="1" w:styleId="WW8Num5z3">
    <w:name w:val="WW8Num5z3"/>
    <w:uiPriority w:val="99"/>
    <w:rsid w:val="00D2246B"/>
    <w:rPr>
      <w:rFonts w:ascii="Symbol" w:hAnsi="Symbol" w:cs="Symbol"/>
    </w:rPr>
  </w:style>
  <w:style w:type="character" w:customStyle="1" w:styleId="WW8Num7z0">
    <w:name w:val="WW8Num7z0"/>
    <w:uiPriority w:val="99"/>
    <w:rsid w:val="00D2246B"/>
    <w:rPr>
      <w:sz w:val="20"/>
      <w:szCs w:val="20"/>
    </w:rPr>
  </w:style>
  <w:style w:type="character" w:customStyle="1" w:styleId="WW8Num7z1">
    <w:name w:val="WW8Num7z1"/>
    <w:uiPriority w:val="99"/>
    <w:rsid w:val="00D2246B"/>
    <w:rPr>
      <w:rFonts w:ascii="Times New Roman" w:hAnsi="Times New Roman" w:cs="Times New Roman"/>
    </w:rPr>
  </w:style>
  <w:style w:type="character" w:customStyle="1" w:styleId="WW8Num7z2">
    <w:name w:val="WW8Num7z2"/>
    <w:uiPriority w:val="99"/>
    <w:rsid w:val="00D2246B"/>
    <w:rPr>
      <w:rFonts w:ascii="Wingdings" w:hAnsi="Wingdings" w:cs="Wingdings"/>
    </w:rPr>
  </w:style>
  <w:style w:type="character" w:customStyle="1" w:styleId="WW8Num7z3">
    <w:name w:val="WW8Num7z3"/>
    <w:uiPriority w:val="99"/>
    <w:rsid w:val="00D2246B"/>
    <w:rPr>
      <w:rFonts w:ascii="Symbol" w:hAnsi="Symbol" w:cs="Symbol"/>
    </w:rPr>
  </w:style>
  <w:style w:type="character" w:customStyle="1" w:styleId="WW8Num7z4">
    <w:name w:val="WW8Num7z4"/>
    <w:uiPriority w:val="99"/>
    <w:rsid w:val="00D2246B"/>
    <w:rPr>
      <w:rFonts w:ascii="Courier New" w:hAnsi="Courier New" w:cs="Courier New"/>
    </w:rPr>
  </w:style>
  <w:style w:type="character" w:customStyle="1" w:styleId="WW8Num8z0">
    <w:name w:val="WW8Num8z0"/>
    <w:uiPriority w:val="99"/>
    <w:rsid w:val="00D2246B"/>
    <w:rPr>
      <w:rFonts w:ascii="Symbol" w:hAnsi="Symbol" w:cs="Symbol"/>
    </w:rPr>
  </w:style>
  <w:style w:type="character" w:customStyle="1" w:styleId="WW8Num8z1">
    <w:name w:val="WW8Num8z1"/>
    <w:uiPriority w:val="99"/>
    <w:rsid w:val="00D2246B"/>
    <w:rPr>
      <w:rFonts w:ascii="Courier New" w:hAnsi="Courier New" w:cs="Courier New"/>
    </w:rPr>
  </w:style>
  <w:style w:type="character" w:customStyle="1" w:styleId="WW8Num8z2">
    <w:name w:val="WW8Num8z2"/>
    <w:uiPriority w:val="99"/>
    <w:rsid w:val="00D2246B"/>
    <w:rPr>
      <w:rFonts w:ascii="Wingdings" w:hAnsi="Wingdings" w:cs="Wingdings"/>
    </w:rPr>
  </w:style>
  <w:style w:type="character" w:customStyle="1" w:styleId="WW8Num9z0">
    <w:name w:val="WW8Num9z0"/>
    <w:uiPriority w:val="99"/>
    <w:rsid w:val="00D2246B"/>
    <w:rPr>
      <w:rFonts w:ascii="Symbol" w:hAnsi="Symbol" w:cs="Symbol"/>
    </w:rPr>
  </w:style>
  <w:style w:type="character" w:customStyle="1" w:styleId="WW8Num9z1">
    <w:name w:val="WW8Num9z1"/>
    <w:uiPriority w:val="99"/>
    <w:rsid w:val="00D2246B"/>
    <w:rPr>
      <w:rFonts w:ascii="Courier New" w:hAnsi="Courier New" w:cs="Courier New"/>
    </w:rPr>
  </w:style>
  <w:style w:type="character" w:customStyle="1" w:styleId="WW8Num9z2">
    <w:name w:val="WW8Num9z2"/>
    <w:uiPriority w:val="99"/>
    <w:rsid w:val="00D2246B"/>
    <w:rPr>
      <w:rFonts w:ascii="Wingdings" w:hAnsi="Wingdings" w:cs="Wingdings"/>
    </w:rPr>
  </w:style>
  <w:style w:type="character" w:customStyle="1" w:styleId="WW8Num10z0">
    <w:name w:val="WW8Num10z0"/>
    <w:uiPriority w:val="99"/>
    <w:rsid w:val="00D2246B"/>
    <w:rPr>
      <w:rFonts w:ascii="Times New Roman" w:hAnsi="Times New Roman" w:cs="Times New Roman"/>
    </w:rPr>
  </w:style>
  <w:style w:type="character" w:customStyle="1" w:styleId="WW8Num10z1">
    <w:name w:val="WW8Num10z1"/>
    <w:uiPriority w:val="99"/>
    <w:rsid w:val="00D2246B"/>
    <w:rPr>
      <w:rFonts w:ascii="Courier New" w:hAnsi="Courier New" w:cs="Courier New"/>
    </w:rPr>
  </w:style>
  <w:style w:type="character" w:customStyle="1" w:styleId="WW8Num10z2">
    <w:name w:val="WW8Num10z2"/>
    <w:uiPriority w:val="99"/>
    <w:rsid w:val="00D2246B"/>
    <w:rPr>
      <w:rFonts w:ascii="Wingdings" w:hAnsi="Wingdings" w:cs="Wingdings"/>
    </w:rPr>
  </w:style>
  <w:style w:type="character" w:customStyle="1" w:styleId="WW8Num10z3">
    <w:name w:val="WW8Num10z3"/>
    <w:uiPriority w:val="99"/>
    <w:rsid w:val="00D2246B"/>
    <w:rPr>
      <w:rFonts w:ascii="Symbol" w:hAnsi="Symbol" w:cs="Symbol"/>
    </w:rPr>
  </w:style>
  <w:style w:type="character" w:customStyle="1" w:styleId="WW8Num11z0">
    <w:name w:val="WW8Num11z0"/>
    <w:uiPriority w:val="99"/>
    <w:rsid w:val="00D2246B"/>
    <w:rPr>
      <w:rFonts w:ascii="Times New Roman" w:hAnsi="Times New Roman" w:cs="Times New Roman"/>
    </w:rPr>
  </w:style>
  <w:style w:type="character" w:customStyle="1" w:styleId="WW8Num12z0">
    <w:name w:val="WW8Num12z0"/>
    <w:uiPriority w:val="99"/>
    <w:rsid w:val="00D2246B"/>
    <w:rPr>
      <w:b/>
      <w:bCs/>
    </w:rPr>
  </w:style>
  <w:style w:type="character" w:customStyle="1" w:styleId="WW8Num13z0">
    <w:name w:val="WW8Num13z0"/>
    <w:uiPriority w:val="99"/>
    <w:rsid w:val="00D2246B"/>
    <w:rPr>
      <w:rFonts w:ascii="Symbol" w:hAnsi="Symbol" w:cs="Symbol"/>
    </w:rPr>
  </w:style>
  <w:style w:type="character" w:customStyle="1" w:styleId="WW8Num13z1">
    <w:name w:val="WW8Num13z1"/>
    <w:uiPriority w:val="99"/>
    <w:rsid w:val="00D2246B"/>
    <w:rPr>
      <w:rFonts w:ascii="Courier New" w:hAnsi="Courier New" w:cs="Courier New"/>
    </w:rPr>
  </w:style>
  <w:style w:type="character" w:customStyle="1" w:styleId="WW8Num13z2">
    <w:name w:val="WW8Num13z2"/>
    <w:uiPriority w:val="99"/>
    <w:rsid w:val="00D2246B"/>
    <w:rPr>
      <w:rFonts w:ascii="Wingdings" w:hAnsi="Wingdings" w:cs="Wingdings"/>
    </w:rPr>
  </w:style>
  <w:style w:type="character" w:customStyle="1" w:styleId="WW8Num14z0">
    <w:name w:val="WW8Num14z0"/>
    <w:uiPriority w:val="99"/>
    <w:rsid w:val="00D2246B"/>
    <w:rPr>
      <w:b/>
      <w:bCs/>
    </w:rPr>
  </w:style>
  <w:style w:type="character" w:customStyle="1" w:styleId="WW8Num14z1">
    <w:name w:val="WW8Num14z1"/>
    <w:uiPriority w:val="99"/>
    <w:rsid w:val="00D2246B"/>
    <w:rPr>
      <w:rFonts w:ascii="Times New Roman" w:hAnsi="Times New Roman" w:cs="Times New Roman"/>
    </w:rPr>
  </w:style>
  <w:style w:type="character" w:customStyle="1" w:styleId="WW8Num15z0">
    <w:name w:val="WW8Num15z0"/>
    <w:uiPriority w:val="99"/>
    <w:rsid w:val="00D2246B"/>
    <w:rPr>
      <w:rFonts w:ascii="Times New Roman" w:hAnsi="Times New Roman" w:cs="Times New Roman"/>
    </w:rPr>
  </w:style>
  <w:style w:type="character" w:customStyle="1" w:styleId="WW8Num16z0">
    <w:name w:val="WW8Num16z0"/>
    <w:uiPriority w:val="99"/>
    <w:rsid w:val="00D2246B"/>
    <w:rPr>
      <w:u w:val="single"/>
    </w:rPr>
  </w:style>
  <w:style w:type="character" w:customStyle="1" w:styleId="WW8Num17z0">
    <w:name w:val="WW8Num17z0"/>
    <w:uiPriority w:val="99"/>
    <w:rsid w:val="00D2246B"/>
    <w:rPr>
      <w:rFonts w:ascii="Wingdings" w:hAnsi="Wingdings" w:cs="Wingdings"/>
    </w:rPr>
  </w:style>
  <w:style w:type="character" w:customStyle="1" w:styleId="WW8Num17z1">
    <w:name w:val="WW8Num17z1"/>
    <w:uiPriority w:val="99"/>
    <w:rsid w:val="00D2246B"/>
    <w:rPr>
      <w:rFonts w:ascii="Symbol" w:hAnsi="Symbol" w:cs="Symbol"/>
      <w:i/>
      <w:iCs/>
    </w:rPr>
  </w:style>
  <w:style w:type="character" w:customStyle="1" w:styleId="WW8Num17z3">
    <w:name w:val="WW8Num17z3"/>
    <w:uiPriority w:val="99"/>
    <w:rsid w:val="00D2246B"/>
    <w:rPr>
      <w:rFonts w:ascii="Symbol" w:hAnsi="Symbol" w:cs="Symbol"/>
    </w:rPr>
  </w:style>
  <w:style w:type="character" w:customStyle="1" w:styleId="WW8Num17z4">
    <w:name w:val="WW8Num17z4"/>
    <w:uiPriority w:val="99"/>
    <w:rsid w:val="00D2246B"/>
    <w:rPr>
      <w:rFonts w:ascii="Courier New" w:hAnsi="Courier New" w:cs="Courier New"/>
    </w:rPr>
  </w:style>
  <w:style w:type="character" w:customStyle="1" w:styleId="WW8NumSt12z0">
    <w:name w:val="WW8NumSt12z0"/>
    <w:uiPriority w:val="99"/>
    <w:rsid w:val="00D2246B"/>
    <w:rPr>
      <w:rFonts w:ascii="Times New Roman" w:hAnsi="Times New Roman" w:cs="Times New Roman"/>
    </w:rPr>
  </w:style>
  <w:style w:type="character" w:customStyle="1" w:styleId="WW8NumSt13z0">
    <w:name w:val="WW8NumSt13z0"/>
    <w:uiPriority w:val="99"/>
    <w:rsid w:val="00D2246B"/>
    <w:rPr>
      <w:rFonts w:ascii="Times New Roman" w:hAnsi="Times New Roman" w:cs="Times New Roman"/>
    </w:rPr>
  </w:style>
  <w:style w:type="character" w:customStyle="1" w:styleId="1a">
    <w:name w:val="Основной шрифт абзаца1"/>
    <w:uiPriority w:val="99"/>
    <w:rsid w:val="00D2246B"/>
  </w:style>
  <w:style w:type="paragraph" w:styleId="26">
    <w:name w:val="Body Text 2"/>
    <w:basedOn w:val="a"/>
    <w:link w:val="27"/>
    <w:uiPriority w:val="99"/>
    <w:rsid w:val="00D2246B"/>
    <w:pPr>
      <w:spacing w:after="120" w:line="480" w:lineRule="auto"/>
    </w:pPr>
    <w:rPr>
      <w:rFonts w:ascii="Times New Roman" w:eastAsia="Times New Roman" w:hAnsi="Times New Roman" w:cs="Times New Roman"/>
      <w:sz w:val="24"/>
      <w:szCs w:val="24"/>
    </w:rPr>
  </w:style>
  <w:style w:type="character" w:customStyle="1" w:styleId="27">
    <w:name w:val="Основной текст 2 Знак"/>
    <w:link w:val="26"/>
    <w:uiPriority w:val="99"/>
    <w:locked/>
    <w:rsid w:val="00D2246B"/>
    <w:rPr>
      <w:rFonts w:ascii="Times New Roman" w:hAnsi="Times New Roman" w:cs="Times New Roman"/>
      <w:sz w:val="24"/>
      <w:szCs w:val="24"/>
    </w:rPr>
  </w:style>
  <w:style w:type="paragraph" w:styleId="aff1">
    <w:name w:val="List Paragraph"/>
    <w:basedOn w:val="a"/>
    <w:uiPriority w:val="34"/>
    <w:qFormat/>
    <w:rsid w:val="00D2246B"/>
    <w:pPr>
      <w:widowControl w:val="0"/>
      <w:autoSpaceDE w:val="0"/>
      <w:autoSpaceDN w:val="0"/>
      <w:adjustRightInd w:val="0"/>
      <w:spacing w:after="0" w:line="240" w:lineRule="auto"/>
      <w:ind w:left="720"/>
    </w:pPr>
    <w:rPr>
      <w:rFonts w:ascii="Times New Roman" w:eastAsia="Times New Roman" w:hAnsi="Times New Roman" w:cs="Times New Roman"/>
      <w:sz w:val="20"/>
      <w:szCs w:val="20"/>
      <w:lang w:eastAsia="ru-RU"/>
    </w:rPr>
  </w:style>
  <w:style w:type="paragraph" w:styleId="aff2">
    <w:name w:val="Balloon Text"/>
    <w:basedOn w:val="a"/>
    <w:link w:val="aff3"/>
    <w:uiPriority w:val="99"/>
    <w:semiHidden/>
    <w:rsid w:val="00D2246B"/>
    <w:pPr>
      <w:spacing w:after="0" w:line="240" w:lineRule="auto"/>
    </w:pPr>
    <w:rPr>
      <w:rFonts w:ascii="Segoe UI" w:eastAsia="Times New Roman" w:hAnsi="Segoe UI" w:cs="Segoe UI"/>
      <w:sz w:val="18"/>
      <w:szCs w:val="18"/>
    </w:rPr>
  </w:style>
  <w:style w:type="character" w:customStyle="1" w:styleId="aff3">
    <w:name w:val="Текст выноски Знак"/>
    <w:link w:val="aff2"/>
    <w:uiPriority w:val="99"/>
    <w:semiHidden/>
    <w:locked/>
    <w:rsid w:val="00D2246B"/>
    <w:rPr>
      <w:rFonts w:ascii="Segoe UI" w:hAnsi="Segoe UI" w:cs="Segoe UI"/>
      <w:sz w:val="18"/>
      <w:szCs w:val="18"/>
    </w:rPr>
  </w:style>
  <w:style w:type="paragraph" w:customStyle="1" w:styleId="p3">
    <w:name w:val="p3"/>
    <w:basedOn w:val="a"/>
    <w:uiPriority w:val="99"/>
    <w:rsid w:val="00D22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uiPriority w:val="99"/>
    <w:rsid w:val="00D2246B"/>
  </w:style>
  <w:style w:type="character" w:customStyle="1" w:styleId="apple-converted-space">
    <w:name w:val="apple-converted-space"/>
    <w:basedOn w:val="a0"/>
    <w:uiPriority w:val="99"/>
    <w:rsid w:val="00D2246B"/>
  </w:style>
  <w:style w:type="character" w:customStyle="1" w:styleId="s4">
    <w:name w:val="s4"/>
    <w:basedOn w:val="a0"/>
    <w:uiPriority w:val="99"/>
    <w:rsid w:val="00D2246B"/>
  </w:style>
  <w:style w:type="paragraph" w:customStyle="1" w:styleId="p4">
    <w:name w:val="p4"/>
    <w:basedOn w:val="a"/>
    <w:uiPriority w:val="99"/>
    <w:rsid w:val="00D22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uiPriority w:val="99"/>
    <w:rsid w:val="00D2246B"/>
  </w:style>
  <w:style w:type="paragraph" w:customStyle="1" w:styleId="p6">
    <w:name w:val="p6"/>
    <w:basedOn w:val="a"/>
    <w:uiPriority w:val="99"/>
    <w:rsid w:val="00D224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uiPriority w:val="99"/>
    <w:rsid w:val="00D22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uiPriority w:val="99"/>
    <w:rsid w:val="00D2246B"/>
  </w:style>
  <w:style w:type="paragraph" w:customStyle="1" w:styleId="p8">
    <w:name w:val="p8"/>
    <w:basedOn w:val="a"/>
    <w:uiPriority w:val="99"/>
    <w:rsid w:val="00D224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uiPriority w:val="99"/>
    <w:rsid w:val="00D22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uiPriority w:val="99"/>
    <w:rsid w:val="00D2246B"/>
  </w:style>
  <w:style w:type="character" w:customStyle="1" w:styleId="s8">
    <w:name w:val="s8"/>
    <w:basedOn w:val="a0"/>
    <w:uiPriority w:val="99"/>
    <w:rsid w:val="00D2246B"/>
  </w:style>
  <w:style w:type="paragraph" w:customStyle="1" w:styleId="p10">
    <w:name w:val="p10"/>
    <w:basedOn w:val="a"/>
    <w:uiPriority w:val="99"/>
    <w:rsid w:val="00D22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uiPriority w:val="99"/>
    <w:rsid w:val="00D2246B"/>
  </w:style>
  <w:style w:type="character" w:customStyle="1" w:styleId="s9">
    <w:name w:val="s9"/>
    <w:basedOn w:val="a0"/>
    <w:uiPriority w:val="99"/>
    <w:rsid w:val="00D2246B"/>
  </w:style>
  <w:style w:type="character" w:styleId="aff4">
    <w:name w:val="Emphasis"/>
    <w:uiPriority w:val="99"/>
    <w:qFormat/>
    <w:rsid w:val="00D2246B"/>
    <w:rPr>
      <w:i/>
      <w:iCs/>
    </w:rPr>
  </w:style>
  <w:style w:type="paragraph" w:styleId="aff5">
    <w:name w:val="Normal (Web)"/>
    <w:basedOn w:val="a"/>
    <w:uiPriority w:val="99"/>
    <w:rsid w:val="00D22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6">
    <w:name w:val="Strong"/>
    <w:uiPriority w:val="99"/>
    <w:qFormat/>
    <w:rsid w:val="00D2246B"/>
    <w:rPr>
      <w:b/>
      <w:bCs/>
    </w:rPr>
  </w:style>
  <w:style w:type="paragraph" w:styleId="aff7">
    <w:name w:val="No Spacing"/>
    <w:uiPriority w:val="99"/>
    <w:qFormat/>
    <w:rsid w:val="00D2246B"/>
    <w:rPr>
      <w:rFonts w:cs="Calibri"/>
      <w:sz w:val="22"/>
      <w:szCs w:val="22"/>
      <w:lang w:eastAsia="en-US"/>
    </w:rPr>
  </w:style>
  <w:style w:type="paragraph" w:customStyle="1" w:styleId="ConsNonformat">
    <w:name w:val="ConsNonformat"/>
    <w:uiPriority w:val="99"/>
    <w:rsid w:val="00D2246B"/>
    <w:pPr>
      <w:widowControl w:val="0"/>
      <w:autoSpaceDE w:val="0"/>
      <w:autoSpaceDN w:val="0"/>
      <w:adjustRightInd w:val="0"/>
    </w:pPr>
    <w:rPr>
      <w:rFonts w:ascii="Courier New" w:eastAsia="Times New Roman" w:hAnsi="Courier New" w:cs="Courier New"/>
    </w:rPr>
  </w:style>
  <w:style w:type="paragraph" w:customStyle="1" w:styleId="ConsCell">
    <w:name w:val="ConsCell"/>
    <w:uiPriority w:val="99"/>
    <w:rsid w:val="00D2246B"/>
    <w:pPr>
      <w:widowControl w:val="0"/>
      <w:autoSpaceDE w:val="0"/>
      <w:autoSpaceDN w:val="0"/>
      <w:adjustRightInd w:val="0"/>
    </w:pPr>
    <w:rPr>
      <w:rFonts w:ascii="Arial" w:eastAsia="Times New Roman" w:hAnsi="Arial" w:cs="Arial"/>
    </w:rPr>
  </w:style>
  <w:style w:type="paragraph" w:customStyle="1" w:styleId="formattext">
    <w:name w:val="formattext"/>
    <w:basedOn w:val="a"/>
    <w:uiPriority w:val="99"/>
    <w:rsid w:val="00D22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8">
    <w:name w:val="annotation reference"/>
    <w:uiPriority w:val="99"/>
    <w:semiHidden/>
    <w:rsid w:val="00D2246B"/>
    <w:rPr>
      <w:sz w:val="16"/>
      <w:szCs w:val="16"/>
    </w:rPr>
  </w:style>
  <w:style w:type="paragraph" w:styleId="aff9">
    <w:name w:val="annotation text"/>
    <w:basedOn w:val="a"/>
    <w:link w:val="affa"/>
    <w:uiPriority w:val="99"/>
    <w:semiHidden/>
    <w:rsid w:val="00D2246B"/>
    <w:pPr>
      <w:spacing w:line="240" w:lineRule="auto"/>
    </w:pPr>
    <w:rPr>
      <w:sz w:val="20"/>
      <w:szCs w:val="20"/>
    </w:rPr>
  </w:style>
  <w:style w:type="character" w:customStyle="1" w:styleId="affa">
    <w:name w:val="Текст примечания Знак"/>
    <w:link w:val="aff9"/>
    <w:uiPriority w:val="99"/>
    <w:locked/>
    <w:rsid w:val="00D2246B"/>
    <w:rPr>
      <w:rFonts w:ascii="Calibri" w:hAnsi="Calibri" w:cs="Calibri"/>
      <w:sz w:val="20"/>
      <w:szCs w:val="20"/>
    </w:rPr>
  </w:style>
  <w:style w:type="paragraph" w:styleId="affb">
    <w:name w:val="annotation subject"/>
    <w:basedOn w:val="aff9"/>
    <w:next w:val="aff9"/>
    <w:link w:val="affc"/>
    <w:uiPriority w:val="99"/>
    <w:semiHidden/>
    <w:rsid w:val="00D2246B"/>
    <w:rPr>
      <w:b/>
      <w:bCs/>
    </w:rPr>
  </w:style>
  <w:style w:type="character" w:customStyle="1" w:styleId="affc">
    <w:name w:val="Тема примечания Знак"/>
    <w:link w:val="affb"/>
    <w:uiPriority w:val="99"/>
    <w:locked/>
    <w:rsid w:val="00D2246B"/>
    <w:rPr>
      <w:rFonts w:ascii="Calibri" w:hAnsi="Calibri" w:cs="Calibri"/>
      <w:b/>
      <w:bCs/>
      <w:sz w:val="20"/>
      <w:szCs w:val="20"/>
    </w:rPr>
  </w:style>
  <w:style w:type="character" w:customStyle="1" w:styleId="FontStyle43">
    <w:name w:val="Font Style43"/>
    <w:uiPriority w:val="99"/>
    <w:rsid w:val="00D2246B"/>
    <w:rPr>
      <w:rFonts w:ascii="Times New Roman" w:hAnsi="Times New Roman" w:cs="Times New Roman"/>
      <w:sz w:val="26"/>
      <w:szCs w:val="26"/>
    </w:rPr>
  </w:style>
  <w:style w:type="character" w:customStyle="1" w:styleId="affd">
    <w:name w:val="Основной текст_"/>
    <w:link w:val="1b"/>
    <w:uiPriority w:val="99"/>
    <w:locked/>
    <w:rsid w:val="00D2246B"/>
    <w:rPr>
      <w:rFonts w:ascii="Times New Roman" w:hAnsi="Times New Roman" w:cs="Times New Roman"/>
      <w:sz w:val="23"/>
      <w:szCs w:val="23"/>
      <w:shd w:val="clear" w:color="auto" w:fill="FFFFFF"/>
    </w:rPr>
  </w:style>
  <w:style w:type="paragraph" w:customStyle="1" w:styleId="1b">
    <w:name w:val="Основной текст1"/>
    <w:basedOn w:val="a"/>
    <w:link w:val="affd"/>
    <w:uiPriority w:val="99"/>
    <w:rsid w:val="00D2246B"/>
    <w:pPr>
      <w:shd w:val="clear" w:color="auto" w:fill="FFFFFF"/>
      <w:spacing w:after="240" w:line="274" w:lineRule="exact"/>
    </w:pPr>
    <w:rPr>
      <w:rFonts w:ascii="Times New Roman" w:hAnsi="Times New Roman" w:cs="Times New Roman"/>
      <w:sz w:val="23"/>
      <w:szCs w:val="23"/>
    </w:rPr>
  </w:style>
  <w:style w:type="character" w:customStyle="1" w:styleId="28">
    <w:name w:val="Основной текст (2)_"/>
    <w:link w:val="29"/>
    <w:uiPriority w:val="99"/>
    <w:locked/>
    <w:rsid w:val="00D2246B"/>
    <w:rPr>
      <w:rFonts w:ascii="Times New Roman" w:hAnsi="Times New Roman" w:cs="Times New Roman"/>
      <w:sz w:val="23"/>
      <w:szCs w:val="23"/>
      <w:shd w:val="clear" w:color="auto" w:fill="FFFFFF"/>
    </w:rPr>
  </w:style>
  <w:style w:type="paragraph" w:customStyle="1" w:styleId="29">
    <w:name w:val="Основной текст (2)"/>
    <w:basedOn w:val="a"/>
    <w:link w:val="28"/>
    <w:uiPriority w:val="99"/>
    <w:rsid w:val="00D2246B"/>
    <w:pPr>
      <w:shd w:val="clear" w:color="auto" w:fill="FFFFFF"/>
      <w:spacing w:after="0" w:line="240" w:lineRule="atLeast"/>
    </w:pPr>
    <w:rPr>
      <w:rFonts w:ascii="Times New Roman" w:hAnsi="Times New Roman" w:cs="Times New Roman"/>
      <w:sz w:val="23"/>
      <w:szCs w:val="23"/>
    </w:rPr>
  </w:style>
  <w:style w:type="paragraph" w:customStyle="1" w:styleId="FORMATTEXT0">
    <w:name w:val=".FORMATTEXT"/>
    <w:uiPriority w:val="99"/>
    <w:rsid w:val="00D2246B"/>
    <w:pPr>
      <w:widowControl w:val="0"/>
      <w:autoSpaceDE w:val="0"/>
      <w:autoSpaceDN w:val="0"/>
      <w:adjustRightInd w:val="0"/>
    </w:pPr>
    <w:rPr>
      <w:rFonts w:ascii="Arial" w:eastAsia="Times New Roman" w:hAnsi="Arial" w:cs="Arial"/>
    </w:rPr>
  </w:style>
  <w:style w:type="paragraph" w:customStyle="1" w:styleId="HEADERTEXT">
    <w:name w:val=".HEADERTEXT"/>
    <w:uiPriority w:val="99"/>
    <w:rsid w:val="00D2246B"/>
    <w:pPr>
      <w:widowControl w:val="0"/>
      <w:autoSpaceDE w:val="0"/>
      <w:autoSpaceDN w:val="0"/>
      <w:adjustRightInd w:val="0"/>
    </w:pPr>
    <w:rPr>
      <w:rFonts w:ascii="Arial" w:eastAsia="Times New Roman" w:hAnsi="Arial" w:cs="Arial"/>
      <w:color w:val="2B4279"/>
    </w:rPr>
  </w:style>
  <w:style w:type="table" w:customStyle="1" w:styleId="1c">
    <w:name w:val="Сетка таблицы1"/>
    <w:uiPriority w:val="99"/>
    <w:rsid w:val="00D2246B"/>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Гипертекстовая ссылка"/>
    <w:uiPriority w:val="99"/>
    <w:rsid w:val="00D36548"/>
  </w:style>
  <w:style w:type="paragraph" w:customStyle="1" w:styleId="afff">
    <w:name w:val="Нормальный (таблица)"/>
    <w:basedOn w:val="a"/>
    <w:next w:val="a"/>
    <w:uiPriority w:val="99"/>
    <w:rsid w:val="00D36548"/>
    <w:pPr>
      <w:widowControl w:val="0"/>
      <w:autoSpaceDE w:val="0"/>
      <w:autoSpaceDN w:val="0"/>
      <w:adjustRightInd w:val="0"/>
      <w:spacing w:after="0" w:line="240" w:lineRule="auto"/>
      <w:jc w:val="both"/>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31CA4CFA332A554FEC7FF196ECBBE154FA9280E5D7A183F7DCC8AB6B2ED930C4B79ED8F882470995AD16A638E7A458A794892AA62BB77CAdEU5J" TargetMode="External"/><Relationship Id="rId18" Type="http://schemas.openxmlformats.org/officeDocument/2006/relationships/hyperlink" Target="consultantplus://offline/ref=5CCBFDB7FA2AEB65C900A5F8DF33ADAF5CB3A17FE98BCD30703827B5280B7E800EDD299C9BBFDA83F988A1E032sBY5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5CCBFDB7FA2AEB65C900A5F8DF33ADAF5CB2A570E68BCD30703827B5280B7E800EDD299C9BBFDA83F988A1E032sBY5H" TargetMode="External"/><Relationship Id="rId7" Type="http://schemas.openxmlformats.org/officeDocument/2006/relationships/footnotes" Target="footnotes.xml"/><Relationship Id="rId12" Type="http://schemas.openxmlformats.org/officeDocument/2006/relationships/hyperlink" Target="consultantplus://offline/ref=631CA4CFA332A554FEC7FF196ECBBE154FA9280E5D7A183F7DCC8AB6B2ED930C4B79ED8988227BCD039E6B3FC92F5689784890AB7DdBU0J" TargetMode="External"/><Relationship Id="rId17" Type="http://schemas.openxmlformats.org/officeDocument/2006/relationships/hyperlink" Target="consultantplus://offline/ref=5CCBFDB7FA2AEB65C900A5F8DF33ADAF5FBBA371E586CD30703827B5280B7E800EDD299C9BBFDA83F988A1E032sBY5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CCBFDB7FA2AEB65C900A5F8DF33ADAF5CB2A470E98BCD30703827B5280B7E800EDD299C9BBFDA83F988A1E032sBY5H" TargetMode="External"/><Relationship Id="rId20" Type="http://schemas.openxmlformats.org/officeDocument/2006/relationships/hyperlink" Target="consultantplus://offline/ref=5CCBFDB7FA2AEB65C900A5F8DF33ADAF5CB2A271E485CD30703827B5280B7E800EDD299C9BBFDA83F988A1E032sBY5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lavbukh.ru/npd/edoc/81_202504_"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5CCBFDB7FA2AEB65C900A5F8DF33ADAF5FBBA371E680CD30703827B5280B7E800EDD299C9BBFDA83F988A1E032sBY5H" TargetMode="External"/><Relationship Id="rId23" Type="http://schemas.openxmlformats.org/officeDocument/2006/relationships/hyperlink" Target="consultantplus://offline/ref=5CCBFDB7FA2AEB65C900A5F8DF33ADAF5CBFA574E984CD30703827B5280B7E800EDD299C9BBFDA83F988A1E032sBY5H" TargetMode="External"/><Relationship Id="rId10" Type="http://schemas.openxmlformats.org/officeDocument/2006/relationships/hyperlink" Target="https://www.glavbukh.ru/npd/edoc/99_901807664_" TargetMode="External"/><Relationship Id="rId19" Type="http://schemas.openxmlformats.org/officeDocument/2006/relationships/hyperlink" Target="consultantplus://offline/ref=5CCBFDB7FA2AEB65C900A5F8DF33ADAF5CB2A271E485CD30703827B5280B7E800EDD299C9BBFDA83F988A1E032sBY5H" TargetMode="External"/><Relationship Id="rId4" Type="http://schemas.microsoft.com/office/2007/relationships/stylesWithEffects" Target="stylesWithEffects.xml"/><Relationship Id="rId9" Type="http://schemas.openxmlformats.org/officeDocument/2006/relationships/hyperlink" Target="http://internet.garant.ru/document/redirect/12129354/400" TargetMode="External"/><Relationship Id="rId14" Type="http://schemas.openxmlformats.org/officeDocument/2006/relationships/hyperlink" Target="consultantplus://offline/ref=5CCBFDB7FA2AEB65C900A5F8DF33ADAF5CB3A173E782CD30703827B5280B7E800EDD299C9BBFDA83F988A1E032sBY5H" TargetMode="External"/><Relationship Id="rId22" Type="http://schemas.openxmlformats.org/officeDocument/2006/relationships/hyperlink" Target="consultantplus://offline/ref=5CCBFDB7FA2AEB65C900A5F8DF33ADAF5CBFA772E586CD30703827B5280B7E800EDD299C9BBFDA83F988A1E032sBY5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B0C36-FE44-48CA-9017-F49847C4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1716</TotalTime>
  <Pages>1</Pages>
  <Words>62469</Words>
  <Characters>356079</Characters>
  <Application>Microsoft Office Word</Application>
  <DocSecurity>0</DocSecurity>
  <Lines>2967</Lines>
  <Paragraphs>835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Никара</dc:creator>
  <cp:keywords/>
  <dc:description/>
  <cp:lastModifiedBy>Admin</cp:lastModifiedBy>
  <cp:revision>42</cp:revision>
  <cp:lastPrinted>2021-11-23T13:33:00Z</cp:lastPrinted>
  <dcterms:created xsi:type="dcterms:W3CDTF">2018-10-09T19:44:00Z</dcterms:created>
  <dcterms:modified xsi:type="dcterms:W3CDTF">2021-12-20T18:25:00Z</dcterms:modified>
</cp:coreProperties>
</file>